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9B27" w14:textId="77777777" w:rsidR="0059209E" w:rsidRPr="00C8579C" w:rsidRDefault="0059209E" w:rsidP="00982169">
      <w:pPr>
        <w:keepNext/>
        <w:keepLines/>
        <w:ind w:right="1274"/>
      </w:pPr>
    </w:p>
    <w:p w14:paraId="09B789A6" w14:textId="77777777" w:rsidR="00A92C37" w:rsidRDefault="00A92C37" w:rsidP="00982169">
      <w:pPr>
        <w:keepNext/>
        <w:keepLines/>
        <w:ind w:right="1274"/>
        <w:rPr>
          <w:rFonts w:ascii="Tahoma" w:hAnsi="Tahoma" w:cs="Tahoma"/>
          <w:b/>
        </w:rPr>
      </w:pPr>
    </w:p>
    <w:p w14:paraId="1932D118" w14:textId="4C3433E4" w:rsidR="007C70A1" w:rsidRPr="00C8579C" w:rsidRDefault="007C70A1" w:rsidP="00982169">
      <w:pPr>
        <w:keepNext/>
        <w:keepLines/>
        <w:ind w:right="1274"/>
        <w:rPr>
          <w:rFonts w:ascii="Tahoma" w:hAnsi="Tahoma" w:cs="Tahoma"/>
          <w:b/>
        </w:rPr>
      </w:pPr>
      <w:r w:rsidRPr="00C8579C">
        <w:rPr>
          <w:rFonts w:ascii="Tahoma" w:hAnsi="Tahoma" w:cs="Tahoma"/>
          <w:b/>
        </w:rPr>
        <w:t>Naročnik:</w:t>
      </w:r>
    </w:p>
    <w:p w14:paraId="4D8C3E1A" w14:textId="77777777" w:rsidR="007C70A1" w:rsidRPr="00C8579C" w:rsidRDefault="007C70A1" w:rsidP="00982169">
      <w:pPr>
        <w:keepNext/>
        <w:keepLines/>
        <w:rPr>
          <w:rFonts w:ascii="Tahoma" w:hAnsi="Tahoma" w:cs="Tahoma"/>
          <w:b/>
        </w:rPr>
      </w:pPr>
    </w:p>
    <w:p w14:paraId="18374C5E" w14:textId="2B5374C6" w:rsidR="0094613F" w:rsidRPr="00C8579C" w:rsidRDefault="00AF4057" w:rsidP="00982169">
      <w:pPr>
        <w:keepNext/>
        <w:keepLines/>
        <w:rPr>
          <w:rFonts w:ascii="Tahoma" w:hAnsi="Tahoma" w:cs="Tahoma"/>
          <w:b/>
          <w:bCs/>
        </w:rPr>
      </w:pPr>
      <w:r>
        <w:rPr>
          <w:rFonts w:ascii="Tahoma" w:hAnsi="Tahoma" w:cs="Tahoma"/>
          <w:b/>
          <w:bCs/>
        </w:rPr>
        <w:t>Javno podjetje Ljubljanska parkirišča in tržnice, d.o.o.</w:t>
      </w:r>
    </w:p>
    <w:p w14:paraId="1C7976EF" w14:textId="4E7FBE33" w:rsidR="0094613F" w:rsidRPr="00C8579C" w:rsidRDefault="00AF4057" w:rsidP="00982169">
      <w:pPr>
        <w:keepNext/>
        <w:keepLines/>
        <w:rPr>
          <w:rFonts w:ascii="Tahoma" w:hAnsi="Tahoma" w:cs="Tahoma"/>
        </w:rPr>
      </w:pPr>
      <w:bookmarkStart w:id="0" w:name="_Hlk238107724"/>
      <w:r>
        <w:rPr>
          <w:rFonts w:ascii="Tahoma" w:hAnsi="Tahoma" w:cs="Tahoma"/>
        </w:rPr>
        <w:t>Kopitarjeva ulica 2</w:t>
      </w:r>
      <w:r w:rsidR="004651EB">
        <w:rPr>
          <w:rFonts w:ascii="Tahoma" w:hAnsi="Tahoma" w:cs="Tahoma"/>
        </w:rPr>
        <w:t xml:space="preserve"> </w:t>
      </w:r>
    </w:p>
    <w:p w14:paraId="7AD47EEB" w14:textId="77777777" w:rsidR="0094613F" w:rsidRPr="00C8579C" w:rsidRDefault="0094613F" w:rsidP="00982169">
      <w:pPr>
        <w:keepNext/>
        <w:keepLines/>
        <w:rPr>
          <w:rFonts w:ascii="Tahoma" w:hAnsi="Tahoma" w:cs="Tahoma"/>
        </w:rPr>
      </w:pPr>
      <w:r w:rsidRPr="00C8579C">
        <w:rPr>
          <w:rFonts w:ascii="Tahoma" w:hAnsi="Tahoma" w:cs="Tahoma"/>
        </w:rPr>
        <w:t>1000 Ljubljana</w:t>
      </w:r>
    </w:p>
    <w:bookmarkEnd w:id="0"/>
    <w:p w14:paraId="4516043E" w14:textId="77777777" w:rsidR="007C70A1" w:rsidRPr="00C8579C" w:rsidRDefault="007C70A1" w:rsidP="00982169">
      <w:pPr>
        <w:keepNext/>
        <w:keepLines/>
        <w:rPr>
          <w:rFonts w:ascii="Tahoma" w:hAnsi="Tahoma" w:cs="Tahoma"/>
        </w:rPr>
      </w:pPr>
    </w:p>
    <w:p w14:paraId="78AD9690" w14:textId="77777777" w:rsidR="007C70A1" w:rsidRPr="00C8579C" w:rsidRDefault="007C70A1" w:rsidP="00982169">
      <w:pPr>
        <w:keepNext/>
        <w:keepLines/>
        <w:rPr>
          <w:rFonts w:ascii="Tahoma" w:hAnsi="Tahoma" w:cs="Tahoma"/>
          <w:b/>
        </w:rPr>
      </w:pPr>
      <w:r w:rsidRPr="00C8579C">
        <w:rPr>
          <w:rFonts w:ascii="Tahoma" w:hAnsi="Tahoma" w:cs="Tahoma"/>
          <w:b/>
        </w:rPr>
        <w:t>Po pooblastilu javno naročilo vodi:</w:t>
      </w:r>
    </w:p>
    <w:p w14:paraId="3675FC90" w14:textId="77777777" w:rsidR="007C70A1" w:rsidRPr="00C8579C" w:rsidRDefault="007C70A1" w:rsidP="00982169">
      <w:pPr>
        <w:keepNext/>
        <w:keepLines/>
        <w:rPr>
          <w:rFonts w:ascii="Tahoma" w:hAnsi="Tahoma" w:cs="Tahoma"/>
        </w:rPr>
      </w:pPr>
    </w:p>
    <w:p w14:paraId="6766E9AA" w14:textId="77777777" w:rsidR="00A04160" w:rsidRPr="00C8579C" w:rsidRDefault="00A04160" w:rsidP="00982169">
      <w:pPr>
        <w:keepNext/>
        <w:keepLines/>
        <w:rPr>
          <w:rFonts w:ascii="Tahoma" w:hAnsi="Tahoma" w:cs="Tahoma"/>
          <w:b/>
          <w:bCs/>
        </w:rPr>
      </w:pPr>
      <w:r w:rsidRPr="00C8579C">
        <w:rPr>
          <w:rFonts w:ascii="Tahoma" w:hAnsi="Tahoma" w:cs="Tahoma"/>
          <w:b/>
          <w:bCs/>
        </w:rPr>
        <w:t xml:space="preserve">JAVNI HOLDING Ljubljana, d.o.o. </w:t>
      </w:r>
    </w:p>
    <w:p w14:paraId="721F184A" w14:textId="77777777" w:rsidR="007C70A1" w:rsidRPr="00C8579C" w:rsidRDefault="00AA024E" w:rsidP="00982169">
      <w:pPr>
        <w:keepNext/>
        <w:keepLines/>
        <w:rPr>
          <w:rFonts w:ascii="Tahoma" w:hAnsi="Tahoma" w:cs="Tahoma"/>
        </w:rPr>
      </w:pPr>
      <w:r w:rsidRPr="00C8579C">
        <w:rPr>
          <w:rFonts w:ascii="Tahoma" w:hAnsi="Tahoma" w:cs="Tahoma"/>
        </w:rPr>
        <w:t>Verovškova ulica 70</w:t>
      </w:r>
    </w:p>
    <w:p w14:paraId="2DF3C08D" w14:textId="77777777" w:rsidR="00A04160" w:rsidRPr="00C8579C" w:rsidRDefault="00A04160" w:rsidP="00982169">
      <w:pPr>
        <w:keepNext/>
        <w:keepLines/>
        <w:rPr>
          <w:rFonts w:ascii="Tahoma" w:hAnsi="Tahoma" w:cs="Tahoma"/>
        </w:rPr>
      </w:pPr>
      <w:r w:rsidRPr="00C8579C">
        <w:rPr>
          <w:rFonts w:ascii="Tahoma" w:hAnsi="Tahoma" w:cs="Tahoma"/>
        </w:rPr>
        <w:t>1000 Ljubljana</w:t>
      </w:r>
    </w:p>
    <w:p w14:paraId="7B2EA9D3" w14:textId="77777777" w:rsidR="007C70A1" w:rsidRPr="00C8579C" w:rsidRDefault="007C70A1" w:rsidP="00982169">
      <w:pPr>
        <w:keepNext/>
        <w:keepLines/>
        <w:rPr>
          <w:rFonts w:ascii="Tahoma" w:hAnsi="Tahoma" w:cs="Tahoma"/>
          <w:b/>
        </w:rPr>
      </w:pPr>
    </w:p>
    <w:p w14:paraId="4836043B" w14:textId="77777777" w:rsidR="007C70A1" w:rsidRPr="00C8579C" w:rsidRDefault="007C70A1" w:rsidP="00982169">
      <w:pPr>
        <w:keepNext/>
        <w:keepLines/>
        <w:jc w:val="center"/>
        <w:rPr>
          <w:rFonts w:ascii="Tahoma" w:hAnsi="Tahoma" w:cs="Tahoma"/>
        </w:rPr>
      </w:pPr>
    </w:p>
    <w:p w14:paraId="5B4D1995" w14:textId="76EC5668" w:rsidR="004958CB" w:rsidRDefault="007C70A1" w:rsidP="00982169">
      <w:pPr>
        <w:keepNext/>
        <w:keepLines/>
        <w:rPr>
          <w:rFonts w:ascii="Tahoma" w:hAnsi="Tahoma" w:cs="Tahoma"/>
          <w:b/>
        </w:rPr>
      </w:pPr>
      <w:r w:rsidRPr="00C8579C">
        <w:rPr>
          <w:rFonts w:ascii="Tahoma" w:hAnsi="Tahoma" w:cs="Tahoma"/>
        </w:rPr>
        <w:t xml:space="preserve">Številka: </w:t>
      </w:r>
      <w:r w:rsidR="00DD7E2F" w:rsidRPr="00DD7E2F">
        <w:rPr>
          <w:rFonts w:ascii="Tahoma" w:hAnsi="Tahoma" w:cs="Tahoma"/>
          <w:b/>
        </w:rPr>
        <w:t xml:space="preserve">LPT-99/26 </w:t>
      </w:r>
    </w:p>
    <w:p w14:paraId="58202543" w14:textId="51F29B70" w:rsidR="00DD7E2F" w:rsidRPr="008A3D17" w:rsidRDefault="00DD7E2F" w:rsidP="00DD7E2F">
      <w:pPr>
        <w:keepNext/>
        <w:keepLines/>
        <w:rPr>
          <w:rFonts w:ascii="Tahoma" w:hAnsi="Tahoma" w:cs="Tahoma"/>
        </w:rPr>
      </w:pPr>
      <w:r w:rsidRPr="00F711F6">
        <w:rPr>
          <w:rFonts w:ascii="Tahoma" w:hAnsi="Tahoma" w:cs="Tahoma"/>
        </w:rPr>
        <w:t xml:space="preserve">Zadeva: </w:t>
      </w:r>
      <w:r w:rsidRPr="00DD7E2F">
        <w:rPr>
          <w:rFonts w:ascii="Tahoma" w:hAnsi="Tahoma" w:cs="Tahoma"/>
        </w:rPr>
        <w:t>JHL-216-103/2026</w:t>
      </w:r>
    </w:p>
    <w:p w14:paraId="7AF3E924" w14:textId="47295F3D" w:rsidR="003C2B40" w:rsidRDefault="003C2B40" w:rsidP="00982169">
      <w:pPr>
        <w:keepNext/>
        <w:keepLines/>
        <w:rPr>
          <w:rFonts w:ascii="Tahoma" w:hAnsi="Tahoma" w:cs="Tahoma"/>
          <w:b/>
        </w:rPr>
      </w:pPr>
    </w:p>
    <w:p w14:paraId="193780C7" w14:textId="77777777" w:rsidR="003C2B40" w:rsidRPr="00C8579C" w:rsidRDefault="003C2B40" w:rsidP="00982169">
      <w:pPr>
        <w:keepNext/>
        <w:keepLines/>
        <w:rPr>
          <w:rFonts w:ascii="Tahoma" w:hAnsi="Tahoma" w:cs="Tahoma"/>
          <w:b/>
        </w:rPr>
      </w:pPr>
    </w:p>
    <w:p w14:paraId="37DB5447" w14:textId="77777777" w:rsidR="00171035" w:rsidRDefault="00171035" w:rsidP="00982169">
      <w:pPr>
        <w:keepNext/>
        <w:keepLines/>
        <w:rPr>
          <w:rFonts w:ascii="Tahoma" w:hAnsi="Tahoma" w:cs="Tahoma"/>
        </w:rPr>
      </w:pPr>
    </w:p>
    <w:p w14:paraId="743CF7E3" w14:textId="77777777" w:rsidR="00510D8C" w:rsidRPr="00C8579C" w:rsidRDefault="00510D8C" w:rsidP="00982169">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060BA949" w14:textId="77777777">
        <w:trPr>
          <w:trHeight w:val="851"/>
        </w:trPr>
        <w:tc>
          <w:tcPr>
            <w:tcW w:w="7094" w:type="dxa"/>
            <w:shd w:val="pct12" w:color="auto" w:fill="FFFFFF"/>
            <w:vAlign w:val="center"/>
          </w:tcPr>
          <w:p w14:paraId="61FEC656" w14:textId="77777777" w:rsidR="007C70A1" w:rsidRPr="00C8579C" w:rsidRDefault="006A1CBC" w:rsidP="00982169">
            <w:pPr>
              <w:keepNext/>
              <w:keepLines/>
              <w:jc w:val="center"/>
              <w:rPr>
                <w:rFonts w:ascii="Tahoma" w:hAnsi="Tahoma" w:cs="Tahoma"/>
                <w:b/>
                <w:sz w:val="28"/>
                <w:szCs w:val="28"/>
              </w:rPr>
            </w:pPr>
            <w:r w:rsidRPr="00C8579C">
              <w:rPr>
                <w:rFonts w:ascii="Tahoma" w:hAnsi="Tahoma" w:cs="Tahoma"/>
                <w:b/>
                <w:sz w:val="28"/>
                <w:szCs w:val="28"/>
              </w:rPr>
              <w:t xml:space="preserve">RAZPISNA </w:t>
            </w:r>
            <w:r w:rsidR="007F1692" w:rsidRPr="00C8579C">
              <w:rPr>
                <w:rFonts w:ascii="Tahoma" w:hAnsi="Tahoma" w:cs="Tahoma"/>
                <w:b/>
                <w:sz w:val="28"/>
                <w:szCs w:val="28"/>
              </w:rPr>
              <w:t>DOKUMENTACIJ</w:t>
            </w:r>
            <w:r w:rsidR="00EB2355" w:rsidRPr="00C8579C">
              <w:rPr>
                <w:rFonts w:ascii="Tahoma" w:hAnsi="Tahoma" w:cs="Tahoma"/>
                <w:b/>
                <w:sz w:val="28"/>
                <w:szCs w:val="28"/>
              </w:rPr>
              <w:t>A</w:t>
            </w:r>
          </w:p>
        </w:tc>
      </w:tr>
    </w:tbl>
    <w:p w14:paraId="086A1969" w14:textId="77777777" w:rsidR="0047238D" w:rsidRPr="00C8579C" w:rsidRDefault="0047238D" w:rsidP="00982169">
      <w:pPr>
        <w:keepNext/>
        <w:keepLines/>
        <w:ind w:right="424"/>
        <w:jc w:val="center"/>
        <w:rPr>
          <w:rFonts w:ascii="Tahoma" w:hAnsi="Tahoma" w:cs="Tahoma"/>
          <w:b/>
        </w:rPr>
      </w:pPr>
    </w:p>
    <w:p w14:paraId="695D73FC" w14:textId="14DFF4DC" w:rsidR="004958CB" w:rsidRPr="00C8579C" w:rsidRDefault="00654AC8" w:rsidP="00982169">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PO</w:t>
      </w:r>
      <w:r w:rsidR="000D366F">
        <w:rPr>
          <w:rFonts w:ascii="Tahoma" w:hAnsi="Tahoma" w:cs="Tahoma"/>
          <w:sz w:val="24"/>
        </w:rPr>
        <w:t xml:space="preserve"> ODPRTEM</w:t>
      </w:r>
      <w:r w:rsidR="004958CB" w:rsidRPr="00C8579C">
        <w:rPr>
          <w:rFonts w:ascii="Tahoma" w:hAnsi="Tahoma" w:cs="Tahoma"/>
          <w:sz w:val="24"/>
        </w:rPr>
        <w:t xml:space="preserve"> </w:t>
      </w:r>
      <w:r w:rsidR="00F047D9" w:rsidRPr="00C8579C">
        <w:rPr>
          <w:rFonts w:ascii="Tahoma" w:hAnsi="Tahoma" w:cs="Tahoma"/>
          <w:sz w:val="24"/>
        </w:rPr>
        <w:t>POSTOPKU</w:t>
      </w:r>
    </w:p>
    <w:p w14:paraId="41377625" w14:textId="77777777" w:rsidR="004958CB" w:rsidRPr="00C8579C" w:rsidRDefault="004958CB" w:rsidP="00982169">
      <w:pPr>
        <w:keepNext/>
        <w:keepLines/>
        <w:ind w:right="424"/>
        <w:jc w:val="center"/>
        <w:rPr>
          <w:rFonts w:ascii="Tahoma" w:hAnsi="Tahoma" w:cs="Tahoma"/>
        </w:rPr>
      </w:pPr>
    </w:p>
    <w:p w14:paraId="07BC3CFD" w14:textId="77777777" w:rsidR="00444E72" w:rsidRPr="00C8579C" w:rsidRDefault="00444E72" w:rsidP="00982169">
      <w:pPr>
        <w:keepNext/>
        <w:keepLines/>
        <w:ind w:right="424"/>
        <w:jc w:val="center"/>
        <w:rPr>
          <w:rFonts w:ascii="Tahoma" w:hAnsi="Tahoma" w:cs="Tahoma"/>
        </w:rPr>
      </w:pPr>
    </w:p>
    <w:p w14:paraId="5B7C7DB1" w14:textId="0A55CC09" w:rsidR="004958CB" w:rsidRPr="00E5130C" w:rsidRDefault="00493262" w:rsidP="00982169">
      <w:pPr>
        <w:keepNext/>
        <w:keepLines/>
        <w:ind w:right="424"/>
        <w:jc w:val="center"/>
        <w:rPr>
          <w:rFonts w:ascii="Tahoma" w:hAnsi="Tahoma" w:cs="Tahoma"/>
          <w:b/>
        </w:rPr>
      </w:pPr>
      <w:r>
        <w:rPr>
          <w:rFonts w:ascii="Tahoma" w:hAnsi="Tahoma" w:cs="Tahoma"/>
          <w:b/>
          <w:sz w:val="28"/>
          <w:szCs w:val="28"/>
        </w:rPr>
        <w:t>Nakup parkirnih kartic in termo trakov za obdobje 48 mesecev</w:t>
      </w:r>
    </w:p>
    <w:p w14:paraId="51EEC997" w14:textId="77777777" w:rsidR="004958CB" w:rsidRPr="00E5130C" w:rsidRDefault="004958CB" w:rsidP="00982169">
      <w:pPr>
        <w:keepNext/>
        <w:keepLines/>
        <w:ind w:right="424"/>
        <w:jc w:val="center"/>
        <w:rPr>
          <w:rFonts w:ascii="Tahoma" w:hAnsi="Tahoma" w:cs="Tahoma"/>
          <w:b/>
        </w:rPr>
      </w:pPr>
    </w:p>
    <w:p w14:paraId="50B87AF9" w14:textId="77777777" w:rsidR="007C70A1" w:rsidRPr="00C8579C" w:rsidRDefault="007C70A1" w:rsidP="00982169">
      <w:pPr>
        <w:keepNext/>
        <w:keepLines/>
        <w:ind w:right="424"/>
        <w:jc w:val="center"/>
        <w:rPr>
          <w:rFonts w:ascii="Tahoma" w:hAnsi="Tahoma" w:cs="Tahoma"/>
        </w:rPr>
      </w:pPr>
    </w:p>
    <w:p w14:paraId="5052897C" w14:textId="77777777" w:rsidR="00F46CA6" w:rsidRPr="00C8579C" w:rsidRDefault="00F46CA6" w:rsidP="00982169">
      <w:pPr>
        <w:keepNext/>
        <w:keepLines/>
        <w:ind w:right="424"/>
        <w:jc w:val="center"/>
        <w:rPr>
          <w:rFonts w:ascii="Tahoma" w:hAnsi="Tahoma" w:cs="Tahoma"/>
          <w:noProof/>
        </w:rPr>
      </w:pPr>
    </w:p>
    <w:p w14:paraId="09712A86" w14:textId="77777777" w:rsidR="00650419" w:rsidRPr="00C8579C" w:rsidRDefault="00650419" w:rsidP="00982169">
      <w:pPr>
        <w:keepNext/>
        <w:keepLines/>
        <w:ind w:right="424"/>
        <w:jc w:val="center"/>
        <w:rPr>
          <w:rFonts w:ascii="Tahoma" w:hAnsi="Tahoma" w:cs="Tahoma"/>
          <w:noProof/>
        </w:rPr>
      </w:pPr>
    </w:p>
    <w:p w14:paraId="55790D4D" w14:textId="77777777" w:rsidR="00F46CA6" w:rsidRPr="00C8579C" w:rsidRDefault="00F46CA6" w:rsidP="00982169">
      <w:pPr>
        <w:keepNext/>
        <w:keepLines/>
        <w:ind w:right="424"/>
        <w:jc w:val="center"/>
        <w:rPr>
          <w:rFonts w:ascii="Tahoma" w:hAnsi="Tahoma" w:cs="Tahoma"/>
          <w:noProof/>
        </w:rPr>
      </w:pPr>
    </w:p>
    <w:p w14:paraId="20002CC6" w14:textId="5500FC6F" w:rsidR="00413199" w:rsidRPr="00C8579C" w:rsidRDefault="000D748B" w:rsidP="00982169">
      <w:pPr>
        <w:keepNext/>
        <w:keepLines/>
        <w:tabs>
          <w:tab w:val="left" w:pos="567"/>
        </w:tabs>
        <w:jc w:val="center"/>
        <w:rPr>
          <w:rFonts w:ascii="Tahoma" w:hAnsi="Tahoma" w:cs="Tahoma"/>
          <w:noProof/>
        </w:rPr>
        <w:sectPr w:rsidR="00413199" w:rsidRPr="00C8579C" w:rsidSect="00080D8C">
          <w:headerReference w:type="default" r:id="rId8"/>
          <w:footerReference w:type="default" r:id="rId9"/>
          <w:headerReference w:type="first" r:id="rId10"/>
          <w:footerReference w:type="first" r:id="rId11"/>
          <w:type w:val="continuous"/>
          <w:pgSz w:w="11906" w:h="16838" w:code="9"/>
          <w:pgMar w:top="709" w:right="1276" w:bottom="1474" w:left="1276" w:header="426" w:footer="212" w:gutter="0"/>
          <w:cols w:space="708"/>
        </w:sectPr>
      </w:pPr>
      <w:r w:rsidRPr="00C8579C">
        <w:rPr>
          <w:rFonts w:ascii="Tahoma" w:hAnsi="Tahoma" w:cs="Tahoma"/>
          <w:noProof/>
        </w:rPr>
        <w:t>Ljubljana,</w:t>
      </w:r>
      <w:r w:rsidR="00AF2BCA" w:rsidRPr="00C8579C">
        <w:rPr>
          <w:rFonts w:ascii="Tahoma" w:hAnsi="Tahoma" w:cs="Tahoma"/>
          <w:noProof/>
        </w:rPr>
        <w:t xml:space="preserve"> </w:t>
      </w:r>
      <w:r w:rsidR="000E75B7">
        <w:rPr>
          <w:rFonts w:ascii="Tahoma" w:hAnsi="Tahoma" w:cs="Tahoma"/>
          <w:noProof/>
        </w:rPr>
        <w:t>september</w:t>
      </w:r>
      <w:r w:rsidR="000D366F" w:rsidRPr="00E83182">
        <w:rPr>
          <w:rFonts w:ascii="Tahoma" w:hAnsi="Tahoma" w:cs="Tahoma"/>
          <w:noProof/>
        </w:rPr>
        <w:t xml:space="preserve"> 202</w:t>
      </w:r>
      <w:r w:rsidR="00DD7E2F">
        <w:rPr>
          <w:rFonts w:ascii="Tahoma" w:hAnsi="Tahoma" w:cs="Tahoma"/>
          <w:noProof/>
        </w:rPr>
        <w:t>6</w:t>
      </w:r>
    </w:p>
    <w:p w14:paraId="35150CA4" w14:textId="1AD09D39" w:rsidR="007C70A1" w:rsidRPr="00C8579C" w:rsidRDefault="007C70A1" w:rsidP="00982169">
      <w:pPr>
        <w:pStyle w:val="Naslov1"/>
        <w:keepLines/>
        <w:jc w:val="center"/>
        <w:rPr>
          <w:rFonts w:ascii="Tahoma" w:hAnsi="Tahoma" w:cs="Tahoma"/>
          <w:sz w:val="28"/>
          <w:szCs w:val="28"/>
          <w:lang w:val="sl-SI"/>
        </w:rPr>
      </w:pPr>
      <w:bookmarkStart w:id="1" w:name="_Toc178483388"/>
      <w:r w:rsidRPr="00C8579C">
        <w:rPr>
          <w:rFonts w:ascii="Tahoma" w:hAnsi="Tahoma" w:cs="Tahoma"/>
          <w:sz w:val="28"/>
          <w:szCs w:val="28"/>
          <w:lang w:val="sl-SI"/>
        </w:rPr>
        <w:lastRenderedPageBreak/>
        <w:t xml:space="preserve">POVABILO K ODDAJI </w:t>
      </w:r>
      <w:bookmarkEnd w:id="1"/>
      <w:r w:rsidR="00037AB0" w:rsidRPr="00C8579C">
        <w:rPr>
          <w:rFonts w:ascii="Tahoma" w:hAnsi="Tahoma" w:cs="Tahoma"/>
          <w:sz w:val="28"/>
          <w:szCs w:val="28"/>
          <w:lang w:val="sl-SI"/>
        </w:rPr>
        <w:t>PONUDBE</w:t>
      </w:r>
    </w:p>
    <w:p w14:paraId="0392B976" w14:textId="77777777" w:rsidR="007C70A1" w:rsidRPr="00C8579C" w:rsidRDefault="007C70A1" w:rsidP="00982169">
      <w:pPr>
        <w:keepNext/>
        <w:keepLines/>
        <w:tabs>
          <w:tab w:val="left" w:pos="2895"/>
        </w:tabs>
        <w:rPr>
          <w:rFonts w:ascii="Tahoma" w:hAnsi="Tahoma" w:cs="Tahoma"/>
        </w:rPr>
      </w:pPr>
      <w:r w:rsidRPr="00C8579C">
        <w:rPr>
          <w:rFonts w:ascii="Tahoma" w:hAnsi="Tahoma" w:cs="Tahoma"/>
        </w:rPr>
        <w:tab/>
      </w:r>
    </w:p>
    <w:p w14:paraId="2EE19B17" w14:textId="77777777" w:rsidR="007C70A1" w:rsidRPr="00C8579C" w:rsidRDefault="007C70A1" w:rsidP="00982169">
      <w:pPr>
        <w:keepNext/>
        <w:keepLines/>
        <w:rPr>
          <w:rFonts w:ascii="Tahoma" w:hAnsi="Tahoma" w:cs="Tahoma"/>
        </w:rPr>
      </w:pPr>
    </w:p>
    <w:p w14:paraId="2007962D" w14:textId="77777777" w:rsidR="007C70A1" w:rsidRPr="00C8579C" w:rsidRDefault="007C70A1" w:rsidP="00982169">
      <w:pPr>
        <w:keepNext/>
        <w:keepLines/>
        <w:rPr>
          <w:rFonts w:ascii="Tahoma" w:hAnsi="Tahoma" w:cs="Tahoma"/>
        </w:rPr>
      </w:pPr>
    </w:p>
    <w:p w14:paraId="5E190780" w14:textId="77777777" w:rsidR="007C70A1" w:rsidRPr="00C8579C" w:rsidRDefault="007C70A1" w:rsidP="00982169">
      <w:pPr>
        <w:keepNext/>
        <w:keepLines/>
        <w:rPr>
          <w:rFonts w:ascii="Tahoma" w:hAnsi="Tahoma" w:cs="Tahoma"/>
        </w:rPr>
      </w:pPr>
    </w:p>
    <w:p w14:paraId="01419A76" w14:textId="712F4ED9" w:rsidR="007C70A1" w:rsidRPr="00C8579C" w:rsidRDefault="00A04160" w:rsidP="00982169">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AF4057">
        <w:rPr>
          <w:rFonts w:ascii="Tahoma" w:hAnsi="Tahoma" w:cs="Tahoma"/>
          <w:bCs/>
          <w:noProof/>
        </w:rPr>
        <w:t>Javno podjetje Ljubljanska parkirišča in tržnice, d.o.o.</w:t>
      </w:r>
      <w:r w:rsidR="000778AC" w:rsidRPr="00C8579C">
        <w:rPr>
          <w:rFonts w:ascii="Tahoma" w:hAnsi="Tahoma" w:cs="Tahoma"/>
          <w:bCs/>
        </w:rPr>
        <w:t xml:space="preserve">, </w:t>
      </w:r>
      <w:r w:rsidR="000D366F">
        <w:rPr>
          <w:rFonts w:ascii="Tahoma" w:hAnsi="Tahoma" w:cs="Tahoma"/>
          <w:bCs/>
        </w:rPr>
        <w:t>Kopitarjeva ulica 2, 1000 Ljubljana</w:t>
      </w:r>
    </w:p>
    <w:p w14:paraId="4CCF55FE" w14:textId="77777777" w:rsidR="007C70A1" w:rsidRPr="00C8579C" w:rsidRDefault="007C70A1" w:rsidP="00982169">
      <w:pPr>
        <w:keepNext/>
        <w:keepLines/>
        <w:rPr>
          <w:rFonts w:ascii="Tahoma" w:hAnsi="Tahoma" w:cs="Tahoma"/>
        </w:rPr>
      </w:pPr>
    </w:p>
    <w:p w14:paraId="4922C2CC" w14:textId="77777777" w:rsidR="007C70A1" w:rsidRPr="00C8579C" w:rsidRDefault="007C70A1" w:rsidP="00982169">
      <w:pPr>
        <w:keepNext/>
        <w:keepLines/>
        <w:jc w:val="center"/>
        <w:rPr>
          <w:rFonts w:ascii="Tahoma" w:hAnsi="Tahoma" w:cs="Tahoma"/>
        </w:rPr>
      </w:pPr>
    </w:p>
    <w:p w14:paraId="5597E306" w14:textId="77777777" w:rsidR="007C70A1" w:rsidRPr="00C8579C" w:rsidRDefault="007C70A1" w:rsidP="00982169">
      <w:pPr>
        <w:keepNext/>
        <w:keepLines/>
        <w:rPr>
          <w:rFonts w:ascii="Tahoma" w:hAnsi="Tahoma" w:cs="Tahoma"/>
          <w:b/>
        </w:rPr>
      </w:pPr>
      <w:r w:rsidRPr="00C8579C">
        <w:rPr>
          <w:rFonts w:ascii="Tahoma" w:hAnsi="Tahoma" w:cs="Tahoma"/>
          <w:b/>
        </w:rPr>
        <w:t xml:space="preserve"> vabi </w:t>
      </w:r>
    </w:p>
    <w:p w14:paraId="3EED51FE" w14:textId="77777777" w:rsidR="007C70A1" w:rsidRPr="00C8579C" w:rsidRDefault="007C70A1" w:rsidP="00982169">
      <w:pPr>
        <w:keepNext/>
        <w:keepLines/>
        <w:jc w:val="center"/>
        <w:rPr>
          <w:rFonts w:ascii="Tahoma" w:hAnsi="Tahoma" w:cs="Tahoma"/>
        </w:rPr>
      </w:pPr>
    </w:p>
    <w:p w14:paraId="316F5DEF" w14:textId="77777777" w:rsidR="007C70A1" w:rsidRPr="00C8579C" w:rsidRDefault="007C70A1" w:rsidP="00982169">
      <w:pPr>
        <w:keepNext/>
        <w:keepLines/>
        <w:jc w:val="center"/>
        <w:rPr>
          <w:rFonts w:ascii="Tahoma" w:hAnsi="Tahoma" w:cs="Tahoma"/>
        </w:rPr>
      </w:pPr>
    </w:p>
    <w:p w14:paraId="18735971" w14:textId="77777777" w:rsidR="00D9227D" w:rsidRPr="00C8579C" w:rsidRDefault="00D9227D" w:rsidP="00982169">
      <w:pPr>
        <w:keepNext/>
        <w:keepLines/>
        <w:jc w:val="center"/>
        <w:rPr>
          <w:rFonts w:ascii="Tahoma" w:hAnsi="Tahoma" w:cs="Tahoma"/>
        </w:rPr>
      </w:pPr>
    </w:p>
    <w:p w14:paraId="1C3AFFB2" w14:textId="77854013" w:rsidR="007C70A1" w:rsidRPr="00C8579C" w:rsidRDefault="007C70A1" w:rsidP="00982169">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w:t>
      </w:r>
      <w:r w:rsidR="000D366F">
        <w:rPr>
          <w:rFonts w:ascii="Tahoma" w:hAnsi="Tahoma" w:cs="Tahoma"/>
        </w:rPr>
        <w:t>dokumentacije v zvezi z oddajo javnega naročila za:</w:t>
      </w:r>
    </w:p>
    <w:p w14:paraId="1E70199F" w14:textId="77777777" w:rsidR="007C70A1" w:rsidRPr="00C8579C" w:rsidRDefault="007C70A1" w:rsidP="00982169">
      <w:pPr>
        <w:keepNext/>
        <w:keepLines/>
        <w:rPr>
          <w:rFonts w:ascii="Tahoma" w:hAnsi="Tahoma" w:cs="Tahoma"/>
        </w:rPr>
      </w:pPr>
    </w:p>
    <w:p w14:paraId="4D93A6F4" w14:textId="77777777" w:rsidR="001B10C8" w:rsidRDefault="001B10C8" w:rsidP="00982169">
      <w:pPr>
        <w:keepNext/>
        <w:keepLines/>
        <w:rPr>
          <w:rFonts w:ascii="Tahoma" w:hAnsi="Tahoma" w:cs="Tahoma"/>
        </w:rPr>
      </w:pPr>
    </w:p>
    <w:p w14:paraId="2606BDCA" w14:textId="15A75724" w:rsidR="009A5F76" w:rsidRPr="00510D8C" w:rsidRDefault="00FF0BBB" w:rsidP="00982169">
      <w:pPr>
        <w:keepNext/>
        <w:keepLines/>
        <w:ind w:right="424"/>
        <w:jc w:val="center"/>
        <w:rPr>
          <w:rFonts w:ascii="Tahoma" w:hAnsi="Tahoma" w:cs="Tahoma"/>
          <w:b/>
        </w:rPr>
      </w:pPr>
      <w:r w:rsidRPr="00C8579C">
        <w:rPr>
          <w:rFonts w:ascii="Tahoma" w:hAnsi="Tahoma" w:cs="Tahoma"/>
          <w:b/>
          <w:color w:val="000000"/>
          <w:sz w:val="28"/>
          <w:szCs w:val="28"/>
        </w:rPr>
        <w:t>»</w:t>
      </w:r>
      <w:r w:rsidR="00493262">
        <w:rPr>
          <w:rFonts w:ascii="Tahoma" w:hAnsi="Tahoma" w:cs="Tahoma"/>
          <w:b/>
          <w:sz w:val="28"/>
          <w:szCs w:val="28"/>
        </w:rPr>
        <w:t>Nakup parkirnih kartic in termo trakov za obdobje 48 mesecev</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6BABB543" w14:textId="77777777" w:rsidR="007C70A1" w:rsidRPr="00C8579C" w:rsidRDefault="007C70A1" w:rsidP="00982169">
      <w:pPr>
        <w:keepNext/>
        <w:keepLines/>
        <w:jc w:val="center"/>
        <w:rPr>
          <w:rFonts w:ascii="Tahoma" w:hAnsi="Tahoma" w:cs="Tahoma"/>
        </w:rPr>
      </w:pPr>
    </w:p>
    <w:p w14:paraId="3555C519" w14:textId="77777777" w:rsidR="007D7739" w:rsidRPr="00C8579C" w:rsidRDefault="007D7739" w:rsidP="00982169">
      <w:pPr>
        <w:keepNext/>
        <w:keepLines/>
        <w:jc w:val="center"/>
        <w:rPr>
          <w:rFonts w:ascii="Tahoma" w:hAnsi="Tahoma" w:cs="Tahoma"/>
        </w:rPr>
      </w:pPr>
    </w:p>
    <w:p w14:paraId="3677305E" w14:textId="77777777" w:rsidR="007F3A0A" w:rsidRPr="00C8579C" w:rsidRDefault="007F3A0A" w:rsidP="00982169">
      <w:pPr>
        <w:keepNext/>
        <w:keepLines/>
        <w:jc w:val="both"/>
        <w:rPr>
          <w:rFonts w:ascii="Tahoma" w:hAnsi="Tahoma" w:cs="Tahoma"/>
        </w:rPr>
      </w:pPr>
    </w:p>
    <w:p w14:paraId="15874949" w14:textId="77777777" w:rsidR="00D9227D" w:rsidRPr="00C8579C" w:rsidRDefault="00D9227D" w:rsidP="00982169">
      <w:pPr>
        <w:keepNext/>
        <w:keepLines/>
        <w:rPr>
          <w:rFonts w:ascii="Tahoma" w:hAnsi="Tahoma" w:cs="Tahoma"/>
        </w:rPr>
      </w:pPr>
    </w:p>
    <w:p w14:paraId="021345C6" w14:textId="2FC80BF9" w:rsidR="001079F2" w:rsidRDefault="001079F2" w:rsidP="00982169">
      <w:pPr>
        <w:keepNext/>
        <w:keepLines/>
        <w:jc w:val="both"/>
        <w:rPr>
          <w:rFonts w:ascii="Tahoma" w:hAnsi="Tahoma" w:cs="Tahoma"/>
        </w:rPr>
      </w:pPr>
      <w:r w:rsidRPr="001079F2">
        <w:rPr>
          <w:rFonts w:ascii="Tahoma" w:hAnsi="Tahoma" w:cs="Tahoma"/>
        </w:rPr>
        <w:t xml:space="preserve">Dokumentacija v zvezi z oddajo javnega naročila </w:t>
      </w:r>
      <w:r w:rsidR="00310E11">
        <w:rPr>
          <w:rFonts w:ascii="Tahoma" w:hAnsi="Tahoma" w:cs="Tahoma"/>
        </w:rPr>
        <w:t xml:space="preserve">s prilogami </w:t>
      </w:r>
      <w:r w:rsidRPr="001079F2">
        <w:rPr>
          <w:rFonts w:ascii="Tahoma" w:hAnsi="Tahoma" w:cs="Tahoma"/>
        </w:rPr>
        <w:t>(v nadaljevanju tudi: razpisna dokumentacija) natančno določa predmet javnega naročila ter pogoje i</w:t>
      </w:r>
      <w:r w:rsidR="003F6F1A">
        <w:rPr>
          <w:rFonts w:ascii="Tahoma" w:hAnsi="Tahoma" w:cs="Tahoma"/>
        </w:rPr>
        <w:t>n merila za izbiro najugodnejšega</w:t>
      </w:r>
      <w:r w:rsidRPr="001079F2">
        <w:rPr>
          <w:rFonts w:ascii="Tahoma" w:hAnsi="Tahoma" w:cs="Tahoma"/>
        </w:rPr>
        <w:t xml:space="preserve"> ponudnik</w:t>
      </w:r>
      <w:r w:rsidR="003F6F1A">
        <w:rPr>
          <w:rFonts w:ascii="Tahoma" w:hAnsi="Tahoma" w:cs="Tahoma"/>
        </w:rPr>
        <w:t>a</w:t>
      </w:r>
      <w:r w:rsidRPr="001079F2">
        <w:rPr>
          <w:rFonts w:ascii="Tahoma" w:hAnsi="Tahoma" w:cs="Tahoma"/>
        </w:rPr>
        <w:t>, s katerim</w:t>
      </w:r>
      <w:r w:rsidR="003F6F1A">
        <w:rPr>
          <w:rFonts w:ascii="Tahoma" w:hAnsi="Tahoma" w:cs="Tahoma"/>
        </w:rPr>
        <w:t xml:space="preserve"> bo</w:t>
      </w:r>
      <w:r w:rsidRPr="001079F2">
        <w:rPr>
          <w:rFonts w:ascii="Tahoma" w:hAnsi="Tahoma" w:cs="Tahoma"/>
        </w:rPr>
        <w:t xml:space="preserve"> sklenjen okvirni sporazum</w:t>
      </w:r>
      <w:r w:rsidR="00493262">
        <w:rPr>
          <w:rFonts w:ascii="Tahoma" w:hAnsi="Tahoma" w:cs="Tahoma"/>
        </w:rPr>
        <w:t xml:space="preserve"> za posamezen sklop javnega naročila</w:t>
      </w:r>
      <w:r w:rsidR="003F6F1A">
        <w:rPr>
          <w:rFonts w:ascii="Tahoma" w:hAnsi="Tahoma" w:cs="Tahoma"/>
        </w:rPr>
        <w:t>.</w:t>
      </w:r>
    </w:p>
    <w:p w14:paraId="38685EA6" w14:textId="77777777" w:rsidR="003F6F1A" w:rsidRPr="001079F2" w:rsidRDefault="003F6F1A" w:rsidP="00982169">
      <w:pPr>
        <w:keepNext/>
        <w:keepLines/>
        <w:jc w:val="both"/>
        <w:rPr>
          <w:rFonts w:ascii="Tahoma" w:hAnsi="Tahoma" w:cs="Tahoma"/>
          <w:color w:val="FF0000"/>
        </w:rPr>
      </w:pPr>
    </w:p>
    <w:p w14:paraId="1703D61C" w14:textId="77777777" w:rsidR="001079F2" w:rsidRPr="001079F2" w:rsidRDefault="001079F2" w:rsidP="00982169">
      <w:pPr>
        <w:keepNext/>
        <w:keepLines/>
        <w:jc w:val="both"/>
        <w:rPr>
          <w:rFonts w:ascii="Tahoma" w:hAnsi="Tahoma" w:cs="Tahoma"/>
        </w:rPr>
      </w:pPr>
      <w:r w:rsidRPr="001079F2">
        <w:rPr>
          <w:rFonts w:ascii="Tahoma" w:hAnsi="Tahoma" w:cs="Tahoma"/>
        </w:rPr>
        <w:t>Sestavni del razpisne dokumentacije so tudi morebitne spremembe, dopolnitve in pojasnila razpisne dokumentacije ter odgovori na vprašanja gospodarskih subjektov.</w:t>
      </w:r>
    </w:p>
    <w:p w14:paraId="0939A573" w14:textId="77777777" w:rsidR="007C70A1" w:rsidRPr="00C8579C" w:rsidRDefault="007C70A1" w:rsidP="00982169">
      <w:pPr>
        <w:keepNext/>
        <w:keepLines/>
        <w:rPr>
          <w:rFonts w:ascii="Tahoma" w:hAnsi="Tahoma" w:cs="Tahoma"/>
          <w:color w:val="FF0000"/>
        </w:rPr>
      </w:pPr>
    </w:p>
    <w:p w14:paraId="038CE5E0" w14:textId="77777777" w:rsidR="007C70A1" w:rsidRPr="00C8579C" w:rsidRDefault="007C70A1" w:rsidP="00982169">
      <w:pPr>
        <w:keepNext/>
        <w:keepLines/>
        <w:rPr>
          <w:rFonts w:ascii="Tahoma" w:hAnsi="Tahoma" w:cs="Tahoma"/>
          <w:color w:val="FF0000"/>
        </w:rPr>
      </w:pPr>
    </w:p>
    <w:p w14:paraId="4F5B8596" w14:textId="77777777" w:rsidR="007C70A1" w:rsidRPr="00C8579C" w:rsidRDefault="007C70A1" w:rsidP="00982169">
      <w:pPr>
        <w:keepNext/>
        <w:keepLines/>
        <w:rPr>
          <w:rFonts w:ascii="Tahoma" w:hAnsi="Tahoma" w:cs="Tahoma"/>
          <w:color w:val="000000"/>
        </w:rPr>
      </w:pPr>
      <w:r w:rsidRPr="00C8579C">
        <w:rPr>
          <w:rFonts w:ascii="Tahoma" w:hAnsi="Tahoma" w:cs="Tahoma"/>
          <w:color w:val="000000"/>
        </w:rPr>
        <w:t>S spoštovanjem!</w:t>
      </w:r>
    </w:p>
    <w:p w14:paraId="0520A2B6" w14:textId="77777777" w:rsidR="00325548" w:rsidRPr="00C8579C" w:rsidRDefault="00325548" w:rsidP="00982169">
      <w:pPr>
        <w:keepNext/>
        <w:keepLines/>
        <w:autoSpaceDE w:val="0"/>
        <w:autoSpaceDN w:val="0"/>
        <w:adjustRightInd w:val="0"/>
        <w:rPr>
          <w:rFonts w:ascii="Tahoma" w:hAnsi="Tahoma" w:cs="Tahoma"/>
        </w:rPr>
      </w:pPr>
    </w:p>
    <w:p w14:paraId="500EE414" w14:textId="77777777" w:rsidR="00D9227D" w:rsidRPr="00C8579C" w:rsidRDefault="00D9227D" w:rsidP="00982169">
      <w:pPr>
        <w:keepNext/>
        <w:keepLines/>
        <w:autoSpaceDE w:val="0"/>
        <w:autoSpaceDN w:val="0"/>
        <w:adjustRightInd w:val="0"/>
        <w:jc w:val="right"/>
        <w:rPr>
          <w:rFonts w:ascii="Tahoma" w:hAnsi="Tahoma" w:cs="Tahoma"/>
          <w:bCs/>
        </w:rPr>
      </w:pPr>
    </w:p>
    <w:p w14:paraId="6650A370" w14:textId="77777777" w:rsidR="00325548" w:rsidRPr="00C8579C" w:rsidRDefault="00325548" w:rsidP="00982169">
      <w:pPr>
        <w:keepNext/>
        <w:keepLines/>
        <w:autoSpaceDE w:val="0"/>
        <w:autoSpaceDN w:val="0"/>
        <w:adjustRightInd w:val="0"/>
        <w:jc w:val="center"/>
        <w:rPr>
          <w:rFonts w:ascii="Tahoma" w:hAnsi="Tahoma" w:cs="Tahoma"/>
          <w:bCs/>
        </w:rPr>
      </w:pPr>
    </w:p>
    <w:p w14:paraId="3E9AE72A" w14:textId="77777777" w:rsidR="00325548" w:rsidRPr="000140DC" w:rsidRDefault="00325548" w:rsidP="00982169">
      <w:pPr>
        <w:keepNext/>
        <w:keepLines/>
        <w:autoSpaceDE w:val="0"/>
        <w:autoSpaceDN w:val="0"/>
        <w:adjustRightInd w:val="0"/>
        <w:jc w:val="right"/>
        <w:rPr>
          <w:rFonts w:ascii="Tahoma" w:hAnsi="Tahoma" w:cs="Tahoma"/>
          <w:bCs/>
        </w:rPr>
      </w:pPr>
    </w:p>
    <w:p w14:paraId="767F30CD" w14:textId="77777777" w:rsidR="000140DC" w:rsidRPr="000140DC" w:rsidRDefault="000140DC" w:rsidP="000140DC">
      <w:pPr>
        <w:keepNext/>
        <w:keepLines/>
        <w:autoSpaceDE w:val="0"/>
        <w:autoSpaceDN w:val="0"/>
        <w:adjustRightInd w:val="0"/>
        <w:ind w:left="4956" w:firstLine="708"/>
        <w:jc w:val="both"/>
        <w:rPr>
          <w:rFonts w:ascii="Tahoma" w:hAnsi="Tahoma" w:cs="Tahoma"/>
          <w:bCs/>
          <w:szCs w:val="22"/>
        </w:rPr>
      </w:pPr>
      <w:r w:rsidRPr="000140DC">
        <w:rPr>
          <w:rFonts w:ascii="Tahoma" w:hAnsi="Tahoma" w:cs="Tahoma"/>
          <w:bCs/>
          <w:szCs w:val="22"/>
        </w:rPr>
        <w:t>JAVNI HOLDING Ljubljana, d.o.o.</w:t>
      </w:r>
    </w:p>
    <w:p w14:paraId="08801772" w14:textId="77777777" w:rsidR="000140DC" w:rsidRPr="000140DC" w:rsidRDefault="000140DC" w:rsidP="000140DC">
      <w:pPr>
        <w:keepNext/>
        <w:keepLines/>
        <w:autoSpaceDE w:val="0"/>
        <w:autoSpaceDN w:val="0"/>
        <w:adjustRightInd w:val="0"/>
        <w:ind w:left="5670"/>
        <w:jc w:val="both"/>
        <w:rPr>
          <w:rFonts w:ascii="Tahoma" w:hAnsi="Tahoma" w:cs="Tahoma"/>
          <w:bCs/>
          <w:szCs w:val="22"/>
        </w:rPr>
      </w:pPr>
      <w:r w:rsidRPr="000140DC">
        <w:rPr>
          <w:rFonts w:ascii="Tahoma" w:hAnsi="Tahoma" w:cs="Tahoma"/>
          <w:bCs/>
          <w:szCs w:val="22"/>
        </w:rPr>
        <w:t>Direktor</w:t>
      </w:r>
    </w:p>
    <w:p w14:paraId="35102457" w14:textId="77777777" w:rsidR="000140DC" w:rsidRPr="000140DC" w:rsidRDefault="000140DC" w:rsidP="000140DC">
      <w:pPr>
        <w:keepNext/>
        <w:keepLines/>
        <w:ind w:left="5670"/>
        <w:jc w:val="both"/>
        <w:rPr>
          <w:rFonts w:ascii="Tahoma" w:hAnsi="Tahoma" w:cs="Tahoma"/>
          <w:szCs w:val="22"/>
        </w:rPr>
      </w:pPr>
      <w:r w:rsidRPr="000140DC">
        <w:rPr>
          <w:rFonts w:ascii="Tahoma" w:hAnsi="Tahoma" w:cs="Tahoma"/>
          <w:bCs/>
          <w:szCs w:val="22"/>
        </w:rPr>
        <w:t>l.r. Krištof MLAKAR</w:t>
      </w:r>
    </w:p>
    <w:p w14:paraId="5CFE5412" w14:textId="77777777" w:rsidR="007C70A1" w:rsidRPr="000140DC" w:rsidRDefault="007C70A1" w:rsidP="00982169">
      <w:pPr>
        <w:keepNext/>
        <w:keepLines/>
        <w:rPr>
          <w:rFonts w:ascii="Tahoma" w:hAnsi="Tahoma" w:cs="Tahoma"/>
        </w:rPr>
      </w:pPr>
    </w:p>
    <w:p w14:paraId="23EC0C09" w14:textId="77777777" w:rsidR="00325548" w:rsidRPr="000140DC" w:rsidRDefault="00325548" w:rsidP="00982169">
      <w:pPr>
        <w:keepNext/>
        <w:keepLines/>
        <w:rPr>
          <w:rFonts w:ascii="Tahoma" w:hAnsi="Tahoma" w:cs="Tahoma"/>
        </w:rPr>
      </w:pPr>
    </w:p>
    <w:p w14:paraId="3196726A" w14:textId="77777777" w:rsidR="00325548" w:rsidRPr="00C8579C" w:rsidRDefault="00325548" w:rsidP="00982169">
      <w:pPr>
        <w:keepNext/>
        <w:keepLines/>
        <w:rPr>
          <w:rFonts w:ascii="Tahoma" w:hAnsi="Tahoma" w:cs="Tahoma"/>
        </w:rPr>
      </w:pPr>
    </w:p>
    <w:p w14:paraId="73B0085F" w14:textId="77777777" w:rsidR="00325548" w:rsidRPr="00C8579C" w:rsidRDefault="00325548" w:rsidP="00982169">
      <w:pPr>
        <w:keepNext/>
        <w:keepLines/>
        <w:rPr>
          <w:rFonts w:ascii="Tahoma" w:hAnsi="Tahoma" w:cs="Tahoma"/>
        </w:rPr>
      </w:pPr>
    </w:p>
    <w:p w14:paraId="433E29BC" w14:textId="77777777" w:rsidR="00325548" w:rsidRPr="00C8579C" w:rsidRDefault="00325548" w:rsidP="00982169">
      <w:pPr>
        <w:keepNext/>
        <w:keepLines/>
        <w:rPr>
          <w:rFonts w:ascii="Tahoma" w:hAnsi="Tahoma" w:cs="Tahoma"/>
        </w:rPr>
      </w:pPr>
    </w:p>
    <w:p w14:paraId="42D3E9A3" w14:textId="77777777" w:rsidR="00325548" w:rsidRPr="00C8579C" w:rsidRDefault="00325548" w:rsidP="00982169">
      <w:pPr>
        <w:keepNext/>
        <w:keepLines/>
        <w:rPr>
          <w:rFonts w:ascii="Tahoma" w:hAnsi="Tahoma" w:cs="Tahoma"/>
        </w:rPr>
      </w:pPr>
    </w:p>
    <w:p w14:paraId="56B6F1F9" w14:textId="77777777" w:rsidR="00542462" w:rsidRPr="00C8579C" w:rsidRDefault="00890FA5" w:rsidP="00982169">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436DBC8B" w14:textId="77777777" w:rsidR="007C70A1" w:rsidRPr="00C8579C" w:rsidRDefault="007C70A1" w:rsidP="00982169">
      <w:pPr>
        <w:keepNext/>
        <w:keepLines/>
        <w:jc w:val="both"/>
        <w:rPr>
          <w:rFonts w:ascii="Tahoma" w:hAnsi="Tahoma" w:cs="Tahoma"/>
          <w:b/>
          <w:sz w:val="16"/>
          <w:szCs w:val="16"/>
        </w:rPr>
      </w:pPr>
    </w:p>
    <w:p w14:paraId="63E6E73A" w14:textId="77777777" w:rsidR="007C70A1" w:rsidRPr="00C8579C" w:rsidRDefault="007C70A1" w:rsidP="00982169">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2C4187E5" w14:textId="77777777" w:rsidR="007C70A1" w:rsidRPr="00C8579C" w:rsidRDefault="007C70A1" w:rsidP="00982169">
      <w:pPr>
        <w:keepNext/>
        <w:keepLines/>
        <w:jc w:val="both"/>
        <w:rPr>
          <w:rFonts w:ascii="Tahoma" w:hAnsi="Tahoma" w:cs="Tahoma"/>
          <w:b/>
        </w:rPr>
      </w:pPr>
    </w:p>
    <w:p w14:paraId="138CD64C" w14:textId="77777777" w:rsidR="00BE7C7B" w:rsidRPr="00E5130C" w:rsidRDefault="003F6F1A" w:rsidP="00982169">
      <w:pPr>
        <w:keepNext/>
        <w:keepLines/>
        <w:jc w:val="both"/>
        <w:rPr>
          <w:rFonts w:ascii="Tahoma" w:hAnsi="Tahoma" w:cs="Tahoma"/>
        </w:rPr>
      </w:pPr>
      <w:r>
        <w:rPr>
          <w:rFonts w:ascii="Tahoma" w:hAnsi="Tahoma" w:cs="Tahoma"/>
        </w:rPr>
        <w:t xml:space="preserve">Predmet javnega naročila </w:t>
      </w:r>
      <w:r w:rsidRPr="00DC0682">
        <w:rPr>
          <w:rFonts w:ascii="Tahoma" w:hAnsi="Tahoma" w:cs="Tahoma"/>
        </w:rPr>
        <w:t xml:space="preserve">je </w:t>
      </w:r>
      <w:r w:rsidR="00493262">
        <w:rPr>
          <w:rFonts w:ascii="Tahoma" w:hAnsi="Tahoma" w:cs="Tahoma"/>
        </w:rPr>
        <w:t xml:space="preserve">Nakup parkirnih kartic in termo trakov </w:t>
      </w:r>
      <w:r w:rsidRPr="00DC0682">
        <w:rPr>
          <w:rFonts w:ascii="Tahoma" w:hAnsi="Tahoma" w:cs="Tahoma"/>
        </w:rPr>
        <w:t xml:space="preserve">za obdobje </w:t>
      </w:r>
      <w:r w:rsidR="00493262" w:rsidRPr="000140DC">
        <w:rPr>
          <w:rFonts w:ascii="Tahoma" w:hAnsi="Tahoma" w:cs="Tahoma"/>
          <w:b/>
          <w:bCs/>
        </w:rPr>
        <w:t>oseminštirideset</w:t>
      </w:r>
      <w:r w:rsidR="00563130" w:rsidRPr="000140DC">
        <w:rPr>
          <w:rFonts w:ascii="Tahoma" w:hAnsi="Tahoma" w:cs="Tahoma"/>
          <w:b/>
          <w:bCs/>
        </w:rPr>
        <w:t xml:space="preserve"> (</w:t>
      </w:r>
      <w:r w:rsidR="0033386A" w:rsidRPr="000140DC">
        <w:rPr>
          <w:rFonts w:ascii="Tahoma" w:hAnsi="Tahoma" w:cs="Tahoma"/>
          <w:b/>
          <w:bCs/>
        </w:rPr>
        <w:t>4</w:t>
      </w:r>
      <w:r w:rsidR="00493262" w:rsidRPr="000140DC">
        <w:rPr>
          <w:rFonts w:ascii="Tahoma" w:hAnsi="Tahoma" w:cs="Tahoma"/>
          <w:b/>
          <w:bCs/>
        </w:rPr>
        <w:t>8</w:t>
      </w:r>
      <w:r w:rsidR="00563130" w:rsidRPr="000140DC">
        <w:rPr>
          <w:rFonts w:ascii="Tahoma" w:hAnsi="Tahoma" w:cs="Tahoma"/>
          <w:b/>
          <w:bCs/>
        </w:rPr>
        <w:t>)</w:t>
      </w:r>
      <w:r w:rsidR="0033386A" w:rsidRPr="000140DC">
        <w:rPr>
          <w:rFonts w:ascii="Tahoma" w:hAnsi="Tahoma" w:cs="Tahoma"/>
          <w:b/>
          <w:bCs/>
        </w:rPr>
        <w:t xml:space="preserve"> mesecev</w:t>
      </w:r>
      <w:r w:rsidRPr="00DC0682">
        <w:rPr>
          <w:rFonts w:ascii="Tahoma" w:hAnsi="Tahoma" w:cs="Tahoma"/>
        </w:rPr>
        <w:t xml:space="preserve"> od dneva sklenitve okvirnega sporazuma</w:t>
      </w:r>
      <w:r w:rsidR="00BE7C7B">
        <w:rPr>
          <w:rFonts w:ascii="Tahoma" w:hAnsi="Tahoma" w:cs="Tahoma"/>
        </w:rPr>
        <w:t xml:space="preserve"> </w:t>
      </w:r>
      <w:r w:rsidR="00BE7C7B" w:rsidRPr="00E5130C">
        <w:rPr>
          <w:rFonts w:ascii="Tahoma" w:hAnsi="Tahoma" w:cs="Tahoma"/>
        </w:rPr>
        <w:t>za posamezni sklop predmeta javnega naročila.</w:t>
      </w:r>
    </w:p>
    <w:p w14:paraId="1D05EF50" w14:textId="77777777" w:rsidR="00BE7C7B" w:rsidRPr="00E5130C" w:rsidRDefault="00BE7C7B" w:rsidP="00982169">
      <w:pPr>
        <w:keepNext/>
        <w:keepLines/>
        <w:jc w:val="both"/>
        <w:rPr>
          <w:rFonts w:ascii="Tahoma" w:hAnsi="Tahoma" w:cs="Tahoma"/>
        </w:rPr>
      </w:pPr>
    </w:p>
    <w:p w14:paraId="07BA9167" w14:textId="77777777" w:rsidR="00BE7C7B" w:rsidRPr="00E5130C" w:rsidRDefault="00BE7C7B" w:rsidP="00982169">
      <w:pPr>
        <w:keepNext/>
        <w:keepLines/>
        <w:jc w:val="both"/>
        <w:rPr>
          <w:rFonts w:ascii="Tahoma" w:hAnsi="Tahoma" w:cs="Tahoma"/>
        </w:rPr>
      </w:pPr>
      <w:r w:rsidRPr="00E5130C">
        <w:rPr>
          <w:rFonts w:ascii="Tahoma" w:hAnsi="Tahoma" w:cs="Tahoma"/>
        </w:rPr>
        <w:t>Predmet javnega naročila je razdeljen na naslednje sklope:</w:t>
      </w:r>
    </w:p>
    <w:p w14:paraId="1B68DEE2" w14:textId="383394BF" w:rsidR="00BE7C7B" w:rsidRDefault="00BE7C7B" w:rsidP="00982169">
      <w:pPr>
        <w:pStyle w:val="Odstavekseznama"/>
        <w:keepNext/>
        <w:keepLines/>
        <w:numPr>
          <w:ilvl w:val="0"/>
          <w:numId w:val="28"/>
        </w:numPr>
        <w:jc w:val="both"/>
        <w:rPr>
          <w:rFonts w:ascii="Tahoma" w:hAnsi="Tahoma" w:cs="Tahoma"/>
        </w:rPr>
      </w:pPr>
      <w:r w:rsidRPr="00080D8C">
        <w:rPr>
          <w:rFonts w:ascii="Tahoma" w:hAnsi="Tahoma" w:cs="Tahoma"/>
          <w:b/>
        </w:rPr>
        <w:t xml:space="preserve">Sklop  1: </w:t>
      </w:r>
      <w:r>
        <w:rPr>
          <w:rFonts w:ascii="Tahoma" w:hAnsi="Tahoma" w:cs="Tahoma"/>
          <w:b/>
        </w:rPr>
        <w:t>Na</w:t>
      </w:r>
      <w:r w:rsidRPr="00080D8C">
        <w:rPr>
          <w:rFonts w:ascii="Tahoma" w:hAnsi="Tahoma" w:cs="Tahoma"/>
          <w:b/>
        </w:rPr>
        <w:t>bava parkirnih kartic</w:t>
      </w:r>
      <w:r>
        <w:rPr>
          <w:rFonts w:ascii="Tahoma" w:hAnsi="Tahoma" w:cs="Tahoma"/>
        </w:rPr>
        <w:t xml:space="preserve"> (v nadaljevanju tudi: </w:t>
      </w:r>
      <w:r w:rsidR="00347F01">
        <w:rPr>
          <w:rFonts w:ascii="Tahoma" w:hAnsi="Tahoma" w:cs="Tahoma"/>
        </w:rPr>
        <w:t>SKLOP 1</w:t>
      </w:r>
      <w:r>
        <w:rPr>
          <w:rFonts w:ascii="Tahoma" w:hAnsi="Tahoma" w:cs="Tahoma"/>
        </w:rPr>
        <w:t>),</w:t>
      </w:r>
    </w:p>
    <w:p w14:paraId="41536D74" w14:textId="5450E58E" w:rsidR="00BE7C7B" w:rsidRDefault="00BE7C7B" w:rsidP="00982169">
      <w:pPr>
        <w:pStyle w:val="Odstavekseznama"/>
        <w:keepNext/>
        <w:keepLines/>
        <w:numPr>
          <w:ilvl w:val="0"/>
          <w:numId w:val="28"/>
        </w:numPr>
        <w:jc w:val="both"/>
        <w:rPr>
          <w:rFonts w:ascii="Tahoma" w:hAnsi="Tahoma" w:cs="Tahoma"/>
        </w:rPr>
      </w:pPr>
      <w:r>
        <w:rPr>
          <w:rFonts w:ascii="Tahoma" w:hAnsi="Tahoma" w:cs="Tahoma"/>
          <w:b/>
        </w:rPr>
        <w:t>Sklop  2: Na</w:t>
      </w:r>
      <w:r w:rsidRPr="00080D8C">
        <w:rPr>
          <w:rFonts w:ascii="Tahoma" w:hAnsi="Tahoma" w:cs="Tahoma"/>
          <w:b/>
        </w:rPr>
        <w:t>bava termo trakov</w:t>
      </w:r>
      <w:r>
        <w:rPr>
          <w:rFonts w:ascii="Tahoma" w:hAnsi="Tahoma" w:cs="Tahoma"/>
        </w:rPr>
        <w:t xml:space="preserve"> (v nadaljevanju tudi: </w:t>
      </w:r>
      <w:r w:rsidR="00347F01">
        <w:rPr>
          <w:rFonts w:ascii="Tahoma" w:hAnsi="Tahoma" w:cs="Tahoma"/>
        </w:rPr>
        <w:t>SKLOP 2</w:t>
      </w:r>
      <w:r>
        <w:rPr>
          <w:rFonts w:ascii="Tahoma" w:hAnsi="Tahoma" w:cs="Tahoma"/>
        </w:rPr>
        <w:t>).</w:t>
      </w:r>
    </w:p>
    <w:p w14:paraId="2372BAE6" w14:textId="77777777" w:rsidR="00BE7C7B" w:rsidRDefault="00BE7C7B" w:rsidP="00982169">
      <w:pPr>
        <w:keepNext/>
        <w:keepLines/>
        <w:jc w:val="both"/>
        <w:rPr>
          <w:rFonts w:ascii="Tahoma" w:hAnsi="Tahoma" w:cs="Tahoma"/>
        </w:rPr>
      </w:pPr>
    </w:p>
    <w:p w14:paraId="0378D60F" w14:textId="77777777" w:rsidR="00BE7C7B" w:rsidRDefault="00BE7C7B" w:rsidP="00982169">
      <w:pPr>
        <w:keepNext/>
        <w:keepLines/>
        <w:jc w:val="both"/>
        <w:rPr>
          <w:rFonts w:ascii="Tahoma" w:hAnsi="Tahoma" w:cs="Tahoma"/>
        </w:rPr>
      </w:pPr>
      <w:r>
        <w:rPr>
          <w:rFonts w:ascii="Tahoma" w:hAnsi="Tahoma" w:cs="Tahoma"/>
        </w:rPr>
        <w:t xml:space="preserve">Ponudnik lahko odda ponudbo za posamezni sklop ali oba sklopa. </w:t>
      </w:r>
    </w:p>
    <w:p w14:paraId="4DB8C262" w14:textId="77777777" w:rsidR="00BE7C7B" w:rsidRPr="00E5130C" w:rsidRDefault="00BE7C7B" w:rsidP="00982169">
      <w:pPr>
        <w:keepNext/>
        <w:keepLines/>
        <w:jc w:val="both"/>
        <w:rPr>
          <w:rFonts w:ascii="Tahoma" w:hAnsi="Tahoma" w:cs="Tahoma"/>
        </w:rPr>
      </w:pPr>
    </w:p>
    <w:p w14:paraId="69071E47" w14:textId="76755D0A" w:rsidR="003F6F1A" w:rsidRPr="00DC0682" w:rsidRDefault="00BE7C7B" w:rsidP="00813BFC">
      <w:pPr>
        <w:keepNext/>
        <w:keepLines/>
        <w:jc w:val="both"/>
        <w:rPr>
          <w:rFonts w:ascii="Tahoma" w:hAnsi="Tahoma" w:cs="Tahoma"/>
        </w:rPr>
      </w:pPr>
      <w:r w:rsidRPr="00E5130C">
        <w:rPr>
          <w:rFonts w:ascii="Tahoma" w:hAnsi="Tahoma" w:cs="Tahoma"/>
        </w:rPr>
        <w:t xml:space="preserve">Podrobni opis predmeta javnega naročila za posamezni sklop je razviden iz </w:t>
      </w:r>
      <w:r>
        <w:rPr>
          <w:rFonts w:ascii="Tahoma" w:hAnsi="Tahoma" w:cs="Tahoma"/>
        </w:rPr>
        <w:t>ponudbenega predračuna</w:t>
      </w:r>
      <w:r w:rsidR="00BF2425">
        <w:rPr>
          <w:rFonts w:ascii="Tahoma" w:hAnsi="Tahoma" w:cs="Tahoma"/>
        </w:rPr>
        <w:t xml:space="preserve"> – popisa blaga </w:t>
      </w:r>
      <w:r w:rsidRPr="00E5130C">
        <w:rPr>
          <w:rFonts w:ascii="Tahoma" w:hAnsi="Tahoma" w:cs="Tahoma"/>
        </w:rPr>
        <w:t>(</w:t>
      </w:r>
      <w:r w:rsidRPr="00BF2425">
        <w:rPr>
          <w:rFonts w:ascii="Tahoma" w:hAnsi="Tahoma" w:cs="Tahoma"/>
          <w:i/>
          <w:iCs/>
        </w:rPr>
        <w:t>Priloga 2/</w:t>
      </w:r>
      <w:r w:rsidR="00C34E0E" w:rsidRPr="00BF2425">
        <w:rPr>
          <w:rFonts w:ascii="Tahoma" w:hAnsi="Tahoma" w:cs="Tahoma"/>
          <w:i/>
          <w:iCs/>
        </w:rPr>
        <w:t>2</w:t>
      </w:r>
      <w:r w:rsidRPr="00E5130C">
        <w:rPr>
          <w:rFonts w:ascii="Tahoma" w:hAnsi="Tahoma" w:cs="Tahoma"/>
        </w:rPr>
        <w:t>) in tehnične specifikacije</w:t>
      </w:r>
      <w:r w:rsidR="0030528F">
        <w:rPr>
          <w:rFonts w:ascii="Tahoma" w:hAnsi="Tahoma" w:cs="Tahoma"/>
        </w:rPr>
        <w:t xml:space="preserve"> naročnika</w:t>
      </w:r>
      <w:r w:rsidRPr="00E5130C">
        <w:rPr>
          <w:rFonts w:ascii="Tahoma" w:hAnsi="Tahoma" w:cs="Tahoma"/>
        </w:rPr>
        <w:t>, ki sta kot prilogi sestavni del te razpisne dokumentacije.</w:t>
      </w:r>
    </w:p>
    <w:p w14:paraId="58A0397A" w14:textId="1F1E167B" w:rsidR="00A82DF1" w:rsidRPr="00DC0682" w:rsidRDefault="00A82DF1" w:rsidP="00982169">
      <w:pPr>
        <w:keepNext/>
        <w:keepLines/>
        <w:jc w:val="both"/>
        <w:rPr>
          <w:rFonts w:ascii="Tahoma" w:hAnsi="Tahoma" w:cs="Tahoma"/>
        </w:rPr>
      </w:pPr>
    </w:p>
    <w:p w14:paraId="15C9F343" w14:textId="01884D97" w:rsidR="00A82DF1" w:rsidRPr="00A82DF1" w:rsidRDefault="00A82DF1" w:rsidP="00982169">
      <w:pPr>
        <w:keepNext/>
        <w:keepLines/>
        <w:jc w:val="both"/>
        <w:rPr>
          <w:rFonts w:ascii="Tahoma" w:hAnsi="Tahoma" w:cs="Tahoma"/>
        </w:rPr>
      </w:pPr>
      <w:r w:rsidRPr="00A82DF1">
        <w:rPr>
          <w:rFonts w:ascii="Tahoma" w:hAnsi="Tahoma" w:cs="Tahoma"/>
        </w:rPr>
        <w:t xml:space="preserve">Predmet ponudbe mora izpolnjevati obvezne tehnične zahteve, ki so </w:t>
      </w:r>
      <w:r w:rsidR="00493262">
        <w:rPr>
          <w:rFonts w:ascii="Tahoma" w:hAnsi="Tahoma" w:cs="Tahoma"/>
        </w:rPr>
        <w:t xml:space="preserve">natančno </w:t>
      </w:r>
      <w:r w:rsidRPr="00A82DF1">
        <w:rPr>
          <w:rFonts w:ascii="Tahoma" w:hAnsi="Tahoma" w:cs="Tahoma"/>
        </w:rPr>
        <w:t>navedene v tehnični specifikaciji predmeta javnega naročila</w:t>
      </w:r>
      <w:r w:rsidR="00493262">
        <w:rPr>
          <w:rFonts w:ascii="Tahoma" w:hAnsi="Tahoma" w:cs="Tahoma"/>
        </w:rPr>
        <w:t>, ki je priloga k tej razpisni dokumentaciji.</w:t>
      </w:r>
    </w:p>
    <w:p w14:paraId="0ACAF371" w14:textId="03D3C6B7" w:rsidR="00A82DF1" w:rsidRPr="00A82DF1" w:rsidRDefault="00A82DF1" w:rsidP="00982169">
      <w:pPr>
        <w:keepNext/>
        <w:keepLines/>
        <w:jc w:val="both"/>
        <w:rPr>
          <w:rFonts w:ascii="Tahoma" w:hAnsi="Tahoma" w:cs="Tahoma"/>
          <w:i/>
          <w:u w:val="single"/>
        </w:rPr>
      </w:pPr>
    </w:p>
    <w:p w14:paraId="26E9F18C" w14:textId="77777777" w:rsidR="007C70A1" w:rsidRPr="00C8579C" w:rsidRDefault="007C70A1" w:rsidP="00982169">
      <w:pPr>
        <w:keepNext/>
        <w:keepLines/>
        <w:numPr>
          <w:ilvl w:val="1"/>
          <w:numId w:val="2"/>
        </w:numPr>
        <w:jc w:val="both"/>
        <w:rPr>
          <w:rFonts w:ascii="Tahoma" w:hAnsi="Tahoma" w:cs="Tahoma"/>
          <w:b/>
        </w:rPr>
      </w:pPr>
      <w:r w:rsidRPr="00C8579C">
        <w:rPr>
          <w:rFonts w:ascii="Tahoma" w:hAnsi="Tahoma" w:cs="Tahoma"/>
          <w:b/>
        </w:rPr>
        <w:t>Podatki o naročniku</w:t>
      </w:r>
    </w:p>
    <w:p w14:paraId="77E443E0" w14:textId="77777777" w:rsidR="007C70A1" w:rsidRPr="00C8579C" w:rsidRDefault="007C70A1" w:rsidP="00982169">
      <w:pPr>
        <w:keepNext/>
        <w:keepLines/>
        <w:jc w:val="both"/>
        <w:rPr>
          <w:rFonts w:ascii="Tahoma" w:hAnsi="Tahoma" w:cs="Tahoma"/>
        </w:rPr>
      </w:pPr>
    </w:p>
    <w:p w14:paraId="0B0CD52D" w14:textId="7A68A22B" w:rsidR="00A82DF1" w:rsidRPr="000D063B" w:rsidRDefault="00A82DF1" w:rsidP="00982169">
      <w:pPr>
        <w:keepNext/>
        <w:keepLines/>
        <w:jc w:val="both"/>
        <w:rPr>
          <w:rFonts w:ascii="Tahoma" w:hAnsi="Tahoma" w:cs="Tahoma"/>
        </w:rPr>
      </w:pPr>
      <w:r w:rsidRPr="000D063B">
        <w:rPr>
          <w:rFonts w:ascii="Tahoma" w:hAnsi="Tahoma" w:cs="Tahoma"/>
        </w:rPr>
        <w:t xml:space="preserve">Naročnik javnega </w:t>
      </w:r>
      <w:r w:rsidRPr="00DC0682">
        <w:rPr>
          <w:rFonts w:ascii="Tahoma" w:hAnsi="Tahoma" w:cs="Tahoma"/>
        </w:rPr>
        <w:t xml:space="preserve">naročila je </w:t>
      </w:r>
      <w:r w:rsidR="00AF4057" w:rsidRPr="00DC0682">
        <w:rPr>
          <w:rFonts w:ascii="Tahoma" w:hAnsi="Tahoma" w:cs="Tahoma"/>
        </w:rPr>
        <w:t>Javno podjetje Ljubljanska parkirišča in tržnice, d.o.o.</w:t>
      </w:r>
      <w:r w:rsidRPr="00DC0682">
        <w:rPr>
          <w:rFonts w:ascii="Tahoma" w:hAnsi="Tahoma" w:cs="Tahoma"/>
        </w:rPr>
        <w:t xml:space="preserve">, </w:t>
      </w:r>
      <w:r w:rsidR="00AF4057" w:rsidRPr="00DC0682">
        <w:rPr>
          <w:rFonts w:ascii="Tahoma" w:hAnsi="Tahoma" w:cs="Tahoma"/>
        </w:rPr>
        <w:t>Kopitarjeva ulica 2</w:t>
      </w:r>
      <w:r w:rsidRPr="00DC0682">
        <w:rPr>
          <w:rFonts w:ascii="Tahoma" w:hAnsi="Tahoma" w:cs="Tahoma"/>
        </w:rPr>
        <w:t>, 1000 Ljubljana, ki je na podlagi pooblastila, prenesel izvedbo postopka oddaje predmetnega javnega naročila na JAVNI HOLDING</w:t>
      </w:r>
      <w:r w:rsidRPr="000D063B">
        <w:rPr>
          <w:rFonts w:ascii="Tahoma" w:hAnsi="Tahoma" w:cs="Tahoma"/>
        </w:rPr>
        <w:t xml:space="preserve"> Ljubljana, d.o.o., Verovškova ulica 70, 1000 Ljubljana. </w:t>
      </w:r>
    </w:p>
    <w:p w14:paraId="065AC8F0" w14:textId="77777777" w:rsidR="00E9188F" w:rsidRPr="00C8579C" w:rsidRDefault="00C46133" w:rsidP="00982169">
      <w:pPr>
        <w:keepNext/>
        <w:keepLines/>
        <w:ind w:left="708"/>
        <w:jc w:val="both"/>
        <w:rPr>
          <w:rFonts w:ascii="Tahoma" w:hAnsi="Tahoma" w:cs="Tahoma"/>
          <w:b/>
        </w:rPr>
      </w:pPr>
      <w:r>
        <w:rPr>
          <w:rFonts w:ascii="Tahoma" w:hAnsi="Tahoma" w:cs="Tahoma"/>
          <w:b/>
        </w:rPr>
        <w:t xml:space="preserve"> </w:t>
      </w:r>
    </w:p>
    <w:p w14:paraId="63DB4B65" w14:textId="77777777" w:rsidR="007C70A1" w:rsidRPr="00C8579C" w:rsidRDefault="007C70A1" w:rsidP="00982169">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C8579C">
        <w:rPr>
          <w:rFonts w:ascii="Tahoma" w:hAnsi="Tahoma" w:cs="Tahoma"/>
          <w:b/>
        </w:rPr>
        <w:t>Pravna podlaga</w:t>
      </w:r>
      <w:r w:rsidR="00606533" w:rsidRPr="00C8579C">
        <w:rPr>
          <w:rFonts w:ascii="Tahoma" w:hAnsi="Tahoma" w:cs="Tahoma"/>
          <w:b/>
        </w:rPr>
        <w:t xml:space="preserve"> in opredelitev postopka</w:t>
      </w:r>
    </w:p>
    <w:p w14:paraId="6EE841F9" w14:textId="77777777" w:rsidR="007C70A1" w:rsidRPr="00C8579C" w:rsidRDefault="007C70A1" w:rsidP="00982169">
      <w:pPr>
        <w:keepNext/>
        <w:keepLines/>
        <w:jc w:val="both"/>
      </w:pPr>
    </w:p>
    <w:p w14:paraId="5CB7AE52" w14:textId="77777777" w:rsidR="00DA2293" w:rsidRPr="008A3D17" w:rsidRDefault="00DA2293" w:rsidP="00DA2293">
      <w:pPr>
        <w:pStyle w:val="Telobesedila3"/>
        <w:keepNext/>
        <w:keepLines/>
        <w:rPr>
          <w:rFonts w:ascii="Tahoma" w:hAnsi="Tahoma" w:cs="Tahoma"/>
        </w:rPr>
      </w:pPr>
      <w:r w:rsidRPr="008A3D17">
        <w:rPr>
          <w:rFonts w:ascii="Tahoma" w:hAnsi="Tahoma" w:cs="Tahoma"/>
        </w:rPr>
        <w:t>Jav</w:t>
      </w:r>
      <w:r>
        <w:rPr>
          <w:rFonts w:ascii="Tahoma" w:hAnsi="Tahoma" w:cs="Tahoma"/>
        </w:rPr>
        <w:t xml:space="preserve">no naročilo se izvaja skladno z </w:t>
      </w:r>
      <w:r w:rsidRPr="008A3D17">
        <w:rPr>
          <w:rFonts w:ascii="Tahoma" w:hAnsi="Tahoma" w:cs="Tahoma"/>
        </w:rPr>
        <w:t>določbami:</w:t>
      </w:r>
    </w:p>
    <w:p w14:paraId="0DA773C8" w14:textId="77777777" w:rsidR="00DA2293" w:rsidRPr="008725CD" w:rsidRDefault="00DA2293" w:rsidP="00DA2293">
      <w:pPr>
        <w:pStyle w:val="BESEDILO"/>
        <w:keepNext/>
        <w:numPr>
          <w:ilvl w:val="0"/>
          <w:numId w:val="36"/>
        </w:numPr>
        <w:ind w:left="426"/>
        <w:rPr>
          <w:rFonts w:ascii="Tahoma" w:hAnsi="Tahoma" w:cs="Tahoma"/>
          <w:lang w:eastAsia="x-none"/>
        </w:rPr>
      </w:pPr>
      <w:r w:rsidRPr="008725CD">
        <w:rPr>
          <w:rFonts w:ascii="Tahoma" w:hAnsi="Tahoma" w:cs="Tahoma"/>
          <w:lang w:eastAsia="x-none"/>
        </w:rPr>
        <w:t>Zakona o javnem naročanju (Ur. l. RS, št. 91/15 z dopolnitvami in spremembami; v nadaljevanju: ZJN-3),</w:t>
      </w:r>
    </w:p>
    <w:p w14:paraId="6C117A06" w14:textId="77777777" w:rsidR="00DA2293" w:rsidRPr="008725CD" w:rsidRDefault="00DA2293" w:rsidP="00DA2293">
      <w:pPr>
        <w:pStyle w:val="BESEDILO"/>
        <w:keepNext/>
        <w:numPr>
          <w:ilvl w:val="0"/>
          <w:numId w:val="36"/>
        </w:numPr>
        <w:ind w:left="426"/>
        <w:rPr>
          <w:rFonts w:ascii="Tahoma" w:hAnsi="Tahoma" w:cs="Tahoma"/>
          <w:lang w:eastAsia="x-none"/>
        </w:rPr>
      </w:pPr>
      <w:r w:rsidRPr="008725CD">
        <w:rPr>
          <w:rFonts w:ascii="Tahoma" w:hAnsi="Tahoma" w:cs="Tahoma"/>
          <w:lang w:eastAsia="x-none"/>
        </w:rPr>
        <w:t>Zakona o pravnem varstvu v postopkih javnega naročanja (Ur. l. RS, št. 43/11 z dopolnitvami in spremembami; v nadaljevanju: ZPVPJN),</w:t>
      </w:r>
    </w:p>
    <w:p w14:paraId="7583251F" w14:textId="77777777" w:rsidR="00DA2293" w:rsidRPr="008725CD" w:rsidRDefault="00DA2293" w:rsidP="00DA2293">
      <w:pPr>
        <w:pStyle w:val="BESEDILO"/>
        <w:keepNext/>
        <w:numPr>
          <w:ilvl w:val="0"/>
          <w:numId w:val="36"/>
        </w:numPr>
        <w:ind w:left="426"/>
        <w:rPr>
          <w:rFonts w:ascii="Tahoma" w:hAnsi="Tahoma" w:cs="Tahoma"/>
          <w:lang w:eastAsia="x-none"/>
        </w:rPr>
      </w:pPr>
      <w:r w:rsidRPr="008725CD">
        <w:rPr>
          <w:rFonts w:ascii="Tahoma" w:hAnsi="Tahoma" w:cs="Tahoma"/>
          <w:lang w:eastAsia="x-none"/>
        </w:rPr>
        <w:t>Obligacijskega zakonika (Uradni list RS, št. 97/07 z dopolnitvami in spremembami, v nadaljevanju: Obligacijski zakonik),</w:t>
      </w:r>
    </w:p>
    <w:p w14:paraId="43341AA9" w14:textId="77777777" w:rsidR="00DA2293" w:rsidRPr="008725CD" w:rsidRDefault="00DA2293" w:rsidP="00DA2293">
      <w:pPr>
        <w:pStyle w:val="BESEDILO"/>
        <w:keepNext/>
        <w:numPr>
          <w:ilvl w:val="0"/>
          <w:numId w:val="36"/>
        </w:numPr>
        <w:tabs>
          <w:tab w:val="clear" w:pos="2155"/>
        </w:tabs>
        <w:ind w:left="426" w:hanging="426"/>
        <w:rPr>
          <w:rFonts w:ascii="Tahoma" w:hAnsi="Tahoma" w:cs="Tahoma"/>
          <w:lang w:eastAsia="x-none"/>
        </w:rPr>
      </w:pPr>
      <w:r w:rsidRPr="008725CD">
        <w:rPr>
          <w:rFonts w:ascii="Tahoma" w:hAnsi="Tahoma" w:cs="Tahoma"/>
          <w:lang w:eastAsia="x-none"/>
        </w:rPr>
        <w:t>ostalih predpisov, ki temeljijo na zgoraj navedenih zakonih ter veljavno zakonodajo, ki se nanaša na predmet javnega naročila.</w:t>
      </w:r>
    </w:p>
    <w:p w14:paraId="340F9977" w14:textId="77777777" w:rsidR="00D96294" w:rsidRPr="00C8579C" w:rsidRDefault="00D96294" w:rsidP="00982169">
      <w:pPr>
        <w:keepNext/>
        <w:keepLines/>
        <w:ind w:left="720"/>
        <w:jc w:val="both"/>
        <w:rPr>
          <w:rFonts w:ascii="Tahoma" w:hAnsi="Tahoma" w:cs="Tahoma"/>
        </w:rPr>
      </w:pPr>
    </w:p>
    <w:p w14:paraId="01BB1CD1" w14:textId="77777777" w:rsidR="008B3454" w:rsidRPr="00A140BB" w:rsidRDefault="008B3454" w:rsidP="00982169">
      <w:pPr>
        <w:keepNext/>
        <w:keepLines/>
        <w:jc w:val="both"/>
        <w:rPr>
          <w:rFonts w:ascii="Tahoma" w:hAnsi="Tahoma" w:cs="Tahoma"/>
        </w:rPr>
      </w:pPr>
      <w:r w:rsidRPr="00A140BB">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0A5E2683" w14:textId="6FABFF76" w:rsidR="003F6F1A" w:rsidRDefault="003F6F1A" w:rsidP="00982169">
      <w:pPr>
        <w:keepNext/>
        <w:keepLines/>
        <w:jc w:val="both"/>
        <w:rPr>
          <w:rFonts w:ascii="Tahoma" w:hAnsi="Tahoma" w:cs="Tahoma"/>
        </w:rPr>
      </w:pPr>
    </w:p>
    <w:p w14:paraId="6E12C78F" w14:textId="0D923367" w:rsidR="008B3454" w:rsidRPr="00A140BB" w:rsidRDefault="008B3454" w:rsidP="00982169">
      <w:pPr>
        <w:keepNext/>
        <w:keepLines/>
        <w:jc w:val="both"/>
        <w:rPr>
          <w:rFonts w:ascii="Tahoma" w:hAnsi="Tahoma" w:cs="Tahoma"/>
        </w:rPr>
      </w:pPr>
      <w:r w:rsidRPr="00A140BB">
        <w:rPr>
          <w:rFonts w:ascii="Tahoma" w:hAnsi="Tahoma" w:cs="Tahoma"/>
          <w:lang w:val="x-none"/>
        </w:rPr>
        <w:t xml:space="preserve">Naročnik izvaja javno naročilo po </w:t>
      </w:r>
      <w:r w:rsidRPr="00DA2293">
        <w:rPr>
          <w:rFonts w:ascii="Tahoma" w:hAnsi="Tahoma" w:cs="Tahoma"/>
          <w:b/>
          <w:bCs/>
          <w:lang w:val="x-none"/>
        </w:rPr>
        <w:t>odprtem postopku v skladu s 40. členom</w:t>
      </w:r>
      <w:r w:rsidRPr="00A140BB">
        <w:rPr>
          <w:rFonts w:ascii="Tahoma" w:hAnsi="Tahoma" w:cs="Tahoma"/>
          <w:lang w:val="x-none"/>
        </w:rPr>
        <w:t xml:space="preserve"> ZJN-3</w:t>
      </w:r>
      <w:r w:rsidRPr="00A140BB">
        <w:rPr>
          <w:rFonts w:ascii="Tahoma" w:hAnsi="Tahoma" w:cs="Tahoma"/>
        </w:rPr>
        <w:t xml:space="preserve">. </w:t>
      </w:r>
      <w:r>
        <w:rPr>
          <w:rFonts w:ascii="Tahoma" w:hAnsi="Tahoma" w:cs="Tahoma"/>
        </w:rPr>
        <w:t>N</w:t>
      </w:r>
      <w:r w:rsidRPr="00A140BB">
        <w:rPr>
          <w:rFonts w:ascii="Tahoma" w:hAnsi="Tahoma" w:cs="Tahoma"/>
        </w:rPr>
        <w:t xml:space="preserve">aročnik bo po pravnomočnosti odločitve o oddaji naročila sklenil okvirni sporazum z ekonomsko najugodnejšim ponudnikom za obdobje </w:t>
      </w:r>
      <w:r w:rsidR="00BE7C7B" w:rsidRPr="00DA2293">
        <w:rPr>
          <w:rFonts w:ascii="Tahoma" w:hAnsi="Tahoma" w:cs="Tahoma"/>
          <w:b/>
          <w:bCs/>
        </w:rPr>
        <w:t xml:space="preserve">oseminštirideset (48) </w:t>
      </w:r>
      <w:r w:rsidRPr="00DA2293">
        <w:rPr>
          <w:rFonts w:ascii="Tahoma" w:hAnsi="Tahoma" w:cs="Tahoma"/>
          <w:b/>
          <w:bCs/>
        </w:rPr>
        <w:t>mesecev</w:t>
      </w:r>
      <w:r w:rsidRPr="00A140BB">
        <w:rPr>
          <w:rFonts w:ascii="Tahoma" w:hAnsi="Tahoma" w:cs="Tahoma"/>
        </w:rPr>
        <w:t xml:space="preserve"> od dneva sklenitve okvirnega sporazuma</w:t>
      </w:r>
      <w:r>
        <w:rPr>
          <w:rFonts w:ascii="Tahoma" w:hAnsi="Tahoma" w:cs="Tahoma"/>
        </w:rPr>
        <w:t xml:space="preserve"> oziroma do izčrpanja ocenjene vrednosti okvirnega sporazuma, kar nastopi prej</w:t>
      </w:r>
      <w:r w:rsidRPr="00A140BB">
        <w:rPr>
          <w:rFonts w:ascii="Tahoma" w:hAnsi="Tahoma" w:cs="Tahoma"/>
        </w:rPr>
        <w:t>.</w:t>
      </w:r>
    </w:p>
    <w:p w14:paraId="347455F8" w14:textId="77777777" w:rsidR="008B3454" w:rsidRPr="00E530E2" w:rsidRDefault="008B3454" w:rsidP="00982169">
      <w:pPr>
        <w:keepNext/>
        <w:keepLines/>
        <w:jc w:val="both"/>
        <w:rPr>
          <w:rFonts w:ascii="Tahoma" w:hAnsi="Tahoma" w:cs="Tahoma"/>
        </w:rPr>
      </w:pPr>
    </w:p>
    <w:p w14:paraId="58F83426" w14:textId="0DB564B7" w:rsidR="00D96294" w:rsidRDefault="00D96294" w:rsidP="00982169">
      <w:pPr>
        <w:keepNext/>
        <w:keepLines/>
        <w:jc w:val="both"/>
        <w:rPr>
          <w:rFonts w:ascii="Tahoma" w:hAnsi="Tahoma" w:cs="Tahoma"/>
        </w:rPr>
      </w:pPr>
      <w:r w:rsidRPr="001D5D59">
        <w:rPr>
          <w:rFonts w:ascii="Tahoma" w:hAnsi="Tahoma" w:cs="Tahoma"/>
        </w:rPr>
        <w:t xml:space="preserve">Naročnik bo o vseh odločitvah v skladu s 90. členom ZJN-3 obvestil ponudnike na način, da bo podpisano odločitev </w:t>
      </w:r>
      <w:r w:rsidR="008B3454">
        <w:rPr>
          <w:rFonts w:ascii="Tahoma" w:hAnsi="Tahoma" w:cs="Tahoma"/>
        </w:rPr>
        <w:t>o (ne)oddaji javnega naročila</w:t>
      </w:r>
      <w:r w:rsidRPr="001D5D59">
        <w:rPr>
          <w:rFonts w:ascii="Tahoma" w:hAnsi="Tahoma" w:cs="Tahoma"/>
        </w:rPr>
        <w:t xml:space="preserve"> objavil na portalu javnih naročil. </w:t>
      </w:r>
    </w:p>
    <w:p w14:paraId="44F5775D" w14:textId="77777777" w:rsidR="007A7C0C" w:rsidRDefault="007A7C0C" w:rsidP="00982169">
      <w:pPr>
        <w:keepNext/>
        <w:keepLines/>
        <w:jc w:val="both"/>
        <w:rPr>
          <w:rFonts w:ascii="Tahoma" w:hAnsi="Tahoma" w:cs="Tahoma"/>
        </w:rPr>
      </w:pPr>
    </w:p>
    <w:p w14:paraId="17F0F14C" w14:textId="4FA12C1C" w:rsidR="00D96294" w:rsidRDefault="007A7C0C" w:rsidP="00982169">
      <w:pPr>
        <w:keepNext/>
        <w:keepLines/>
        <w:jc w:val="both"/>
        <w:rPr>
          <w:rFonts w:ascii="Tahoma" w:hAnsi="Tahoma" w:cs="Tahoma"/>
        </w:rPr>
      </w:pPr>
      <w:r w:rsidRPr="00CE01A0">
        <w:rPr>
          <w:rFonts w:ascii="Tahoma" w:hAnsi="Tahoma" w:cs="Tahoma"/>
        </w:rPr>
        <w:t xml:space="preserve">Ponudnik se lahko prijavi na prejem obvestila o objavi odločitve o </w:t>
      </w:r>
      <w:r w:rsidR="008B3454">
        <w:rPr>
          <w:rFonts w:ascii="Tahoma" w:hAnsi="Tahoma" w:cs="Tahoma"/>
        </w:rPr>
        <w:t>(ne)</w:t>
      </w:r>
      <w:r w:rsidRPr="00CE01A0">
        <w:rPr>
          <w:rFonts w:ascii="Tahoma" w:hAnsi="Tahoma" w:cs="Tahoma"/>
        </w:rPr>
        <w:t>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w:t>
      </w:r>
      <w:r>
        <w:rPr>
          <w:rFonts w:ascii="Tahoma" w:hAnsi="Tahoma" w:cs="Tahoma"/>
        </w:rPr>
        <w:t>jave na Portalu javnih naročil.</w:t>
      </w:r>
    </w:p>
    <w:p w14:paraId="1165A12B" w14:textId="77777777" w:rsidR="007A7C0C" w:rsidRDefault="007A7C0C" w:rsidP="00982169">
      <w:pPr>
        <w:keepNext/>
        <w:keepLines/>
        <w:jc w:val="both"/>
        <w:rPr>
          <w:rFonts w:ascii="Tahoma" w:hAnsi="Tahoma" w:cs="Tahoma"/>
        </w:rPr>
      </w:pPr>
    </w:p>
    <w:p w14:paraId="702B4763" w14:textId="77777777" w:rsidR="00D63E01" w:rsidRDefault="00D63E01" w:rsidP="00982169">
      <w:pPr>
        <w:keepNext/>
        <w:keepLines/>
        <w:jc w:val="both"/>
        <w:rPr>
          <w:rFonts w:ascii="Tahoma" w:hAnsi="Tahoma" w:cs="Tahoma"/>
        </w:rPr>
      </w:pPr>
    </w:p>
    <w:p w14:paraId="135CCBC0" w14:textId="77777777" w:rsidR="00D63E01" w:rsidRDefault="00D63E01" w:rsidP="00982169">
      <w:pPr>
        <w:keepNext/>
        <w:keepLines/>
        <w:jc w:val="both"/>
        <w:rPr>
          <w:rFonts w:ascii="Tahoma" w:hAnsi="Tahoma" w:cs="Tahoma"/>
        </w:rPr>
      </w:pPr>
    </w:p>
    <w:p w14:paraId="02E496B6" w14:textId="77777777" w:rsidR="007C70A1" w:rsidRPr="00C8579C" w:rsidRDefault="007C70A1" w:rsidP="00982169">
      <w:pPr>
        <w:keepNext/>
        <w:keepLines/>
        <w:numPr>
          <w:ilvl w:val="1"/>
          <w:numId w:val="2"/>
        </w:numPr>
        <w:jc w:val="both"/>
        <w:rPr>
          <w:rFonts w:ascii="Tahoma" w:hAnsi="Tahoma" w:cs="Tahoma"/>
          <w:b/>
        </w:rPr>
      </w:pPr>
      <w:r w:rsidRPr="00C8579C">
        <w:rPr>
          <w:rFonts w:ascii="Tahoma" w:hAnsi="Tahoma" w:cs="Tahoma"/>
          <w:b/>
        </w:rPr>
        <w:lastRenderedPageBreak/>
        <w:t>Jezik in denarna enota</w:t>
      </w:r>
    </w:p>
    <w:p w14:paraId="16767E6A" w14:textId="77777777" w:rsidR="007C70A1" w:rsidRPr="00C8579C" w:rsidRDefault="007C70A1" w:rsidP="00982169">
      <w:pPr>
        <w:keepNext/>
        <w:keepLines/>
        <w:jc w:val="both"/>
        <w:rPr>
          <w:rFonts w:ascii="Tahoma" w:hAnsi="Tahoma" w:cs="Tahoma"/>
          <w:b/>
        </w:rPr>
      </w:pPr>
    </w:p>
    <w:p w14:paraId="28130F26" w14:textId="77777777" w:rsidR="008B3454" w:rsidRDefault="008B3454" w:rsidP="00982169">
      <w:pPr>
        <w:keepNext/>
        <w:keepLines/>
        <w:jc w:val="both"/>
        <w:rPr>
          <w:rFonts w:ascii="Tahoma" w:hAnsi="Tahoma" w:cs="Tahoma"/>
        </w:rPr>
      </w:pPr>
      <w:r>
        <w:rPr>
          <w:rFonts w:ascii="Tahoma" w:hAnsi="Tahoma" w:cs="Tahoma"/>
        </w:rPr>
        <w:t xml:space="preserve">Postopek oddaje javnega naročila poteka v slovenskem jeziku. </w:t>
      </w:r>
    </w:p>
    <w:p w14:paraId="668EAB29" w14:textId="77777777" w:rsidR="008B3454" w:rsidRDefault="008B3454" w:rsidP="00982169">
      <w:pPr>
        <w:keepNext/>
        <w:keepLines/>
        <w:jc w:val="both"/>
        <w:rPr>
          <w:rFonts w:ascii="Tahoma" w:hAnsi="Tahoma" w:cs="Tahoma"/>
        </w:rPr>
      </w:pPr>
    </w:p>
    <w:p w14:paraId="5ADC681F" w14:textId="7E38DD4C" w:rsidR="00137300" w:rsidRPr="00C8579C" w:rsidRDefault="002A23A6" w:rsidP="00982169">
      <w:pPr>
        <w:keepNext/>
        <w:keepLines/>
        <w:jc w:val="both"/>
        <w:rPr>
          <w:rFonts w:ascii="Tahoma" w:hAnsi="Tahoma" w:cs="Tahoma"/>
          <w:color w:val="000000"/>
        </w:rPr>
      </w:pPr>
      <w:r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54936645" w14:textId="77777777" w:rsidR="0094613F" w:rsidRPr="00C8579C" w:rsidRDefault="0094613F" w:rsidP="00982169">
      <w:pPr>
        <w:keepNext/>
        <w:keepLines/>
        <w:jc w:val="both"/>
        <w:rPr>
          <w:rFonts w:ascii="Tahoma" w:hAnsi="Tahoma" w:cs="Tahoma"/>
        </w:rPr>
      </w:pPr>
    </w:p>
    <w:p w14:paraId="39C7A4CE" w14:textId="0A493C28" w:rsidR="00950699" w:rsidRDefault="002A23A6" w:rsidP="00982169">
      <w:pPr>
        <w:keepNext/>
        <w:keepLines/>
        <w:jc w:val="both"/>
        <w:rPr>
          <w:rFonts w:ascii="Tahoma" w:hAnsi="Tahoma" w:cs="Tahoma"/>
        </w:rPr>
      </w:pPr>
      <w:r w:rsidRPr="00C8579C">
        <w:rPr>
          <w:rFonts w:ascii="Tahoma" w:hAnsi="Tahoma" w:cs="Tahoma"/>
        </w:rPr>
        <w:t>Finančni podatki morajo biti podani v evrih, na dve (2) decimalni mesti natančno.</w:t>
      </w:r>
    </w:p>
    <w:p w14:paraId="75358F28" w14:textId="77777777" w:rsidR="003E445A" w:rsidRPr="00C8579C" w:rsidRDefault="003E445A" w:rsidP="00982169">
      <w:pPr>
        <w:keepNext/>
        <w:keepLines/>
        <w:jc w:val="both"/>
        <w:rPr>
          <w:rFonts w:ascii="Tahoma" w:hAnsi="Tahoma" w:cs="Tahoma"/>
        </w:rPr>
      </w:pPr>
    </w:p>
    <w:bookmarkEnd w:id="2"/>
    <w:bookmarkEnd w:id="3"/>
    <w:bookmarkEnd w:id="4"/>
    <w:bookmarkEnd w:id="5"/>
    <w:bookmarkEnd w:id="6"/>
    <w:p w14:paraId="021DCD8C"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Dodatna pojasnila ponudnikom</w:t>
      </w:r>
    </w:p>
    <w:p w14:paraId="4C632A2F" w14:textId="77777777" w:rsidR="00A33EE4" w:rsidRPr="009F0FB2" w:rsidRDefault="00A33EE4" w:rsidP="00A33EE4">
      <w:pPr>
        <w:keepNext/>
        <w:keepLines/>
        <w:widowControl w:val="0"/>
        <w:jc w:val="both"/>
        <w:rPr>
          <w:rFonts w:ascii="Tahoma" w:hAnsi="Tahoma" w:cs="Tahoma"/>
        </w:rPr>
      </w:pPr>
    </w:p>
    <w:p w14:paraId="13561B01" w14:textId="1865CA6D" w:rsidR="00A33EE4" w:rsidRPr="00727D71" w:rsidRDefault="00A33EE4" w:rsidP="00A33EE4">
      <w:pPr>
        <w:keepNext/>
        <w:keepLines/>
        <w:jc w:val="both"/>
        <w:rPr>
          <w:rFonts w:ascii="Tahoma" w:hAnsi="Tahoma" w:cs="Tahoma"/>
        </w:rPr>
      </w:pPr>
      <w:r w:rsidRPr="00727D71">
        <w:rPr>
          <w:rFonts w:ascii="Tahoma" w:hAnsi="Tahoma" w:cs="Tahoma"/>
        </w:rPr>
        <w:t xml:space="preserve">Dodatna pojasnila o razpisni dokumentaciji ali vprašanja lahko zainteresirani ponudniki zahtevajo preko </w:t>
      </w:r>
      <w:r w:rsidRPr="00727D71">
        <w:rPr>
          <w:rFonts w:ascii="Tahoma" w:hAnsi="Tahoma" w:cs="Tahoma"/>
          <w:b/>
        </w:rPr>
        <w:t>Portala javnih naročil</w:t>
      </w:r>
      <w:r w:rsidRPr="00727D71">
        <w:rPr>
          <w:rFonts w:ascii="Tahoma" w:hAnsi="Tahoma" w:cs="Tahoma"/>
        </w:rPr>
        <w:t xml:space="preserve">, vendar najkasneje do </w:t>
      </w:r>
      <w:r w:rsidR="006F6695" w:rsidRPr="007D038C">
        <w:rPr>
          <w:rFonts w:ascii="Tahoma" w:hAnsi="Tahoma" w:cs="Tahoma"/>
          <w:b/>
          <w:bCs/>
        </w:rPr>
        <w:t>30</w:t>
      </w:r>
      <w:r w:rsidRPr="007D038C">
        <w:rPr>
          <w:rFonts w:ascii="Tahoma" w:hAnsi="Tahoma" w:cs="Tahoma"/>
          <w:b/>
          <w:bCs/>
        </w:rPr>
        <w:t>.</w:t>
      </w:r>
      <w:r w:rsidR="006F6695" w:rsidRPr="007D038C">
        <w:rPr>
          <w:rFonts w:ascii="Tahoma" w:hAnsi="Tahoma" w:cs="Tahoma"/>
          <w:b/>
          <w:bCs/>
        </w:rPr>
        <w:t>09</w:t>
      </w:r>
      <w:r w:rsidRPr="007D038C">
        <w:rPr>
          <w:rFonts w:ascii="Tahoma" w:hAnsi="Tahoma" w:cs="Tahoma"/>
          <w:b/>
          <w:bCs/>
        </w:rPr>
        <w:t>.2026 do 10. ure</w:t>
      </w:r>
      <w:r w:rsidRPr="007D038C">
        <w:rPr>
          <w:rFonts w:ascii="Tahoma" w:hAnsi="Tahoma" w:cs="Tahoma"/>
        </w:rPr>
        <w:t>. Odgo</w:t>
      </w:r>
      <w:r w:rsidRPr="00727D71">
        <w:rPr>
          <w:rFonts w:ascii="Tahoma" w:hAnsi="Tahoma" w:cs="Tahoma"/>
        </w:rPr>
        <w:t xml:space="preserve">vori oz. pojasnila bodo objavljeni na Portalu javnih naročil, najkasneje </w:t>
      </w:r>
      <w:r w:rsidR="003C3122">
        <w:rPr>
          <w:rFonts w:ascii="Tahoma" w:hAnsi="Tahoma" w:cs="Tahoma"/>
        </w:rPr>
        <w:t xml:space="preserve">šest </w:t>
      </w:r>
      <w:r w:rsidR="004D4AAF">
        <w:rPr>
          <w:rFonts w:ascii="Tahoma" w:hAnsi="Tahoma" w:cs="Tahoma"/>
        </w:rPr>
        <w:t>d</w:t>
      </w:r>
      <w:r w:rsidR="003C3122">
        <w:rPr>
          <w:rFonts w:ascii="Tahoma" w:hAnsi="Tahoma" w:cs="Tahoma"/>
        </w:rPr>
        <w:t>ni</w:t>
      </w:r>
      <w:r w:rsidR="004D4AAF">
        <w:rPr>
          <w:rFonts w:ascii="Tahoma" w:hAnsi="Tahoma" w:cs="Tahoma"/>
        </w:rPr>
        <w:t xml:space="preserve"> pred odpiranjem ponudb</w:t>
      </w:r>
      <w:r w:rsidRPr="00727D71">
        <w:rPr>
          <w:rFonts w:ascii="Tahoma" w:hAnsi="Tahoma" w:cs="Tahoma"/>
        </w:rPr>
        <w:t>, pod pogojem, da bo zahteva posredovana pravočasno. Na drugače posredovane zahteve za dodatna pojasnila ali vprašanja naročnik ni dolžan odgovoriti.</w:t>
      </w:r>
    </w:p>
    <w:p w14:paraId="6956BC3E" w14:textId="77777777" w:rsidR="00A33EE4" w:rsidRPr="009F0FB2" w:rsidRDefault="00A33EE4" w:rsidP="00A33EE4">
      <w:pPr>
        <w:keepNext/>
        <w:keepLines/>
        <w:widowControl w:val="0"/>
        <w:jc w:val="both"/>
        <w:rPr>
          <w:rFonts w:ascii="Tahoma" w:hAnsi="Tahoma" w:cs="Tahoma"/>
        </w:rPr>
      </w:pPr>
    </w:p>
    <w:p w14:paraId="3F809048"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Predložitev ponudbe</w:t>
      </w:r>
    </w:p>
    <w:p w14:paraId="422BFA5D" w14:textId="77777777" w:rsidR="00A33EE4" w:rsidRPr="009F0FB2" w:rsidRDefault="00A33EE4" w:rsidP="00A33EE4">
      <w:pPr>
        <w:keepNext/>
        <w:keepLines/>
        <w:widowControl w:val="0"/>
        <w:jc w:val="both"/>
        <w:rPr>
          <w:rFonts w:ascii="Tahoma" w:hAnsi="Tahoma" w:cs="Tahoma"/>
          <w:b/>
        </w:rPr>
      </w:pPr>
    </w:p>
    <w:p w14:paraId="2C30A451" w14:textId="5CB31E24" w:rsidR="00A33EE4" w:rsidRPr="009F0FB2" w:rsidRDefault="00A33EE4" w:rsidP="00A33EE4">
      <w:pPr>
        <w:keepNext/>
        <w:keepLines/>
        <w:widowControl w:val="0"/>
        <w:tabs>
          <w:tab w:val="left" w:pos="142"/>
        </w:tabs>
        <w:jc w:val="both"/>
        <w:rPr>
          <w:rFonts w:ascii="Tahoma" w:hAnsi="Tahoma" w:cs="Tahoma"/>
        </w:rPr>
      </w:pPr>
      <w:r w:rsidRPr="009F0FB2">
        <w:rPr>
          <w:rFonts w:ascii="Tahoma" w:hAnsi="Tahoma" w:cs="Tahoma"/>
          <w:lang w:val="x-none"/>
        </w:rPr>
        <w:t xml:space="preserve">Ponudnik nosi vse stroške priprave in predložitve ponudbe. </w:t>
      </w:r>
      <w:r w:rsidRPr="009F0FB2">
        <w:rPr>
          <w:rFonts w:ascii="Tahoma" w:hAnsi="Tahoma" w:cs="Tahoma"/>
        </w:rPr>
        <w:t xml:space="preserve">Rok za predložitev ponudb je najkasneje do </w:t>
      </w:r>
      <w:r w:rsidR="006F6695" w:rsidRPr="007D038C">
        <w:rPr>
          <w:rFonts w:ascii="Tahoma" w:hAnsi="Tahoma" w:cs="Tahoma"/>
          <w:b/>
          <w:bCs/>
        </w:rPr>
        <w:t>2</w:t>
      </w:r>
      <w:r w:rsidR="00974A53" w:rsidRPr="007D038C">
        <w:rPr>
          <w:rFonts w:ascii="Tahoma" w:hAnsi="Tahoma" w:cs="Tahoma"/>
          <w:b/>
          <w:bCs/>
        </w:rPr>
        <w:t>2</w:t>
      </w:r>
      <w:r w:rsidRPr="007D038C">
        <w:rPr>
          <w:rFonts w:ascii="Tahoma" w:hAnsi="Tahoma" w:cs="Tahoma"/>
          <w:b/>
          <w:bCs/>
        </w:rPr>
        <w:t>.</w:t>
      </w:r>
      <w:r w:rsidR="008C16EC" w:rsidRPr="007D038C">
        <w:rPr>
          <w:rFonts w:ascii="Tahoma" w:hAnsi="Tahoma" w:cs="Tahoma"/>
          <w:b/>
          <w:bCs/>
        </w:rPr>
        <w:t>1</w:t>
      </w:r>
      <w:r w:rsidR="006F6695" w:rsidRPr="007D038C">
        <w:rPr>
          <w:rFonts w:ascii="Tahoma" w:hAnsi="Tahoma" w:cs="Tahoma"/>
          <w:b/>
          <w:bCs/>
        </w:rPr>
        <w:t>0</w:t>
      </w:r>
      <w:r w:rsidRPr="007D038C">
        <w:rPr>
          <w:rFonts w:ascii="Tahoma" w:hAnsi="Tahoma" w:cs="Tahoma"/>
          <w:b/>
          <w:bCs/>
        </w:rPr>
        <w:t xml:space="preserve">.2026 </w:t>
      </w:r>
      <w:r w:rsidRPr="007D038C">
        <w:rPr>
          <w:rFonts w:ascii="Tahoma" w:hAnsi="Tahoma" w:cs="Tahoma"/>
        </w:rPr>
        <w:t xml:space="preserve">do </w:t>
      </w:r>
      <w:r w:rsidRPr="009F0FB2">
        <w:rPr>
          <w:rFonts w:ascii="Tahoma" w:hAnsi="Tahoma" w:cs="Tahoma"/>
          <w:b/>
        </w:rPr>
        <w:t>10. ure</w:t>
      </w:r>
      <w:r w:rsidRPr="009F0FB2">
        <w:rPr>
          <w:rFonts w:ascii="Tahoma" w:hAnsi="Tahoma" w:cs="Tahoma"/>
        </w:rPr>
        <w:t>.</w:t>
      </w:r>
    </w:p>
    <w:p w14:paraId="611C8BCB" w14:textId="77777777" w:rsidR="00A33EE4" w:rsidRPr="009F0FB2" w:rsidRDefault="00A33EE4" w:rsidP="00A33EE4">
      <w:pPr>
        <w:keepNext/>
        <w:keepLines/>
        <w:widowControl w:val="0"/>
        <w:tabs>
          <w:tab w:val="left" w:pos="142"/>
        </w:tabs>
        <w:jc w:val="both"/>
        <w:rPr>
          <w:rFonts w:ascii="Tahoma" w:hAnsi="Tahoma" w:cs="Tahoma"/>
        </w:rPr>
      </w:pPr>
    </w:p>
    <w:p w14:paraId="1F2BD8D1" w14:textId="77777777" w:rsidR="00A33EE4" w:rsidRPr="00E8066F" w:rsidRDefault="00A33EE4" w:rsidP="00A33EE4">
      <w:pPr>
        <w:keepNext/>
        <w:keepLines/>
        <w:widowControl w:val="0"/>
        <w:jc w:val="both"/>
        <w:rPr>
          <w:rFonts w:ascii="Tahoma" w:hAnsi="Tahoma" w:cs="Tahoma"/>
        </w:rPr>
      </w:pPr>
      <w:r w:rsidRPr="00E8066F">
        <w:rPr>
          <w:rFonts w:ascii="Tahoma" w:hAnsi="Tahoma" w:cs="Tahoma"/>
        </w:rPr>
        <w:t xml:space="preserve">Ponudnik </w:t>
      </w:r>
      <w:r w:rsidRPr="00E8066F">
        <w:rPr>
          <w:rFonts w:ascii="Tahoma" w:hAnsi="Tahoma" w:cs="Tahoma"/>
          <w:b/>
          <w:u w:val="single"/>
        </w:rPr>
        <w:t>mora</w:t>
      </w:r>
      <w:r w:rsidRPr="00E8066F">
        <w:rPr>
          <w:rFonts w:ascii="Tahoma" w:hAnsi="Tahoma" w:cs="Tahoma"/>
        </w:rPr>
        <w:t xml:space="preserve"> ponudbo predložiti v informacijski sistem e-JN (elektronska oddaja ponudbe) na spletnem </w:t>
      </w:r>
      <w:r w:rsidRPr="00FE641E">
        <w:rPr>
          <w:rFonts w:ascii="Tahoma" w:hAnsi="Tahoma" w:cs="Tahoma"/>
        </w:rPr>
        <w:t xml:space="preserve">naslovu </w:t>
      </w:r>
      <w:hyperlink r:id="rId12" w:history="1">
        <w:r w:rsidRPr="00FE641E">
          <w:rPr>
            <w:rStyle w:val="Hiperpovezava"/>
            <w:rFonts w:ascii="Tahoma" w:hAnsi="Tahoma" w:cs="Tahoma"/>
          </w:rPr>
          <w:t>https://ejn.gov.si</w:t>
        </w:r>
      </w:hyperlink>
      <w:r w:rsidRPr="00FE641E">
        <w:rPr>
          <w:rFonts w:ascii="Tahoma" w:hAnsi="Tahoma" w:cs="Tahoma"/>
        </w:rPr>
        <w:t xml:space="preserve">, v skladu </w:t>
      </w:r>
      <w:r w:rsidRPr="0042383D">
        <w:rPr>
          <w:rFonts w:ascii="Tahoma" w:hAnsi="Tahoma" w:cs="Tahoma"/>
        </w:rPr>
        <w:t xml:space="preserve">s </w:t>
      </w:r>
      <w:r w:rsidRPr="0042383D">
        <w:rPr>
          <w:rFonts w:ascii="Tahoma" w:hAnsi="Tahoma" w:cs="Tahoma"/>
          <w:b/>
        </w:rPr>
        <w:t>poglavjem 6</w:t>
      </w:r>
      <w:r w:rsidRPr="00FE641E">
        <w:rPr>
          <w:rFonts w:ascii="Tahoma" w:hAnsi="Tahoma" w:cs="Tahoma"/>
        </w:rPr>
        <w:t xml:space="preserve"> razpisne dokumentacije.</w:t>
      </w:r>
      <w:r w:rsidRPr="00E8066F">
        <w:rPr>
          <w:rFonts w:ascii="Tahoma" w:hAnsi="Tahoma" w:cs="Tahoma"/>
        </w:rPr>
        <w:t xml:space="preserve"> </w:t>
      </w:r>
    </w:p>
    <w:p w14:paraId="70299D3E" w14:textId="77777777" w:rsidR="00A33EE4" w:rsidRPr="00E8066F" w:rsidRDefault="00A33EE4" w:rsidP="00A33EE4">
      <w:pPr>
        <w:keepNext/>
        <w:keepLines/>
        <w:widowControl w:val="0"/>
        <w:jc w:val="both"/>
        <w:rPr>
          <w:rFonts w:ascii="Tahoma" w:hAnsi="Tahoma" w:cs="Tahoma"/>
          <w:lang w:val="x-none"/>
        </w:rPr>
      </w:pPr>
    </w:p>
    <w:p w14:paraId="07825321" w14:textId="77777777" w:rsidR="00A33EE4" w:rsidRPr="009F0FB2" w:rsidRDefault="00A33EE4" w:rsidP="00A33EE4">
      <w:pPr>
        <w:keepNext/>
        <w:keepLines/>
        <w:widowControl w:val="0"/>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9F0FB2">
        <w:rPr>
          <w:rFonts w:ascii="Tahoma" w:hAnsi="Tahoma" w:cs="Tahoma"/>
          <w:b/>
        </w:rPr>
        <w:t>Odpiranje ponudb</w:t>
      </w:r>
      <w:bookmarkEnd w:id="7"/>
      <w:bookmarkEnd w:id="8"/>
      <w:bookmarkEnd w:id="9"/>
      <w:bookmarkEnd w:id="10"/>
      <w:bookmarkEnd w:id="11"/>
    </w:p>
    <w:p w14:paraId="2DBBD95A" w14:textId="77777777" w:rsidR="00A33EE4" w:rsidRPr="009F0FB2" w:rsidRDefault="00A33EE4" w:rsidP="00A33EE4">
      <w:pPr>
        <w:keepNext/>
        <w:keepLines/>
        <w:widowControl w:val="0"/>
        <w:jc w:val="both"/>
        <w:rPr>
          <w:rFonts w:ascii="Tahoma" w:hAnsi="Tahoma" w:cs="Tahoma"/>
          <w:b/>
        </w:rPr>
      </w:pPr>
    </w:p>
    <w:p w14:paraId="1A8E2CA9" w14:textId="1184923D" w:rsidR="00A33EE4" w:rsidRPr="009F0FB2" w:rsidRDefault="00A33EE4" w:rsidP="00A33EE4">
      <w:pPr>
        <w:keepNext/>
        <w:keepLines/>
        <w:widowControl w:val="0"/>
        <w:jc w:val="both"/>
        <w:rPr>
          <w:rFonts w:ascii="Tahoma" w:hAnsi="Tahoma" w:cs="Tahoma"/>
        </w:rPr>
      </w:pPr>
      <w:r w:rsidRPr="009F0FB2">
        <w:rPr>
          <w:rFonts w:ascii="Tahoma" w:hAnsi="Tahoma" w:cs="Tahoma"/>
        </w:rPr>
        <w:t xml:space="preserve">Odpiranje ponudb bo potekalo avtomatično v informacijskem sistemu e-JN dne </w:t>
      </w:r>
      <w:r w:rsidR="006F6695" w:rsidRPr="007D038C">
        <w:rPr>
          <w:rFonts w:ascii="Tahoma" w:hAnsi="Tahoma" w:cs="Tahoma"/>
          <w:b/>
          <w:bCs/>
        </w:rPr>
        <w:t>2</w:t>
      </w:r>
      <w:r w:rsidR="00974A53" w:rsidRPr="007D038C">
        <w:rPr>
          <w:rFonts w:ascii="Tahoma" w:hAnsi="Tahoma" w:cs="Tahoma"/>
          <w:b/>
          <w:bCs/>
        </w:rPr>
        <w:t>2</w:t>
      </w:r>
      <w:r w:rsidRPr="007D038C">
        <w:rPr>
          <w:rFonts w:ascii="Tahoma" w:hAnsi="Tahoma" w:cs="Tahoma"/>
          <w:b/>
          <w:bCs/>
        </w:rPr>
        <w:t>.</w:t>
      </w:r>
      <w:r w:rsidR="008C16EC" w:rsidRPr="007D038C">
        <w:rPr>
          <w:rFonts w:ascii="Tahoma" w:hAnsi="Tahoma" w:cs="Tahoma"/>
          <w:b/>
          <w:bCs/>
        </w:rPr>
        <w:t>1</w:t>
      </w:r>
      <w:r w:rsidR="006F6695" w:rsidRPr="007D038C">
        <w:rPr>
          <w:rFonts w:ascii="Tahoma" w:hAnsi="Tahoma" w:cs="Tahoma"/>
          <w:b/>
          <w:bCs/>
        </w:rPr>
        <w:t>0</w:t>
      </w:r>
      <w:r w:rsidRPr="007D038C">
        <w:rPr>
          <w:rFonts w:ascii="Tahoma" w:hAnsi="Tahoma" w:cs="Tahoma"/>
          <w:b/>
          <w:bCs/>
        </w:rPr>
        <w:t xml:space="preserve">.2026 </w:t>
      </w:r>
      <w:r w:rsidRPr="007D038C">
        <w:rPr>
          <w:rFonts w:ascii="Tahoma" w:hAnsi="Tahoma" w:cs="Tahoma"/>
        </w:rPr>
        <w:t xml:space="preserve">in </w:t>
      </w:r>
      <w:r w:rsidRPr="009F0FB2">
        <w:rPr>
          <w:rFonts w:ascii="Tahoma" w:hAnsi="Tahoma" w:cs="Tahoma"/>
        </w:rPr>
        <w:t xml:space="preserve">se bo začelo </w:t>
      </w:r>
      <w:r w:rsidRPr="009F0FB2">
        <w:rPr>
          <w:rFonts w:ascii="Tahoma" w:hAnsi="Tahoma" w:cs="Tahoma"/>
          <w:b/>
        </w:rPr>
        <w:t>ob 1</w:t>
      </w:r>
      <w:r w:rsidR="003C3122">
        <w:rPr>
          <w:rFonts w:ascii="Tahoma" w:hAnsi="Tahoma" w:cs="Tahoma"/>
          <w:b/>
        </w:rPr>
        <w:t>2</w:t>
      </w:r>
      <w:r w:rsidRPr="009F0FB2">
        <w:rPr>
          <w:rFonts w:ascii="Tahoma" w:hAnsi="Tahoma" w:cs="Tahoma"/>
          <w:b/>
        </w:rPr>
        <w:t>. uri</w:t>
      </w:r>
      <w:r w:rsidRPr="009F0FB2">
        <w:rPr>
          <w:rFonts w:ascii="Tahoma" w:hAnsi="Tahoma" w:cs="Tahoma"/>
        </w:rPr>
        <w:t xml:space="preserve"> na spletnem naslovu </w:t>
      </w:r>
      <w:hyperlink r:id="rId13" w:history="1">
        <w:r w:rsidRPr="007F34B1">
          <w:rPr>
            <w:rStyle w:val="Hiperpovezava"/>
            <w:rFonts w:ascii="Tahoma" w:hAnsi="Tahoma" w:cs="Tahoma"/>
          </w:rPr>
          <w:t>https://ejn.gov.si</w:t>
        </w:r>
      </w:hyperlink>
      <w:r w:rsidRPr="009F0FB2">
        <w:rPr>
          <w:rFonts w:ascii="Tahoma" w:hAnsi="Tahoma" w:cs="Tahoma"/>
        </w:rPr>
        <w:t xml:space="preserve">. </w:t>
      </w:r>
    </w:p>
    <w:p w14:paraId="5B541680" w14:textId="77777777" w:rsidR="00A33EE4" w:rsidRPr="009F0FB2" w:rsidRDefault="00A33EE4" w:rsidP="00A33EE4">
      <w:pPr>
        <w:keepNext/>
        <w:keepLines/>
        <w:widowControl w:val="0"/>
        <w:rPr>
          <w:rFonts w:ascii="Tahoma" w:hAnsi="Tahoma" w:cs="Tahoma"/>
        </w:rPr>
      </w:pPr>
    </w:p>
    <w:p w14:paraId="43F014CD"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6D6F088C" w14:textId="77B26356" w:rsidR="005B06B7" w:rsidRPr="00C8579C" w:rsidRDefault="00A20207" w:rsidP="00982169">
      <w:pPr>
        <w:keepNext/>
        <w:keepLines/>
        <w:jc w:val="both"/>
        <w:rPr>
          <w:rFonts w:ascii="Tahoma" w:hAnsi="Tahoma"/>
        </w:rPr>
      </w:pPr>
      <w:r>
        <w:rPr>
          <w:rFonts w:ascii="Tahoma" w:hAnsi="Tahoma"/>
        </w:rPr>
        <w:t xml:space="preserve"> </w:t>
      </w:r>
      <w:r w:rsidR="00AD5326">
        <w:rPr>
          <w:rFonts w:ascii="Tahoma" w:hAnsi="Tahoma"/>
        </w:rPr>
        <w:t xml:space="preserve"> </w:t>
      </w:r>
    </w:p>
    <w:p w14:paraId="57A7D7AC" w14:textId="19978D39" w:rsidR="007C70A1" w:rsidRPr="00C8579C" w:rsidRDefault="007C70A1" w:rsidP="00982169">
      <w:pPr>
        <w:keepNext/>
        <w:keepLines/>
        <w:numPr>
          <w:ilvl w:val="1"/>
          <w:numId w:val="2"/>
        </w:numPr>
        <w:jc w:val="both"/>
        <w:rPr>
          <w:rFonts w:ascii="Tahoma" w:hAnsi="Tahoma" w:cs="Tahoma"/>
          <w:b/>
        </w:rPr>
      </w:pPr>
      <w:r w:rsidRPr="00C8579C">
        <w:rPr>
          <w:rFonts w:ascii="Tahoma" w:hAnsi="Tahoma" w:cs="Tahoma"/>
          <w:b/>
        </w:rPr>
        <w:t>Variantna ponudba</w:t>
      </w:r>
      <w:r w:rsidR="008B3454">
        <w:rPr>
          <w:rFonts w:ascii="Tahoma" w:hAnsi="Tahoma" w:cs="Tahoma"/>
          <w:b/>
        </w:rPr>
        <w:t xml:space="preserve"> ali ponudba z opcijami</w:t>
      </w:r>
    </w:p>
    <w:p w14:paraId="5D09C237" w14:textId="77777777" w:rsidR="007C70A1" w:rsidRPr="00C8579C" w:rsidRDefault="007C70A1" w:rsidP="00982169">
      <w:pPr>
        <w:pStyle w:val="BESEDILO"/>
        <w:keepNext/>
        <w:widowControl/>
        <w:tabs>
          <w:tab w:val="clear" w:pos="2155"/>
        </w:tabs>
        <w:rPr>
          <w:rFonts w:ascii="Tahoma" w:hAnsi="Tahoma" w:cs="Tahoma"/>
          <w:kern w:val="0"/>
        </w:rPr>
      </w:pPr>
    </w:p>
    <w:p w14:paraId="47E22E90" w14:textId="77777777" w:rsidR="008B3454" w:rsidRDefault="008B3454" w:rsidP="00982169">
      <w:pPr>
        <w:keepNext/>
        <w:keepLines/>
        <w:tabs>
          <w:tab w:val="left" w:pos="2155"/>
        </w:tabs>
        <w:jc w:val="both"/>
        <w:rPr>
          <w:rFonts w:ascii="Tahoma" w:hAnsi="Tahoma" w:cs="Tahoma"/>
          <w:kern w:val="16"/>
        </w:rPr>
      </w:pPr>
      <w:r w:rsidRPr="00A140BB">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38885EA" w14:textId="77777777" w:rsidR="008B3454" w:rsidRDefault="008B3454" w:rsidP="00982169">
      <w:pPr>
        <w:keepNext/>
        <w:keepLines/>
        <w:tabs>
          <w:tab w:val="left" w:pos="2155"/>
        </w:tabs>
        <w:jc w:val="both"/>
        <w:rPr>
          <w:rFonts w:ascii="Tahoma" w:hAnsi="Tahoma" w:cs="Tahoma"/>
          <w:kern w:val="16"/>
        </w:rPr>
      </w:pPr>
    </w:p>
    <w:p w14:paraId="4659FAD0" w14:textId="568A26CD" w:rsidR="008B3454" w:rsidRPr="00A140BB" w:rsidRDefault="008B3454" w:rsidP="00982169">
      <w:pPr>
        <w:keepNext/>
        <w:keepLines/>
        <w:tabs>
          <w:tab w:val="left" w:pos="2155"/>
        </w:tabs>
        <w:jc w:val="both"/>
        <w:rPr>
          <w:rFonts w:ascii="Tahoma" w:hAnsi="Tahoma" w:cs="Tahoma"/>
        </w:rPr>
      </w:pPr>
      <w:r w:rsidRPr="00A140BB">
        <w:rPr>
          <w:rFonts w:ascii="Tahoma" w:hAnsi="Tahoma" w:cs="Tahoma"/>
        </w:rPr>
        <w:t>Ponudnik mora v celoti zagotoviti izvedbo storitev, ki so navedene v ponudbenem predračunu in v tehničnih ter ostalih opisih.</w:t>
      </w:r>
    </w:p>
    <w:p w14:paraId="04F7E664" w14:textId="77777777" w:rsidR="008B3454" w:rsidRPr="00A140BB" w:rsidRDefault="008B3454" w:rsidP="00982169">
      <w:pPr>
        <w:keepNext/>
        <w:keepLines/>
        <w:tabs>
          <w:tab w:val="left" w:pos="2155"/>
        </w:tabs>
        <w:jc w:val="both"/>
        <w:rPr>
          <w:rFonts w:ascii="Tahoma" w:hAnsi="Tahoma" w:cs="Tahoma"/>
        </w:rPr>
      </w:pPr>
    </w:p>
    <w:p w14:paraId="354E423A" w14:textId="0CFF6ACE" w:rsidR="008B3454" w:rsidRPr="00A140BB" w:rsidRDefault="008B3454" w:rsidP="00982169">
      <w:pPr>
        <w:keepNext/>
        <w:keepLines/>
        <w:tabs>
          <w:tab w:val="left" w:pos="2155"/>
        </w:tabs>
        <w:jc w:val="both"/>
        <w:rPr>
          <w:rFonts w:ascii="Tahoma" w:hAnsi="Tahoma" w:cs="Tahoma"/>
        </w:rPr>
      </w:pPr>
      <w:r w:rsidRPr="00A140BB">
        <w:rPr>
          <w:rFonts w:ascii="Tahoma" w:hAnsi="Tahoma" w:cs="Tahoma"/>
        </w:rPr>
        <w:t>Ponudba mora izpolnjevati vse zahteve in pogoje naročnika, navedene v razpisni dokumentaciji.</w:t>
      </w:r>
    </w:p>
    <w:p w14:paraId="14FFF5FC" w14:textId="77777777" w:rsidR="005530EB" w:rsidRDefault="005530EB" w:rsidP="00982169">
      <w:pPr>
        <w:keepNext/>
        <w:keepLines/>
        <w:jc w:val="both"/>
        <w:rPr>
          <w:rFonts w:ascii="Tahoma" w:hAnsi="Tahoma" w:cs="Tahoma"/>
        </w:rPr>
      </w:pPr>
    </w:p>
    <w:p w14:paraId="3A8C8EE0" w14:textId="5F3E9CD5" w:rsidR="004F2EA8" w:rsidRPr="00C8579C" w:rsidRDefault="004F2EA8" w:rsidP="00982169">
      <w:pPr>
        <w:keepNext/>
        <w:keepLines/>
        <w:numPr>
          <w:ilvl w:val="1"/>
          <w:numId w:val="2"/>
        </w:numPr>
        <w:jc w:val="both"/>
        <w:rPr>
          <w:rFonts w:ascii="Tahoma" w:hAnsi="Tahoma" w:cs="Tahoma"/>
          <w:b/>
        </w:rPr>
      </w:pPr>
      <w:r w:rsidRPr="00C8579C">
        <w:rPr>
          <w:rFonts w:ascii="Tahoma" w:hAnsi="Tahoma" w:cs="Tahoma"/>
          <w:b/>
        </w:rPr>
        <w:t>Pregled in ocenjevanje ponudb</w:t>
      </w:r>
    </w:p>
    <w:p w14:paraId="3D520868" w14:textId="77777777" w:rsidR="004F2EA8" w:rsidRPr="00C8579C" w:rsidRDefault="004F2EA8" w:rsidP="00982169">
      <w:pPr>
        <w:keepNext/>
        <w:keepLines/>
        <w:rPr>
          <w:rFonts w:ascii="Tahoma" w:hAnsi="Tahoma" w:cs="Tahoma"/>
        </w:rPr>
      </w:pPr>
    </w:p>
    <w:p w14:paraId="0F19603E" w14:textId="77777777" w:rsidR="00DF3A28" w:rsidRDefault="004F2EA8" w:rsidP="00982169">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2F788356" w14:textId="77777777" w:rsidR="004D4AAF" w:rsidRDefault="004D4AAF" w:rsidP="00982169">
      <w:pPr>
        <w:keepNext/>
        <w:keepLines/>
        <w:jc w:val="both"/>
        <w:rPr>
          <w:rFonts w:ascii="Tahoma" w:hAnsi="Tahoma" w:cs="Tahoma"/>
        </w:rPr>
      </w:pPr>
    </w:p>
    <w:p w14:paraId="6AAD4D23" w14:textId="08E4D53D" w:rsidR="00CF4F77" w:rsidRPr="009A285E" w:rsidRDefault="00CF4F77" w:rsidP="00982169">
      <w:pPr>
        <w:keepNext/>
        <w:keepLines/>
        <w:numPr>
          <w:ilvl w:val="1"/>
          <w:numId w:val="2"/>
        </w:numPr>
        <w:spacing w:line="276" w:lineRule="auto"/>
        <w:jc w:val="both"/>
        <w:rPr>
          <w:rFonts w:ascii="Tahoma" w:hAnsi="Tahoma" w:cs="Tahoma"/>
          <w:b/>
        </w:rPr>
      </w:pPr>
      <w:r w:rsidRPr="009A285E">
        <w:rPr>
          <w:rFonts w:ascii="Tahoma" w:hAnsi="Tahoma" w:cs="Tahoma"/>
          <w:b/>
        </w:rPr>
        <w:t>Veljavnost ponudbe</w:t>
      </w:r>
    </w:p>
    <w:p w14:paraId="15753107" w14:textId="77777777" w:rsidR="00CF4F77" w:rsidRPr="009A285E" w:rsidRDefault="00CF4F77" w:rsidP="00982169">
      <w:pPr>
        <w:keepNext/>
        <w:keepLines/>
        <w:jc w:val="both"/>
        <w:rPr>
          <w:rFonts w:ascii="Tahoma" w:hAnsi="Tahoma" w:cs="Tahoma"/>
        </w:rPr>
      </w:pPr>
    </w:p>
    <w:p w14:paraId="4BE68FF1" w14:textId="0D0F1DD8" w:rsidR="00CF4F77" w:rsidRPr="00C8579C" w:rsidRDefault="00CF4F77" w:rsidP="00982169">
      <w:pPr>
        <w:keepNext/>
        <w:keepLines/>
        <w:jc w:val="both"/>
        <w:rPr>
          <w:rFonts w:ascii="Tahoma" w:hAnsi="Tahoma" w:cs="Tahoma"/>
        </w:rPr>
      </w:pPr>
      <w:r w:rsidRPr="009A285E">
        <w:rPr>
          <w:rFonts w:ascii="Tahoma" w:hAnsi="Tahoma" w:cs="Tahoma"/>
        </w:rPr>
        <w:t xml:space="preserve">Ponudba mora biti zavezujoča in veljavna še </w:t>
      </w:r>
      <w:r w:rsidRPr="007E7642">
        <w:rPr>
          <w:rFonts w:ascii="Tahoma" w:hAnsi="Tahoma" w:cs="Tahoma"/>
        </w:rPr>
        <w:t xml:space="preserve">najmanj </w:t>
      </w:r>
      <w:r w:rsidR="00C34E0E" w:rsidRPr="00A33EE4">
        <w:rPr>
          <w:rFonts w:ascii="Tahoma" w:hAnsi="Tahoma" w:cs="Tahoma"/>
          <w:b/>
          <w:bCs/>
        </w:rPr>
        <w:t>4</w:t>
      </w:r>
      <w:r w:rsidRPr="00A33EE4">
        <w:rPr>
          <w:rFonts w:ascii="Tahoma" w:hAnsi="Tahoma" w:cs="Tahoma"/>
          <w:b/>
          <w:bCs/>
        </w:rPr>
        <w:t xml:space="preserve"> (</w:t>
      </w:r>
      <w:r w:rsidR="00C34E0E" w:rsidRPr="00A33EE4">
        <w:rPr>
          <w:rFonts w:ascii="Tahoma" w:hAnsi="Tahoma" w:cs="Tahoma"/>
          <w:b/>
          <w:bCs/>
        </w:rPr>
        <w:t>štiri</w:t>
      </w:r>
      <w:r w:rsidRPr="00A33EE4">
        <w:rPr>
          <w:rFonts w:ascii="Tahoma" w:hAnsi="Tahoma" w:cs="Tahoma"/>
          <w:b/>
          <w:bCs/>
        </w:rPr>
        <w:t>) mesece</w:t>
      </w:r>
      <w:r w:rsidRPr="009A285E">
        <w:rPr>
          <w:rFonts w:ascii="Tahoma" w:hAnsi="Tahoma" w:cs="Tahoma"/>
        </w:rPr>
        <w:t xml:space="preserve"> od datuma določenega za oddajo ponudb.</w:t>
      </w:r>
      <w:r w:rsidRPr="003C0358">
        <w:rPr>
          <w:rFonts w:ascii="Tahoma" w:hAnsi="Tahoma" w:cs="Tahoma"/>
        </w:rPr>
        <w:t xml:space="preserve">  </w:t>
      </w:r>
    </w:p>
    <w:p w14:paraId="406B1889" w14:textId="77777777" w:rsidR="00AE4BEB" w:rsidRPr="00C8579C" w:rsidRDefault="0094082C" w:rsidP="00982169">
      <w:pPr>
        <w:keepNext/>
        <w:keepLines/>
        <w:numPr>
          <w:ilvl w:val="1"/>
          <w:numId w:val="2"/>
        </w:numPr>
        <w:jc w:val="both"/>
        <w:rPr>
          <w:rFonts w:ascii="Tahoma" w:hAnsi="Tahoma" w:cs="Tahoma"/>
          <w:b/>
        </w:rPr>
      </w:pPr>
      <w:bookmarkStart w:id="12" w:name="_Toc116720524"/>
      <w:bookmarkStart w:id="13" w:name="_Toc116720588"/>
      <w:bookmarkStart w:id="14" w:name="_Toc116783499"/>
      <w:bookmarkStart w:id="15" w:name="_Toc116792933"/>
      <w:bookmarkStart w:id="16" w:name="_Toc136417505"/>
      <w:r>
        <w:rPr>
          <w:rFonts w:ascii="Tahoma" w:hAnsi="Tahoma" w:cs="Tahoma"/>
          <w:b/>
        </w:rPr>
        <w:lastRenderedPageBreak/>
        <w:t>Okvirni sporazum</w:t>
      </w:r>
    </w:p>
    <w:p w14:paraId="67991C9B" w14:textId="77777777" w:rsidR="00F1423B" w:rsidRPr="00C8579C" w:rsidRDefault="00F1423B" w:rsidP="00982169">
      <w:pPr>
        <w:keepNext/>
        <w:keepLines/>
        <w:ind w:hanging="360"/>
        <w:jc w:val="both"/>
        <w:rPr>
          <w:rFonts w:ascii="Tahoma" w:hAnsi="Tahoma" w:cs="Tahoma"/>
        </w:rPr>
      </w:pPr>
    </w:p>
    <w:p w14:paraId="7CE95EB2" w14:textId="77777777" w:rsidR="00A33EE4" w:rsidRDefault="00A33EE4" w:rsidP="00A33EE4">
      <w:pPr>
        <w:keepNext/>
        <w:keepLines/>
        <w:widowControl w:val="0"/>
        <w:jc w:val="both"/>
        <w:rPr>
          <w:rFonts w:ascii="Tahoma" w:hAnsi="Tahoma" w:cs="Tahoma"/>
        </w:rPr>
      </w:pPr>
      <w:r w:rsidRPr="005B6063">
        <w:rPr>
          <w:rFonts w:ascii="Tahoma" w:hAnsi="Tahoma" w:cs="Tahoma"/>
        </w:rPr>
        <w:t xml:space="preserve">Okvirni sporazum za </w:t>
      </w:r>
      <w:r>
        <w:rPr>
          <w:rFonts w:ascii="Tahoma" w:hAnsi="Tahoma" w:cs="Tahoma"/>
        </w:rPr>
        <w:t>posamezni</w:t>
      </w:r>
      <w:r w:rsidRPr="005B6063">
        <w:rPr>
          <w:rFonts w:ascii="Tahoma" w:hAnsi="Tahoma" w:cs="Tahoma"/>
        </w:rPr>
        <w:t xml:space="preserve"> sklop bo z</w:t>
      </w:r>
      <w:r>
        <w:rPr>
          <w:rFonts w:ascii="Tahoma" w:hAnsi="Tahoma" w:cs="Tahoma"/>
        </w:rPr>
        <w:t xml:space="preserve"> izbranim gospodarskim subjektom podpisal zakoniti zastopnik naročnika.</w:t>
      </w:r>
    </w:p>
    <w:p w14:paraId="1FE2D87D" w14:textId="77777777" w:rsidR="00A33EE4" w:rsidRPr="009F0FB2" w:rsidRDefault="00A33EE4" w:rsidP="00A33EE4">
      <w:pPr>
        <w:keepNext/>
        <w:keepLines/>
        <w:widowControl w:val="0"/>
        <w:jc w:val="both"/>
        <w:rPr>
          <w:rFonts w:ascii="Tahoma" w:hAnsi="Tahoma" w:cs="Tahoma"/>
        </w:rPr>
      </w:pPr>
    </w:p>
    <w:p w14:paraId="5C97F6C5"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Okvirni sporazum se bo pred podpisom vsebinsko prilagodil le glede na to, ali bo izbrani ponudnik predložil skupno ponudbo, prijavil sodelovanje podizvajalcev in podobno.</w:t>
      </w:r>
    </w:p>
    <w:p w14:paraId="4CE2C8B8" w14:textId="77777777" w:rsidR="00A33EE4" w:rsidRPr="009F0FB2" w:rsidRDefault="00A33EE4" w:rsidP="00A33EE4">
      <w:pPr>
        <w:keepNext/>
        <w:keepLines/>
        <w:widowControl w:val="0"/>
        <w:jc w:val="both"/>
        <w:rPr>
          <w:rFonts w:ascii="Tahoma" w:hAnsi="Tahoma" w:cs="Tahoma"/>
        </w:rPr>
      </w:pPr>
    </w:p>
    <w:p w14:paraId="333B1CED" w14:textId="0506BFEC" w:rsidR="00A33EE4" w:rsidRPr="00727D71" w:rsidRDefault="00A33EE4" w:rsidP="00A33EE4">
      <w:pPr>
        <w:keepNext/>
        <w:keepLines/>
        <w:jc w:val="both"/>
        <w:rPr>
          <w:rFonts w:ascii="Tahoma" w:hAnsi="Tahoma" w:cs="Tahoma"/>
        </w:rPr>
      </w:pPr>
      <w:r w:rsidRPr="00E72B77">
        <w:rPr>
          <w:rFonts w:ascii="Tahoma" w:hAnsi="Tahoma" w:cs="Tahoma"/>
        </w:rPr>
        <w:t xml:space="preserve">Vzorec okvirnega sporazuma je sestavni del te razpisne dokumentacije. Ponudnik s podpisom </w:t>
      </w:r>
      <w:r w:rsidRPr="00E72B77">
        <w:rPr>
          <w:rFonts w:ascii="Tahoma" w:hAnsi="Tahoma" w:cs="Tahoma"/>
          <w:b/>
        </w:rPr>
        <w:t xml:space="preserve">ESPD </w:t>
      </w:r>
      <w:r w:rsidRPr="00E72B77">
        <w:rPr>
          <w:rFonts w:ascii="Tahoma" w:hAnsi="Tahoma" w:cs="Tahoma"/>
        </w:rPr>
        <w:t>potrdi, da se strinja z vsebino okvirnega sporazuma.</w:t>
      </w:r>
      <w:r w:rsidRPr="00727D71">
        <w:rPr>
          <w:rFonts w:ascii="Tahoma" w:hAnsi="Tahoma" w:cs="Tahoma"/>
        </w:rPr>
        <w:t xml:space="preserve"> </w:t>
      </w:r>
    </w:p>
    <w:p w14:paraId="135EF41E" w14:textId="77777777" w:rsidR="00050FE5" w:rsidRPr="00C8579C" w:rsidRDefault="00050FE5" w:rsidP="00982169">
      <w:pPr>
        <w:keepNext/>
        <w:keepLines/>
        <w:ind w:hanging="360"/>
        <w:jc w:val="both"/>
        <w:rPr>
          <w:rFonts w:ascii="Tahoma" w:hAnsi="Tahoma" w:cs="Tahoma"/>
        </w:rPr>
      </w:pPr>
    </w:p>
    <w:bookmarkEnd w:id="12"/>
    <w:bookmarkEnd w:id="13"/>
    <w:bookmarkEnd w:id="14"/>
    <w:bookmarkEnd w:id="15"/>
    <w:bookmarkEnd w:id="16"/>
    <w:p w14:paraId="66276ECB"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Pravno varstvo</w:t>
      </w:r>
    </w:p>
    <w:p w14:paraId="11D2500B" w14:textId="77777777" w:rsidR="00A33EE4" w:rsidRPr="009F0FB2" w:rsidRDefault="00A33EE4" w:rsidP="00A33EE4">
      <w:pPr>
        <w:keepNext/>
        <w:keepLines/>
        <w:widowControl w:val="0"/>
        <w:jc w:val="both"/>
        <w:rPr>
          <w:rFonts w:ascii="Tahoma" w:hAnsi="Tahoma" w:cs="Tahoma"/>
          <w:b/>
        </w:rPr>
      </w:pPr>
    </w:p>
    <w:p w14:paraId="4C5577DC" w14:textId="77777777" w:rsidR="00A33EE4" w:rsidRPr="009F0FB2" w:rsidRDefault="00A33EE4" w:rsidP="00A33EE4">
      <w:pPr>
        <w:keepNext/>
        <w:keepLines/>
        <w:widowControl w:val="0"/>
        <w:autoSpaceDE w:val="0"/>
        <w:autoSpaceDN w:val="0"/>
        <w:adjustRightInd w:val="0"/>
        <w:jc w:val="both"/>
        <w:rPr>
          <w:rFonts w:ascii="Tahoma" w:hAnsi="Tahoma" w:cs="Tahoma"/>
        </w:rPr>
      </w:pPr>
      <w:r w:rsidRPr="009F0FB2">
        <w:rPr>
          <w:rFonts w:ascii="Tahoma" w:hAnsi="Tahoma" w:cs="Tahoma"/>
        </w:rPr>
        <w:t>Ponudnikom je zagotovljeno pravno varstvo skladno z določbami Zakona o pravnem varstvu v postopkih javnega naročanja.</w:t>
      </w:r>
    </w:p>
    <w:p w14:paraId="05E3FFCD" w14:textId="77777777" w:rsidR="00A33EE4" w:rsidRPr="009F0FB2" w:rsidRDefault="00A33EE4" w:rsidP="00A33EE4">
      <w:pPr>
        <w:keepNext/>
        <w:keepLines/>
        <w:widowControl w:val="0"/>
        <w:autoSpaceDE w:val="0"/>
        <w:autoSpaceDN w:val="0"/>
        <w:adjustRightInd w:val="0"/>
        <w:jc w:val="both"/>
        <w:rPr>
          <w:rFonts w:ascii="Tahoma" w:hAnsi="Tahoma" w:cs="Tahoma"/>
        </w:rPr>
      </w:pPr>
    </w:p>
    <w:p w14:paraId="16D91CE3"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Zaupnost podatkov</w:t>
      </w:r>
    </w:p>
    <w:p w14:paraId="2235F9E6" w14:textId="77777777" w:rsidR="00A33EE4" w:rsidRPr="009F0FB2" w:rsidRDefault="00A33EE4" w:rsidP="00A33EE4">
      <w:pPr>
        <w:keepNext/>
        <w:keepLines/>
        <w:widowControl w:val="0"/>
        <w:jc w:val="both"/>
        <w:rPr>
          <w:rFonts w:ascii="Tahoma" w:hAnsi="Tahoma" w:cs="Tahoma"/>
        </w:rPr>
      </w:pPr>
    </w:p>
    <w:p w14:paraId="0BC0A055"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Naročnik zagotavlja javnost in zaupnost podatkov skladno s 35. členom ZJN-3 ob upoštevanju določb zakona, ki ureja varstvo osebnih podatkov, tajne podatke ali gospodarske družbe.</w:t>
      </w:r>
    </w:p>
    <w:p w14:paraId="77D3A40F" w14:textId="77777777" w:rsidR="00A33EE4" w:rsidRPr="009F0FB2" w:rsidRDefault="00A33EE4" w:rsidP="00A33EE4">
      <w:pPr>
        <w:keepNext/>
        <w:keepLines/>
        <w:widowControl w:val="0"/>
        <w:jc w:val="both"/>
        <w:rPr>
          <w:rFonts w:ascii="Tahoma" w:hAnsi="Tahoma" w:cs="Tahoma"/>
        </w:rPr>
      </w:pPr>
    </w:p>
    <w:p w14:paraId="0D49C2B9"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niti v nadaljevanju postopka ali kasneje. Naročnik bo v celoti odgovoren za varovanje zaupnosti tako dobljenih podatkov.</w:t>
      </w:r>
    </w:p>
    <w:p w14:paraId="61BFDCA4" w14:textId="77777777" w:rsidR="00A33EE4" w:rsidRPr="009F0FB2" w:rsidRDefault="00A33EE4" w:rsidP="00A33EE4">
      <w:pPr>
        <w:keepNext/>
        <w:keepLines/>
        <w:widowControl w:val="0"/>
        <w:rPr>
          <w:rFonts w:ascii="Tahoma" w:hAnsi="Tahoma" w:cs="Tahoma"/>
          <w:b/>
        </w:rPr>
      </w:pPr>
    </w:p>
    <w:p w14:paraId="18806A94"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Jamstvo za napake</w:t>
      </w:r>
    </w:p>
    <w:p w14:paraId="118571EE" w14:textId="77777777" w:rsidR="00A33EE4" w:rsidRPr="009F0FB2" w:rsidRDefault="00A33EE4" w:rsidP="00A33EE4">
      <w:pPr>
        <w:keepNext/>
        <w:keepLines/>
        <w:widowControl w:val="0"/>
        <w:jc w:val="both"/>
        <w:rPr>
          <w:rFonts w:ascii="Tahoma" w:hAnsi="Tahoma" w:cs="Tahoma"/>
        </w:rPr>
      </w:pPr>
    </w:p>
    <w:p w14:paraId="477079D9"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Izbrani izvajalec, s katerim bo naročnik sklenil okvirni sporazum, bo moral jamčiti za odpravo vseh vrst napak, ki jih bo naredil z izvajanjem predmeta javnega naročila, skladno z določili Obligacijskega zakonika.</w:t>
      </w:r>
    </w:p>
    <w:p w14:paraId="40FF5120" w14:textId="77777777" w:rsidR="00A33EE4" w:rsidRPr="008A3D17" w:rsidRDefault="00A33EE4" w:rsidP="00A33EE4">
      <w:pPr>
        <w:keepNext/>
        <w:keepLines/>
        <w:jc w:val="both"/>
        <w:rPr>
          <w:rFonts w:ascii="Tahoma" w:hAnsi="Tahoma" w:cs="Tahoma"/>
        </w:rPr>
      </w:pPr>
    </w:p>
    <w:p w14:paraId="1DD8038E" w14:textId="77777777" w:rsidR="00A33EE4" w:rsidRPr="008A3D17" w:rsidRDefault="00A33EE4" w:rsidP="00A33EE4">
      <w:pPr>
        <w:keepNext/>
        <w:keepLines/>
        <w:numPr>
          <w:ilvl w:val="1"/>
          <w:numId w:val="2"/>
        </w:numPr>
        <w:rPr>
          <w:rFonts w:ascii="Tahoma" w:hAnsi="Tahoma" w:cs="Tahoma"/>
          <w:b/>
        </w:rPr>
      </w:pPr>
      <w:r>
        <w:rPr>
          <w:rFonts w:ascii="Tahoma" w:hAnsi="Tahoma" w:cs="Tahoma"/>
          <w:b/>
        </w:rPr>
        <w:t>Celovitost ponudbe</w:t>
      </w:r>
    </w:p>
    <w:p w14:paraId="030D2AA4" w14:textId="77777777" w:rsidR="00A33EE4" w:rsidRPr="008A3D17" w:rsidRDefault="00A33EE4" w:rsidP="00A33EE4">
      <w:pPr>
        <w:keepNext/>
        <w:keepLines/>
        <w:rPr>
          <w:rFonts w:ascii="Tahoma" w:hAnsi="Tahoma" w:cs="Tahoma"/>
        </w:rPr>
      </w:pPr>
    </w:p>
    <w:p w14:paraId="2B299711" w14:textId="5AB19000" w:rsidR="00A33EE4" w:rsidRPr="008A3D17" w:rsidRDefault="00A33EE4" w:rsidP="00A33EE4">
      <w:pPr>
        <w:keepNext/>
        <w:keepLines/>
        <w:jc w:val="both"/>
        <w:rPr>
          <w:rFonts w:ascii="Tahoma" w:hAnsi="Tahoma" w:cs="Tahoma"/>
        </w:rPr>
      </w:pPr>
      <w:r w:rsidRPr="008A3D17">
        <w:rPr>
          <w:rFonts w:ascii="Tahoma" w:hAnsi="Tahoma" w:cs="Tahoma"/>
        </w:rPr>
        <w:t>Ponudnik mora v celoti ponuditi vse razpisane storitve oz. dobave, ki so predmet javnega naročila (za posamezni sklop</w:t>
      </w:r>
      <w:r w:rsidR="00DF2772">
        <w:rPr>
          <w:rFonts w:ascii="Tahoma" w:hAnsi="Tahoma" w:cs="Tahoma"/>
        </w:rPr>
        <w:t xml:space="preserve"> za katerega oddaja ponudbo</w:t>
      </w:r>
      <w:r w:rsidRPr="008A3D17">
        <w:rPr>
          <w:rFonts w:ascii="Tahoma" w:hAnsi="Tahoma" w:cs="Tahoma"/>
        </w:rPr>
        <w:t>) v skladu z zahtevami razpisne dokumentacije. Predmet ponudbe mora ustrezati tehničnim in vsem ostalim zahtevam in pogojem navedenim v predmetni dokumentaciji naročnika.</w:t>
      </w:r>
      <w:r w:rsidRPr="008A3D17">
        <w:t xml:space="preserve"> </w:t>
      </w:r>
    </w:p>
    <w:p w14:paraId="75953793" w14:textId="77777777" w:rsidR="00A33EE4" w:rsidRPr="008A3D17" w:rsidRDefault="00A33EE4" w:rsidP="00A33EE4">
      <w:pPr>
        <w:keepNext/>
        <w:keepLines/>
        <w:jc w:val="both"/>
        <w:rPr>
          <w:rFonts w:ascii="Tahoma" w:hAnsi="Tahoma" w:cs="Tahoma"/>
        </w:rPr>
      </w:pPr>
    </w:p>
    <w:p w14:paraId="22130383" w14:textId="32316BB8" w:rsidR="00A33EE4" w:rsidRDefault="00A33EE4" w:rsidP="00B36D85">
      <w:pPr>
        <w:keepNext/>
        <w:keepLines/>
        <w:jc w:val="both"/>
        <w:rPr>
          <w:rFonts w:ascii="Tahoma" w:hAnsi="Tahoma" w:cs="Tahoma"/>
        </w:rPr>
      </w:pPr>
      <w:r w:rsidRPr="008A3D17">
        <w:rPr>
          <w:rFonts w:ascii="Tahoma" w:hAnsi="Tahoma" w:cs="Tahoma"/>
        </w:rPr>
        <w:t>V primeru, da ponudba ne bo v skladu z vsemi zahtevami in pogoji razpisne dokumentacije ter v skladu z ZJN-3, bo naročnik tako ponudbo izključil iz sodelovanja v postopku oddaje javnega naročila.</w:t>
      </w:r>
    </w:p>
    <w:p w14:paraId="37F32604" w14:textId="77777777" w:rsidR="00FD0EBC" w:rsidRDefault="00FD0EBC" w:rsidP="00B36D85">
      <w:pPr>
        <w:keepNext/>
        <w:keepLines/>
        <w:jc w:val="both"/>
        <w:rPr>
          <w:rFonts w:ascii="Tahoma" w:hAnsi="Tahoma" w:cs="Tahoma"/>
        </w:rPr>
      </w:pPr>
    </w:p>
    <w:p w14:paraId="0C210BB0" w14:textId="77777777" w:rsidR="00FD0EBC" w:rsidRDefault="00FD0EBC" w:rsidP="00FD0EBC">
      <w:pPr>
        <w:keepNext/>
        <w:keepLines/>
        <w:numPr>
          <w:ilvl w:val="1"/>
          <w:numId w:val="2"/>
        </w:numPr>
        <w:jc w:val="both"/>
        <w:rPr>
          <w:rFonts w:ascii="Tahoma" w:hAnsi="Tahoma" w:cs="Tahoma"/>
          <w:b/>
        </w:rPr>
      </w:pPr>
      <w:r>
        <w:rPr>
          <w:rFonts w:ascii="Tahoma" w:hAnsi="Tahoma" w:cs="Tahoma"/>
          <w:b/>
        </w:rPr>
        <w:t>Samostojna ponudba</w:t>
      </w:r>
    </w:p>
    <w:p w14:paraId="6ACA0DEA" w14:textId="77777777" w:rsidR="00FD0EBC" w:rsidRPr="00B0702A" w:rsidRDefault="00FD0EBC" w:rsidP="00FD0EBC">
      <w:pPr>
        <w:keepNext/>
        <w:keepLines/>
        <w:jc w:val="both"/>
        <w:rPr>
          <w:rFonts w:ascii="Tahoma" w:hAnsi="Tahoma" w:cs="Tahoma"/>
        </w:rPr>
      </w:pPr>
    </w:p>
    <w:p w14:paraId="6484C5F0" w14:textId="77777777" w:rsidR="00FD0EBC" w:rsidRDefault="00FD0EBC" w:rsidP="00FD0EBC">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1B3155F" w14:textId="77777777" w:rsidR="00B36D85" w:rsidRDefault="00B36D85" w:rsidP="00B36D85">
      <w:pPr>
        <w:keepNext/>
        <w:keepLines/>
        <w:jc w:val="both"/>
        <w:rPr>
          <w:rFonts w:ascii="Tahoma" w:hAnsi="Tahoma" w:cs="Tahoma"/>
          <w:b/>
        </w:rPr>
      </w:pPr>
    </w:p>
    <w:p w14:paraId="4E7A767B"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Skupna ponudba</w:t>
      </w:r>
    </w:p>
    <w:p w14:paraId="4B2027DF" w14:textId="77777777" w:rsidR="00A33EE4" w:rsidRPr="009F0FB2" w:rsidRDefault="00A33EE4" w:rsidP="00A33EE4">
      <w:pPr>
        <w:keepNext/>
        <w:keepLines/>
        <w:widowControl w:val="0"/>
        <w:ind w:left="851"/>
        <w:jc w:val="both"/>
        <w:rPr>
          <w:rFonts w:ascii="Tahoma" w:hAnsi="Tahoma" w:cs="Tahoma"/>
        </w:rPr>
      </w:pPr>
    </w:p>
    <w:p w14:paraId="2BA67206"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 xml:space="preserve">Ponudbo lahko predloži skupina ponudnikov, ki mora predložiti pravni akt o skupni izvedbi naročila </w:t>
      </w:r>
      <w:r w:rsidRPr="009F0FB2">
        <w:rPr>
          <w:rFonts w:ascii="Tahoma" w:hAnsi="Tahoma" w:cs="Tahoma"/>
          <w:b/>
        </w:rPr>
        <w:t>(kot prilogo 1/1)</w:t>
      </w:r>
      <w:r w:rsidRPr="009F0FB2">
        <w:rPr>
          <w:rFonts w:ascii="Tahoma" w:hAnsi="Tahoma" w:cs="Tahoma"/>
        </w:rPr>
        <w:t>. Navedeni pravni akt mora natančno opredeliti:</w:t>
      </w:r>
    </w:p>
    <w:p w14:paraId="2B712C1E"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medsebojno odgovornost posameznih članov skupine za izvedbo naročila znotraj skupine,</w:t>
      </w:r>
    </w:p>
    <w:p w14:paraId="2FB64FDE"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neomejeno solidarno odgovornost članov skupine do naročnika glede vseh obveznosti po okvirnem sporazumu,</w:t>
      </w:r>
    </w:p>
    <w:p w14:paraId="0022D0BE"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 xml:space="preserve">glavnega nosilca izvedbe obveznosti po okvirnem sporazumu, s katerim bo naročnik komuniciral, </w:t>
      </w:r>
    </w:p>
    <w:p w14:paraId="52AEBB60"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navedbo člana/ov skupine, kateremu naročnik vroči odločitev o oddaji naročila (v kolikor to ni navedeno, bo naročnik vročal odločitve vsem članom skupine ponudnikov),</w:t>
      </w:r>
    </w:p>
    <w:p w14:paraId="14572E1E"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lastRenderedPageBreak/>
        <w:t>nosilca finančnih obračunov in transakcij z navedbo transakcijskega računa, preko katerega se bo izvajalo plačevanje izvedenih obveznosti po okvirnem sporazumu,</w:t>
      </w:r>
    </w:p>
    <w:p w14:paraId="6F90E766"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nosilca zavarovanja obveznosti po okvirnem sporazumu iz naslova dobre izvedbe del,</w:t>
      </w:r>
    </w:p>
    <w:p w14:paraId="250A1E3B"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določila v primeru izstopa partnerja,</w:t>
      </w:r>
    </w:p>
    <w:p w14:paraId="10367FC0"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pooblastilo vodilnemu partnerju,</w:t>
      </w:r>
    </w:p>
    <w:p w14:paraId="15CF92B6" w14:textId="77777777" w:rsidR="00A33EE4" w:rsidRPr="009F0FB2" w:rsidRDefault="00A33EE4" w:rsidP="00A33EE4">
      <w:pPr>
        <w:keepNext/>
        <w:keepLines/>
        <w:widowControl w:val="0"/>
        <w:numPr>
          <w:ilvl w:val="0"/>
          <w:numId w:val="36"/>
        </w:numPr>
        <w:ind w:left="284" w:hanging="284"/>
        <w:jc w:val="both"/>
        <w:rPr>
          <w:rFonts w:ascii="Tahoma" w:hAnsi="Tahoma" w:cs="Tahoma"/>
        </w:rPr>
      </w:pPr>
      <w:r w:rsidRPr="009F0FB2">
        <w:rPr>
          <w:rFonts w:ascii="Tahoma" w:hAnsi="Tahoma" w:cs="Tahoma"/>
        </w:rPr>
        <w:t>opredelitev deležev in področje dela.</w:t>
      </w:r>
    </w:p>
    <w:p w14:paraId="573C1F2A" w14:textId="77777777" w:rsidR="00A33EE4" w:rsidRPr="009F0FB2" w:rsidRDefault="00A33EE4" w:rsidP="00A33EE4">
      <w:pPr>
        <w:keepNext/>
        <w:keepLines/>
        <w:widowControl w:val="0"/>
        <w:jc w:val="both"/>
        <w:rPr>
          <w:rFonts w:ascii="Tahoma" w:hAnsi="Tahoma" w:cs="Tahoma"/>
        </w:rPr>
      </w:pPr>
    </w:p>
    <w:p w14:paraId="3884804D"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V primeru skupne ponudbe, okvirni sporazum podpišejo vsi partnerji v skupni ponudbi. Vsak član skupine ponudnikov v okviru skupne ponudbe odgovarja naročniku neomejeno solidarno.</w:t>
      </w:r>
    </w:p>
    <w:p w14:paraId="4E3ACEFB" w14:textId="77777777" w:rsidR="00A33EE4" w:rsidRPr="009F0FB2" w:rsidRDefault="00A33EE4" w:rsidP="00A33EE4">
      <w:pPr>
        <w:keepNext/>
        <w:keepLines/>
        <w:widowControl w:val="0"/>
        <w:jc w:val="both"/>
        <w:rPr>
          <w:rFonts w:ascii="Tahoma" w:hAnsi="Tahoma" w:cs="Tahoma"/>
          <w:b/>
        </w:rPr>
      </w:pPr>
    </w:p>
    <w:p w14:paraId="41235830" w14:textId="77777777" w:rsidR="00A33EE4" w:rsidRPr="00886831" w:rsidRDefault="00A33EE4" w:rsidP="00A33EE4">
      <w:pPr>
        <w:keepNext/>
        <w:keepLines/>
        <w:widowControl w:val="0"/>
        <w:jc w:val="both"/>
        <w:rPr>
          <w:rFonts w:ascii="Tahoma" w:hAnsi="Tahoma" w:cs="Tahoma"/>
        </w:rPr>
      </w:pPr>
      <w:r w:rsidRPr="00886831">
        <w:rPr>
          <w:rFonts w:ascii="Tahoma" w:hAnsi="Tahoma" w:cs="Tahoma"/>
        </w:rPr>
        <w:t xml:space="preserve">V primeru skupne ponudbe mora glavni nosilec izvedbe obveznosti po okvirnem sporazumu za vse partnerje v skupni ponudbi k ponudbi v razdelek »ESPD – ostali sodelujoči« priložiti </w:t>
      </w:r>
      <w:r w:rsidRPr="00886831">
        <w:rPr>
          <w:rFonts w:ascii="Tahoma" w:hAnsi="Tahoma" w:cs="Tahoma"/>
          <w:b/>
          <w:kern w:val="16"/>
        </w:rPr>
        <w:t>obrazec ESPD</w:t>
      </w:r>
      <w:r w:rsidRPr="00886831">
        <w:rPr>
          <w:rFonts w:ascii="Tahoma" w:hAnsi="Tahoma" w:cs="Tahoma"/>
          <w:kern w:val="16"/>
        </w:rPr>
        <w:t xml:space="preserve">, ter v razdelek »Druge priloge« </w:t>
      </w:r>
      <w:r w:rsidRPr="00886831">
        <w:rPr>
          <w:rFonts w:ascii="Tahoma" w:hAnsi="Tahoma" w:cs="Tahoma"/>
          <w:bCs/>
        </w:rPr>
        <w:t>v .pdf formatu</w:t>
      </w:r>
      <w:r w:rsidRPr="00886831">
        <w:rPr>
          <w:rFonts w:ascii="Tahoma" w:hAnsi="Tahoma" w:cs="Tahoma"/>
        </w:rPr>
        <w:t xml:space="preserve"> </w:t>
      </w:r>
      <w:r w:rsidRPr="00886831">
        <w:rPr>
          <w:rFonts w:ascii="Tahoma" w:hAnsi="Tahoma" w:cs="Tahoma"/>
          <w:kern w:val="16"/>
        </w:rPr>
        <w:t xml:space="preserve">izpolnjeno, podpisano in žigosano </w:t>
      </w:r>
      <w:r w:rsidRPr="00886831">
        <w:rPr>
          <w:rFonts w:ascii="Tahoma" w:hAnsi="Tahoma" w:cs="Tahoma"/>
          <w:b/>
          <w:kern w:val="16"/>
        </w:rPr>
        <w:t>Prilogo 3/1</w:t>
      </w:r>
      <w:r w:rsidRPr="00886831">
        <w:rPr>
          <w:rFonts w:ascii="Tahoma" w:hAnsi="Tahoma" w:cs="Tahoma"/>
          <w:kern w:val="16"/>
        </w:rPr>
        <w:t>.</w:t>
      </w:r>
    </w:p>
    <w:p w14:paraId="03FAFD96" w14:textId="77777777" w:rsidR="00A33EE4" w:rsidRPr="009F0FB2" w:rsidRDefault="00A33EE4" w:rsidP="00A33EE4">
      <w:pPr>
        <w:keepNext/>
        <w:keepLines/>
        <w:widowControl w:val="0"/>
        <w:jc w:val="both"/>
        <w:rPr>
          <w:rFonts w:ascii="Tahoma" w:hAnsi="Tahoma" w:cs="Tahoma"/>
        </w:rPr>
      </w:pPr>
    </w:p>
    <w:p w14:paraId="4EDF164B"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Ponudba s podizvajalci</w:t>
      </w:r>
    </w:p>
    <w:p w14:paraId="5F671AEE" w14:textId="77777777" w:rsidR="00A33EE4" w:rsidRPr="009F0FB2" w:rsidRDefault="00A33EE4" w:rsidP="00A33EE4">
      <w:pPr>
        <w:keepNext/>
        <w:keepLines/>
        <w:widowControl w:val="0"/>
        <w:jc w:val="both"/>
        <w:rPr>
          <w:rFonts w:ascii="Tahoma" w:hAnsi="Tahoma" w:cs="Tahoma"/>
        </w:rPr>
      </w:pPr>
    </w:p>
    <w:p w14:paraId="1180F494" w14:textId="77777777" w:rsidR="00A33EE4" w:rsidRPr="009F0FB2" w:rsidRDefault="00A33EE4" w:rsidP="00A33EE4">
      <w:pPr>
        <w:keepNext/>
        <w:keepLines/>
        <w:widowControl w:val="0"/>
        <w:jc w:val="both"/>
        <w:rPr>
          <w:rFonts w:ascii="Tahoma" w:hAnsi="Tahoma" w:cs="Tahoma"/>
          <w:kern w:val="16"/>
        </w:rPr>
      </w:pPr>
      <w:r w:rsidRPr="009F0FB2">
        <w:rPr>
          <w:rFonts w:ascii="Tahoma" w:hAnsi="Tahoma" w:cs="Tahoma"/>
          <w:kern w:val="16"/>
        </w:rPr>
        <w:t>Ponudnik lahko del javnega naročila odda v podizvajanje.</w:t>
      </w:r>
    </w:p>
    <w:p w14:paraId="1B339C9F" w14:textId="77777777" w:rsidR="00A33EE4" w:rsidRPr="009F0FB2" w:rsidRDefault="00A33EE4" w:rsidP="00A33EE4">
      <w:pPr>
        <w:keepNext/>
        <w:keepLines/>
        <w:widowControl w:val="0"/>
        <w:jc w:val="both"/>
        <w:rPr>
          <w:rFonts w:ascii="Tahoma" w:hAnsi="Tahoma" w:cs="Tahoma"/>
        </w:rPr>
      </w:pPr>
    </w:p>
    <w:p w14:paraId="260C44D9" w14:textId="77777777" w:rsidR="00A33EE4" w:rsidRPr="009F0FB2" w:rsidRDefault="00A33EE4" w:rsidP="00A33EE4">
      <w:pPr>
        <w:keepNext/>
        <w:keepLines/>
        <w:widowControl w:val="0"/>
        <w:jc w:val="both"/>
        <w:rPr>
          <w:rFonts w:ascii="Tahoma" w:hAnsi="Tahoma" w:cs="Tahoma"/>
        </w:rPr>
      </w:pPr>
      <w:r w:rsidRPr="009F0FB2">
        <w:rPr>
          <w:rFonts w:ascii="Tahoma" w:hAnsi="Tahoma" w:cs="Tahoma"/>
        </w:rPr>
        <w:t>Ponudnik, ki izvaja javno naročilo z enim ali več podizvajalci, mora v celoti upoštevati obveznosti iz 94.</w:t>
      </w:r>
      <w:r>
        <w:rPr>
          <w:rFonts w:ascii="Tahoma" w:hAnsi="Tahoma" w:cs="Tahoma"/>
        </w:rPr>
        <w:t> </w:t>
      </w:r>
      <w:r w:rsidRPr="009F0FB2">
        <w:rPr>
          <w:rFonts w:ascii="Tahoma" w:hAnsi="Tahoma" w:cs="Tahoma"/>
        </w:rPr>
        <w:t xml:space="preserve">člena ZJN-3 in zahteve iz razpisne dokumentacije, ter za vse navedene podizvajalce predložiti izpolnjene, podpisane in žigosane zahtevane obrazce iz razpisne dokumentacije. </w:t>
      </w:r>
    </w:p>
    <w:p w14:paraId="3FB9FE71" w14:textId="77777777" w:rsidR="00A33EE4" w:rsidRPr="009F0FB2" w:rsidRDefault="00A33EE4" w:rsidP="00A33EE4">
      <w:pPr>
        <w:keepNext/>
        <w:keepLines/>
        <w:widowControl w:val="0"/>
        <w:jc w:val="both"/>
        <w:rPr>
          <w:rFonts w:ascii="Tahoma" w:hAnsi="Tahoma" w:cs="Tahoma"/>
        </w:rPr>
      </w:pPr>
    </w:p>
    <w:p w14:paraId="5D630513" w14:textId="77777777" w:rsidR="00A33EE4" w:rsidRPr="009F0FB2" w:rsidRDefault="00A33EE4" w:rsidP="00A33EE4">
      <w:pPr>
        <w:keepNext/>
        <w:keepLines/>
        <w:widowControl w:val="0"/>
        <w:jc w:val="both"/>
        <w:rPr>
          <w:rFonts w:ascii="Tahoma" w:hAnsi="Tahoma" w:cs="Tahoma"/>
          <w:kern w:val="16"/>
        </w:rPr>
      </w:pPr>
      <w:r w:rsidRPr="009F0FB2">
        <w:rPr>
          <w:rFonts w:ascii="Tahoma" w:hAnsi="Tahoma" w:cs="Tahoma"/>
          <w:kern w:val="16"/>
        </w:rPr>
        <w:t>Ponudnik, kateremu bo javno naročilo oddano, bo v razmerju do naročnika v celoti odgovarjal za izvedbo prejetega naročila, ne glede na število podizvajalcev.</w:t>
      </w:r>
    </w:p>
    <w:p w14:paraId="3AC68371" w14:textId="77777777" w:rsidR="00A33EE4" w:rsidRPr="009F0FB2" w:rsidRDefault="00A33EE4" w:rsidP="00A33EE4">
      <w:pPr>
        <w:keepNext/>
        <w:keepLines/>
        <w:widowControl w:val="0"/>
        <w:jc w:val="both"/>
        <w:rPr>
          <w:rFonts w:ascii="Tahoma" w:hAnsi="Tahoma" w:cs="Tahoma"/>
          <w:kern w:val="16"/>
        </w:rPr>
      </w:pPr>
    </w:p>
    <w:p w14:paraId="6CAD6236" w14:textId="77777777" w:rsidR="00A33EE4" w:rsidRPr="009F0FB2" w:rsidRDefault="00A33EE4" w:rsidP="00A33EE4">
      <w:pPr>
        <w:keepNext/>
        <w:keepLines/>
        <w:widowControl w:val="0"/>
        <w:jc w:val="both"/>
        <w:rPr>
          <w:rFonts w:ascii="Tahoma" w:hAnsi="Tahoma" w:cs="Tahoma"/>
          <w:kern w:val="16"/>
        </w:rPr>
      </w:pPr>
      <w:r w:rsidRPr="009F0FB2">
        <w:rPr>
          <w:rFonts w:ascii="Tahoma" w:hAnsi="Tahoma" w:cs="Tahoma"/>
          <w:kern w:val="16"/>
        </w:rPr>
        <w:t>Če ponudnik ne ravna v skladu s 94. člen</w:t>
      </w:r>
      <w:r>
        <w:rPr>
          <w:rFonts w:ascii="Tahoma" w:hAnsi="Tahoma" w:cs="Tahoma"/>
          <w:kern w:val="16"/>
        </w:rPr>
        <w:t>om</w:t>
      </w:r>
      <w:r w:rsidRPr="009F0FB2">
        <w:rPr>
          <w:rFonts w:ascii="Tahoma" w:hAnsi="Tahoma" w:cs="Tahoma"/>
          <w:kern w:val="16"/>
        </w:rPr>
        <w:t xml:space="preserve"> ZJN-3, bo naročnik Državni revizijski komisiji podal predlog za uvedbo postopka o prekršku iz 2. točke prvega odstavka 112. člena ZJN-3. </w:t>
      </w:r>
    </w:p>
    <w:p w14:paraId="529D9B7D" w14:textId="77777777" w:rsidR="00A33EE4" w:rsidRPr="009F0FB2" w:rsidRDefault="00A33EE4" w:rsidP="00A33EE4">
      <w:pPr>
        <w:keepNext/>
        <w:keepLines/>
        <w:widowControl w:val="0"/>
        <w:jc w:val="both"/>
        <w:rPr>
          <w:rFonts w:ascii="Tahoma" w:hAnsi="Tahoma" w:cs="Tahoma"/>
          <w:kern w:val="16"/>
        </w:rPr>
      </w:pPr>
    </w:p>
    <w:p w14:paraId="0362FD94" w14:textId="77777777" w:rsidR="00A33EE4" w:rsidRPr="009F0FB2" w:rsidRDefault="00A33EE4" w:rsidP="00A33EE4">
      <w:pPr>
        <w:keepNext/>
        <w:keepLines/>
        <w:widowControl w:val="0"/>
        <w:jc w:val="both"/>
        <w:rPr>
          <w:rFonts w:ascii="Tahoma" w:hAnsi="Tahoma" w:cs="Tahoma"/>
          <w:kern w:val="16"/>
        </w:rPr>
      </w:pPr>
      <w:r w:rsidRPr="009F0FB2">
        <w:rPr>
          <w:rFonts w:ascii="Tahoma" w:hAnsi="Tahoma" w:cs="Tahoma"/>
          <w:kern w:val="16"/>
        </w:rPr>
        <w:t>Naročnik lahko od ponudnika, kateremu se je odločil oddati javno naročilo</w:t>
      </w:r>
      <w:r>
        <w:rPr>
          <w:rFonts w:ascii="Tahoma" w:hAnsi="Tahoma" w:cs="Tahoma"/>
          <w:kern w:val="16"/>
        </w:rPr>
        <w:t>,</w:t>
      </w:r>
      <w:r w:rsidRPr="009F0FB2">
        <w:rPr>
          <w:rFonts w:ascii="Tahoma" w:hAnsi="Tahoma" w:cs="Tahoma"/>
          <w:kern w:val="16"/>
        </w:rPr>
        <w:t xml:space="preserve">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07A6D137" w14:textId="77777777" w:rsidR="00A33EE4" w:rsidRPr="009F0FB2" w:rsidRDefault="00A33EE4" w:rsidP="00A33EE4">
      <w:pPr>
        <w:keepNext/>
        <w:keepLines/>
        <w:widowControl w:val="0"/>
        <w:jc w:val="both"/>
        <w:rPr>
          <w:rFonts w:ascii="Tahoma" w:hAnsi="Tahoma" w:cs="Tahoma"/>
          <w:kern w:val="16"/>
        </w:rPr>
      </w:pPr>
    </w:p>
    <w:p w14:paraId="25B4D22B" w14:textId="77777777" w:rsidR="00A33EE4" w:rsidRPr="009F0FB2" w:rsidRDefault="00A33EE4" w:rsidP="00A33EE4">
      <w:pPr>
        <w:keepNext/>
        <w:keepLines/>
        <w:widowControl w:val="0"/>
        <w:jc w:val="both"/>
        <w:rPr>
          <w:rFonts w:ascii="Tahoma" w:hAnsi="Tahoma" w:cs="Tahoma"/>
          <w:kern w:val="16"/>
        </w:rPr>
      </w:pPr>
      <w:r w:rsidRPr="009F0FB2">
        <w:rPr>
          <w:rFonts w:ascii="Tahoma" w:hAnsi="Tahoma" w:cs="Tahoma"/>
          <w:kern w:val="16"/>
        </w:rPr>
        <w:t>Obveznosti iz te točke veljajo tudi za podizvajalce podizvajalcev glavnega izvajalca ali nadaljnje podizvajalce v podizvajalski verigi.</w:t>
      </w:r>
    </w:p>
    <w:p w14:paraId="24EF9563" w14:textId="77777777" w:rsidR="00A33EE4" w:rsidRPr="009F0FB2" w:rsidRDefault="00A33EE4" w:rsidP="00A33EE4">
      <w:pPr>
        <w:keepNext/>
        <w:keepLines/>
        <w:widowControl w:val="0"/>
        <w:jc w:val="both"/>
        <w:rPr>
          <w:rFonts w:ascii="Tahoma" w:hAnsi="Tahoma" w:cs="Tahoma"/>
          <w:kern w:val="16"/>
        </w:rPr>
      </w:pPr>
    </w:p>
    <w:p w14:paraId="1642C1AC" w14:textId="77777777" w:rsidR="00A33EE4" w:rsidRPr="00886831" w:rsidRDefault="00A33EE4" w:rsidP="00A33EE4">
      <w:pPr>
        <w:keepNext/>
        <w:keepLines/>
        <w:widowControl w:val="0"/>
        <w:jc w:val="both"/>
        <w:rPr>
          <w:rFonts w:ascii="Tahoma" w:hAnsi="Tahoma" w:cs="Tahoma"/>
        </w:rPr>
      </w:pPr>
      <w:r w:rsidRPr="00886831">
        <w:rPr>
          <w:rFonts w:ascii="Tahoma" w:hAnsi="Tahoma" w:cs="Tahoma"/>
          <w:kern w:val="16"/>
        </w:rPr>
        <w:t xml:space="preserve">Če bo ponudnik izvajal javno naročilo s podizvajalci, mora za vsakega podizvajalca </w:t>
      </w:r>
      <w:r w:rsidRPr="00886831">
        <w:rPr>
          <w:rFonts w:ascii="Tahoma" w:hAnsi="Tahoma" w:cs="Tahoma"/>
        </w:rPr>
        <w:t xml:space="preserve">k ponudbi v razdelek »ESPD – ostali sodelujoči« priložiti </w:t>
      </w:r>
      <w:r w:rsidRPr="00886831">
        <w:rPr>
          <w:rFonts w:ascii="Tahoma" w:hAnsi="Tahoma" w:cs="Tahoma"/>
          <w:b/>
          <w:kern w:val="16"/>
        </w:rPr>
        <w:t>obrazec ESPD</w:t>
      </w:r>
      <w:r w:rsidRPr="00886831">
        <w:rPr>
          <w:rFonts w:ascii="Tahoma" w:hAnsi="Tahoma" w:cs="Tahoma"/>
          <w:kern w:val="16"/>
        </w:rPr>
        <w:t xml:space="preserve">, ter v razdelek »Druge priloge« </w:t>
      </w:r>
      <w:r w:rsidRPr="00886831">
        <w:rPr>
          <w:rFonts w:ascii="Tahoma" w:hAnsi="Tahoma" w:cs="Tahoma"/>
          <w:bCs/>
        </w:rPr>
        <w:t>v .pdf formatu</w:t>
      </w:r>
      <w:r w:rsidRPr="00886831">
        <w:rPr>
          <w:rFonts w:ascii="Tahoma" w:hAnsi="Tahoma" w:cs="Tahoma"/>
        </w:rPr>
        <w:t xml:space="preserve"> </w:t>
      </w:r>
      <w:r w:rsidRPr="00886831">
        <w:rPr>
          <w:rFonts w:ascii="Tahoma" w:hAnsi="Tahoma" w:cs="Tahoma"/>
          <w:kern w:val="16"/>
        </w:rPr>
        <w:t xml:space="preserve">izpolnjeno, podpisano in žigosano </w:t>
      </w:r>
      <w:r w:rsidRPr="00886831">
        <w:rPr>
          <w:rFonts w:ascii="Tahoma" w:hAnsi="Tahoma" w:cs="Tahoma"/>
          <w:b/>
          <w:kern w:val="16"/>
        </w:rPr>
        <w:t>Prilogo 3/1,</w:t>
      </w:r>
      <w:r w:rsidRPr="00886831">
        <w:rPr>
          <w:rFonts w:ascii="Tahoma" w:hAnsi="Tahoma" w:cs="Tahoma"/>
          <w:kern w:val="16"/>
        </w:rPr>
        <w:t xml:space="preserve"> </w:t>
      </w:r>
      <w:r w:rsidRPr="00886831">
        <w:rPr>
          <w:rFonts w:ascii="Tahoma" w:hAnsi="Tahoma" w:cs="Tahoma"/>
          <w:b/>
          <w:kern w:val="16"/>
        </w:rPr>
        <w:t xml:space="preserve">Prilogo 4/1 in Prilogo 4/2 </w:t>
      </w:r>
      <w:r w:rsidRPr="00886831">
        <w:rPr>
          <w:rFonts w:ascii="Tahoma" w:hAnsi="Tahoma" w:cs="Tahoma"/>
        </w:rPr>
        <w:t>ter ostala dokazila, v kolikor/kot to izhaja iz posameznih točk v nadaljevanju razpisne dokumentacije</w:t>
      </w:r>
      <w:r w:rsidRPr="00886831">
        <w:rPr>
          <w:rFonts w:ascii="Tahoma" w:hAnsi="Tahoma" w:cs="Tahoma"/>
          <w:kern w:val="16"/>
        </w:rPr>
        <w:t>.</w:t>
      </w:r>
    </w:p>
    <w:p w14:paraId="1A0C9AA2" w14:textId="77777777" w:rsidR="00A33EE4" w:rsidRPr="00186EA1" w:rsidRDefault="00A33EE4" w:rsidP="00A33EE4">
      <w:pPr>
        <w:pStyle w:val="Telobesedila2"/>
        <w:keepNext/>
        <w:keepLines/>
        <w:widowControl w:val="0"/>
        <w:rPr>
          <w:rFonts w:ascii="Tahoma" w:hAnsi="Tahoma" w:cs="Tahoma"/>
          <w:b w:val="0"/>
          <w:i/>
          <w:szCs w:val="22"/>
        </w:rPr>
      </w:pPr>
    </w:p>
    <w:p w14:paraId="709506B3" w14:textId="77777777" w:rsidR="00A33EE4" w:rsidRDefault="00A33EE4" w:rsidP="00A33EE4">
      <w:pPr>
        <w:keepNext/>
        <w:keepLines/>
        <w:widowControl w:val="0"/>
        <w:jc w:val="both"/>
        <w:rPr>
          <w:rFonts w:ascii="Tahoma" w:hAnsi="Tahoma" w:cs="Tahoma"/>
          <w:i/>
          <w:kern w:val="16"/>
        </w:rPr>
      </w:pPr>
      <w:r w:rsidRPr="00186EA1">
        <w:rPr>
          <w:rFonts w:ascii="Tahoma" w:hAnsi="Tahoma" w:cs="Tahoma"/>
          <w:i/>
          <w:kern w:val="16"/>
        </w:rPr>
        <w:t xml:space="preserve">V kolikor </w:t>
      </w:r>
      <w:r>
        <w:rPr>
          <w:rFonts w:ascii="Tahoma" w:hAnsi="Tahoma" w:cs="Tahoma"/>
          <w:i/>
          <w:kern w:val="16"/>
        </w:rPr>
        <w:t>ponudnik</w:t>
      </w:r>
      <w:r w:rsidRPr="00186EA1">
        <w:rPr>
          <w:rFonts w:ascii="Tahoma" w:hAnsi="Tahoma" w:cs="Tahoma"/>
          <w:i/>
          <w:kern w:val="16"/>
        </w:rPr>
        <w:t xml:space="preserve"> ne oddaja ponudbe z nobenim podizvajalcem, mu ni potrebno izpolniti/priložiti prilog, ki se nanašajo na podizvajalce.</w:t>
      </w:r>
    </w:p>
    <w:p w14:paraId="27BB27D6" w14:textId="77777777" w:rsidR="00B36D85" w:rsidRDefault="00B36D85" w:rsidP="00A33EE4">
      <w:pPr>
        <w:keepNext/>
        <w:keepLines/>
        <w:widowControl w:val="0"/>
        <w:jc w:val="both"/>
        <w:rPr>
          <w:rFonts w:ascii="Tahoma" w:hAnsi="Tahoma" w:cs="Tahoma"/>
          <w:i/>
          <w:kern w:val="16"/>
        </w:rPr>
      </w:pPr>
    </w:p>
    <w:p w14:paraId="23E7805C" w14:textId="77777777" w:rsidR="00A33EE4" w:rsidRPr="009F0FB2" w:rsidRDefault="00A33EE4" w:rsidP="00A33EE4">
      <w:pPr>
        <w:keepNext/>
        <w:keepLines/>
        <w:widowControl w:val="0"/>
        <w:numPr>
          <w:ilvl w:val="1"/>
          <w:numId w:val="2"/>
        </w:numPr>
        <w:jc w:val="both"/>
        <w:rPr>
          <w:rFonts w:ascii="Tahoma" w:hAnsi="Tahoma" w:cs="Tahoma"/>
          <w:b/>
        </w:rPr>
      </w:pPr>
      <w:r w:rsidRPr="009F0FB2">
        <w:rPr>
          <w:rFonts w:ascii="Tahoma" w:hAnsi="Tahoma" w:cs="Tahoma"/>
          <w:b/>
        </w:rPr>
        <w:t>Uporaba zmogljivosti drugih subjektov</w:t>
      </w:r>
    </w:p>
    <w:p w14:paraId="033400F3" w14:textId="77777777" w:rsidR="00A33EE4" w:rsidRPr="009F0FB2" w:rsidRDefault="00A33EE4" w:rsidP="00A33EE4">
      <w:pPr>
        <w:keepNext/>
        <w:keepLines/>
        <w:widowControl w:val="0"/>
        <w:jc w:val="both"/>
        <w:rPr>
          <w:rFonts w:ascii="Tahoma" w:hAnsi="Tahoma" w:cs="Tahoma"/>
        </w:rPr>
      </w:pPr>
    </w:p>
    <w:p w14:paraId="7D150E3D" w14:textId="77777777" w:rsidR="00A33EE4" w:rsidRPr="009F0FB2" w:rsidRDefault="00A33EE4" w:rsidP="00A33EE4">
      <w:pPr>
        <w:keepNext/>
        <w:keepLines/>
        <w:widowControl w:val="0"/>
        <w:jc w:val="both"/>
        <w:rPr>
          <w:rFonts w:ascii="Tahoma" w:hAnsi="Tahoma" w:cs="Tahoma"/>
          <w:kern w:val="16"/>
        </w:rPr>
      </w:pPr>
      <w:r w:rsidRPr="009F0FB2">
        <w:rPr>
          <w:rFonts w:ascii="Tahoma" w:hAnsi="Tahoma" w:cs="Tahoma"/>
          <w:kern w:val="16"/>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w:t>
      </w:r>
      <w:r>
        <w:rPr>
          <w:rFonts w:ascii="Tahoma" w:hAnsi="Tahoma" w:cs="Tahoma"/>
          <w:kern w:val="16"/>
        </w:rPr>
        <w:t>2.</w:t>
      </w:r>
      <w:r w:rsidRPr="009F0FB2">
        <w:rPr>
          <w:rFonts w:ascii="Tahoma" w:hAnsi="Tahoma" w:cs="Tahoma"/>
          <w:kern w:val="16"/>
        </w:rPr>
        <w:t xml:space="preserve"> razpisne dokumentacije.</w:t>
      </w:r>
    </w:p>
    <w:p w14:paraId="2BD0418F" w14:textId="77777777" w:rsidR="00A33EE4" w:rsidRPr="009F0FB2" w:rsidRDefault="00A33EE4" w:rsidP="00A33EE4">
      <w:pPr>
        <w:keepNext/>
        <w:keepLines/>
        <w:widowControl w:val="0"/>
        <w:jc w:val="both"/>
        <w:rPr>
          <w:rFonts w:ascii="Tahoma" w:hAnsi="Tahoma" w:cs="Tahoma"/>
          <w:kern w:val="16"/>
        </w:rPr>
      </w:pPr>
    </w:p>
    <w:p w14:paraId="6F6FDE0B" w14:textId="77777777" w:rsidR="00A33EE4" w:rsidRPr="009F0FB2" w:rsidRDefault="00A33EE4" w:rsidP="00A33EE4">
      <w:pPr>
        <w:keepNext/>
        <w:keepLines/>
        <w:widowControl w:val="0"/>
        <w:jc w:val="both"/>
        <w:rPr>
          <w:rFonts w:ascii="Tahoma" w:hAnsi="Tahoma" w:cs="Tahoma"/>
          <w:kern w:val="16"/>
        </w:rPr>
      </w:pPr>
      <w:r w:rsidRPr="009F0FB2">
        <w:rPr>
          <w:rFonts w:ascii="Tahoma" w:hAnsi="Tahoma" w:cs="Tahoma"/>
          <w:kern w:val="16"/>
        </w:rPr>
        <w:t xml:space="preserve">Če želi ponudnik uporabiti zmogljivosti drugih subjektov, mora v ponudbi dokazati, da bo imel na voljo sredstva, na primer s predložitvijo zagotovil teh subjektov za ta namen. Naročnik bo v tem primeru ravnal v skladu </w:t>
      </w:r>
      <w:r>
        <w:rPr>
          <w:rFonts w:ascii="Tahoma" w:hAnsi="Tahoma" w:cs="Tahoma"/>
          <w:kern w:val="16"/>
        </w:rPr>
        <w:t>z</w:t>
      </w:r>
      <w:r w:rsidRPr="009F0FB2">
        <w:rPr>
          <w:rFonts w:ascii="Tahoma" w:hAnsi="Tahoma" w:cs="Tahoma"/>
          <w:kern w:val="16"/>
        </w:rPr>
        <w:t xml:space="preserve"> drugim odstavkom 81. člena ZJN-3.</w:t>
      </w:r>
    </w:p>
    <w:p w14:paraId="31A636B2" w14:textId="77777777" w:rsidR="00A33EE4" w:rsidRPr="009F0FB2" w:rsidRDefault="00A33EE4" w:rsidP="00A33EE4">
      <w:pPr>
        <w:keepNext/>
        <w:keepLines/>
        <w:widowControl w:val="0"/>
        <w:jc w:val="both"/>
        <w:rPr>
          <w:rFonts w:ascii="Tahoma" w:hAnsi="Tahoma" w:cs="Tahoma"/>
          <w:kern w:val="16"/>
        </w:rPr>
      </w:pPr>
    </w:p>
    <w:p w14:paraId="508D1751" w14:textId="77777777" w:rsidR="00A33EE4" w:rsidRPr="00886831" w:rsidRDefault="00A33EE4" w:rsidP="00A33EE4">
      <w:pPr>
        <w:keepNext/>
        <w:keepLines/>
        <w:widowControl w:val="0"/>
        <w:ind w:right="-2"/>
        <w:jc w:val="both"/>
        <w:rPr>
          <w:rFonts w:ascii="Tahoma" w:hAnsi="Tahoma" w:cs="Tahoma"/>
          <w:kern w:val="16"/>
        </w:rPr>
      </w:pPr>
      <w:r w:rsidRPr="00886831">
        <w:rPr>
          <w:rFonts w:ascii="Tahoma" w:hAnsi="Tahoma" w:cs="Tahoma"/>
          <w:kern w:val="16"/>
        </w:rPr>
        <w:lastRenderedPageBreak/>
        <w:t xml:space="preserve">V primeru, da bo ponudnik za izvedbo javnega naročila uporabljal zmogljivost drugih subjektov (ki niso partner/ji v primeru skupne ponudbe ali podizvajalec/ci), mora za vsakega izmed subjektov, na katerega zmogljivosti se sklicuje, k ponudbi v razdelek »ESPD – ostali sodelujoči« priložiti </w:t>
      </w:r>
      <w:r w:rsidRPr="00886831">
        <w:rPr>
          <w:rFonts w:ascii="Tahoma" w:hAnsi="Tahoma" w:cs="Tahoma"/>
          <w:b/>
          <w:kern w:val="16"/>
        </w:rPr>
        <w:t>obrazec ESPD</w:t>
      </w:r>
      <w:r w:rsidRPr="00886831">
        <w:rPr>
          <w:rFonts w:ascii="Tahoma" w:hAnsi="Tahoma" w:cs="Tahoma"/>
          <w:kern w:val="16"/>
        </w:rPr>
        <w:t xml:space="preserve">, ter v razdelek »Druge priloge« </w:t>
      </w:r>
      <w:r w:rsidRPr="00886831">
        <w:rPr>
          <w:rFonts w:ascii="Tahoma" w:hAnsi="Tahoma" w:cs="Tahoma"/>
          <w:bCs/>
          <w:kern w:val="16"/>
        </w:rPr>
        <w:t>v .pdf formatu</w:t>
      </w:r>
      <w:r w:rsidRPr="00886831">
        <w:rPr>
          <w:rFonts w:ascii="Tahoma" w:hAnsi="Tahoma" w:cs="Tahoma"/>
          <w:kern w:val="16"/>
        </w:rPr>
        <w:t xml:space="preserve"> izpolnjeno, podpisano in žigosano </w:t>
      </w:r>
      <w:r w:rsidRPr="00886831">
        <w:rPr>
          <w:rFonts w:ascii="Tahoma" w:hAnsi="Tahoma" w:cs="Tahoma"/>
          <w:b/>
          <w:kern w:val="16"/>
        </w:rPr>
        <w:t>Prilogo 3/1 in Prilogo 4/3</w:t>
      </w:r>
      <w:r w:rsidRPr="00886831">
        <w:rPr>
          <w:rFonts w:ascii="Tahoma" w:hAnsi="Tahoma" w:cs="Tahoma"/>
          <w:kern w:val="16"/>
        </w:rPr>
        <w:t xml:space="preserve"> ter ostala dokazila, v kolikor/kot to izhaja iz posameznih točk v nadaljevanju razpisne dokumentacije. </w:t>
      </w:r>
    </w:p>
    <w:p w14:paraId="4FC4514C" w14:textId="77777777" w:rsidR="00A33EE4" w:rsidRPr="009F0FB2" w:rsidRDefault="00A33EE4" w:rsidP="00A33EE4">
      <w:pPr>
        <w:keepNext/>
        <w:keepLines/>
        <w:widowControl w:val="0"/>
        <w:ind w:right="-2"/>
        <w:jc w:val="both"/>
        <w:rPr>
          <w:rFonts w:ascii="Tahoma" w:hAnsi="Tahoma" w:cs="Tahoma"/>
          <w:lang w:eastAsia="x-none"/>
        </w:rPr>
      </w:pPr>
    </w:p>
    <w:p w14:paraId="396FA667" w14:textId="77777777" w:rsidR="00A33EE4" w:rsidRPr="009F0FB2" w:rsidRDefault="00A33EE4" w:rsidP="00A33EE4">
      <w:pPr>
        <w:keepNext/>
        <w:keepLines/>
        <w:widowControl w:val="0"/>
        <w:ind w:right="-2"/>
        <w:jc w:val="both"/>
        <w:rPr>
          <w:rFonts w:ascii="Tahoma" w:hAnsi="Tahoma" w:cs="Tahoma"/>
          <w:lang w:val="x-none" w:eastAsia="x-none"/>
        </w:rPr>
      </w:pPr>
      <w:r w:rsidRPr="009F0FB2">
        <w:rPr>
          <w:rFonts w:ascii="Tahoma" w:hAnsi="Tahoma" w:cs="Tahoma"/>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0B4F9670" w14:textId="77777777" w:rsidR="00A33EE4" w:rsidRPr="009F0FB2" w:rsidRDefault="00A33EE4" w:rsidP="00A33EE4">
      <w:pPr>
        <w:keepNext/>
        <w:keepLines/>
        <w:widowControl w:val="0"/>
        <w:ind w:right="-2"/>
        <w:jc w:val="both"/>
        <w:rPr>
          <w:rFonts w:ascii="Tahoma" w:hAnsi="Tahoma" w:cs="Tahoma"/>
          <w:lang w:val="x-none" w:eastAsia="x-none"/>
        </w:rPr>
      </w:pPr>
    </w:p>
    <w:p w14:paraId="074AF213" w14:textId="77777777" w:rsidR="00A33EE4" w:rsidRPr="009F0FB2" w:rsidRDefault="00A33EE4" w:rsidP="00A33EE4">
      <w:pPr>
        <w:keepNext/>
        <w:keepLines/>
        <w:widowControl w:val="0"/>
        <w:ind w:right="-2"/>
        <w:jc w:val="both"/>
        <w:rPr>
          <w:rFonts w:ascii="Tahoma" w:hAnsi="Tahoma" w:cs="Tahoma"/>
          <w:lang w:val="x-none" w:eastAsia="x-none"/>
        </w:rPr>
      </w:pPr>
      <w:r w:rsidRPr="009F0FB2">
        <w:rPr>
          <w:rFonts w:ascii="Tahoma" w:hAnsi="Tahoma" w:cs="Tahoma"/>
          <w:i/>
          <w:lang w:val="x-none" w:eastAsia="x-none"/>
        </w:rPr>
        <w:t>V kolikor ponudnik za izvedbo javnega naročila ne bo uporabil zmogljivosti drugih subjektov, mu ni potrebno upoštevati določil oz. izpolniti/priložiti prilog, ki se nanašajo na subjekt/e, katerih zmogljivost</w:t>
      </w:r>
      <w:r w:rsidRPr="009F0FB2">
        <w:rPr>
          <w:rFonts w:ascii="Tahoma" w:hAnsi="Tahoma" w:cs="Tahoma"/>
          <w:lang w:val="x-none" w:eastAsia="x-none"/>
        </w:rPr>
        <w:t xml:space="preserve"> </w:t>
      </w:r>
      <w:r w:rsidRPr="009F0FB2">
        <w:rPr>
          <w:rFonts w:ascii="Tahoma" w:hAnsi="Tahoma" w:cs="Tahoma"/>
          <w:i/>
          <w:lang w:val="x-none" w:eastAsia="x-none"/>
        </w:rPr>
        <w:t xml:space="preserve">uporablja ponudnik v ponudbi. </w:t>
      </w:r>
    </w:p>
    <w:p w14:paraId="61357CE5" w14:textId="77777777" w:rsidR="00A33EE4" w:rsidRPr="009F0FB2" w:rsidRDefault="00A33EE4" w:rsidP="00A33EE4">
      <w:pPr>
        <w:keepNext/>
        <w:keepLines/>
        <w:widowControl w:val="0"/>
        <w:ind w:left="284"/>
        <w:jc w:val="both"/>
        <w:rPr>
          <w:rFonts w:ascii="Tahoma" w:hAnsi="Tahoma" w:cs="Tahoma"/>
        </w:rPr>
      </w:pPr>
    </w:p>
    <w:p w14:paraId="5C054DA8" w14:textId="77777777" w:rsidR="00A33EE4" w:rsidRPr="0042383D" w:rsidRDefault="00A33EE4" w:rsidP="00A33EE4">
      <w:pPr>
        <w:pStyle w:val="Odstavekseznama"/>
        <w:keepNext/>
        <w:keepLines/>
        <w:widowControl w:val="0"/>
        <w:numPr>
          <w:ilvl w:val="1"/>
          <w:numId w:val="2"/>
        </w:numPr>
        <w:jc w:val="both"/>
        <w:rPr>
          <w:rFonts w:ascii="Tahoma" w:hAnsi="Tahoma" w:cs="Tahoma"/>
          <w:b/>
        </w:rPr>
      </w:pPr>
      <w:r w:rsidRPr="0042383D">
        <w:rPr>
          <w:rFonts w:ascii="Tahoma" w:eastAsia="Calibri" w:hAnsi="Tahoma" w:cs="Tahoma"/>
          <w:b/>
          <w:lang w:eastAsia="en-US"/>
        </w:rPr>
        <w:t>Gospodarski subjekt s sedežem izven Republike Slovenije</w:t>
      </w:r>
    </w:p>
    <w:p w14:paraId="52811885" w14:textId="77777777" w:rsidR="00A33EE4" w:rsidRPr="009F0FB2" w:rsidRDefault="00A33EE4" w:rsidP="00A33EE4">
      <w:pPr>
        <w:keepNext/>
        <w:keepLines/>
        <w:widowControl w:val="0"/>
        <w:jc w:val="both"/>
        <w:rPr>
          <w:rFonts w:ascii="Tahoma" w:hAnsi="Tahoma" w:cs="Tahoma"/>
        </w:rPr>
      </w:pPr>
    </w:p>
    <w:p w14:paraId="3D969523" w14:textId="77777777" w:rsidR="00A33EE4" w:rsidRPr="00986AEB" w:rsidRDefault="00A33EE4" w:rsidP="00A33EE4">
      <w:pPr>
        <w:keepNext/>
        <w:keepLines/>
        <w:widowControl w:val="0"/>
        <w:jc w:val="both"/>
        <w:rPr>
          <w:rFonts w:ascii="Tahoma" w:hAnsi="Tahoma" w:cs="Tahoma"/>
          <w:kern w:val="16"/>
        </w:rPr>
      </w:pPr>
      <w:r w:rsidRPr="00986AEB">
        <w:rPr>
          <w:rFonts w:ascii="Tahoma" w:hAnsi="Tahoma" w:cs="Tahoma"/>
          <w:kern w:val="16"/>
        </w:rPr>
        <w:t>Ponudniki s sedežem v tuji državi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ali podizvajalcem ali se sklicuje na uporabo zmogljivosti drugih subjektov s sedežem/i v tuji državi.</w:t>
      </w:r>
    </w:p>
    <w:p w14:paraId="54E42BFE" w14:textId="77777777" w:rsidR="00A33EE4" w:rsidRPr="00886831" w:rsidRDefault="00A33EE4" w:rsidP="00A33EE4">
      <w:pPr>
        <w:keepNext/>
        <w:keepLines/>
        <w:widowControl w:val="0"/>
        <w:jc w:val="both"/>
        <w:rPr>
          <w:rFonts w:ascii="Tahoma" w:hAnsi="Tahoma" w:cs="Tahoma"/>
          <w:kern w:val="16"/>
        </w:rPr>
      </w:pPr>
    </w:p>
    <w:p w14:paraId="507885AA" w14:textId="77777777" w:rsidR="00A33EE4" w:rsidRPr="00886831" w:rsidRDefault="00A33EE4" w:rsidP="00A33EE4">
      <w:pPr>
        <w:keepNext/>
        <w:keepLines/>
        <w:widowControl w:val="0"/>
        <w:jc w:val="both"/>
        <w:rPr>
          <w:rFonts w:ascii="Tahoma" w:hAnsi="Tahoma" w:cs="Tahoma"/>
          <w:kern w:val="16"/>
        </w:rPr>
      </w:pPr>
      <w:r w:rsidRPr="00886831">
        <w:rPr>
          <w:rFonts w:ascii="Tahoma" w:hAnsi="Tahoma" w:cs="Tahoma"/>
          <w:kern w:val="16"/>
        </w:rPr>
        <w:t xml:space="preserve">Ponudnik oziroma gospodarski subjekt s sedežem izven Republike Slovenije bo moral za ugotavljanje sposobnosti namesto izpolnjenih in podpisanih prilog (zahtevanih v 3. poglavju te razpisne dokumentacije) </w:t>
      </w:r>
      <w:r w:rsidRPr="00886831">
        <w:rPr>
          <w:rFonts w:ascii="Tahoma" w:hAnsi="Tahoma" w:cs="Tahoma"/>
          <w:b/>
          <w:kern w:val="16"/>
        </w:rPr>
        <w:t>sam predložiti vsa potrdila/dokazila</w:t>
      </w:r>
      <w:r w:rsidRPr="00886831">
        <w:rPr>
          <w:rFonts w:ascii="Tahoma" w:hAnsi="Tahoma" w:cs="Tahoma"/>
          <w:kern w:val="16"/>
        </w:rPr>
        <w:t xml:space="preserve"> pristojnega organa iz katerih izhaja, da za gospodarski subjekt ne obstajajo razlogi za izključitev in le ta izpolnjuje pogoje za sodelovanje, v kolikor takšnega potrdila iz ustreznega registra ne bo mogel pridobiti naročnik.</w:t>
      </w:r>
    </w:p>
    <w:p w14:paraId="3AACB528" w14:textId="77777777" w:rsidR="00A33EE4" w:rsidRPr="008A3D17" w:rsidRDefault="00A33EE4" w:rsidP="00A33EE4">
      <w:pPr>
        <w:keepNext/>
        <w:keepLines/>
        <w:ind w:right="56"/>
        <w:jc w:val="both"/>
        <w:rPr>
          <w:rFonts w:ascii="Tahoma" w:hAnsi="Tahoma" w:cs="Tahoma"/>
        </w:rPr>
      </w:pPr>
    </w:p>
    <w:p w14:paraId="0EAE96AD" w14:textId="77777777" w:rsidR="00A33EE4" w:rsidRPr="00F500E6" w:rsidRDefault="00A33EE4" w:rsidP="00A33EE4">
      <w:pPr>
        <w:keepNext/>
        <w:keepLines/>
        <w:numPr>
          <w:ilvl w:val="1"/>
          <w:numId w:val="2"/>
        </w:numPr>
        <w:jc w:val="both"/>
        <w:rPr>
          <w:rFonts w:ascii="Tahoma" w:hAnsi="Tahoma" w:cs="Tahoma"/>
          <w:b/>
        </w:rPr>
      </w:pPr>
      <w:r w:rsidRPr="00F500E6">
        <w:rPr>
          <w:rFonts w:ascii="Tahoma" w:hAnsi="Tahoma" w:cs="Tahoma"/>
          <w:b/>
        </w:rPr>
        <w:t xml:space="preserve">Ponudbena cena </w:t>
      </w:r>
    </w:p>
    <w:p w14:paraId="5AD727D7" w14:textId="77777777" w:rsidR="00A33EE4" w:rsidRPr="008A3D17" w:rsidRDefault="00A33EE4" w:rsidP="00A33EE4">
      <w:pPr>
        <w:keepNext/>
        <w:keepLines/>
        <w:jc w:val="both"/>
        <w:rPr>
          <w:rFonts w:ascii="Tahoma" w:hAnsi="Tahoma" w:cs="Tahoma"/>
          <w:b/>
        </w:rPr>
      </w:pPr>
    </w:p>
    <w:p w14:paraId="0B203767" w14:textId="77777777" w:rsidR="00A33EE4" w:rsidRPr="00C63E28" w:rsidRDefault="00A33EE4" w:rsidP="00A33EE4">
      <w:pPr>
        <w:keepNext/>
        <w:keepLines/>
        <w:jc w:val="both"/>
        <w:rPr>
          <w:rFonts w:ascii="Tahoma" w:hAnsi="Tahoma" w:cs="Tahoma"/>
        </w:rPr>
      </w:pPr>
      <w:r>
        <w:rPr>
          <w:rFonts w:ascii="Tahoma" w:hAnsi="Tahoma" w:cs="Tahoma"/>
        </w:rPr>
        <w:t>P</w:t>
      </w:r>
      <w:r w:rsidRPr="00C63E28">
        <w:rPr>
          <w:rFonts w:ascii="Tahoma" w:hAnsi="Tahoma" w:cs="Tahoma"/>
        </w:rPr>
        <w:t>onudnik v</w:t>
      </w:r>
      <w:r>
        <w:rPr>
          <w:rFonts w:ascii="Tahoma" w:hAnsi="Tahoma" w:cs="Tahoma"/>
        </w:rPr>
        <w:t xml:space="preserve"> informacijski</w:t>
      </w:r>
      <w:r w:rsidRPr="00C63E28">
        <w:rPr>
          <w:rFonts w:ascii="Tahoma" w:hAnsi="Tahoma" w:cs="Tahoma"/>
        </w:rPr>
        <w:t xml:space="preserve"> sistem e-JN </w:t>
      </w:r>
      <w:r w:rsidRPr="00C63E28">
        <w:rPr>
          <w:rFonts w:ascii="Tahoma" w:hAnsi="Tahoma" w:cs="Tahoma"/>
          <w:b/>
        </w:rPr>
        <w:t>v razdelek »Skupna ponudbena vrednost«</w:t>
      </w:r>
      <w:r w:rsidRPr="00C63E28">
        <w:rPr>
          <w:rFonts w:ascii="Tahoma" w:hAnsi="Tahoma" w:cs="Tahoma"/>
        </w:rPr>
        <w:t xml:space="preserve"> v zato namenjeno tabelo vpiše skupni ponudbeni znesek brez davka v EUR in znesek davka v EUR za </w:t>
      </w:r>
      <w:r>
        <w:rPr>
          <w:rFonts w:ascii="Tahoma" w:hAnsi="Tahoma" w:cs="Tahoma"/>
        </w:rPr>
        <w:t xml:space="preserve">posamezni </w:t>
      </w:r>
      <w:r w:rsidRPr="00551CA1">
        <w:rPr>
          <w:rFonts w:ascii="Tahoma" w:hAnsi="Tahoma" w:cs="Tahoma"/>
        </w:rPr>
        <w:t>sklop</w:t>
      </w:r>
      <w:r w:rsidRPr="00C63E28">
        <w:rPr>
          <w:rFonts w:ascii="Tahoma" w:hAnsi="Tahoma" w:cs="Tahoma"/>
        </w:rPr>
        <w:t xml:space="preserve">. Znesek z davkom (EUR) in vsi podatki, ki prikazujejo skupno ponudbeno vrednost, se izračunajo samodejno. V </w:t>
      </w:r>
      <w:r w:rsidRPr="00C63E28">
        <w:rPr>
          <w:rFonts w:ascii="Tahoma" w:hAnsi="Tahoma" w:cs="Tahoma"/>
          <w:b/>
        </w:rPr>
        <w:t>del »Predračun«</w:t>
      </w:r>
      <w:r w:rsidRPr="00C63E28">
        <w:rPr>
          <w:rFonts w:ascii="Tahoma" w:hAnsi="Tahoma" w:cs="Tahoma"/>
        </w:rPr>
        <w:t xml:space="preserve"> pa naloži izpolnjeno in podpisano Prilogo »POVZETEK PREDRAČUNA« v pdf. obliki/formatu za vse sklope, za katere oddaja ponudbo. </w:t>
      </w:r>
    </w:p>
    <w:p w14:paraId="6DFA2B27" w14:textId="77777777" w:rsidR="00A33EE4" w:rsidRDefault="00A33EE4" w:rsidP="00A33EE4">
      <w:pPr>
        <w:keepNext/>
        <w:keepLines/>
        <w:jc w:val="both"/>
        <w:rPr>
          <w:rFonts w:ascii="Tahoma" w:hAnsi="Tahoma" w:cs="Tahoma"/>
        </w:rPr>
      </w:pPr>
    </w:p>
    <w:p w14:paraId="315674F9" w14:textId="77777777" w:rsidR="00A33EE4" w:rsidRPr="00917D01" w:rsidRDefault="00A33EE4" w:rsidP="00A33EE4">
      <w:pPr>
        <w:keepNext/>
        <w:keepLines/>
        <w:jc w:val="both"/>
        <w:rPr>
          <w:rFonts w:ascii="Tahoma" w:hAnsi="Tahoma" w:cs="Tahoma"/>
        </w:rPr>
      </w:pPr>
      <w:r w:rsidRPr="00917D01">
        <w:rPr>
          <w:rFonts w:ascii="Tahoma" w:hAnsi="Tahoma" w:cs="Tahoma"/>
        </w:rPr>
        <w:t>»Skupna ponudbena vrednost«</w:t>
      </w:r>
      <w:r>
        <w:rPr>
          <w:rFonts w:ascii="Tahoma" w:hAnsi="Tahoma" w:cs="Tahoma"/>
        </w:rPr>
        <w:t xml:space="preserve"> za posamezni sklop</w:t>
      </w:r>
      <w:r w:rsidRPr="00917D01">
        <w:rPr>
          <w:rFonts w:ascii="Tahoma" w:hAnsi="Tahoma" w:cs="Tahoma"/>
        </w:rPr>
        <w:t>, ki bo vpisana v istoimenski razdelek in dokument, ki bo naložen kot predračun</w:t>
      </w:r>
      <w:r>
        <w:rPr>
          <w:rFonts w:ascii="Tahoma" w:hAnsi="Tahoma" w:cs="Tahoma"/>
        </w:rPr>
        <w:t xml:space="preserve"> (Priloga </w:t>
      </w:r>
      <w:r w:rsidRPr="00917D01">
        <w:rPr>
          <w:rFonts w:ascii="Tahoma" w:hAnsi="Tahoma" w:cs="Tahoma"/>
        </w:rPr>
        <w:t>»</w:t>
      </w:r>
      <w:r>
        <w:rPr>
          <w:rFonts w:ascii="Tahoma" w:hAnsi="Tahoma" w:cs="Tahoma"/>
        </w:rPr>
        <w:t>POVZETEK PREDRAČUNA</w:t>
      </w:r>
      <w:r w:rsidRPr="00917D01">
        <w:rPr>
          <w:rFonts w:ascii="Tahoma" w:hAnsi="Tahoma" w:cs="Tahoma"/>
        </w:rPr>
        <w:t>«</w:t>
      </w:r>
      <w:r>
        <w:rPr>
          <w:rFonts w:ascii="Tahoma" w:hAnsi="Tahoma" w:cs="Tahoma"/>
        </w:rPr>
        <w:t>)</w:t>
      </w:r>
      <w:r w:rsidRPr="00917D01">
        <w:rPr>
          <w:rFonts w:ascii="Tahoma" w:hAnsi="Tahoma" w:cs="Tahoma"/>
        </w:rPr>
        <w:t xml:space="preserve"> v del »Predračun«, bosta razvidna in dostopna na javnem odpiranju ponudb.</w:t>
      </w:r>
    </w:p>
    <w:p w14:paraId="5CD24D65" w14:textId="77777777" w:rsidR="00A33EE4" w:rsidRPr="00BA3F91" w:rsidRDefault="00A33EE4" w:rsidP="00A33EE4">
      <w:pPr>
        <w:keepNext/>
        <w:keepLines/>
        <w:widowControl w:val="0"/>
        <w:jc w:val="both"/>
        <w:rPr>
          <w:rFonts w:ascii="Tahoma" w:hAnsi="Tahoma" w:cs="Tahoma"/>
        </w:rPr>
      </w:pPr>
    </w:p>
    <w:p w14:paraId="0AF00CD6" w14:textId="77777777" w:rsidR="00A33EE4" w:rsidRDefault="00A33EE4" w:rsidP="00A33EE4">
      <w:pPr>
        <w:keepNext/>
        <w:keepLines/>
        <w:jc w:val="both"/>
        <w:rPr>
          <w:rFonts w:ascii="Tahoma" w:hAnsi="Tahoma" w:cs="Tahoma"/>
        </w:rPr>
      </w:pPr>
      <w:r>
        <w:rPr>
          <w:rFonts w:ascii="Tahoma" w:hAnsi="Tahoma" w:cs="Tahoma"/>
        </w:rPr>
        <w:t xml:space="preserve">Ponudnik mora Prilogo 2 izpolniti, podpisati in žigosati ter jo v pdf. formatu priložiti k ponudbi </w:t>
      </w:r>
      <w:r w:rsidRPr="00CD4B8D">
        <w:rPr>
          <w:rFonts w:ascii="Tahoma" w:hAnsi="Tahoma" w:cs="Tahoma"/>
          <w:b/>
        </w:rPr>
        <w:t>v razdelek</w:t>
      </w:r>
      <w:r>
        <w:rPr>
          <w:rFonts w:ascii="Tahoma" w:hAnsi="Tahoma" w:cs="Tahoma"/>
        </w:rPr>
        <w:t xml:space="preserve"> </w:t>
      </w:r>
      <w:r w:rsidRPr="00917D01">
        <w:rPr>
          <w:rFonts w:ascii="Tahoma" w:hAnsi="Tahoma" w:cs="Tahoma"/>
          <w:b/>
        </w:rPr>
        <w:t>»Dokumenti«, del »Ostale priloge«</w:t>
      </w:r>
      <w:r>
        <w:rPr>
          <w:rFonts w:ascii="Tahoma" w:hAnsi="Tahoma" w:cs="Tahoma"/>
        </w:rPr>
        <w:t xml:space="preserve">. </w:t>
      </w:r>
    </w:p>
    <w:p w14:paraId="17975B91" w14:textId="77777777" w:rsidR="00DF2772" w:rsidRDefault="00DF2772" w:rsidP="00A33EE4">
      <w:pPr>
        <w:keepNext/>
        <w:keepLines/>
        <w:widowControl w:val="0"/>
        <w:jc w:val="both"/>
        <w:outlineLvl w:val="0"/>
        <w:rPr>
          <w:rFonts w:ascii="Tahoma" w:hAnsi="Tahoma" w:cs="Tahoma"/>
        </w:rPr>
      </w:pPr>
    </w:p>
    <w:p w14:paraId="36292BDC" w14:textId="3B5A706A" w:rsidR="00A33EE4" w:rsidRPr="00BA3F91" w:rsidRDefault="00A33EE4" w:rsidP="00A33EE4">
      <w:pPr>
        <w:keepNext/>
        <w:keepLines/>
        <w:widowControl w:val="0"/>
        <w:jc w:val="both"/>
        <w:outlineLvl w:val="0"/>
        <w:rPr>
          <w:rFonts w:ascii="Tahoma" w:hAnsi="Tahoma" w:cs="Tahoma"/>
        </w:rPr>
      </w:pPr>
      <w:r w:rsidRPr="00C97A1F">
        <w:rPr>
          <w:rFonts w:ascii="Tahoma" w:hAnsi="Tahoma" w:cs="Tahoma"/>
        </w:rPr>
        <w:t xml:space="preserve">Celoten predračun </w:t>
      </w:r>
      <w:r>
        <w:rPr>
          <w:rFonts w:ascii="Tahoma" w:hAnsi="Tahoma" w:cs="Tahoma"/>
        </w:rPr>
        <w:t>popisa blaga</w:t>
      </w:r>
      <w:r w:rsidRPr="00C97A1F">
        <w:rPr>
          <w:rFonts w:ascii="Tahoma" w:hAnsi="Tahoma" w:cs="Tahoma"/>
        </w:rPr>
        <w:t xml:space="preserve"> je k razpisni dokumentaciji priložen v </w:t>
      </w:r>
      <w:r>
        <w:rPr>
          <w:rFonts w:ascii="Tahoma" w:hAnsi="Tahoma" w:cs="Tahoma"/>
        </w:rPr>
        <w:t>E</w:t>
      </w:r>
      <w:r w:rsidRPr="00C97A1F">
        <w:rPr>
          <w:rFonts w:ascii="Tahoma" w:hAnsi="Tahoma" w:cs="Tahoma"/>
        </w:rPr>
        <w:t xml:space="preserve">xcel formatu. Ponudnik ga izpolni, natisne in v pisni obliki podpiše in žigosa ter ga k </w:t>
      </w:r>
      <w:r>
        <w:rPr>
          <w:rFonts w:ascii="Tahoma" w:hAnsi="Tahoma" w:cs="Tahoma"/>
        </w:rPr>
        <w:t>P</w:t>
      </w:r>
      <w:r w:rsidRPr="00C97A1F">
        <w:rPr>
          <w:rFonts w:ascii="Tahoma" w:hAnsi="Tahoma" w:cs="Tahoma"/>
        </w:rPr>
        <w:t>rilog</w:t>
      </w:r>
      <w:r>
        <w:rPr>
          <w:rFonts w:ascii="Tahoma" w:hAnsi="Tahoma" w:cs="Tahoma"/>
        </w:rPr>
        <w:t>i</w:t>
      </w:r>
      <w:r w:rsidRPr="00C97A1F">
        <w:rPr>
          <w:rFonts w:ascii="Tahoma" w:hAnsi="Tahoma" w:cs="Tahoma"/>
        </w:rPr>
        <w:t xml:space="preserve"> 2</w:t>
      </w:r>
      <w:r>
        <w:rPr>
          <w:rFonts w:ascii="Tahoma" w:hAnsi="Tahoma" w:cs="Tahoma"/>
        </w:rPr>
        <w:t xml:space="preserve"> v pdf. formatu priloži v</w:t>
      </w:r>
      <w:r w:rsidRPr="00C97A1F">
        <w:rPr>
          <w:rFonts w:ascii="Tahoma" w:hAnsi="Tahoma" w:cs="Tahoma"/>
        </w:rPr>
        <w:t xml:space="preserve"> informacijski sistem e-JN</w:t>
      </w:r>
      <w:r w:rsidRPr="00C97A1F">
        <w:rPr>
          <w:rFonts w:ascii="Tahoma" w:hAnsi="Tahoma" w:cs="Tahoma"/>
          <w:b/>
        </w:rPr>
        <w:t xml:space="preserve"> v razdelek </w:t>
      </w:r>
      <w:r w:rsidRPr="00917D01">
        <w:rPr>
          <w:rFonts w:ascii="Tahoma" w:hAnsi="Tahoma" w:cs="Tahoma"/>
          <w:b/>
        </w:rPr>
        <w:t>»Dokumenti«, del »Ostale priloge«</w:t>
      </w:r>
      <w:r w:rsidRPr="00C97A1F">
        <w:rPr>
          <w:rFonts w:ascii="Tahoma" w:hAnsi="Tahoma" w:cs="Tahoma"/>
          <w:b/>
        </w:rPr>
        <w:t xml:space="preserve">. </w:t>
      </w:r>
      <w:r w:rsidRPr="00C97A1F">
        <w:rPr>
          <w:rFonts w:ascii="Tahoma" w:hAnsi="Tahoma" w:cs="Tahoma"/>
        </w:rPr>
        <w:t xml:space="preserve">Celoten predračun </w:t>
      </w:r>
      <w:r>
        <w:rPr>
          <w:rFonts w:ascii="Tahoma" w:hAnsi="Tahoma" w:cs="Tahoma"/>
        </w:rPr>
        <w:t xml:space="preserve">popisa blaga </w:t>
      </w:r>
      <w:r w:rsidRPr="00C97A1F">
        <w:rPr>
          <w:rFonts w:ascii="Tahoma" w:hAnsi="Tahoma" w:cs="Tahoma"/>
        </w:rPr>
        <w:t xml:space="preserve">mora biti priložen tudi </w:t>
      </w:r>
      <w:r w:rsidRPr="00CD4B8D">
        <w:rPr>
          <w:rFonts w:ascii="Tahoma" w:hAnsi="Tahoma" w:cs="Tahoma"/>
          <w:u w:val="single"/>
        </w:rPr>
        <w:t xml:space="preserve">v </w:t>
      </w:r>
      <w:r>
        <w:rPr>
          <w:rFonts w:ascii="Tahoma" w:hAnsi="Tahoma" w:cs="Tahoma"/>
          <w:u w:val="single"/>
        </w:rPr>
        <w:t>E</w:t>
      </w:r>
      <w:r w:rsidRPr="00CD4B8D">
        <w:rPr>
          <w:rFonts w:ascii="Tahoma" w:hAnsi="Tahoma" w:cs="Tahoma"/>
          <w:u w:val="single"/>
        </w:rPr>
        <w:t>xcel formatu</w:t>
      </w:r>
      <w:r w:rsidRPr="00C97A1F">
        <w:rPr>
          <w:rFonts w:ascii="Tahoma" w:hAnsi="Tahoma" w:cs="Tahoma"/>
        </w:rPr>
        <w:t>.</w:t>
      </w:r>
      <w:r w:rsidRPr="00BF23D6">
        <w:rPr>
          <w:rFonts w:ascii="Tahoma" w:hAnsi="Tahoma" w:cs="Tahoma"/>
        </w:rPr>
        <w:t xml:space="preserve"> </w:t>
      </w:r>
      <w:r w:rsidRPr="00BA3F91">
        <w:rPr>
          <w:rFonts w:ascii="Tahoma" w:hAnsi="Tahoma" w:cs="Tahoma"/>
        </w:rPr>
        <w:t xml:space="preserve">Ponudnik mora v </w:t>
      </w:r>
      <w:r>
        <w:rPr>
          <w:rFonts w:ascii="Tahoma" w:hAnsi="Tahoma" w:cs="Tahoma"/>
        </w:rPr>
        <w:t xml:space="preserve">celotnem </w:t>
      </w:r>
      <w:r w:rsidRPr="00BA3F91">
        <w:rPr>
          <w:rFonts w:ascii="Tahoma" w:hAnsi="Tahoma" w:cs="Tahoma"/>
        </w:rPr>
        <w:t>predračunu</w:t>
      </w:r>
      <w:r>
        <w:rPr>
          <w:rFonts w:ascii="Tahoma" w:hAnsi="Tahoma" w:cs="Tahoma"/>
        </w:rPr>
        <w:t xml:space="preserve"> popisa blaga</w:t>
      </w:r>
      <w:r w:rsidRPr="00BA3F91">
        <w:rPr>
          <w:rFonts w:ascii="Tahoma" w:hAnsi="Tahoma" w:cs="Tahoma"/>
        </w:rPr>
        <w:t xml:space="preserve">, </w:t>
      </w:r>
      <w:r>
        <w:rPr>
          <w:rFonts w:ascii="Tahoma" w:hAnsi="Tahoma" w:cs="Tahoma"/>
        </w:rPr>
        <w:t xml:space="preserve">pri vseh postavkah v posameznem sklopu izpolniti </w:t>
      </w:r>
      <w:r w:rsidRPr="00BA3F91">
        <w:rPr>
          <w:rFonts w:ascii="Tahoma" w:hAnsi="Tahoma" w:cs="Tahoma"/>
        </w:rPr>
        <w:t>ponudben</w:t>
      </w:r>
      <w:r>
        <w:rPr>
          <w:rFonts w:ascii="Tahoma" w:hAnsi="Tahoma" w:cs="Tahoma"/>
        </w:rPr>
        <w:t>o</w:t>
      </w:r>
      <w:r w:rsidRPr="00BA3F91">
        <w:rPr>
          <w:rFonts w:ascii="Tahoma" w:hAnsi="Tahoma" w:cs="Tahoma"/>
        </w:rPr>
        <w:t xml:space="preserve"> cen</w:t>
      </w:r>
      <w:r>
        <w:rPr>
          <w:rFonts w:ascii="Tahoma" w:hAnsi="Tahoma" w:cs="Tahoma"/>
        </w:rPr>
        <w:t>o, ki</w:t>
      </w:r>
      <w:r w:rsidRPr="00BA3F91">
        <w:rPr>
          <w:rFonts w:ascii="Tahoma" w:hAnsi="Tahoma" w:cs="Tahoma"/>
        </w:rPr>
        <w:t xml:space="preserve"> mora biti naveden</w:t>
      </w:r>
      <w:r>
        <w:rPr>
          <w:rFonts w:ascii="Tahoma" w:hAnsi="Tahoma" w:cs="Tahoma"/>
        </w:rPr>
        <w:t>a</w:t>
      </w:r>
      <w:r w:rsidRPr="00BA3F91">
        <w:rPr>
          <w:rFonts w:ascii="Tahoma" w:hAnsi="Tahoma" w:cs="Tahoma"/>
        </w:rPr>
        <w:t xml:space="preserve"> v dveh decimalkah, oz. centih. </w:t>
      </w:r>
      <w:r w:rsidRPr="00FE641E">
        <w:rPr>
          <w:rFonts w:ascii="Tahoma" w:hAnsi="Tahoma" w:cs="Tahoma"/>
          <w:lang w:val="x-none"/>
        </w:rPr>
        <w:t>Ponudbena cena</w:t>
      </w:r>
      <w:r w:rsidRPr="00FE641E">
        <w:rPr>
          <w:rFonts w:ascii="Tahoma" w:hAnsi="Tahoma" w:cs="Tahoma"/>
        </w:rPr>
        <w:t xml:space="preserve"> na enoto mere</w:t>
      </w:r>
      <w:r w:rsidRPr="00FE641E">
        <w:rPr>
          <w:rFonts w:ascii="Tahoma" w:hAnsi="Tahoma" w:cs="Tahoma"/>
          <w:lang w:val="x-none"/>
        </w:rPr>
        <w:t>,</w:t>
      </w:r>
      <w:r w:rsidRPr="00FE641E">
        <w:rPr>
          <w:rFonts w:ascii="Tahoma" w:hAnsi="Tahoma" w:cs="Tahoma"/>
        </w:rPr>
        <w:t xml:space="preserve"> </w:t>
      </w:r>
      <w:r w:rsidRPr="00FE641E">
        <w:rPr>
          <w:rFonts w:ascii="Tahoma" w:hAnsi="Tahoma" w:cs="Tahoma"/>
          <w:lang w:val="x-none"/>
        </w:rPr>
        <w:t xml:space="preserve">ki </w:t>
      </w:r>
      <w:r w:rsidRPr="00FE641E">
        <w:rPr>
          <w:rFonts w:ascii="Tahoma" w:hAnsi="Tahoma" w:cs="Tahoma"/>
        </w:rPr>
        <w:t xml:space="preserve">je </w:t>
      </w:r>
      <w:r w:rsidRPr="00FE641E">
        <w:rPr>
          <w:rFonts w:ascii="Tahoma" w:hAnsi="Tahoma" w:cs="Tahoma"/>
          <w:lang w:val="x-none"/>
        </w:rPr>
        <w:t xml:space="preserve">navedena v </w:t>
      </w:r>
      <w:r w:rsidRPr="00FE641E">
        <w:rPr>
          <w:rFonts w:ascii="Tahoma" w:hAnsi="Tahoma" w:cs="Tahoma"/>
        </w:rPr>
        <w:t>celotnem predračunu popisa blaga</w:t>
      </w:r>
      <w:r w:rsidRPr="00FE641E">
        <w:rPr>
          <w:rFonts w:ascii="Tahoma" w:hAnsi="Tahoma" w:cs="Tahoma"/>
          <w:lang w:val="x-none"/>
        </w:rPr>
        <w:t xml:space="preserve">, se lahko spremeni pod pogoji in na način, naveden v </w:t>
      </w:r>
      <w:r w:rsidRPr="00FE641E">
        <w:rPr>
          <w:rFonts w:ascii="Tahoma" w:hAnsi="Tahoma" w:cs="Tahoma"/>
        </w:rPr>
        <w:t>četrtem</w:t>
      </w:r>
      <w:r w:rsidRPr="00FE641E">
        <w:rPr>
          <w:rFonts w:ascii="Tahoma" w:hAnsi="Tahoma" w:cs="Tahoma"/>
          <w:lang w:val="x-none"/>
        </w:rPr>
        <w:t xml:space="preserve"> (</w:t>
      </w:r>
      <w:r w:rsidRPr="00FE641E">
        <w:rPr>
          <w:rFonts w:ascii="Tahoma" w:hAnsi="Tahoma" w:cs="Tahoma"/>
        </w:rPr>
        <w:t>4</w:t>
      </w:r>
      <w:r w:rsidRPr="00FE641E">
        <w:rPr>
          <w:rFonts w:ascii="Tahoma" w:hAnsi="Tahoma" w:cs="Tahoma"/>
          <w:lang w:val="x-none"/>
        </w:rPr>
        <w:t>.) členu okvirnega sporazuma</w:t>
      </w:r>
      <w:r w:rsidRPr="00FE641E">
        <w:rPr>
          <w:rFonts w:ascii="Tahoma" w:hAnsi="Tahoma" w:cs="Tahoma"/>
        </w:rPr>
        <w:t>. V primeru, da ponudnik za</w:t>
      </w:r>
      <w:r w:rsidRPr="008A3D17">
        <w:rPr>
          <w:rFonts w:ascii="Tahoma" w:hAnsi="Tahoma" w:cs="Tahoma"/>
        </w:rPr>
        <w:t xml:space="preserve"> katero od postavk</w:t>
      </w:r>
      <w:r>
        <w:rPr>
          <w:rFonts w:ascii="Tahoma" w:hAnsi="Tahoma" w:cs="Tahoma"/>
        </w:rPr>
        <w:t xml:space="preserve"> v posameznem sklopu</w:t>
      </w:r>
      <w:r w:rsidRPr="008A3D17">
        <w:rPr>
          <w:rFonts w:ascii="Tahoma" w:hAnsi="Tahoma" w:cs="Tahoma"/>
        </w:rPr>
        <w:t xml:space="preserve"> ne vnese cene na enoto mere ali vnese vrednost »0« (nič), bo naročnik štel, da je vrednost navedene postavke upoštevana v skupni ponudbeni ceni v EUR brez DDV oziroma da navedeno postavko ponuja brezplačno.</w:t>
      </w:r>
    </w:p>
    <w:p w14:paraId="648460A6" w14:textId="77777777" w:rsidR="00A33EE4" w:rsidRPr="000D556A" w:rsidRDefault="00A33EE4" w:rsidP="00A33EE4">
      <w:pPr>
        <w:keepNext/>
        <w:keepLines/>
        <w:jc w:val="both"/>
        <w:rPr>
          <w:rFonts w:ascii="Tahoma" w:hAnsi="Tahoma" w:cs="Tahoma"/>
          <w:lang w:val="x-none"/>
        </w:rPr>
      </w:pPr>
    </w:p>
    <w:p w14:paraId="457CB651" w14:textId="77777777" w:rsidR="00A33EE4" w:rsidRDefault="00A33EE4" w:rsidP="00A33EE4">
      <w:pPr>
        <w:keepNext/>
        <w:keepLines/>
        <w:jc w:val="both"/>
        <w:rPr>
          <w:rFonts w:ascii="Tahoma" w:hAnsi="Tahoma" w:cs="Tahoma"/>
        </w:rPr>
      </w:pPr>
      <w:r w:rsidRPr="000B1113">
        <w:rPr>
          <w:rFonts w:ascii="Tahoma" w:hAnsi="Tahoma" w:cs="Tahoma"/>
        </w:rPr>
        <w:lastRenderedPageBreak/>
        <w:t xml:space="preserve">Gospodarski subjekt </w:t>
      </w:r>
      <w:r w:rsidRPr="0012366B">
        <w:rPr>
          <w:rFonts w:ascii="Tahoma" w:hAnsi="Tahoma" w:cs="Tahoma"/>
          <w:b/>
        </w:rPr>
        <w:t>mora</w:t>
      </w:r>
      <w:r w:rsidRPr="000B1113">
        <w:rPr>
          <w:rFonts w:ascii="Tahoma" w:hAnsi="Tahoma" w:cs="Tahoma"/>
        </w:rPr>
        <w:t xml:space="preserve"> v celotnem predračunu popisa blaga za </w:t>
      </w:r>
      <w:r>
        <w:rPr>
          <w:rFonts w:ascii="Tahoma" w:hAnsi="Tahoma" w:cs="Tahoma"/>
        </w:rPr>
        <w:t>posamezni</w:t>
      </w:r>
      <w:r w:rsidRPr="000B1113">
        <w:rPr>
          <w:rFonts w:ascii="Tahoma" w:hAnsi="Tahoma" w:cs="Tahoma"/>
        </w:rPr>
        <w:t xml:space="preserve"> sklop </w:t>
      </w:r>
      <w:r w:rsidRPr="0012366B">
        <w:rPr>
          <w:rFonts w:ascii="Tahoma" w:hAnsi="Tahoma" w:cs="Tahoma"/>
          <w:b/>
        </w:rPr>
        <w:t>pri vseh artiklih</w:t>
      </w:r>
      <w:r w:rsidRPr="00BF23D6">
        <w:rPr>
          <w:rFonts w:ascii="Tahoma" w:hAnsi="Tahoma" w:cs="Tahoma"/>
        </w:rPr>
        <w:t xml:space="preserve"> </w:t>
      </w:r>
      <w:r w:rsidRPr="008A3D17">
        <w:rPr>
          <w:rFonts w:ascii="Tahoma" w:hAnsi="Tahoma" w:cs="Tahoma"/>
          <w:b/>
        </w:rPr>
        <w:t xml:space="preserve">vpisati proizvajalca ponujenega artikla </w:t>
      </w:r>
      <w:r w:rsidRPr="008A3D17">
        <w:rPr>
          <w:rFonts w:ascii="Tahoma" w:hAnsi="Tahoma" w:cs="Tahoma"/>
          <w:b/>
          <w:u w:val="single"/>
        </w:rPr>
        <w:t>in</w:t>
      </w:r>
      <w:r w:rsidRPr="008A3D17">
        <w:rPr>
          <w:rFonts w:ascii="Tahoma" w:hAnsi="Tahoma" w:cs="Tahoma"/>
          <w:b/>
        </w:rPr>
        <w:t xml:space="preserve"> tip - oznako ponujenega artikla</w:t>
      </w:r>
      <w:r>
        <w:rPr>
          <w:rFonts w:ascii="Tahoma" w:hAnsi="Tahoma" w:cs="Tahoma"/>
        </w:rPr>
        <w:t>, v</w:t>
      </w:r>
      <w:r w:rsidRPr="000B1113">
        <w:rPr>
          <w:rFonts w:ascii="Tahoma" w:hAnsi="Tahoma" w:cs="Tahoma"/>
        </w:rPr>
        <w:t xml:space="preserve"> nasprotnem primeru </w:t>
      </w:r>
      <w:r w:rsidRPr="00A35CF9">
        <w:rPr>
          <w:rFonts w:ascii="Tahoma" w:hAnsi="Tahoma" w:cs="Tahoma"/>
        </w:rPr>
        <w:t>bo ponudba izločena iz nadaljnjega postopka oddaje predmetnega javnega naročila</w:t>
      </w:r>
      <w:r w:rsidRPr="000B1113">
        <w:rPr>
          <w:rFonts w:ascii="Tahoma" w:hAnsi="Tahoma" w:cs="Tahoma"/>
        </w:rPr>
        <w:t xml:space="preserve">. </w:t>
      </w:r>
      <w:r>
        <w:rPr>
          <w:rFonts w:ascii="Tahoma" w:hAnsi="Tahoma" w:cs="Tahoma"/>
        </w:rPr>
        <w:t>Naročnik v tem delu ponudbe ne bo dopuščal, da bi ponudnik svojo ponudbo naknadno ustrezno dopolnil</w:t>
      </w:r>
      <w:r w:rsidRPr="000B1113">
        <w:rPr>
          <w:rFonts w:ascii="Tahoma" w:hAnsi="Tahoma" w:cs="Tahoma"/>
        </w:rPr>
        <w:t xml:space="preserve">. </w:t>
      </w:r>
    </w:p>
    <w:p w14:paraId="439438EE" w14:textId="77777777" w:rsidR="00DF2772" w:rsidRPr="000B1113" w:rsidRDefault="00DF2772" w:rsidP="00A33EE4">
      <w:pPr>
        <w:keepNext/>
        <w:keepLines/>
        <w:jc w:val="both"/>
        <w:rPr>
          <w:rFonts w:ascii="Tahoma" w:hAnsi="Tahoma" w:cs="Tahoma"/>
        </w:rPr>
      </w:pPr>
    </w:p>
    <w:p w14:paraId="147D6BD1" w14:textId="77777777" w:rsidR="00A33EE4" w:rsidRPr="000B1113" w:rsidRDefault="00A33EE4" w:rsidP="00A33EE4">
      <w:pPr>
        <w:keepNext/>
        <w:keepLines/>
        <w:jc w:val="both"/>
        <w:rPr>
          <w:rFonts w:ascii="Tahoma" w:hAnsi="Tahoma" w:cs="Tahoma"/>
        </w:rPr>
      </w:pPr>
      <w:r w:rsidRPr="000B1113">
        <w:rPr>
          <w:rFonts w:ascii="Tahoma" w:hAnsi="Tahoma" w:cs="Tahoma"/>
        </w:rPr>
        <w:t>Ponudnik mora pri pripravi ponudbe in določanju ponudbene cene na enoto mere upoštevati vse materialne in nematerialne stroške, ki bodo potrebni za izvedbo predmetna javnega naročila,</w:t>
      </w:r>
      <w:r>
        <w:rPr>
          <w:rFonts w:ascii="Tahoma" w:hAnsi="Tahoma" w:cs="Tahoma"/>
        </w:rPr>
        <w:t xml:space="preserve"> vključno</w:t>
      </w:r>
      <w:r w:rsidRPr="000B1113">
        <w:rPr>
          <w:rFonts w:ascii="Tahoma" w:hAnsi="Tahoma" w:cs="Tahoma"/>
        </w:rPr>
        <w:t xml:space="preserve"> </w:t>
      </w:r>
      <w:r w:rsidRPr="008A3D17">
        <w:rPr>
          <w:rFonts w:ascii="Tahoma" w:hAnsi="Tahoma" w:cs="Tahoma"/>
        </w:rPr>
        <w:t>s stroški dela, stroški prevoza, stroški izdelave ponudbene dokumentacije in stroški morebitnega ogleda in preizkusa zabojnikov na sedežu naročnika v fazi preverjanja in ocenjevanja ponudb</w:t>
      </w:r>
      <w:r w:rsidRPr="000B1113">
        <w:rPr>
          <w:rFonts w:ascii="Tahoma" w:hAnsi="Tahoma" w:cs="Tahoma"/>
        </w:rPr>
        <w:t>, popusti, dajatvami ter carinskimi obveznostmi in vsemi ostalimi stroški, ki so povezani s predmetom javnega naročila.</w:t>
      </w:r>
      <w:r w:rsidRPr="00BF23D6">
        <w:rPr>
          <w:rFonts w:ascii="Tahoma" w:hAnsi="Tahoma" w:cs="Tahoma"/>
        </w:rPr>
        <w:t xml:space="preserve"> </w:t>
      </w:r>
      <w:r w:rsidRPr="008A3D17">
        <w:rPr>
          <w:rFonts w:ascii="Tahoma" w:hAnsi="Tahoma" w:cs="Tahoma"/>
        </w:rPr>
        <w:t>Naročnik ponudniku ne bo dovoljeval drugih ali dodatnih zaračunavanj.</w:t>
      </w:r>
    </w:p>
    <w:p w14:paraId="2A9DF291" w14:textId="77777777" w:rsidR="00A33EE4" w:rsidRPr="00DB25C6" w:rsidRDefault="00A33EE4" w:rsidP="00A33EE4">
      <w:pPr>
        <w:keepNext/>
        <w:keepLines/>
        <w:jc w:val="both"/>
        <w:rPr>
          <w:rFonts w:ascii="Tahoma" w:hAnsi="Tahoma" w:cs="Tahoma"/>
        </w:rPr>
      </w:pPr>
    </w:p>
    <w:p w14:paraId="086F5CA7" w14:textId="77777777" w:rsidR="00A33EE4" w:rsidRDefault="00A33EE4" w:rsidP="00A33EE4">
      <w:pPr>
        <w:keepNext/>
        <w:keepLines/>
        <w:widowControl w:val="0"/>
        <w:jc w:val="both"/>
        <w:rPr>
          <w:rFonts w:ascii="Tahoma" w:hAnsi="Tahoma" w:cs="Tahoma"/>
          <w:b/>
        </w:rPr>
      </w:pPr>
      <w:r>
        <w:rPr>
          <w:rFonts w:ascii="Tahoma" w:hAnsi="Tahoma" w:cs="Tahoma"/>
          <w:b/>
        </w:rPr>
        <w:t>P</w:t>
      </w:r>
      <w:r w:rsidRPr="00C97A1F">
        <w:rPr>
          <w:rFonts w:ascii="Tahoma" w:hAnsi="Tahoma" w:cs="Tahoma"/>
          <w:b/>
        </w:rPr>
        <w:t xml:space="preserve">onudniki priloge »Povzetek predračuna« in celotnega predračuna popisa </w:t>
      </w:r>
      <w:r>
        <w:rPr>
          <w:rFonts w:ascii="Tahoma" w:hAnsi="Tahoma" w:cs="Tahoma"/>
          <w:b/>
        </w:rPr>
        <w:t>blaga</w:t>
      </w:r>
      <w:r w:rsidRPr="00C97A1F">
        <w:rPr>
          <w:rFonts w:ascii="Tahoma" w:hAnsi="Tahoma" w:cs="Tahoma"/>
          <w:b/>
        </w:rPr>
        <w:t xml:space="preserve"> ne smejo kakorkoli spreminjati, dodajati vrstice, stolpce ali celice ter v </w:t>
      </w:r>
      <w:r>
        <w:rPr>
          <w:rFonts w:ascii="Tahoma" w:hAnsi="Tahoma" w:cs="Tahoma"/>
          <w:b/>
        </w:rPr>
        <w:t>E</w:t>
      </w:r>
      <w:r w:rsidRPr="00C97A1F">
        <w:rPr>
          <w:rFonts w:ascii="Tahoma" w:hAnsi="Tahoma" w:cs="Tahoma"/>
          <w:b/>
        </w:rPr>
        <w:t>xcel formatu spreminjati formule, ki jih je nastavil naročnik ali kakorkoli drugače dopolnjevati.</w:t>
      </w:r>
    </w:p>
    <w:p w14:paraId="5DC80BB5" w14:textId="59843993" w:rsidR="00382D76" w:rsidRDefault="00382D76" w:rsidP="00982169">
      <w:pPr>
        <w:keepNext/>
        <w:keepLines/>
        <w:jc w:val="both"/>
        <w:rPr>
          <w:rFonts w:ascii="Tahoma" w:hAnsi="Tahoma" w:cs="Tahoma"/>
        </w:rPr>
      </w:pPr>
    </w:p>
    <w:p w14:paraId="35E48A97" w14:textId="77777777" w:rsidR="00193548" w:rsidRPr="00C8579C" w:rsidRDefault="00734DC1" w:rsidP="00982169">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1BA587CB" w14:textId="77777777" w:rsidR="003C01C9" w:rsidRPr="00C8579C" w:rsidRDefault="003C01C9" w:rsidP="00982169">
      <w:pPr>
        <w:pStyle w:val="BESEDILO"/>
        <w:keepNext/>
        <w:widowControl/>
        <w:tabs>
          <w:tab w:val="clear" w:pos="2155"/>
        </w:tabs>
        <w:rPr>
          <w:rFonts w:ascii="Tahoma" w:hAnsi="Tahoma" w:cs="Tahoma"/>
        </w:rPr>
      </w:pPr>
    </w:p>
    <w:p w14:paraId="38572E6B" w14:textId="19AD76BF" w:rsidR="00894103" w:rsidRDefault="003418E8" w:rsidP="00982169">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75878CBC" w14:textId="77777777" w:rsidR="00EC33C0" w:rsidRDefault="00EC33C0" w:rsidP="00982169">
      <w:pPr>
        <w:pStyle w:val="BESEDILO"/>
        <w:keepNext/>
        <w:widowControl/>
        <w:tabs>
          <w:tab w:val="clear" w:pos="2155"/>
        </w:tabs>
        <w:rPr>
          <w:rFonts w:ascii="Tahoma" w:hAnsi="Tahoma" w:cs="Tahoma"/>
        </w:rPr>
      </w:pPr>
    </w:p>
    <w:p w14:paraId="7EBE7F5B" w14:textId="77777777" w:rsidR="00433FE7" w:rsidRDefault="00433FE7" w:rsidP="00982169">
      <w:pPr>
        <w:pStyle w:val="BESEDILO"/>
        <w:keepNext/>
        <w:widowControl/>
        <w:tabs>
          <w:tab w:val="clear" w:pos="2155"/>
        </w:tabs>
        <w:rPr>
          <w:rFonts w:ascii="Tahoma" w:hAnsi="Tahoma" w:cs="Tahoma"/>
        </w:rPr>
      </w:pPr>
    </w:p>
    <w:p w14:paraId="295EF282" w14:textId="77777777" w:rsidR="004423F8" w:rsidRPr="00B54A7F" w:rsidRDefault="00B54A7F" w:rsidP="00982169">
      <w:pPr>
        <w:keepNext/>
        <w:keepLines/>
        <w:numPr>
          <w:ilvl w:val="0"/>
          <w:numId w:val="2"/>
        </w:numPr>
        <w:jc w:val="both"/>
        <w:rPr>
          <w:rFonts w:ascii="Tahoma" w:hAnsi="Tahoma" w:cs="Tahoma"/>
          <w:b/>
          <w:sz w:val="24"/>
          <w:szCs w:val="24"/>
        </w:rPr>
      </w:pPr>
      <w:r w:rsidRPr="00B54A7F">
        <w:rPr>
          <w:rFonts w:ascii="Tahoma" w:hAnsi="Tahoma" w:cs="Tahoma"/>
          <w:b/>
          <w:sz w:val="24"/>
          <w:szCs w:val="24"/>
        </w:rPr>
        <w:t>TEHNIČNE ZAHTEVE</w:t>
      </w:r>
      <w:r w:rsidR="00137EF4">
        <w:rPr>
          <w:rFonts w:ascii="Tahoma" w:hAnsi="Tahoma" w:cs="Tahoma"/>
          <w:b/>
          <w:sz w:val="24"/>
          <w:szCs w:val="24"/>
        </w:rPr>
        <w:t xml:space="preserve"> TER OSTALE</w:t>
      </w:r>
      <w:r w:rsidR="00EB445A">
        <w:rPr>
          <w:rFonts w:ascii="Tahoma" w:hAnsi="Tahoma" w:cs="Tahoma"/>
          <w:b/>
          <w:sz w:val="24"/>
          <w:szCs w:val="24"/>
        </w:rPr>
        <w:t xml:space="preserve"> ZAHTEVE</w:t>
      </w:r>
    </w:p>
    <w:p w14:paraId="3A8A2212" w14:textId="77777777" w:rsidR="008E5B78" w:rsidRDefault="008E5B78" w:rsidP="00982169">
      <w:pPr>
        <w:keepNext/>
        <w:keepLines/>
        <w:jc w:val="both"/>
        <w:rPr>
          <w:rFonts w:ascii="Tahoma" w:hAnsi="Tahoma" w:cs="Tahoma"/>
        </w:rPr>
      </w:pPr>
    </w:p>
    <w:p w14:paraId="6049D2E5" w14:textId="14E0EDF1" w:rsidR="00A82DF1" w:rsidRPr="000D063B" w:rsidRDefault="00A82DF1" w:rsidP="00982169">
      <w:pPr>
        <w:keepNext/>
        <w:keepLines/>
        <w:jc w:val="both"/>
        <w:rPr>
          <w:rFonts w:ascii="Tahoma" w:hAnsi="Tahoma" w:cs="Tahoma"/>
          <w:kern w:val="16"/>
        </w:rPr>
      </w:pPr>
      <w:r w:rsidRPr="00CE35FB">
        <w:rPr>
          <w:rFonts w:ascii="Tahoma" w:hAnsi="Tahoma" w:cs="Tahoma"/>
          <w:kern w:val="16"/>
        </w:rPr>
        <w:t xml:space="preserve">Natančen opis predmeta javnega naročila je razviden </w:t>
      </w:r>
      <w:r w:rsidR="00EC33C0" w:rsidRPr="00CE35FB">
        <w:rPr>
          <w:rFonts w:ascii="Tahoma" w:hAnsi="Tahoma" w:cs="Tahoma"/>
          <w:kern w:val="16"/>
        </w:rPr>
        <w:t xml:space="preserve">v </w:t>
      </w:r>
      <w:r w:rsidRPr="00CE35FB">
        <w:rPr>
          <w:rFonts w:ascii="Tahoma" w:hAnsi="Tahoma" w:cs="Tahoma"/>
          <w:kern w:val="16"/>
        </w:rPr>
        <w:t>Tehničn</w:t>
      </w:r>
      <w:r w:rsidR="00EC33C0" w:rsidRPr="00CE35FB">
        <w:rPr>
          <w:rFonts w:ascii="Tahoma" w:hAnsi="Tahoma" w:cs="Tahoma"/>
          <w:kern w:val="16"/>
        </w:rPr>
        <w:t>i</w:t>
      </w:r>
      <w:r w:rsidRPr="00CE35FB">
        <w:rPr>
          <w:rFonts w:ascii="Tahoma" w:hAnsi="Tahoma" w:cs="Tahoma"/>
          <w:kern w:val="16"/>
        </w:rPr>
        <w:t xml:space="preserve"> specifikaci</w:t>
      </w:r>
      <w:r w:rsidR="00EC33C0" w:rsidRPr="00CE35FB">
        <w:rPr>
          <w:rFonts w:ascii="Tahoma" w:hAnsi="Tahoma" w:cs="Tahoma"/>
          <w:kern w:val="16"/>
        </w:rPr>
        <w:t xml:space="preserve">ji </w:t>
      </w:r>
      <w:r w:rsidR="00D17E7E" w:rsidRPr="00D17E7E">
        <w:rPr>
          <w:rFonts w:ascii="Tahoma" w:hAnsi="Tahoma" w:cs="Tahoma"/>
          <w:i/>
          <w:iCs/>
          <w:kern w:val="16"/>
        </w:rPr>
        <w:t>(</w:t>
      </w:r>
      <w:r w:rsidR="00D17E7E" w:rsidRPr="00D17E7E">
        <w:rPr>
          <w:rFonts w:ascii="Tahoma" w:hAnsi="Tahoma" w:cs="Tahoma"/>
          <w:i/>
          <w:iCs/>
        </w:rPr>
        <w:t>Priloga k okvirnemu sporazumu št. 1)</w:t>
      </w:r>
      <w:r w:rsidR="00D17E7E" w:rsidRPr="00D17E7E">
        <w:rPr>
          <w:rFonts w:ascii="Tahoma" w:hAnsi="Tahoma" w:cs="Tahoma"/>
        </w:rPr>
        <w:t xml:space="preserve">, </w:t>
      </w:r>
      <w:r w:rsidR="00EC33C0" w:rsidRPr="00CE35FB">
        <w:rPr>
          <w:rFonts w:ascii="Tahoma" w:hAnsi="Tahoma" w:cs="Tahoma"/>
          <w:kern w:val="16"/>
        </w:rPr>
        <w:t>naročnika</w:t>
      </w:r>
      <w:r w:rsidRPr="00CE35FB">
        <w:rPr>
          <w:rFonts w:ascii="Tahoma" w:hAnsi="Tahoma" w:cs="Tahoma"/>
          <w:kern w:val="16"/>
        </w:rPr>
        <w:t xml:space="preserve"> </w:t>
      </w:r>
      <w:r w:rsidR="00461BF6" w:rsidRPr="00CE35FB">
        <w:rPr>
          <w:rFonts w:ascii="Tahoma" w:hAnsi="Tahoma" w:cs="Tahoma"/>
          <w:kern w:val="16"/>
        </w:rPr>
        <w:t xml:space="preserve">ter </w:t>
      </w:r>
      <w:r w:rsidRPr="00CE35FB">
        <w:rPr>
          <w:rFonts w:ascii="Tahoma" w:hAnsi="Tahoma" w:cs="Tahoma"/>
          <w:kern w:val="16"/>
        </w:rPr>
        <w:t>v ponudbenem</w:t>
      </w:r>
      <w:r w:rsidRPr="007C7321">
        <w:rPr>
          <w:rFonts w:ascii="Tahoma" w:hAnsi="Tahoma" w:cs="Tahoma"/>
          <w:kern w:val="16"/>
        </w:rPr>
        <w:t xml:space="preserve"> predračunu</w:t>
      </w:r>
      <w:r w:rsidR="004F79FC">
        <w:rPr>
          <w:rFonts w:ascii="Tahoma" w:hAnsi="Tahoma" w:cs="Tahoma"/>
          <w:kern w:val="16"/>
        </w:rPr>
        <w:t xml:space="preserve"> – popisu blaga</w:t>
      </w:r>
      <w:r w:rsidRPr="007C7321">
        <w:rPr>
          <w:rFonts w:ascii="Tahoma" w:hAnsi="Tahoma" w:cs="Tahoma"/>
          <w:kern w:val="16"/>
        </w:rPr>
        <w:t xml:space="preserve"> (</w:t>
      </w:r>
      <w:r w:rsidRPr="004F79FC">
        <w:rPr>
          <w:rFonts w:ascii="Tahoma" w:hAnsi="Tahoma" w:cs="Tahoma"/>
          <w:i/>
          <w:iCs/>
          <w:kern w:val="16"/>
        </w:rPr>
        <w:t>Priloga 2/</w:t>
      </w:r>
      <w:r w:rsidR="003A2747" w:rsidRPr="004F79FC">
        <w:rPr>
          <w:rFonts w:ascii="Tahoma" w:hAnsi="Tahoma" w:cs="Tahoma"/>
          <w:i/>
          <w:iCs/>
          <w:kern w:val="16"/>
        </w:rPr>
        <w:t>2</w:t>
      </w:r>
      <w:r w:rsidRPr="007C7321">
        <w:rPr>
          <w:rFonts w:ascii="Tahoma" w:hAnsi="Tahoma" w:cs="Tahoma"/>
          <w:kern w:val="16"/>
        </w:rPr>
        <w:t xml:space="preserve">), ki </w:t>
      </w:r>
      <w:r w:rsidR="00CE35FB">
        <w:rPr>
          <w:rFonts w:ascii="Tahoma" w:hAnsi="Tahoma" w:cs="Tahoma"/>
          <w:kern w:val="16"/>
        </w:rPr>
        <w:t>sta</w:t>
      </w:r>
      <w:r w:rsidRPr="007C7321">
        <w:rPr>
          <w:rFonts w:ascii="Tahoma" w:hAnsi="Tahoma" w:cs="Tahoma"/>
          <w:kern w:val="16"/>
        </w:rPr>
        <w:t xml:space="preserve"> kot prilog</w:t>
      </w:r>
      <w:r w:rsidR="00CE35FB">
        <w:rPr>
          <w:rFonts w:ascii="Tahoma" w:hAnsi="Tahoma" w:cs="Tahoma"/>
          <w:kern w:val="16"/>
        </w:rPr>
        <w:t>i</w:t>
      </w:r>
      <w:r w:rsidRPr="007C7321">
        <w:rPr>
          <w:rFonts w:ascii="Tahoma" w:hAnsi="Tahoma" w:cs="Tahoma"/>
          <w:kern w:val="16"/>
        </w:rPr>
        <w:t xml:space="preserve"> sestavni del te razpisne dokumentacije.</w:t>
      </w:r>
      <w:r w:rsidRPr="000D063B">
        <w:rPr>
          <w:rFonts w:ascii="Tahoma" w:hAnsi="Tahoma" w:cs="Tahoma"/>
          <w:kern w:val="16"/>
        </w:rPr>
        <w:t xml:space="preserve"> </w:t>
      </w:r>
    </w:p>
    <w:p w14:paraId="0B2C8A8A" w14:textId="77777777" w:rsidR="00A82DF1" w:rsidRPr="000D063B" w:rsidRDefault="00A82DF1" w:rsidP="00982169">
      <w:pPr>
        <w:keepNext/>
        <w:keepLines/>
        <w:jc w:val="both"/>
        <w:rPr>
          <w:rFonts w:ascii="Tahoma" w:hAnsi="Tahoma" w:cs="Tahoma"/>
          <w:kern w:val="16"/>
        </w:rPr>
      </w:pPr>
    </w:p>
    <w:p w14:paraId="46CB8076" w14:textId="4649E5B1" w:rsidR="00A82DF1" w:rsidRPr="000D063B" w:rsidRDefault="00EC33C0" w:rsidP="00982169">
      <w:pPr>
        <w:keepNext/>
        <w:keepLines/>
        <w:jc w:val="both"/>
        <w:rPr>
          <w:rFonts w:ascii="Tahoma" w:hAnsi="Tahoma" w:cs="Tahoma"/>
        </w:rPr>
      </w:pPr>
      <w:r w:rsidRPr="00EE06DF">
        <w:rPr>
          <w:rFonts w:ascii="Tahoma" w:hAnsi="Tahoma" w:cs="Tahoma"/>
        </w:rPr>
        <w:t xml:space="preserve">Tehnično specifikacijo je pripravil naročnik; pooblaščeni izvajalec postopka v tehnični del ni posegal. </w:t>
      </w:r>
      <w:r w:rsidR="00A82DF1" w:rsidRPr="000D063B">
        <w:rPr>
          <w:rFonts w:ascii="Tahoma" w:hAnsi="Tahoma" w:cs="Tahoma"/>
        </w:rPr>
        <w:t>Ponudnik mora pri pripravi ponudbe v celoti upoštevati tehnično specifikacijo naročnika in ostale ponudbene pogoje in zah</w:t>
      </w:r>
      <w:r w:rsidR="00F41829">
        <w:rPr>
          <w:rFonts w:ascii="Tahoma" w:hAnsi="Tahoma" w:cs="Tahoma"/>
        </w:rPr>
        <w:t>teve. V kolikor predmet ponudbe</w:t>
      </w:r>
      <w:r w:rsidR="00A82DF1" w:rsidRPr="000D063B">
        <w:rPr>
          <w:rFonts w:ascii="Tahoma" w:hAnsi="Tahoma" w:cs="Tahoma"/>
        </w:rPr>
        <w:t xml:space="preserve"> ne bo izpolnjeval vseh opisov, zahtev, pogojev, navedb in kakovosti, navedene v razpisni dokumentaciji, bo naročnik tako ponudbo izločil iz nadaljnjega ocenjevanja. </w:t>
      </w:r>
    </w:p>
    <w:p w14:paraId="5DF32852" w14:textId="6F99FA01" w:rsidR="00292D4D" w:rsidRPr="00292D4D" w:rsidRDefault="00292D4D" w:rsidP="00982169">
      <w:pPr>
        <w:keepNext/>
        <w:keepLines/>
        <w:jc w:val="both"/>
        <w:rPr>
          <w:rFonts w:ascii="Tahoma" w:hAnsi="Tahoma" w:cs="Tahoma"/>
          <w:sz w:val="18"/>
        </w:rPr>
      </w:pPr>
    </w:p>
    <w:p w14:paraId="545EC64D" w14:textId="77777777" w:rsidR="00592698" w:rsidRPr="00EE7584" w:rsidRDefault="00592698" w:rsidP="00982169">
      <w:pPr>
        <w:keepNext/>
        <w:keepLines/>
        <w:jc w:val="both"/>
        <w:rPr>
          <w:rFonts w:ascii="Tahoma" w:hAnsi="Tahoma" w:cs="Tahoma"/>
          <w:u w:val="single"/>
        </w:rPr>
      </w:pPr>
      <w:r w:rsidRPr="00EE7584">
        <w:rPr>
          <w:rFonts w:ascii="Tahoma" w:hAnsi="Tahoma" w:cs="Tahoma"/>
          <w:b/>
        </w:rPr>
        <w:t>Dokazila:</w:t>
      </w:r>
    </w:p>
    <w:p w14:paraId="7675B539" w14:textId="66C871A4" w:rsidR="004F79FC" w:rsidRPr="004F79FC" w:rsidRDefault="004F79FC" w:rsidP="004F79FC">
      <w:pPr>
        <w:keepNext/>
        <w:keepLines/>
        <w:jc w:val="both"/>
        <w:rPr>
          <w:rFonts w:ascii="Tahoma" w:hAnsi="Tahoma" w:cs="Tahoma"/>
        </w:rPr>
      </w:pPr>
      <w:r w:rsidRPr="004F79FC">
        <w:rPr>
          <w:rFonts w:ascii="Tahoma" w:hAnsi="Tahoma" w:cs="Tahoma"/>
        </w:rPr>
        <w:t>Ponudnik izkaže izpolnjevanje pogojev v točki 2.</w:t>
      </w:r>
      <w:r>
        <w:rPr>
          <w:rFonts w:ascii="Tahoma" w:hAnsi="Tahoma" w:cs="Tahoma"/>
        </w:rPr>
        <w:t xml:space="preserve"> z</w:t>
      </w:r>
      <w:r w:rsidRPr="004F79FC">
        <w:rPr>
          <w:rFonts w:ascii="Tahoma" w:hAnsi="Tahoma" w:cs="Tahoma"/>
        </w:rPr>
        <w:t xml:space="preserve">: </w:t>
      </w:r>
    </w:p>
    <w:p w14:paraId="1CB63821" w14:textId="77777777" w:rsidR="004F79FC" w:rsidRPr="004F79FC" w:rsidRDefault="004F79FC" w:rsidP="004F79FC">
      <w:pPr>
        <w:keepNext/>
        <w:keepLines/>
        <w:numPr>
          <w:ilvl w:val="0"/>
          <w:numId w:val="14"/>
        </w:numPr>
        <w:jc w:val="both"/>
        <w:rPr>
          <w:rFonts w:ascii="Tahoma" w:hAnsi="Tahoma" w:cs="Tahoma"/>
        </w:rPr>
      </w:pPr>
      <w:r w:rsidRPr="004F79FC">
        <w:rPr>
          <w:rFonts w:ascii="Tahoma" w:hAnsi="Tahoma" w:cs="Tahoma"/>
        </w:rPr>
        <w:t xml:space="preserve">ESPD obrazcem (v primeru skupne/partnerske ponudbe ga mora priložiti vsak izmed partnerjev); </w:t>
      </w:r>
    </w:p>
    <w:p w14:paraId="15941D89" w14:textId="77777777" w:rsidR="004F79FC" w:rsidRPr="002C04A2" w:rsidRDefault="004F79FC" w:rsidP="004F79FC">
      <w:pPr>
        <w:keepNext/>
        <w:keepLines/>
        <w:numPr>
          <w:ilvl w:val="0"/>
          <w:numId w:val="14"/>
        </w:numPr>
        <w:jc w:val="both"/>
        <w:rPr>
          <w:rFonts w:ascii="Tahoma" w:hAnsi="Tahoma" w:cs="Tahoma"/>
        </w:rPr>
      </w:pPr>
      <w:r w:rsidRPr="004F79FC">
        <w:rPr>
          <w:rFonts w:ascii="Tahoma" w:hAnsi="Tahoma" w:cs="Tahoma"/>
        </w:rPr>
        <w:t xml:space="preserve">in tudi s ESPD obrazcem dane s strani in v primeru ponudbe s </w:t>
      </w:r>
      <w:r w:rsidRPr="004F79FC">
        <w:rPr>
          <w:rFonts w:ascii="Tahoma" w:hAnsi="Tahoma" w:cs="Tahoma"/>
          <w:iCs/>
        </w:rPr>
        <w:t>podizvajalci in/ali subjekti, katerih zmogljivost uporablja ponudnik;</w:t>
      </w:r>
    </w:p>
    <w:p w14:paraId="6A17C5C3" w14:textId="3387CA0F" w:rsidR="002C04A2" w:rsidRPr="002C04A2" w:rsidRDefault="002C04A2" w:rsidP="004F79FC">
      <w:pPr>
        <w:keepNext/>
        <w:keepLines/>
        <w:numPr>
          <w:ilvl w:val="0"/>
          <w:numId w:val="14"/>
        </w:numPr>
        <w:jc w:val="both"/>
        <w:rPr>
          <w:rFonts w:ascii="Tahoma" w:hAnsi="Tahoma" w:cs="Tahoma"/>
        </w:rPr>
      </w:pPr>
      <w:r w:rsidRPr="002C04A2">
        <w:rPr>
          <w:rFonts w:ascii="Tahoma" w:hAnsi="Tahoma" w:cs="Tahoma"/>
        </w:rPr>
        <w:t xml:space="preserve">za vsak posamezen sklop priložiti tehnične podatke o ponujenih artiklih, kjer je razvidno izpolnjevanje naročnikovih zahtev </w:t>
      </w:r>
      <w:r w:rsidRPr="002C04A2">
        <w:rPr>
          <w:rFonts w:ascii="Tahoma" w:hAnsi="Tahoma" w:cs="Tahoma"/>
          <w:b/>
          <w:bCs/>
        </w:rPr>
        <w:t>(Priloga 6)</w:t>
      </w:r>
    </w:p>
    <w:p w14:paraId="6E3DD88C" w14:textId="77777777" w:rsidR="004F79FC" w:rsidRPr="004F79FC" w:rsidRDefault="004F79FC" w:rsidP="004F79FC">
      <w:pPr>
        <w:keepNext/>
        <w:keepLines/>
        <w:numPr>
          <w:ilvl w:val="0"/>
          <w:numId w:val="14"/>
        </w:numPr>
        <w:jc w:val="both"/>
        <w:rPr>
          <w:rFonts w:ascii="Tahoma" w:hAnsi="Tahoma" w:cs="Tahoma"/>
        </w:rPr>
      </w:pPr>
      <w:r w:rsidRPr="004F79FC">
        <w:rPr>
          <w:rFonts w:ascii="Tahoma" w:hAnsi="Tahoma" w:cs="Tahoma"/>
          <w:iCs/>
        </w:rPr>
        <w:t xml:space="preserve">ter z ostalimi dokazili, v kolikor/kot to izhaja iz posameznih točk v nadaljevanju. </w:t>
      </w:r>
    </w:p>
    <w:p w14:paraId="55A97383" w14:textId="77777777" w:rsidR="004F79FC" w:rsidRPr="004F79FC" w:rsidRDefault="004F79FC" w:rsidP="004F79FC">
      <w:pPr>
        <w:keepNext/>
        <w:keepLines/>
        <w:jc w:val="both"/>
        <w:rPr>
          <w:rFonts w:ascii="Tahoma" w:hAnsi="Tahoma" w:cs="Tahoma"/>
          <w:iCs/>
        </w:rPr>
      </w:pPr>
    </w:p>
    <w:p w14:paraId="60C13DC8" w14:textId="77777777" w:rsidR="004F79FC" w:rsidRPr="004F79FC" w:rsidRDefault="004F79FC" w:rsidP="004F79FC">
      <w:pPr>
        <w:keepNext/>
        <w:keepLines/>
        <w:jc w:val="both"/>
        <w:rPr>
          <w:rFonts w:ascii="Tahoma" w:hAnsi="Tahoma" w:cs="Tahoma"/>
          <w:i/>
        </w:rPr>
      </w:pPr>
      <w:r w:rsidRPr="004F79FC">
        <w:rPr>
          <w:rFonts w:ascii="Tahoma" w:hAnsi="Tahoma" w:cs="Tahoma"/>
          <w:i/>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222824D1" w14:textId="77777777" w:rsidR="0053441E" w:rsidRDefault="0053441E" w:rsidP="00982169">
      <w:pPr>
        <w:keepNext/>
        <w:keepLines/>
        <w:jc w:val="both"/>
        <w:rPr>
          <w:rFonts w:ascii="Tahoma" w:hAnsi="Tahoma" w:cs="Tahoma"/>
        </w:rPr>
      </w:pPr>
    </w:p>
    <w:p w14:paraId="33B5B953" w14:textId="7226E928" w:rsidR="0053441E" w:rsidRDefault="00D17E7E" w:rsidP="00D17E7E">
      <w:pPr>
        <w:keepNext/>
        <w:keepLines/>
        <w:jc w:val="both"/>
        <w:rPr>
          <w:rFonts w:ascii="Tahoma" w:hAnsi="Tahoma" w:cs="Tahoma"/>
        </w:rPr>
      </w:pPr>
      <w:r w:rsidRPr="00D17E7E">
        <w:rPr>
          <w:rFonts w:ascii="Tahoma" w:hAnsi="Tahoma" w:cs="Tahoma"/>
        </w:rPr>
        <w:t>Ponudniki lahko ponudbo predložijo za enega ali več sklopov.</w:t>
      </w:r>
    </w:p>
    <w:p w14:paraId="7194E68D" w14:textId="77777777" w:rsidR="00D17E7E" w:rsidRDefault="00D17E7E" w:rsidP="00982169">
      <w:pPr>
        <w:keepNext/>
        <w:keepLines/>
        <w:jc w:val="both"/>
        <w:rPr>
          <w:rFonts w:ascii="Tahoma" w:hAnsi="Tahoma" w:cs="Tahoma"/>
        </w:rPr>
      </w:pPr>
    </w:p>
    <w:p w14:paraId="22A433AA" w14:textId="77777777" w:rsidR="00BE7C7B" w:rsidRPr="004D4AAF" w:rsidRDefault="00BE7C7B" w:rsidP="00982169">
      <w:pPr>
        <w:pStyle w:val="Odstavekseznama"/>
        <w:keepNext/>
        <w:keepLines/>
        <w:numPr>
          <w:ilvl w:val="1"/>
          <w:numId w:val="2"/>
        </w:numPr>
        <w:jc w:val="both"/>
        <w:rPr>
          <w:rFonts w:ascii="Tahoma" w:hAnsi="Tahoma" w:cs="Tahoma"/>
          <w:b/>
        </w:rPr>
      </w:pPr>
      <w:r w:rsidRPr="004D4AAF">
        <w:rPr>
          <w:rFonts w:ascii="Tahoma" w:hAnsi="Tahoma" w:cs="Tahoma"/>
          <w:b/>
        </w:rPr>
        <w:t>Certifikat/pooblastilo (dokazilo)</w:t>
      </w:r>
    </w:p>
    <w:p w14:paraId="105EBA4E" w14:textId="77777777" w:rsidR="00BE7C7B" w:rsidRPr="004D4AAF" w:rsidRDefault="00BE7C7B" w:rsidP="00982169">
      <w:pPr>
        <w:keepNext/>
        <w:keepLines/>
        <w:jc w:val="both"/>
        <w:rPr>
          <w:rFonts w:ascii="Tahoma" w:hAnsi="Tahoma" w:cs="Tahoma"/>
        </w:rPr>
      </w:pPr>
    </w:p>
    <w:p w14:paraId="7695ED72" w14:textId="4269A589" w:rsidR="004F79FC" w:rsidRPr="004D4AAF" w:rsidRDefault="00347F01" w:rsidP="00254FF8">
      <w:pPr>
        <w:keepNext/>
        <w:keepLines/>
        <w:jc w:val="both"/>
        <w:rPr>
          <w:rFonts w:ascii="Tahoma" w:hAnsi="Tahoma" w:cs="Tahoma"/>
          <w:b/>
          <w:bCs/>
          <w:u w:val="single"/>
        </w:rPr>
      </w:pPr>
      <w:r w:rsidRPr="004D4AAF">
        <w:rPr>
          <w:rFonts w:ascii="Tahoma" w:hAnsi="Tahoma" w:cs="Tahoma"/>
          <w:b/>
          <w:bCs/>
          <w:u w:val="single"/>
        </w:rPr>
        <w:t>SKLOP 1</w:t>
      </w:r>
      <w:r w:rsidR="004F79FC" w:rsidRPr="004D4AAF">
        <w:rPr>
          <w:rFonts w:ascii="Tahoma" w:hAnsi="Tahoma" w:cs="Tahoma"/>
          <w:b/>
          <w:bCs/>
          <w:u w:val="single"/>
        </w:rPr>
        <w:t>:</w:t>
      </w:r>
    </w:p>
    <w:p w14:paraId="21D02101" w14:textId="323686A3" w:rsidR="00251621" w:rsidRPr="00D33426" w:rsidRDefault="00287BCD" w:rsidP="00254FF8">
      <w:pPr>
        <w:keepNext/>
        <w:jc w:val="both"/>
        <w:rPr>
          <w:rFonts w:ascii="Tahoma" w:hAnsi="Tahoma" w:cs="Tahoma"/>
        </w:rPr>
      </w:pPr>
      <w:r w:rsidRPr="00D33426">
        <w:rPr>
          <w:rFonts w:ascii="Tahoma" w:hAnsi="Tahoma" w:cs="Tahoma"/>
        </w:rPr>
        <w:t>Proizvajalec parkirnih kartic mora biti certificiran s strani proizvajalca parkirnega sistema (Designa), kot »Development partner« za parkirne medije, za uporabo na parkirnih sistemih Abacus. Ponudnik mora kot dokazilo priložiti zadnji veljavni certifikat za leto 2026, ki ga svojim partnerjem izdaja družba Designa.</w:t>
      </w:r>
      <w:r w:rsidR="00251621" w:rsidRPr="00D33426">
        <w:rPr>
          <w:rFonts w:ascii="Tahoma" w:hAnsi="Tahoma" w:cs="Tahoma"/>
        </w:rPr>
        <w:t xml:space="preserve"> </w:t>
      </w:r>
    </w:p>
    <w:p w14:paraId="0BBA2676" w14:textId="77777777" w:rsidR="00251621" w:rsidRPr="00D33426" w:rsidRDefault="00251621" w:rsidP="00254FF8">
      <w:pPr>
        <w:keepNext/>
        <w:jc w:val="both"/>
        <w:rPr>
          <w:rFonts w:ascii="Tahoma" w:hAnsi="Tahoma" w:cs="Tahoma"/>
        </w:rPr>
      </w:pPr>
    </w:p>
    <w:p w14:paraId="73F1011D" w14:textId="3C6E97AB" w:rsidR="00254FF8" w:rsidRPr="00D33426" w:rsidRDefault="00251621" w:rsidP="00254FF8">
      <w:pPr>
        <w:keepNext/>
        <w:jc w:val="both"/>
        <w:rPr>
          <w:rFonts w:ascii="Tahoma" w:hAnsi="Tahoma" w:cs="Tahoma"/>
        </w:rPr>
      </w:pPr>
      <w:r w:rsidRPr="00D33426">
        <w:rPr>
          <w:rFonts w:ascii="Tahoma" w:hAnsi="Tahoma" w:cs="Tahoma"/>
        </w:rPr>
        <w:t xml:space="preserve">Proizvajalec parkirnih kartic mora biti certificiran s strani proizvajalca parkirnega sistema (Scheidt &amp; Bachmann), kot »Development partner« za parkirne medije, za uporabo na parkirnih sistemih entervo serije </w:t>
      </w:r>
    </w:p>
    <w:p w14:paraId="02E7949B" w14:textId="14C8656B" w:rsidR="00251621" w:rsidRPr="00D33426" w:rsidRDefault="00251621" w:rsidP="00254FF8">
      <w:pPr>
        <w:keepNext/>
        <w:jc w:val="both"/>
        <w:rPr>
          <w:rFonts w:ascii="Tahoma" w:hAnsi="Tahoma" w:cs="Tahoma"/>
        </w:rPr>
      </w:pPr>
      <w:r w:rsidRPr="00D33426">
        <w:rPr>
          <w:rFonts w:ascii="Tahoma" w:hAnsi="Tahoma" w:cs="Tahoma"/>
        </w:rPr>
        <w:lastRenderedPageBreak/>
        <w:t xml:space="preserve">20, 30 in 40. Ponudnik mora kot dokazilo priložiti zadnji veljavni certifikat za leto </w:t>
      </w:r>
      <w:r w:rsidR="00644D82" w:rsidRPr="00D33426">
        <w:rPr>
          <w:rFonts w:ascii="Tahoma" w:hAnsi="Tahoma" w:cs="Tahoma"/>
        </w:rPr>
        <w:t>2026</w:t>
      </w:r>
      <w:r w:rsidRPr="00D33426">
        <w:rPr>
          <w:rFonts w:ascii="Tahoma" w:hAnsi="Tahoma" w:cs="Tahoma"/>
        </w:rPr>
        <w:t>, ki ga svojim partnerjem izdaja družba Scheidt &amp; Bachmann Parking Solutions GmbH. (</w:t>
      </w:r>
      <w:r w:rsidRPr="00D33426">
        <w:rPr>
          <w:rFonts w:ascii="Tahoma" w:hAnsi="Tahoma" w:cs="Tahoma"/>
          <w:b/>
          <w:bCs/>
        </w:rPr>
        <w:t>postavka 3</w:t>
      </w:r>
      <w:r w:rsidRPr="00D33426">
        <w:rPr>
          <w:rFonts w:ascii="Tahoma" w:hAnsi="Tahoma" w:cs="Tahoma"/>
        </w:rPr>
        <w:t>)</w:t>
      </w:r>
    </w:p>
    <w:p w14:paraId="4831D119" w14:textId="77777777" w:rsidR="009B1FDB" w:rsidRPr="00D33426" w:rsidRDefault="009B1FDB" w:rsidP="00254FF8">
      <w:pPr>
        <w:keepNext/>
        <w:keepLines/>
        <w:jc w:val="both"/>
        <w:rPr>
          <w:rFonts w:ascii="Tahoma" w:hAnsi="Tahoma" w:cs="Tahoma"/>
          <w:b/>
          <w:bCs/>
        </w:rPr>
      </w:pPr>
    </w:p>
    <w:p w14:paraId="0D6F0133" w14:textId="77777777" w:rsidR="00BE7C7B" w:rsidRPr="00D33426" w:rsidRDefault="00BE7C7B" w:rsidP="00254FF8">
      <w:pPr>
        <w:pStyle w:val="Telobesedila2"/>
        <w:keepNext/>
        <w:keepLines/>
        <w:rPr>
          <w:rFonts w:ascii="Tahoma" w:hAnsi="Tahoma" w:cs="Tahoma"/>
          <w:bCs/>
          <w:smallCaps/>
        </w:rPr>
      </w:pPr>
      <w:bookmarkStart w:id="17" w:name="_Hlk238105186"/>
      <w:r w:rsidRPr="00D33426">
        <w:rPr>
          <w:rFonts w:ascii="Tahoma" w:hAnsi="Tahoma" w:cs="Tahoma"/>
          <w:smallCaps/>
          <w:lang w:val="sl-SI"/>
        </w:rPr>
        <w:t>Dokazilo:</w:t>
      </w:r>
    </w:p>
    <w:p w14:paraId="768DBC91" w14:textId="6D0B1525" w:rsidR="00BE7C7B" w:rsidRPr="004D4AAF" w:rsidRDefault="00BE7C7B" w:rsidP="00254FF8">
      <w:pPr>
        <w:keepNext/>
        <w:keepLines/>
        <w:jc w:val="both"/>
        <w:rPr>
          <w:rFonts w:ascii="Tahoma" w:hAnsi="Tahoma" w:cs="Tahoma"/>
        </w:rPr>
      </w:pPr>
      <w:r w:rsidRPr="00D33426">
        <w:rPr>
          <w:rFonts w:ascii="Tahoma" w:hAnsi="Tahoma" w:cs="Tahoma"/>
        </w:rPr>
        <w:t>Izpolnjevanje te zahteve ponudnik dokazuje s priložitvijo</w:t>
      </w:r>
      <w:r w:rsidRPr="00D33426">
        <w:rPr>
          <w:rFonts w:ascii="Tahoma" w:hAnsi="Tahoma" w:cs="Tahoma"/>
          <w:b/>
          <w:bCs/>
        </w:rPr>
        <w:t xml:space="preserve"> (</w:t>
      </w:r>
      <w:r w:rsidRPr="00D33426">
        <w:rPr>
          <w:rFonts w:ascii="Tahoma" w:hAnsi="Tahoma" w:cs="Tahoma"/>
          <w:b/>
          <w:bCs/>
          <w:i/>
          <w:iCs/>
        </w:rPr>
        <w:t xml:space="preserve">Priloga </w:t>
      </w:r>
      <w:r w:rsidR="00FD292C" w:rsidRPr="00D33426">
        <w:rPr>
          <w:rFonts w:ascii="Tahoma" w:hAnsi="Tahoma" w:cs="Tahoma"/>
          <w:b/>
          <w:bCs/>
          <w:i/>
          <w:iCs/>
        </w:rPr>
        <w:t>5</w:t>
      </w:r>
      <w:r w:rsidRPr="00D33426">
        <w:rPr>
          <w:rFonts w:ascii="Tahoma" w:hAnsi="Tahoma" w:cs="Tahoma"/>
          <w:b/>
          <w:bCs/>
        </w:rPr>
        <w:t>)</w:t>
      </w:r>
      <w:r w:rsidRPr="00D33426">
        <w:rPr>
          <w:rFonts w:ascii="Tahoma" w:hAnsi="Tahoma" w:cs="Tahoma"/>
        </w:rPr>
        <w:t xml:space="preserve"> </w:t>
      </w:r>
      <w:bookmarkEnd w:id="17"/>
      <w:r w:rsidRPr="00D33426">
        <w:rPr>
          <w:rFonts w:ascii="Tahoma" w:hAnsi="Tahoma" w:cs="Tahoma"/>
        </w:rPr>
        <w:t>kopije certifikata/pooblastila (dokazila) izdanega strani proizvajalca parkirn</w:t>
      </w:r>
      <w:r w:rsidR="00254FF8" w:rsidRPr="00D33426">
        <w:rPr>
          <w:rFonts w:ascii="Tahoma" w:hAnsi="Tahoma" w:cs="Tahoma"/>
        </w:rPr>
        <w:t>ega</w:t>
      </w:r>
      <w:r w:rsidRPr="00D33426">
        <w:rPr>
          <w:rFonts w:ascii="Tahoma" w:hAnsi="Tahoma" w:cs="Tahoma"/>
        </w:rPr>
        <w:t xml:space="preserve"> sistem</w:t>
      </w:r>
      <w:r w:rsidR="00254FF8" w:rsidRPr="00D33426">
        <w:rPr>
          <w:rFonts w:ascii="Tahoma" w:hAnsi="Tahoma" w:cs="Tahoma"/>
        </w:rPr>
        <w:t>a</w:t>
      </w:r>
      <w:r w:rsidR="00287BCD" w:rsidRPr="00D33426">
        <w:rPr>
          <w:rFonts w:ascii="Tahoma" w:hAnsi="Tahoma" w:cs="Tahoma"/>
        </w:rPr>
        <w:t xml:space="preserve"> Designa oziroma parkirnega sistema</w:t>
      </w:r>
      <w:r w:rsidR="00C80799" w:rsidRPr="00D33426">
        <w:rPr>
          <w:rFonts w:ascii="Tahoma" w:hAnsi="Tahoma" w:cs="Tahoma"/>
        </w:rPr>
        <w:t xml:space="preserve"> Scheidt &amp; Bachmann </w:t>
      </w:r>
      <w:r w:rsidRPr="00D33426">
        <w:rPr>
          <w:rFonts w:ascii="Tahoma" w:hAnsi="Tahoma" w:cs="Tahoma"/>
        </w:rPr>
        <w:t>za dobavo in prodajo parkirnih kartic.</w:t>
      </w:r>
    </w:p>
    <w:p w14:paraId="502F8B93" w14:textId="77777777" w:rsidR="0053441E" w:rsidRPr="00BE7C7B" w:rsidRDefault="0053441E" w:rsidP="00254FF8">
      <w:pPr>
        <w:keepNext/>
        <w:keepLines/>
        <w:jc w:val="both"/>
        <w:rPr>
          <w:rFonts w:ascii="Tahoma" w:hAnsi="Tahoma" w:cs="Tahoma"/>
          <w:highlight w:val="yellow"/>
        </w:rPr>
      </w:pPr>
    </w:p>
    <w:p w14:paraId="7972EF46" w14:textId="326A4322" w:rsidR="009A285E" w:rsidRPr="004D4AAF" w:rsidRDefault="0053441E" w:rsidP="00254FF8">
      <w:pPr>
        <w:pStyle w:val="Odstavekseznama"/>
        <w:keepNext/>
        <w:keepLines/>
        <w:numPr>
          <w:ilvl w:val="1"/>
          <w:numId w:val="2"/>
        </w:numPr>
        <w:jc w:val="both"/>
        <w:rPr>
          <w:rFonts w:ascii="Tahoma" w:hAnsi="Tahoma" w:cs="Tahoma"/>
          <w:b/>
          <w:bCs/>
        </w:rPr>
      </w:pPr>
      <w:r w:rsidRPr="004D4AAF">
        <w:rPr>
          <w:rFonts w:ascii="Tahoma" w:hAnsi="Tahoma" w:cs="Tahoma"/>
          <w:b/>
          <w:bCs/>
        </w:rPr>
        <w:t>Vzorci materiala</w:t>
      </w:r>
    </w:p>
    <w:p w14:paraId="61A6FFFE" w14:textId="77777777" w:rsidR="0053441E" w:rsidRDefault="0053441E" w:rsidP="00254FF8">
      <w:pPr>
        <w:keepNext/>
        <w:keepLines/>
        <w:jc w:val="both"/>
        <w:rPr>
          <w:rFonts w:ascii="Tahoma" w:hAnsi="Tahoma" w:cs="Tahoma"/>
        </w:rPr>
      </w:pPr>
    </w:p>
    <w:p w14:paraId="47714C9F" w14:textId="28A2522C" w:rsidR="0053441E" w:rsidRDefault="0053441E" w:rsidP="00254FF8">
      <w:pPr>
        <w:keepNext/>
        <w:keepLines/>
        <w:jc w:val="both"/>
        <w:rPr>
          <w:rFonts w:ascii="Tahoma" w:hAnsi="Tahoma" w:cs="Tahoma"/>
        </w:rPr>
      </w:pPr>
      <w:r w:rsidRPr="0053441E">
        <w:rPr>
          <w:rFonts w:ascii="Tahoma" w:hAnsi="Tahoma" w:cs="Tahoma"/>
        </w:rPr>
        <w:t>Naročnik bo preveril tudi skladnost vzorcev materiala s tehničnimi karakteristikami, ki so navedene v razpisni dokumentaciji, zato je potrebno do roka oddaje ponudbe</w:t>
      </w:r>
      <w:r w:rsidR="003F3DA2">
        <w:rPr>
          <w:rFonts w:ascii="Tahoma" w:hAnsi="Tahoma" w:cs="Tahoma"/>
        </w:rPr>
        <w:t xml:space="preserve"> </w:t>
      </w:r>
      <w:r w:rsidR="003F3DA2" w:rsidRPr="003F3DA2">
        <w:rPr>
          <w:rFonts w:ascii="Tahoma" w:hAnsi="Tahoma" w:cs="Tahoma"/>
          <w:i/>
          <w:iCs/>
        </w:rPr>
        <w:t>(šteje za pravočasno oddano, če jo naročnik prejme najkasneje do roka za oddajo ponudbe na eJN)</w:t>
      </w:r>
      <w:r w:rsidRPr="0053441E">
        <w:rPr>
          <w:rFonts w:ascii="Tahoma" w:hAnsi="Tahoma" w:cs="Tahoma"/>
        </w:rPr>
        <w:t xml:space="preserve">, </w:t>
      </w:r>
      <w:r w:rsidRPr="007D038C">
        <w:rPr>
          <w:rFonts w:ascii="Tahoma" w:hAnsi="Tahoma" w:cs="Tahoma"/>
          <w:b/>
          <w:bCs/>
        </w:rPr>
        <w:t>do 2</w:t>
      </w:r>
      <w:r w:rsidR="007D038C" w:rsidRPr="007D038C">
        <w:rPr>
          <w:rFonts w:ascii="Tahoma" w:hAnsi="Tahoma" w:cs="Tahoma"/>
          <w:b/>
          <w:bCs/>
        </w:rPr>
        <w:t>2</w:t>
      </w:r>
      <w:r w:rsidRPr="007D038C">
        <w:rPr>
          <w:rFonts w:ascii="Tahoma" w:hAnsi="Tahoma" w:cs="Tahoma"/>
          <w:b/>
          <w:bCs/>
        </w:rPr>
        <w:t>.</w:t>
      </w:r>
      <w:r w:rsidR="007D038C" w:rsidRPr="007D038C">
        <w:rPr>
          <w:rFonts w:ascii="Tahoma" w:hAnsi="Tahoma" w:cs="Tahoma"/>
          <w:b/>
          <w:bCs/>
        </w:rPr>
        <w:t>1</w:t>
      </w:r>
      <w:r w:rsidRPr="007D038C">
        <w:rPr>
          <w:rFonts w:ascii="Tahoma" w:hAnsi="Tahoma" w:cs="Tahoma"/>
          <w:b/>
          <w:bCs/>
        </w:rPr>
        <w:t>0.2026 do 10.00</w:t>
      </w:r>
      <w:r w:rsidRPr="007D038C">
        <w:rPr>
          <w:rFonts w:ascii="Tahoma" w:hAnsi="Tahoma" w:cs="Tahoma"/>
        </w:rPr>
        <w:t xml:space="preserve"> </w:t>
      </w:r>
      <w:r w:rsidRPr="0053441E">
        <w:rPr>
          <w:rFonts w:ascii="Tahoma" w:hAnsi="Tahoma" w:cs="Tahoma"/>
        </w:rPr>
        <w:t>ure dostaviti sledeče vzorce</w:t>
      </w:r>
      <w:r w:rsidR="003F3DA2">
        <w:rPr>
          <w:rFonts w:ascii="Tahoma" w:hAnsi="Tahoma" w:cs="Tahoma"/>
        </w:rPr>
        <w:t xml:space="preserve"> na lokacijo naročnika</w:t>
      </w:r>
      <w:r w:rsidR="00AB116F" w:rsidRPr="00AB116F">
        <w:t xml:space="preserve"> </w:t>
      </w:r>
      <w:r w:rsidR="00AB116F" w:rsidRPr="00AB116F">
        <w:rPr>
          <w:rFonts w:ascii="Tahoma" w:hAnsi="Tahoma" w:cs="Tahoma"/>
          <w:u w:val="single"/>
        </w:rPr>
        <w:t>Kopitarjeva ulica 2, 1000 Ljubljana</w:t>
      </w:r>
      <w:r w:rsidRPr="0053441E">
        <w:rPr>
          <w:rFonts w:ascii="Tahoma" w:hAnsi="Tahoma" w:cs="Tahoma"/>
        </w:rPr>
        <w:t>:</w:t>
      </w:r>
    </w:p>
    <w:p w14:paraId="2B107505" w14:textId="25986AEE" w:rsidR="00935914" w:rsidRPr="004D4AAF" w:rsidRDefault="003F3DA2" w:rsidP="00254FF8">
      <w:pPr>
        <w:pStyle w:val="Odstavekseznama"/>
        <w:keepNext/>
        <w:keepLines/>
        <w:numPr>
          <w:ilvl w:val="0"/>
          <w:numId w:val="14"/>
        </w:numPr>
        <w:jc w:val="both"/>
        <w:rPr>
          <w:rFonts w:ascii="Tahoma" w:hAnsi="Tahoma" w:cs="Tahoma"/>
        </w:rPr>
      </w:pPr>
      <w:r>
        <w:rPr>
          <w:rFonts w:ascii="Tahoma" w:hAnsi="Tahoma" w:cs="Tahoma"/>
        </w:rPr>
        <w:t>z</w:t>
      </w:r>
      <w:r w:rsidR="00935914">
        <w:rPr>
          <w:rFonts w:ascii="Tahoma" w:hAnsi="Tahoma" w:cs="Tahoma"/>
        </w:rPr>
        <w:t xml:space="preserve">a </w:t>
      </w:r>
      <w:r w:rsidR="00935914" w:rsidRPr="004D4AAF">
        <w:rPr>
          <w:rFonts w:ascii="Tahoma" w:hAnsi="Tahoma" w:cs="Tahoma"/>
          <w:b/>
          <w:bCs/>
        </w:rPr>
        <w:t>SKLOP 2, Postavka 1:</w:t>
      </w:r>
      <w:r w:rsidR="00935914">
        <w:rPr>
          <w:rFonts w:ascii="Tahoma" w:hAnsi="Tahoma" w:cs="Tahoma"/>
        </w:rPr>
        <w:t xml:space="preserve"> termalni papir s srednje visoko občutljivostjo in visoko odpornostjo na temperaturo in vlago</w:t>
      </w:r>
      <w:r w:rsidR="004D4AAF">
        <w:rPr>
          <w:rFonts w:ascii="Tahoma" w:hAnsi="Tahoma" w:cs="Tahoma"/>
        </w:rPr>
        <w:t xml:space="preserve"> – 1 rolo</w:t>
      </w:r>
    </w:p>
    <w:p w14:paraId="084FC2FE" w14:textId="77777777" w:rsidR="003F3DA2" w:rsidRDefault="003F3DA2" w:rsidP="00254FF8">
      <w:pPr>
        <w:keepNext/>
        <w:keepLines/>
        <w:jc w:val="both"/>
        <w:rPr>
          <w:rFonts w:ascii="Tahoma" w:hAnsi="Tahoma" w:cs="Tahoma"/>
        </w:rPr>
      </w:pPr>
    </w:p>
    <w:p w14:paraId="42DB5F4D" w14:textId="77777777" w:rsidR="003F3DA2" w:rsidRDefault="003F3DA2" w:rsidP="00254FF8">
      <w:pPr>
        <w:keepNext/>
        <w:keepLines/>
        <w:jc w:val="both"/>
        <w:rPr>
          <w:rFonts w:ascii="Tahoma" w:hAnsi="Tahoma" w:cs="Tahoma"/>
        </w:rPr>
      </w:pPr>
      <w:r w:rsidRPr="003F3DA2">
        <w:rPr>
          <w:rFonts w:ascii="Tahoma" w:hAnsi="Tahoma" w:cs="Tahoma"/>
        </w:rPr>
        <w:t xml:space="preserve">Vzorci artiklov naj bodo predloženi v zaprtem zavitku (paketu) na katerega ponudnik </w:t>
      </w:r>
      <w:r>
        <w:rPr>
          <w:rFonts w:ascii="Tahoma" w:hAnsi="Tahoma" w:cs="Tahoma"/>
        </w:rPr>
        <w:t xml:space="preserve">obvezno napiše: </w:t>
      </w:r>
    </w:p>
    <w:p w14:paraId="3F05B97F" w14:textId="7268B2E9" w:rsidR="0053441E" w:rsidRDefault="003F3DA2" w:rsidP="003F3DA2">
      <w:pPr>
        <w:keepNext/>
        <w:keepLines/>
        <w:jc w:val="both"/>
        <w:rPr>
          <w:rFonts w:ascii="Tahoma" w:hAnsi="Tahoma" w:cs="Tahoma"/>
        </w:rPr>
      </w:pPr>
      <w:r w:rsidRPr="003F3DA2">
        <w:rPr>
          <w:rFonts w:ascii="Tahoma" w:hAnsi="Tahoma" w:cs="Tahoma"/>
        </w:rPr>
        <w:t>»</w:t>
      </w:r>
      <w:r w:rsidRPr="003F3DA2">
        <w:rPr>
          <w:rFonts w:ascii="Tahoma" w:hAnsi="Tahoma" w:cs="Tahoma"/>
          <w:b/>
          <w:bCs/>
        </w:rPr>
        <w:t>NE ODPIRAJ - PAKET VZORCI:</w:t>
      </w:r>
      <w:r>
        <w:rPr>
          <w:rFonts w:ascii="Tahoma" w:hAnsi="Tahoma" w:cs="Tahoma"/>
          <w:b/>
          <w:bCs/>
        </w:rPr>
        <w:t xml:space="preserve"> </w:t>
      </w:r>
      <w:r w:rsidRPr="003F3DA2">
        <w:rPr>
          <w:rFonts w:ascii="Tahoma" w:hAnsi="Tahoma" w:cs="Tahoma"/>
          <w:b/>
          <w:bCs/>
        </w:rPr>
        <w:t>LPT-99/26– Nakup parkirnih kartic in termo trakov za obdobje 48 mesecev</w:t>
      </w:r>
      <w:r w:rsidRPr="003F3DA2">
        <w:rPr>
          <w:rFonts w:ascii="Tahoma" w:hAnsi="Tahoma" w:cs="Tahoma"/>
        </w:rPr>
        <w:t>«.</w:t>
      </w:r>
      <w:r w:rsidR="00E653A7">
        <w:rPr>
          <w:rFonts w:ascii="Tahoma" w:hAnsi="Tahoma" w:cs="Tahoma"/>
        </w:rPr>
        <w:t xml:space="preserve"> V kolikor bo k predloženim vzorcem priložena še kakšna druga dokumentacija, slednje naročnik ne bo štel kot del ponudbe ponudnika. Vso ostalo dokumentacijo mora ponudnik predložiti preko sistema e-JN v skladu z določili te razpisne dokumentacije.</w:t>
      </w:r>
    </w:p>
    <w:p w14:paraId="5B65399E" w14:textId="77777777" w:rsidR="003F3DA2" w:rsidRDefault="003F3DA2" w:rsidP="0053441E">
      <w:pPr>
        <w:keepNext/>
        <w:keepLines/>
        <w:jc w:val="both"/>
        <w:rPr>
          <w:rFonts w:ascii="Tahoma" w:hAnsi="Tahoma" w:cs="Tahoma"/>
        </w:rPr>
      </w:pPr>
    </w:p>
    <w:p w14:paraId="4627698D" w14:textId="77777777" w:rsidR="005812AA" w:rsidRPr="004D4AAF" w:rsidRDefault="005812AA" w:rsidP="005812AA">
      <w:pPr>
        <w:pStyle w:val="Telobesedila2"/>
        <w:keepNext/>
        <w:keepLines/>
        <w:rPr>
          <w:rFonts w:ascii="Tahoma" w:hAnsi="Tahoma" w:cs="Tahoma"/>
          <w:bCs/>
          <w:smallCaps/>
        </w:rPr>
      </w:pPr>
      <w:r w:rsidRPr="004D4AAF">
        <w:rPr>
          <w:rFonts w:ascii="Tahoma" w:hAnsi="Tahoma" w:cs="Tahoma"/>
          <w:smallCaps/>
          <w:lang w:val="sl-SI"/>
        </w:rPr>
        <w:t>Dokazilo:</w:t>
      </w:r>
    </w:p>
    <w:p w14:paraId="1EFCB653" w14:textId="478E5FAC" w:rsidR="0053441E" w:rsidRDefault="005812AA" w:rsidP="005812AA">
      <w:pPr>
        <w:keepNext/>
        <w:keepLines/>
        <w:jc w:val="both"/>
        <w:rPr>
          <w:rFonts w:ascii="Tahoma" w:hAnsi="Tahoma" w:cs="Tahoma"/>
          <w:b/>
          <w:bCs/>
        </w:rPr>
      </w:pPr>
      <w:r w:rsidRPr="005812AA">
        <w:rPr>
          <w:rFonts w:ascii="Tahoma" w:hAnsi="Tahoma" w:cs="Tahoma"/>
        </w:rPr>
        <w:t>Izpolnjevanje te zahteve ponudnik dokazuje s priložitvijo</w:t>
      </w:r>
      <w:r w:rsidRPr="004D4AAF">
        <w:rPr>
          <w:rFonts w:ascii="Tahoma" w:hAnsi="Tahoma" w:cs="Tahoma"/>
          <w:b/>
          <w:bCs/>
        </w:rPr>
        <w:t xml:space="preserve"> </w:t>
      </w:r>
      <w:r w:rsidR="002C04A2" w:rsidRPr="002C04A2">
        <w:rPr>
          <w:rFonts w:ascii="Tahoma" w:hAnsi="Tahoma" w:cs="Tahoma"/>
        </w:rPr>
        <w:t>izjave</w:t>
      </w:r>
      <w:r w:rsidR="002C04A2">
        <w:rPr>
          <w:rFonts w:ascii="Tahoma" w:hAnsi="Tahoma" w:cs="Tahoma"/>
          <w:b/>
          <w:bCs/>
        </w:rPr>
        <w:t xml:space="preserve">. </w:t>
      </w:r>
      <w:r w:rsidRPr="002C04A2">
        <w:rPr>
          <w:rFonts w:ascii="Tahoma" w:hAnsi="Tahoma" w:cs="Tahoma"/>
          <w:b/>
          <w:bCs/>
        </w:rPr>
        <w:t>(</w:t>
      </w:r>
      <w:r w:rsidRPr="002C04A2">
        <w:rPr>
          <w:rFonts w:ascii="Tahoma" w:hAnsi="Tahoma" w:cs="Tahoma"/>
          <w:b/>
          <w:bCs/>
          <w:i/>
          <w:iCs/>
        </w:rPr>
        <w:t>Priloga 6/1</w:t>
      </w:r>
      <w:r w:rsidRPr="002C04A2">
        <w:rPr>
          <w:rFonts w:ascii="Tahoma" w:hAnsi="Tahoma" w:cs="Tahoma"/>
          <w:b/>
          <w:bCs/>
        </w:rPr>
        <w:t>)</w:t>
      </w:r>
    </w:p>
    <w:p w14:paraId="5C9C9A09" w14:textId="77777777" w:rsidR="002C04A2" w:rsidRDefault="002C04A2" w:rsidP="005812AA">
      <w:pPr>
        <w:keepNext/>
        <w:keepLines/>
        <w:jc w:val="both"/>
        <w:rPr>
          <w:rFonts w:ascii="Tahoma" w:hAnsi="Tahoma" w:cs="Tahoma"/>
        </w:rPr>
      </w:pPr>
    </w:p>
    <w:p w14:paraId="3CBFD9E9" w14:textId="77777777" w:rsidR="0053441E" w:rsidRPr="004D4AAF" w:rsidRDefault="0053441E" w:rsidP="0053441E">
      <w:pPr>
        <w:keepNext/>
        <w:keepLines/>
        <w:jc w:val="both"/>
        <w:rPr>
          <w:rFonts w:ascii="Tahoma" w:hAnsi="Tahoma" w:cs="Tahoma"/>
        </w:rPr>
      </w:pPr>
    </w:p>
    <w:p w14:paraId="4952471E" w14:textId="77777777" w:rsidR="007C70A1" w:rsidRPr="00B54FB9" w:rsidRDefault="009F4E76" w:rsidP="00982169">
      <w:pPr>
        <w:keepNext/>
        <w:keepLines/>
        <w:numPr>
          <w:ilvl w:val="0"/>
          <w:numId w:val="2"/>
        </w:numPr>
        <w:jc w:val="both"/>
        <w:rPr>
          <w:rFonts w:ascii="Tahoma" w:hAnsi="Tahoma" w:cs="Tahoma"/>
          <w:b/>
          <w:sz w:val="24"/>
        </w:rPr>
      </w:pPr>
      <w:r w:rsidRPr="00B54FB9">
        <w:rPr>
          <w:rFonts w:ascii="Tahoma" w:hAnsi="Tahoma" w:cs="Tahoma"/>
          <w:b/>
          <w:sz w:val="24"/>
        </w:rPr>
        <w:t xml:space="preserve">UGOTAVLJANJE SPOSOBNOSTI </w:t>
      </w:r>
    </w:p>
    <w:p w14:paraId="747F18F2" w14:textId="77777777" w:rsidR="007C70A1" w:rsidRPr="00C8579C" w:rsidRDefault="007C70A1" w:rsidP="00982169">
      <w:pPr>
        <w:keepNext/>
        <w:keepLines/>
        <w:jc w:val="both"/>
        <w:rPr>
          <w:rFonts w:ascii="Tahoma" w:hAnsi="Tahoma" w:cs="Tahoma"/>
        </w:rPr>
      </w:pPr>
    </w:p>
    <w:p w14:paraId="74B13EE0" w14:textId="77777777" w:rsidR="004F79FC" w:rsidRPr="009F3711" w:rsidRDefault="004F79FC" w:rsidP="004F79FC">
      <w:pPr>
        <w:keepNext/>
        <w:keepLines/>
        <w:jc w:val="both"/>
        <w:rPr>
          <w:rFonts w:ascii="Tahoma" w:hAnsi="Tahoma" w:cs="Tahoma"/>
          <w:bCs/>
        </w:rPr>
      </w:pPr>
      <w:r w:rsidRPr="009F3711">
        <w:rPr>
          <w:rFonts w:ascii="Tahoma" w:hAnsi="Tahoma" w:cs="Tahoma"/>
          <w:bCs/>
        </w:rPr>
        <w:t>Za ugotavljanje sposobnosti mora ponudnik izpolnjevati pogoje in zahteve skladno z določbami ZJN-3, ter pogoje in zahteve, ki so določen</w:t>
      </w:r>
      <w:r>
        <w:rPr>
          <w:rFonts w:ascii="Tahoma" w:hAnsi="Tahoma" w:cs="Tahoma"/>
          <w:bCs/>
        </w:rPr>
        <w:t>i</w:t>
      </w:r>
      <w:r w:rsidRPr="009F3711">
        <w:rPr>
          <w:rFonts w:ascii="Tahoma" w:hAnsi="Tahoma" w:cs="Tahoma"/>
          <w:bCs/>
        </w:rPr>
        <w:t xml:space="preserve"> v tej razpisni dokumentaciji. </w:t>
      </w:r>
    </w:p>
    <w:p w14:paraId="4EC60465" w14:textId="77777777" w:rsidR="004F79FC" w:rsidRPr="009F3711" w:rsidRDefault="004F79FC" w:rsidP="004F79FC">
      <w:pPr>
        <w:keepNext/>
        <w:keepLines/>
        <w:jc w:val="both"/>
        <w:rPr>
          <w:rFonts w:ascii="Tahoma" w:hAnsi="Tahoma" w:cs="Tahoma"/>
          <w:bCs/>
        </w:rPr>
      </w:pPr>
    </w:p>
    <w:p w14:paraId="1DA37B9F"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ne bo že sam priložil v ponudbi. </w:t>
      </w:r>
    </w:p>
    <w:p w14:paraId="23CA4FF1" w14:textId="77777777" w:rsidR="004F79FC" w:rsidRPr="009F3711" w:rsidRDefault="004F79FC" w:rsidP="004F79FC">
      <w:pPr>
        <w:keepNext/>
        <w:keepLines/>
        <w:jc w:val="both"/>
        <w:rPr>
          <w:rFonts w:ascii="Tahoma" w:hAnsi="Tahoma" w:cs="Tahoma"/>
          <w:bCs/>
        </w:rPr>
      </w:pPr>
    </w:p>
    <w:p w14:paraId="2369877A" w14:textId="77777777" w:rsidR="004F79FC" w:rsidRPr="009F3711" w:rsidRDefault="004F79FC" w:rsidP="004F79FC">
      <w:pPr>
        <w:keepNext/>
        <w:keepLines/>
        <w:jc w:val="both"/>
        <w:rPr>
          <w:rFonts w:ascii="Tahoma" w:hAnsi="Tahoma" w:cs="Tahoma"/>
          <w:bCs/>
        </w:rPr>
      </w:pPr>
      <w:r w:rsidRPr="009F3711">
        <w:rPr>
          <w:rFonts w:ascii="Tahoma" w:hAnsi="Tahoma" w:cs="Tahoma"/>
          <w:bCs/>
        </w:rPr>
        <w:t>V primeru, da ponudnik nastopa v skupni ponudbi</w:t>
      </w:r>
      <w:r>
        <w:rPr>
          <w:rFonts w:ascii="Tahoma" w:hAnsi="Tahoma" w:cs="Tahoma"/>
          <w:bCs/>
        </w:rPr>
        <w:t>,</w:t>
      </w:r>
      <w:r w:rsidRPr="009F3711">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27F0C45" w14:textId="77777777" w:rsidR="004F79FC" w:rsidRPr="009F3711" w:rsidRDefault="004F79FC" w:rsidP="004F79FC">
      <w:pPr>
        <w:keepNext/>
        <w:keepLines/>
        <w:jc w:val="both"/>
        <w:rPr>
          <w:rFonts w:ascii="Tahoma" w:hAnsi="Tahoma" w:cs="Tahoma"/>
          <w:bCs/>
        </w:rPr>
      </w:pPr>
    </w:p>
    <w:p w14:paraId="7F066856"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Naročnik je upravičen pred sprejemom odločitve o izbiri opraviti poizvedbe o izpolnjevanju pogojev in zahtev, zato si </w:t>
      </w:r>
      <w:r w:rsidRPr="009F3711">
        <w:rPr>
          <w:rFonts w:ascii="Tahoma" w:hAnsi="Tahoma" w:cs="Tahoma"/>
          <w:b/>
          <w:bCs/>
        </w:rPr>
        <w:t xml:space="preserve">naročnik pridržuje pravico, da ponudnik na podlagi poziva naročnika v zahtevanem roku predloži dodatna dokazila o izpolnjevanju pogojev in zahtev v Poglavju 3. </w:t>
      </w:r>
      <w:r w:rsidRPr="009F3711">
        <w:rPr>
          <w:rFonts w:ascii="Tahoma" w:hAnsi="Tahoma" w:cs="Tahoma"/>
          <w:bCs/>
        </w:rPr>
        <w:t>Če navedbe glede izpolnjevanja pogojev in zahtev ne izkazujejo resničnega stanja</w:t>
      </w:r>
      <w:r>
        <w:rPr>
          <w:rFonts w:ascii="Tahoma" w:hAnsi="Tahoma" w:cs="Tahoma"/>
          <w:bCs/>
        </w:rPr>
        <w:t>,</w:t>
      </w:r>
      <w:r w:rsidRPr="009F3711">
        <w:rPr>
          <w:rFonts w:ascii="Tahoma" w:hAnsi="Tahoma" w:cs="Tahoma"/>
          <w:bCs/>
        </w:rPr>
        <w:t xml:space="preserve"> ga/jih naročnik ne bo upošteval.</w:t>
      </w:r>
    </w:p>
    <w:p w14:paraId="2CDA2019" w14:textId="77777777" w:rsidR="003C3122" w:rsidRPr="007E6F6D" w:rsidRDefault="003C3122" w:rsidP="004F79FC">
      <w:pPr>
        <w:keepNext/>
        <w:keepLines/>
        <w:jc w:val="both"/>
        <w:rPr>
          <w:rFonts w:ascii="Tahoma" w:hAnsi="Tahoma" w:cs="Tahoma"/>
          <w:bCs/>
          <w:iCs/>
        </w:rPr>
      </w:pPr>
    </w:p>
    <w:p w14:paraId="5ADE9C89" w14:textId="77777777" w:rsidR="004F79FC" w:rsidRDefault="004F79FC" w:rsidP="004F79FC">
      <w:pPr>
        <w:keepNext/>
        <w:keepLines/>
        <w:numPr>
          <w:ilvl w:val="1"/>
          <w:numId w:val="2"/>
        </w:numPr>
        <w:jc w:val="both"/>
        <w:rPr>
          <w:rFonts w:ascii="Tahoma" w:hAnsi="Tahoma" w:cs="Tahoma"/>
          <w:b/>
          <w:bCs/>
        </w:rPr>
      </w:pPr>
      <w:r w:rsidRPr="009F3711">
        <w:rPr>
          <w:rFonts w:ascii="Tahoma" w:hAnsi="Tahoma" w:cs="Tahoma"/>
          <w:b/>
          <w:bCs/>
        </w:rPr>
        <w:t xml:space="preserve">ESPD OBRAZEC </w:t>
      </w:r>
    </w:p>
    <w:p w14:paraId="292818ED" w14:textId="77777777" w:rsidR="004F79FC" w:rsidRPr="009F3711" w:rsidRDefault="004F79FC" w:rsidP="004F79FC">
      <w:pPr>
        <w:keepNext/>
        <w:keepLines/>
        <w:jc w:val="both"/>
        <w:rPr>
          <w:rFonts w:ascii="Tahoma" w:hAnsi="Tahoma" w:cs="Tahoma"/>
          <w:b/>
          <w:bCs/>
        </w:rPr>
      </w:pPr>
    </w:p>
    <w:p w14:paraId="0250F7D2" w14:textId="77777777" w:rsidR="004F79FC" w:rsidRPr="009F3711" w:rsidRDefault="004F79FC" w:rsidP="004F79FC">
      <w:pPr>
        <w:keepNext/>
        <w:keepLines/>
        <w:jc w:val="both"/>
        <w:rPr>
          <w:rFonts w:ascii="Tahoma" w:hAnsi="Tahoma" w:cs="Tahoma"/>
          <w:b/>
          <w:bCs/>
        </w:rPr>
      </w:pPr>
      <w:r w:rsidRPr="009F3711">
        <w:rPr>
          <w:rFonts w:ascii="Tahoma" w:hAnsi="Tahoma" w:cs="Tahoma"/>
          <w:b/>
          <w:bCs/>
        </w:rPr>
        <w:t>Velja za vse gospodarske subjekte:</w:t>
      </w:r>
    </w:p>
    <w:p w14:paraId="773FDDD8"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ESPD predstavlja izjavo gospodarskega subjekta </w:t>
      </w:r>
      <w:r w:rsidRPr="009F3711">
        <w:rPr>
          <w:rFonts w:ascii="Tahoma" w:hAnsi="Tahoma" w:cs="Tahoma"/>
          <w:bCs/>
          <w:u w:val="single"/>
        </w:rPr>
        <w:t>kot predhodni dokaz</w:t>
      </w:r>
      <w:r w:rsidRPr="009F3711">
        <w:rPr>
          <w:rFonts w:ascii="Tahoma" w:hAnsi="Tahoma" w:cs="Tahoma"/>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61E04EC7" w14:textId="0672A283" w:rsidR="004F79FC" w:rsidRPr="009F3711" w:rsidRDefault="004F79FC" w:rsidP="004F79FC">
      <w:pPr>
        <w:keepNext/>
        <w:keepLines/>
        <w:jc w:val="both"/>
        <w:rPr>
          <w:rFonts w:ascii="Tahoma" w:hAnsi="Tahoma" w:cs="Tahoma"/>
          <w:bCs/>
        </w:rPr>
      </w:pPr>
      <w:r w:rsidRPr="009F3711">
        <w:rPr>
          <w:rFonts w:ascii="Tahoma" w:hAnsi="Tahoma" w:cs="Tahoma"/>
          <w:bCs/>
        </w:rPr>
        <w:lastRenderedPageBreak/>
        <w:t xml:space="preserve"> </w:t>
      </w:r>
      <w:r w:rsidRPr="009F3711">
        <w:rPr>
          <w:rFonts w:ascii="Tahoma" w:hAnsi="Tahoma" w:cs="Tahoma"/>
          <w:bCs/>
          <w:u w:val="single"/>
        </w:rPr>
        <w:t xml:space="preserve">Šteje se, da gospodarski subjekt s predložitvijo ESPD obrazca </w:t>
      </w:r>
      <w:r w:rsidRPr="009F3711">
        <w:rPr>
          <w:rFonts w:ascii="Tahoma" w:hAnsi="Tahoma" w:cs="Tahoma"/>
          <w:b/>
          <w:bCs/>
          <w:u w:val="single"/>
        </w:rPr>
        <w:t>izjavlja oziroma potrdi, da izpolnjuje vse (zanj) zahtevane pogoje in zahteve naročnika</w:t>
      </w:r>
      <w:r w:rsidRPr="009F3711">
        <w:rPr>
          <w:rFonts w:ascii="Tahoma" w:hAnsi="Tahoma" w:cs="Tahoma"/>
          <w:bCs/>
          <w:u w:val="single"/>
        </w:rPr>
        <w:t>, ki so določen</w:t>
      </w:r>
      <w:r>
        <w:rPr>
          <w:rFonts w:ascii="Tahoma" w:hAnsi="Tahoma" w:cs="Tahoma"/>
          <w:bCs/>
          <w:u w:val="single"/>
        </w:rPr>
        <w:t>i</w:t>
      </w:r>
      <w:r w:rsidRPr="009F3711">
        <w:rPr>
          <w:rFonts w:ascii="Tahoma" w:hAnsi="Tahoma" w:cs="Tahoma"/>
          <w:bCs/>
          <w:u w:val="single"/>
        </w:rPr>
        <w:t xml:space="preserve"> v razpisni dokumentaciji, ter da bo na (morebitno) zahtevo (poziv) naročnika (79. člen ZJN-3) predložil dokazila, ki dokazujejo izpolnjevanje teh (zanj) zahtevanih pogojev in zahtev naročnika</w:t>
      </w:r>
      <w:r w:rsidRPr="009F3711">
        <w:rPr>
          <w:rFonts w:ascii="Tahoma" w:hAnsi="Tahoma" w:cs="Tahoma"/>
          <w:bCs/>
        </w:rPr>
        <w:t>. Torej določila glede ESPD v tej točki (in naslednji) veljajo za vso razpisno dokumentacijo (vsa poglavja).</w:t>
      </w:r>
    </w:p>
    <w:p w14:paraId="753B0D98" w14:textId="77777777" w:rsidR="004F79FC" w:rsidRPr="009F3711" w:rsidRDefault="004F79FC" w:rsidP="004F79FC">
      <w:pPr>
        <w:keepNext/>
        <w:keepLines/>
        <w:jc w:val="both"/>
        <w:rPr>
          <w:rFonts w:ascii="Tahoma" w:hAnsi="Tahoma" w:cs="Tahoma"/>
          <w:bCs/>
        </w:rPr>
      </w:pPr>
    </w:p>
    <w:p w14:paraId="7585703C" w14:textId="77777777" w:rsidR="004F79FC" w:rsidRPr="009F3711" w:rsidRDefault="004F79FC" w:rsidP="004F79FC">
      <w:pPr>
        <w:keepNext/>
        <w:keepLines/>
        <w:jc w:val="both"/>
        <w:rPr>
          <w:rFonts w:ascii="Tahoma" w:hAnsi="Tahoma" w:cs="Tahoma"/>
          <w:bCs/>
        </w:rPr>
      </w:pPr>
      <w:r w:rsidRPr="009F3711">
        <w:rPr>
          <w:rFonts w:ascii="Tahoma" w:hAnsi="Tahoma" w:cs="Tahoma"/>
          <w:bCs/>
        </w:rPr>
        <w:t>Naročnik bo dejansko izpolnjevanje pogojev in zahtev naročnika preverjal v skladu z dokazili oziroma na način</w:t>
      </w:r>
      <w:r>
        <w:rPr>
          <w:rFonts w:ascii="Tahoma" w:hAnsi="Tahoma" w:cs="Tahoma"/>
          <w:bCs/>
        </w:rPr>
        <w:t>,</w:t>
      </w:r>
      <w:r w:rsidRPr="009F3711">
        <w:rPr>
          <w:rFonts w:ascii="Tahoma" w:hAnsi="Tahoma" w:cs="Tahoma"/>
          <w:bCs/>
        </w:rPr>
        <w:t xml:space="preserve"> kot le to izhaja iz razpisne dokumentacije ter v skladu z ZJN-3.</w:t>
      </w:r>
    </w:p>
    <w:p w14:paraId="1B2F9CEB" w14:textId="77777777" w:rsidR="004F79FC" w:rsidRPr="009F3711" w:rsidRDefault="004F79FC" w:rsidP="004F79FC">
      <w:pPr>
        <w:keepNext/>
        <w:keepLines/>
        <w:jc w:val="both"/>
        <w:rPr>
          <w:rFonts w:ascii="Tahoma" w:hAnsi="Tahoma" w:cs="Tahoma"/>
          <w:b/>
          <w:bCs/>
        </w:rPr>
      </w:pPr>
    </w:p>
    <w:p w14:paraId="0CA3A53D" w14:textId="77777777" w:rsidR="004F79FC" w:rsidRPr="009F3711" w:rsidRDefault="004F79FC" w:rsidP="004F79FC">
      <w:pPr>
        <w:keepNext/>
        <w:keepLines/>
        <w:jc w:val="both"/>
        <w:rPr>
          <w:rFonts w:ascii="Tahoma" w:hAnsi="Tahoma" w:cs="Tahoma"/>
          <w:b/>
          <w:bCs/>
        </w:rPr>
      </w:pPr>
      <w:r w:rsidRPr="009F3711">
        <w:rPr>
          <w:rFonts w:ascii="Tahoma" w:hAnsi="Tahoma" w:cs="Tahoma"/>
          <w:b/>
          <w:bCs/>
        </w:rPr>
        <w:t xml:space="preserve">Ponudnik: </w:t>
      </w:r>
    </w:p>
    <w:p w14:paraId="7D06BBAB"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Ponudnik mora v ponudbi priložiti izpolnjen ESPD obrazec, ki je priloga te razpisne dokumentacije. </w:t>
      </w:r>
    </w:p>
    <w:p w14:paraId="065A9D44" w14:textId="77777777" w:rsidR="004F79FC" w:rsidRPr="009F3711" w:rsidRDefault="004F79FC" w:rsidP="004F79FC">
      <w:pPr>
        <w:keepNext/>
        <w:keepLines/>
        <w:jc w:val="both"/>
        <w:rPr>
          <w:rFonts w:ascii="Tahoma" w:hAnsi="Tahoma" w:cs="Tahoma"/>
          <w:bCs/>
        </w:rPr>
      </w:pPr>
    </w:p>
    <w:p w14:paraId="5D4FDCD8" w14:textId="77777777" w:rsidR="004F79FC" w:rsidRPr="009F3711" w:rsidRDefault="004F79FC" w:rsidP="004F79FC">
      <w:pPr>
        <w:keepNext/>
        <w:keepLines/>
        <w:jc w:val="both"/>
        <w:rPr>
          <w:rFonts w:ascii="Tahoma" w:hAnsi="Tahoma" w:cs="Tahoma"/>
          <w:b/>
          <w:bCs/>
        </w:rPr>
      </w:pPr>
      <w:r w:rsidRPr="009F3711">
        <w:rPr>
          <w:rFonts w:ascii="Tahoma" w:hAnsi="Tahoma" w:cs="Tahoma"/>
          <w:b/>
          <w:bCs/>
        </w:rPr>
        <w:t>Skupna ponudba (s partnerjem/ji), ponudba s podizvajalci in/ali s subjekti, katerih zmogljivosti uporablja ponudnik:</w:t>
      </w:r>
    </w:p>
    <w:p w14:paraId="5BD82B93"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Če ponudnik nastopa </w:t>
      </w:r>
      <w:r w:rsidRPr="009F3711">
        <w:rPr>
          <w:rFonts w:ascii="Tahoma" w:hAnsi="Tahoma" w:cs="Tahoma"/>
          <w:bCs/>
          <w:u w:val="single"/>
        </w:rPr>
        <w:t>v skupni ponudbi (s partnerjem/ji)</w:t>
      </w:r>
      <w:r w:rsidRPr="009F3711">
        <w:rPr>
          <w:rFonts w:ascii="Tahoma" w:hAnsi="Tahoma" w:cs="Tahoma"/>
          <w:bCs/>
        </w:rPr>
        <w:t xml:space="preserve">, </w:t>
      </w:r>
      <w:r w:rsidRPr="009F3711">
        <w:rPr>
          <w:rFonts w:ascii="Tahoma" w:hAnsi="Tahoma" w:cs="Tahoma"/>
          <w:b/>
          <w:bCs/>
        </w:rPr>
        <w:t>mora</w:t>
      </w:r>
      <w:r w:rsidRPr="009F3711">
        <w:rPr>
          <w:rFonts w:ascii="Tahoma" w:hAnsi="Tahoma" w:cs="Tahoma"/>
          <w:bCs/>
        </w:rPr>
        <w:t xml:space="preserve"> </w:t>
      </w:r>
      <w:r w:rsidRPr="009F3711">
        <w:rPr>
          <w:rFonts w:ascii="Tahoma" w:hAnsi="Tahoma" w:cs="Tahoma"/>
          <w:bCs/>
          <w:u w:val="single"/>
        </w:rPr>
        <w:t>poleg svojega</w:t>
      </w:r>
      <w:r w:rsidRPr="009F3711">
        <w:rPr>
          <w:rFonts w:ascii="Tahoma" w:hAnsi="Tahoma" w:cs="Tahoma"/>
          <w:bCs/>
        </w:rPr>
        <w:t xml:space="preserve"> priložiti tudi </w:t>
      </w:r>
      <w:r w:rsidRPr="009F3711">
        <w:rPr>
          <w:rFonts w:ascii="Tahoma" w:hAnsi="Tahoma" w:cs="Tahoma"/>
          <w:b/>
          <w:bCs/>
          <w:u w:val="single"/>
        </w:rPr>
        <w:t>ločen</w:t>
      </w:r>
      <w:r w:rsidRPr="009F3711">
        <w:rPr>
          <w:rFonts w:ascii="Tahoma" w:hAnsi="Tahoma" w:cs="Tahoma"/>
          <w:bCs/>
        </w:rPr>
        <w:t xml:space="preserve"> ESPD obrazec za </w:t>
      </w:r>
      <w:r w:rsidRPr="009F3711">
        <w:rPr>
          <w:rFonts w:ascii="Tahoma" w:hAnsi="Tahoma" w:cs="Tahoma"/>
          <w:bCs/>
          <w:u w:val="single"/>
        </w:rPr>
        <w:t>vsakega od sodelujočih partnerjev</w:t>
      </w:r>
      <w:r w:rsidRPr="009F3711">
        <w:rPr>
          <w:rFonts w:ascii="Tahoma" w:hAnsi="Tahoma" w:cs="Tahoma"/>
          <w:bCs/>
        </w:rPr>
        <w:t xml:space="preserve"> v skupni ponudbi. </w:t>
      </w:r>
      <w:r w:rsidRPr="009F3711">
        <w:rPr>
          <w:rFonts w:ascii="Tahoma" w:hAnsi="Tahoma" w:cs="Tahoma"/>
          <w:b/>
          <w:bCs/>
        </w:rPr>
        <w:t>Enako velja v primeru</w:t>
      </w:r>
      <w:r w:rsidRPr="009F3711">
        <w:rPr>
          <w:rFonts w:ascii="Tahoma" w:hAnsi="Tahoma" w:cs="Tahoma"/>
          <w:bCs/>
        </w:rPr>
        <w:t xml:space="preserve">, če ponudnik sodeluje s </w:t>
      </w:r>
      <w:r w:rsidRPr="009F3711">
        <w:rPr>
          <w:rFonts w:ascii="Tahoma" w:hAnsi="Tahoma" w:cs="Tahoma"/>
          <w:bCs/>
          <w:u w:val="single"/>
        </w:rPr>
        <w:t>podizvajalci</w:t>
      </w:r>
      <w:r w:rsidRPr="009F3711">
        <w:rPr>
          <w:rFonts w:ascii="Tahoma" w:hAnsi="Tahoma" w:cs="Tahoma"/>
          <w:bCs/>
        </w:rPr>
        <w:t xml:space="preserve"> ali če se ponudnik pri izkazovanju svoje sposobnosti sklicuje </w:t>
      </w:r>
      <w:r w:rsidRPr="009F3711">
        <w:rPr>
          <w:rFonts w:ascii="Tahoma" w:hAnsi="Tahoma" w:cs="Tahoma"/>
          <w:bCs/>
          <w:u w:val="single"/>
        </w:rPr>
        <w:t>na druge gospodarske subjekte</w:t>
      </w:r>
      <w:r w:rsidRPr="009F3711">
        <w:rPr>
          <w:rFonts w:ascii="Tahoma" w:hAnsi="Tahoma" w:cs="Tahoma"/>
          <w:bCs/>
        </w:rPr>
        <w:t xml:space="preserve"> </w:t>
      </w:r>
      <w:r w:rsidRPr="009F3711">
        <w:rPr>
          <w:rFonts w:ascii="Tahoma" w:hAnsi="Tahoma" w:cs="Tahoma"/>
          <w:bCs/>
          <w:i/>
        </w:rPr>
        <w:t>(priložiti je potrebno ločen ESPD obrazec zase kot ponudnika, ter ločene ESPD obrazce za vsakega podizvajalca in subjekt</w:t>
      </w:r>
      <w:r>
        <w:rPr>
          <w:rFonts w:ascii="Tahoma" w:hAnsi="Tahoma" w:cs="Tahoma"/>
          <w:bCs/>
          <w:i/>
        </w:rPr>
        <w:t>e</w:t>
      </w:r>
      <w:r w:rsidRPr="009F3711">
        <w:rPr>
          <w:rFonts w:ascii="Tahoma" w:hAnsi="Tahoma" w:cs="Tahoma"/>
          <w:bCs/>
          <w:i/>
        </w:rPr>
        <w:t>, katerih zmogljivosti uporablja ponudnik v ponudbi).</w:t>
      </w:r>
      <w:r w:rsidRPr="009F3711">
        <w:rPr>
          <w:rFonts w:ascii="Tahoma" w:hAnsi="Tahoma" w:cs="Tahoma"/>
          <w:bCs/>
        </w:rPr>
        <w:t xml:space="preserve">   </w:t>
      </w:r>
    </w:p>
    <w:p w14:paraId="0F0C8FD4" w14:textId="77777777" w:rsidR="004F79FC" w:rsidRDefault="004F79FC" w:rsidP="004F79FC">
      <w:pPr>
        <w:keepNext/>
        <w:keepLines/>
        <w:jc w:val="both"/>
        <w:rPr>
          <w:rFonts w:ascii="Tahoma" w:hAnsi="Tahoma" w:cs="Tahoma"/>
          <w:bCs/>
        </w:rPr>
      </w:pPr>
    </w:p>
    <w:p w14:paraId="6FF6814B" w14:textId="77777777" w:rsidR="004F79FC" w:rsidRPr="009F3711" w:rsidRDefault="004F79FC" w:rsidP="004F79FC">
      <w:pPr>
        <w:keepNext/>
        <w:keepLines/>
        <w:jc w:val="both"/>
        <w:rPr>
          <w:rFonts w:ascii="Tahoma" w:hAnsi="Tahoma" w:cs="Tahoma"/>
          <w:b/>
          <w:bCs/>
        </w:rPr>
      </w:pPr>
      <w:r w:rsidRPr="009F3711">
        <w:rPr>
          <w:rFonts w:ascii="Tahoma" w:hAnsi="Tahoma" w:cs="Tahoma"/>
          <w:b/>
          <w:bCs/>
        </w:rPr>
        <w:t>Navodila za ESPD obrazec</w:t>
      </w:r>
    </w:p>
    <w:p w14:paraId="5ECB0CCF"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Ponudnik (ostali subjekti v okviru ponudbe) uvodoma na svoj računalnik (ali drugi elektronski medij) shrani naročnikov ESPD obrazec, ki je (v elektronski obliki v formatu xml) na voljo na mestu, kjer je objavljena razpisna dokumentacija. Ponudnik nato preko brezplačne spletne strani </w:t>
      </w:r>
      <w:hyperlink r:id="rId14" w:history="1">
        <w:r w:rsidRPr="009F3711">
          <w:rPr>
            <w:rStyle w:val="Hiperpovezava"/>
            <w:rFonts w:ascii="Tahoma" w:hAnsi="Tahoma" w:cs="Tahoma"/>
          </w:rPr>
          <w:t>https://ejn.gov.si/espd/</w:t>
        </w:r>
      </w:hyperlink>
      <w:r w:rsidRPr="009F3711">
        <w:rPr>
          <w:rFonts w:ascii="Tahoma" w:hAnsi="Tahoma" w:cs="Tahoma"/>
          <w:bCs/>
        </w:rPr>
        <w:t xml:space="preserve"> prične z izpolnjevanjem obrazca ESPD tako, da </w:t>
      </w:r>
      <w:r w:rsidRPr="009F3711">
        <w:rPr>
          <w:rFonts w:ascii="Tahoma" w:hAnsi="Tahoma" w:cs="Tahoma"/>
          <w:b/>
          <w:bCs/>
        </w:rPr>
        <w:t xml:space="preserve">označi, da je gospodarski subjekt </w:t>
      </w:r>
      <w:r w:rsidRPr="009F3711">
        <w:rPr>
          <w:rFonts w:ascii="Tahoma" w:hAnsi="Tahoma" w:cs="Tahoma"/>
          <w:bCs/>
        </w:rPr>
        <w:t xml:space="preserve">in izbere možnost: </w:t>
      </w:r>
      <w:r w:rsidRPr="009F3711">
        <w:rPr>
          <w:rFonts w:ascii="Tahoma" w:hAnsi="Tahoma" w:cs="Tahoma"/>
          <w:b/>
          <w:bCs/>
        </w:rPr>
        <w:t>»Uvoziti ESPD«</w:t>
      </w:r>
      <w:r w:rsidRPr="009F3711">
        <w:rPr>
          <w:rFonts w:ascii="Tahoma" w:hAnsi="Tahoma" w:cs="Tahoma"/>
          <w:bCs/>
        </w:rPr>
        <w:t>.</w:t>
      </w:r>
      <w:r w:rsidRPr="009F3711">
        <w:rPr>
          <w:rFonts w:ascii="Tahoma" w:hAnsi="Tahoma" w:cs="Tahoma"/>
          <w:b/>
          <w:bCs/>
        </w:rPr>
        <w:t xml:space="preserve"> </w:t>
      </w:r>
      <w:r w:rsidRPr="009F3711">
        <w:rPr>
          <w:rFonts w:ascii="Tahoma" w:hAnsi="Tahoma" w:cs="Tahoma"/>
          <w:bCs/>
        </w:rPr>
        <w:t xml:space="preserve">Ponudnik nato izbere sedež podjetja (državo), </w:t>
      </w:r>
      <w:r w:rsidRPr="009F3711">
        <w:rPr>
          <w:rFonts w:ascii="Tahoma" w:hAnsi="Tahoma" w:cs="Tahoma"/>
          <w:b/>
          <w:bCs/>
        </w:rPr>
        <w:t>ter za tem ukaz »Naloži«</w:t>
      </w:r>
      <w:r w:rsidRPr="009F3711">
        <w:rPr>
          <w:rFonts w:ascii="Tahoma" w:hAnsi="Tahoma" w:cs="Tahoma"/>
          <w:bCs/>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2EB75710" w14:textId="77777777" w:rsidR="004F79FC" w:rsidRPr="009F3711" w:rsidRDefault="004F79FC" w:rsidP="004F79FC">
      <w:pPr>
        <w:keepNext/>
        <w:keepLines/>
        <w:jc w:val="both"/>
        <w:rPr>
          <w:rFonts w:ascii="Tahoma" w:hAnsi="Tahoma" w:cs="Tahoma"/>
          <w:bCs/>
          <w:i/>
        </w:rPr>
      </w:pPr>
      <w:r w:rsidRPr="009F3711">
        <w:rPr>
          <w:rFonts w:ascii="Tahoma" w:hAnsi="Tahoma" w:cs="Tahoma"/>
          <w:bCs/>
          <w:i/>
        </w:rPr>
        <w:t>Naročnik lahko ponudnike kadarkoli med postopkom pozove, da predložijo vsa dokazila ali del dokazil v zvezi z navedbami v izjavi (ESPD).</w:t>
      </w:r>
    </w:p>
    <w:p w14:paraId="4A93CFF0" w14:textId="77777777" w:rsidR="004F79FC" w:rsidRPr="009F3711" w:rsidRDefault="004F79FC" w:rsidP="004F79FC">
      <w:pPr>
        <w:keepNext/>
        <w:keepLines/>
        <w:jc w:val="both"/>
        <w:rPr>
          <w:rFonts w:ascii="Tahoma" w:hAnsi="Tahoma" w:cs="Tahoma"/>
          <w:bCs/>
        </w:rPr>
      </w:pPr>
    </w:p>
    <w:p w14:paraId="239CFCD6" w14:textId="77777777" w:rsidR="004F79FC" w:rsidRPr="009F3711" w:rsidRDefault="004F79FC" w:rsidP="004F79FC">
      <w:pPr>
        <w:keepNext/>
        <w:keepLines/>
        <w:numPr>
          <w:ilvl w:val="1"/>
          <w:numId w:val="2"/>
        </w:numPr>
        <w:jc w:val="both"/>
        <w:rPr>
          <w:rFonts w:ascii="Tahoma" w:hAnsi="Tahoma" w:cs="Tahoma"/>
          <w:b/>
          <w:bCs/>
        </w:rPr>
      </w:pPr>
      <w:r w:rsidRPr="009F3711">
        <w:rPr>
          <w:rFonts w:ascii="Tahoma" w:hAnsi="Tahoma" w:cs="Tahoma"/>
          <w:b/>
          <w:bCs/>
        </w:rPr>
        <w:t xml:space="preserve">RAZLOGI ZA IZKLJUČITEV </w:t>
      </w:r>
    </w:p>
    <w:p w14:paraId="589C5EA1" w14:textId="77777777" w:rsidR="004F79FC" w:rsidRPr="009F3711" w:rsidRDefault="004F79FC" w:rsidP="004F79FC">
      <w:pPr>
        <w:keepNext/>
        <w:keepLines/>
        <w:jc w:val="both"/>
        <w:rPr>
          <w:rFonts w:ascii="Tahoma" w:hAnsi="Tahoma" w:cs="Tahoma"/>
          <w:bCs/>
        </w:rPr>
      </w:pPr>
    </w:p>
    <w:p w14:paraId="01E72BDF" w14:textId="77777777" w:rsidR="004F79FC" w:rsidRPr="009F3711" w:rsidRDefault="004F79FC" w:rsidP="004F79FC">
      <w:pPr>
        <w:keepNext/>
        <w:keepLines/>
        <w:jc w:val="both"/>
        <w:rPr>
          <w:rFonts w:ascii="Tahoma" w:hAnsi="Tahoma" w:cs="Tahoma"/>
          <w:bCs/>
          <w:i/>
        </w:rPr>
      </w:pPr>
      <w:r w:rsidRPr="009F3711">
        <w:rPr>
          <w:rFonts w:ascii="Tahoma" w:hAnsi="Tahoma" w:cs="Tahoma"/>
          <w:bCs/>
          <w:i/>
        </w:rPr>
        <w:t>Ponudnik mora izpolnjevati zahtevane pogoje v tej točki. V primeru, da ponudnik nastopa v skupni ponudbi</w:t>
      </w:r>
      <w:r>
        <w:rPr>
          <w:rFonts w:ascii="Tahoma" w:hAnsi="Tahoma" w:cs="Tahoma"/>
          <w:bCs/>
          <w:i/>
        </w:rPr>
        <w:t>,</w:t>
      </w:r>
      <w:r w:rsidRPr="009F3711">
        <w:rPr>
          <w:rFonts w:ascii="Tahoma" w:hAnsi="Tahoma" w:cs="Tahoma"/>
          <w:bCs/>
          <w: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1C8AB446" w14:textId="77777777" w:rsidR="004F79FC" w:rsidRPr="009F3711" w:rsidRDefault="004F79FC" w:rsidP="004F79FC">
      <w:pPr>
        <w:keepNext/>
        <w:keepLines/>
        <w:jc w:val="both"/>
        <w:rPr>
          <w:rFonts w:ascii="Tahoma" w:hAnsi="Tahoma" w:cs="Tahoma"/>
          <w:bCs/>
        </w:rPr>
      </w:pPr>
    </w:p>
    <w:p w14:paraId="1032A5FF" w14:textId="77777777" w:rsidR="004F79FC" w:rsidRPr="009F3711" w:rsidRDefault="004F79FC" w:rsidP="004F79FC">
      <w:pPr>
        <w:keepNext/>
        <w:keepLines/>
        <w:jc w:val="both"/>
        <w:rPr>
          <w:rFonts w:ascii="Tahoma" w:hAnsi="Tahoma" w:cs="Tahoma"/>
          <w:bCs/>
          <w:u w:val="single"/>
        </w:rPr>
      </w:pPr>
      <w:r w:rsidRPr="009F3711">
        <w:rPr>
          <w:rFonts w:ascii="Tahoma" w:hAnsi="Tahoma" w:cs="Tahoma"/>
          <w:bCs/>
          <w:u w:val="single"/>
        </w:rPr>
        <w:t xml:space="preserve">Naročnik bo iz sodelovanja v postopku javnega naročanja izključil ponudnika, če pri preverjanju v skladu s z ZJN-3 ugotovi ali je drugače seznanjen, da ponudnik ne izpolnjuje pogojev v skladu z 1., 2. in 4. odstavkom 75. člena ZJN-3. </w:t>
      </w:r>
    </w:p>
    <w:p w14:paraId="40BB8666" w14:textId="77777777" w:rsidR="004F79FC" w:rsidRPr="009F3711" w:rsidRDefault="004F79FC" w:rsidP="004F79FC">
      <w:pPr>
        <w:keepNext/>
        <w:keepLines/>
        <w:jc w:val="both"/>
        <w:rPr>
          <w:rFonts w:ascii="Tahoma" w:hAnsi="Tahoma" w:cs="Tahoma"/>
          <w:bCs/>
        </w:rPr>
      </w:pPr>
      <w:r w:rsidRPr="009F3711">
        <w:rPr>
          <w:rFonts w:ascii="Tahoma" w:hAnsi="Tahoma" w:cs="Tahoma"/>
          <w:bCs/>
        </w:rPr>
        <w:t>Naročnik pa lahko kadarkoli v postopku izključi tudi gospodarski subjekt, če se izkaže, da je pred ali med postopkom javnega naročanja ta subjekt glede na storjena ali neizvedena dejanja v enem od položajev iz 6. odstavka 75. člena ZJN-3.</w:t>
      </w:r>
    </w:p>
    <w:p w14:paraId="40094327" w14:textId="77777777" w:rsidR="005E20B4" w:rsidRDefault="005E20B4" w:rsidP="004F79FC">
      <w:pPr>
        <w:keepNext/>
        <w:keepLines/>
        <w:jc w:val="both"/>
        <w:rPr>
          <w:rFonts w:ascii="Tahoma" w:hAnsi="Tahoma" w:cs="Tahoma"/>
          <w:bCs/>
        </w:rPr>
      </w:pPr>
    </w:p>
    <w:p w14:paraId="604D4D7C" w14:textId="77777777" w:rsidR="004F79FC" w:rsidRPr="009F3711" w:rsidRDefault="004F79FC" w:rsidP="004F79FC">
      <w:pPr>
        <w:keepNext/>
        <w:keepLines/>
        <w:jc w:val="both"/>
        <w:rPr>
          <w:rFonts w:ascii="Tahoma" w:hAnsi="Tahoma" w:cs="Tahoma"/>
          <w:b/>
          <w:bCs/>
        </w:rPr>
      </w:pPr>
      <w:r w:rsidRPr="009F3711">
        <w:rPr>
          <w:rFonts w:ascii="Tahoma" w:hAnsi="Tahoma" w:cs="Tahoma"/>
          <w:b/>
          <w:bCs/>
        </w:rPr>
        <w:t xml:space="preserve">A: Razlogi, povezani s kazenskimi obsodbami </w:t>
      </w:r>
      <w:r w:rsidRPr="00F17C97">
        <w:rPr>
          <w:rFonts w:ascii="Tahoma" w:hAnsi="Tahoma" w:cs="Tahoma"/>
          <w:b/>
          <w:bCs/>
        </w:rPr>
        <w:t>(prvi odstavek 75. člena ZJN-3)</w:t>
      </w:r>
    </w:p>
    <w:p w14:paraId="10A2851C" w14:textId="77777777" w:rsidR="004F79FC" w:rsidRDefault="004F79FC" w:rsidP="004F79FC">
      <w:pPr>
        <w:keepNext/>
        <w:keepLines/>
        <w:jc w:val="both"/>
        <w:rPr>
          <w:rFonts w:ascii="Tahoma" w:hAnsi="Tahoma" w:cs="Tahoma"/>
          <w:bCs/>
        </w:rPr>
      </w:pPr>
      <w:r w:rsidRPr="00F17C97">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popr., 54/15, 38/16, 27/17, 23/20, 91/20, 95/21, 186/21, 105/22 – ZZNŠPP, 16/23 in 107/24 – odl. US; v nadaljnjem besedilu: KZ-1), ki so opredeljena v prvem odstavku 75. člena ZJN-3, ali za primerljiva kazniva dejanja, ki so jih izrekla tuja sodišča.</w:t>
      </w:r>
    </w:p>
    <w:p w14:paraId="3BD84094" w14:textId="77777777" w:rsidR="00A867A5" w:rsidRDefault="00A867A5" w:rsidP="004F79FC">
      <w:pPr>
        <w:keepNext/>
        <w:keepLines/>
        <w:jc w:val="both"/>
        <w:rPr>
          <w:rFonts w:ascii="Tahoma" w:hAnsi="Tahoma" w:cs="Tahoma"/>
          <w:bCs/>
        </w:rPr>
      </w:pPr>
    </w:p>
    <w:p w14:paraId="3CAD0677" w14:textId="77777777" w:rsidR="004F79FC" w:rsidRPr="009F3711" w:rsidRDefault="004F79FC" w:rsidP="004F79FC">
      <w:pPr>
        <w:keepNext/>
        <w:keepLines/>
        <w:jc w:val="both"/>
        <w:rPr>
          <w:rFonts w:ascii="Tahoma" w:hAnsi="Tahoma" w:cs="Tahoma"/>
          <w:b/>
          <w:bCs/>
        </w:rPr>
      </w:pPr>
      <w:r w:rsidRPr="009F3711">
        <w:rPr>
          <w:rFonts w:ascii="Tahoma" w:hAnsi="Tahoma" w:cs="Tahoma"/>
          <w:b/>
          <w:bCs/>
        </w:rPr>
        <w:lastRenderedPageBreak/>
        <w:t>B: Razlogi, povezani s plačilom davkov ali prispevkov za socialno varnost</w:t>
      </w:r>
      <w:r>
        <w:rPr>
          <w:rFonts w:ascii="Tahoma" w:hAnsi="Tahoma" w:cs="Tahoma"/>
          <w:b/>
          <w:bCs/>
        </w:rPr>
        <w:t xml:space="preserve"> </w:t>
      </w:r>
      <w:r w:rsidRPr="00F17C97">
        <w:rPr>
          <w:rFonts w:ascii="Tahoma" w:hAnsi="Tahoma" w:cs="Tahoma"/>
          <w:b/>
          <w:bCs/>
        </w:rPr>
        <w:t>(drugi odstavek 75. člena ZJN-3)</w:t>
      </w:r>
    </w:p>
    <w:p w14:paraId="54DDCA1D" w14:textId="77777777" w:rsidR="004F79FC" w:rsidRDefault="004F79FC" w:rsidP="004F79FC">
      <w:pPr>
        <w:keepNext/>
        <w:keepLines/>
        <w:jc w:val="both"/>
        <w:rPr>
          <w:rFonts w:ascii="Tahoma" w:hAnsi="Tahoma" w:cs="Tahoma"/>
          <w:bCs/>
        </w:rPr>
      </w:pPr>
      <w:r w:rsidRPr="00F17C97">
        <w:rPr>
          <w:rFonts w:ascii="Tahoma" w:hAnsi="Tahoma" w:cs="Tahoma"/>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B9F8DEE" w14:textId="77777777" w:rsidR="004F79FC" w:rsidRPr="009F3711" w:rsidRDefault="004F79FC" w:rsidP="004F79FC">
      <w:pPr>
        <w:keepNext/>
        <w:keepLines/>
        <w:jc w:val="both"/>
        <w:rPr>
          <w:rFonts w:ascii="Tahoma" w:hAnsi="Tahoma" w:cs="Tahoma"/>
          <w:b/>
          <w:bCs/>
        </w:rPr>
      </w:pPr>
    </w:p>
    <w:p w14:paraId="1314C3AC" w14:textId="77777777" w:rsidR="004F79FC" w:rsidRPr="009F3711" w:rsidRDefault="004F79FC" w:rsidP="004F79FC">
      <w:pPr>
        <w:keepNext/>
        <w:keepLines/>
        <w:jc w:val="both"/>
        <w:rPr>
          <w:rFonts w:ascii="Tahoma" w:hAnsi="Tahoma" w:cs="Tahoma"/>
          <w:b/>
          <w:bCs/>
        </w:rPr>
      </w:pPr>
      <w:r w:rsidRPr="009F3711">
        <w:rPr>
          <w:rFonts w:ascii="Tahoma" w:hAnsi="Tahoma" w:cs="Tahoma"/>
          <w:b/>
          <w:bCs/>
        </w:rPr>
        <w:t>D: Nacionalni razlogi za izključitev</w:t>
      </w:r>
      <w:r>
        <w:rPr>
          <w:rFonts w:ascii="Tahoma" w:hAnsi="Tahoma" w:cs="Tahoma"/>
          <w:b/>
          <w:bCs/>
        </w:rPr>
        <w:t xml:space="preserve"> </w:t>
      </w:r>
      <w:r w:rsidRPr="00F17C97">
        <w:rPr>
          <w:rFonts w:ascii="Tahoma" w:hAnsi="Tahoma" w:cs="Tahoma"/>
          <w:b/>
          <w:bCs/>
        </w:rPr>
        <w:t>(četrti odstavek 75. člena ZJN-3)</w:t>
      </w:r>
    </w:p>
    <w:p w14:paraId="1EA359A7" w14:textId="77777777" w:rsidR="004F79FC" w:rsidRPr="009F3711" w:rsidRDefault="004F79FC" w:rsidP="004F79FC">
      <w:pPr>
        <w:keepNext/>
        <w:keepLines/>
        <w:jc w:val="both"/>
        <w:rPr>
          <w:rFonts w:ascii="Tahoma" w:hAnsi="Tahoma" w:cs="Tahoma"/>
          <w:bCs/>
        </w:rPr>
      </w:pPr>
      <w:r w:rsidRPr="009F3711">
        <w:rPr>
          <w:rFonts w:ascii="Tahoma" w:hAnsi="Tahoma" w:cs="Tahoma"/>
          <w:bCs/>
        </w:rPr>
        <w:t>Naročnik bo iz posameznega postopka javnega naročanja izključil gospodarski subjekt:</w:t>
      </w:r>
    </w:p>
    <w:p w14:paraId="7BB33009" w14:textId="77777777" w:rsidR="004F79FC" w:rsidRPr="009F3711" w:rsidRDefault="004F79FC" w:rsidP="004F79FC">
      <w:pPr>
        <w:keepNext/>
        <w:keepLines/>
        <w:jc w:val="both"/>
        <w:rPr>
          <w:rFonts w:ascii="Tahoma" w:hAnsi="Tahoma" w:cs="Tahoma"/>
          <w:bCs/>
        </w:rPr>
      </w:pPr>
    </w:p>
    <w:p w14:paraId="2446B757" w14:textId="77777777" w:rsidR="004F79FC" w:rsidRPr="009F3711" w:rsidRDefault="004F79FC" w:rsidP="004F79FC">
      <w:pPr>
        <w:keepNext/>
        <w:keepLines/>
        <w:jc w:val="both"/>
        <w:rPr>
          <w:rFonts w:ascii="Tahoma" w:hAnsi="Tahoma" w:cs="Tahoma"/>
          <w:bCs/>
        </w:rPr>
      </w:pPr>
      <w:r w:rsidRPr="009F3711">
        <w:rPr>
          <w:rFonts w:ascii="Tahoma" w:hAnsi="Tahoma" w:cs="Tahoma"/>
          <w:b/>
          <w:bCs/>
        </w:rPr>
        <w:t>D.1: Točka a) četrtega odstavka 75. člena ZJN-3</w:t>
      </w:r>
    </w:p>
    <w:p w14:paraId="47F45800" w14:textId="77777777" w:rsidR="004F79FC" w:rsidRPr="009F3711" w:rsidRDefault="004F79FC" w:rsidP="004F79FC">
      <w:pPr>
        <w:keepNext/>
        <w:keepLines/>
        <w:jc w:val="both"/>
        <w:rPr>
          <w:rFonts w:ascii="Tahoma" w:hAnsi="Tahoma" w:cs="Tahoma"/>
          <w:bCs/>
        </w:rPr>
      </w:pPr>
      <w:r w:rsidRPr="009F3711">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03E0D836" w14:textId="77777777" w:rsidR="004F79FC" w:rsidRPr="009F3711" w:rsidRDefault="004F79FC" w:rsidP="004F79FC">
      <w:pPr>
        <w:keepNext/>
        <w:keepLines/>
        <w:jc w:val="both"/>
        <w:rPr>
          <w:rFonts w:ascii="Tahoma" w:hAnsi="Tahoma" w:cs="Tahoma"/>
          <w:b/>
          <w:bCs/>
        </w:rPr>
      </w:pPr>
    </w:p>
    <w:p w14:paraId="63D34BC8" w14:textId="77777777" w:rsidR="004F79FC" w:rsidRPr="009F3711" w:rsidRDefault="004F79FC" w:rsidP="004F79FC">
      <w:pPr>
        <w:keepNext/>
        <w:keepLines/>
        <w:jc w:val="both"/>
        <w:rPr>
          <w:rFonts w:ascii="Tahoma" w:hAnsi="Tahoma" w:cs="Tahoma"/>
          <w:bCs/>
        </w:rPr>
      </w:pPr>
      <w:r w:rsidRPr="009F3711">
        <w:rPr>
          <w:rFonts w:ascii="Tahoma" w:hAnsi="Tahoma" w:cs="Tahoma"/>
          <w:b/>
          <w:bCs/>
        </w:rPr>
        <w:t>D.2: Točka b) četrtega odstavka 75. člena ZJN-3</w:t>
      </w:r>
    </w:p>
    <w:p w14:paraId="3C0F3264" w14:textId="77777777" w:rsidR="004F79FC" w:rsidRPr="009F3711" w:rsidRDefault="004F79FC" w:rsidP="004F79FC">
      <w:pPr>
        <w:keepNext/>
        <w:keepLines/>
        <w:jc w:val="both"/>
        <w:rPr>
          <w:rFonts w:ascii="Tahoma" w:hAnsi="Tahoma" w:cs="Tahoma"/>
          <w:bCs/>
        </w:rPr>
      </w:pPr>
      <w:r w:rsidRPr="009F3711">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0CEE09" w14:textId="77777777" w:rsidR="004F79FC" w:rsidRPr="009F3711" w:rsidRDefault="004F79FC" w:rsidP="004F79FC">
      <w:pPr>
        <w:keepNext/>
        <w:keepLines/>
        <w:jc w:val="both"/>
        <w:rPr>
          <w:rFonts w:ascii="Tahoma" w:hAnsi="Tahoma" w:cs="Tahoma"/>
          <w:b/>
          <w:bCs/>
        </w:rPr>
      </w:pPr>
    </w:p>
    <w:p w14:paraId="4114A297" w14:textId="77777777" w:rsidR="004F79FC" w:rsidRPr="009F3711" w:rsidRDefault="004F79FC" w:rsidP="004F79FC">
      <w:pPr>
        <w:keepNext/>
        <w:keepLines/>
        <w:jc w:val="both"/>
        <w:rPr>
          <w:rFonts w:ascii="Tahoma" w:hAnsi="Tahoma" w:cs="Tahoma"/>
          <w:b/>
          <w:bCs/>
        </w:rPr>
      </w:pPr>
      <w:r w:rsidRPr="009F3711">
        <w:rPr>
          <w:rFonts w:ascii="Tahoma" w:hAnsi="Tahoma" w:cs="Tahoma"/>
          <w:b/>
          <w:bCs/>
        </w:rPr>
        <w:t>D.3: Kršitev temeljnih pravic delavcev (196. člen KZ-1), prvi odstavek 75. člena ZJN-3</w:t>
      </w:r>
    </w:p>
    <w:p w14:paraId="4FAE5418" w14:textId="77777777" w:rsidR="004F79FC" w:rsidRPr="009F3711" w:rsidRDefault="004F79FC" w:rsidP="004F79FC">
      <w:pPr>
        <w:keepNext/>
        <w:keepLines/>
        <w:jc w:val="both"/>
        <w:rPr>
          <w:rFonts w:ascii="Tahoma" w:hAnsi="Tahoma" w:cs="Tahoma"/>
          <w:bCs/>
        </w:rPr>
      </w:pPr>
      <w:r w:rsidRPr="009F3711">
        <w:rPr>
          <w:rFonts w:ascii="Tahoma" w:hAnsi="Tahoma" w:cs="Tahoma"/>
          <w:bC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6DDD035E" w14:textId="77777777" w:rsidR="004F79FC" w:rsidRPr="009F3711" w:rsidRDefault="004F79FC" w:rsidP="004F79FC">
      <w:pPr>
        <w:keepNext/>
        <w:keepLines/>
        <w:jc w:val="both"/>
        <w:rPr>
          <w:rFonts w:ascii="Tahoma" w:hAnsi="Tahoma" w:cs="Tahoma"/>
          <w:b/>
          <w:bCs/>
        </w:rPr>
      </w:pPr>
    </w:p>
    <w:p w14:paraId="52D72781" w14:textId="77777777" w:rsidR="004F79FC" w:rsidRPr="009F3711" w:rsidRDefault="004F79FC" w:rsidP="004F79FC">
      <w:pPr>
        <w:keepNext/>
        <w:keepLines/>
        <w:jc w:val="both"/>
        <w:rPr>
          <w:rFonts w:ascii="Tahoma" w:hAnsi="Tahoma" w:cs="Tahoma"/>
          <w:b/>
          <w:bCs/>
        </w:rPr>
      </w:pPr>
      <w:r w:rsidRPr="009F3711">
        <w:rPr>
          <w:rFonts w:ascii="Tahoma" w:hAnsi="Tahoma" w:cs="Tahoma"/>
          <w:b/>
          <w:bCs/>
        </w:rPr>
        <w:t>E:</w:t>
      </w:r>
      <w:r w:rsidRPr="009F3711">
        <w:rPr>
          <w:rFonts w:ascii="Tahoma" w:hAnsi="Tahoma" w:cs="Tahoma"/>
        </w:rPr>
        <w:t xml:space="preserve"> </w:t>
      </w:r>
      <w:r w:rsidRPr="009F3711">
        <w:rPr>
          <w:rFonts w:ascii="Tahoma" w:hAnsi="Tahoma" w:cs="Tahoma"/>
          <w:b/>
          <w:bCs/>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BF736F0" w14:textId="77777777" w:rsidR="004F79FC" w:rsidRPr="00F17C97" w:rsidRDefault="004F79FC" w:rsidP="004F79FC">
      <w:pPr>
        <w:keepNext/>
        <w:keepLines/>
        <w:jc w:val="both"/>
        <w:rPr>
          <w:rFonts w:ascii="Tahoma" w:hAnsi="Tahoma" w:cs="Tahoma"/>
        </w:rPr>
      </w:pPr>
      <w:r w:rsidRPr="00F17C97">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16036870" w14:textId="77777777" w:rsidR="004F79FC" w:rsidRPr="00F17C97" w:rsidRDefault="004F79FC" w:rsidP="004F79FC">
      <w:pPr>
        <w:pStyle w:val="Odstavekseznama"/>
        <w:keepNext/>
        <w:keepLines/>
        <w:numPr>
          <w:ilvl w:val="0"/>
          <w:numId w:val="37"/>
        </w:numPr>
        <w:jc w:val="both"/>
        <w:rPr>
          <w:rFonts w:ascii="Tahoma" w:hAnsi="Tahoma" w:cs="Tahoma"/>
        </w:rPr>
      </w:pPr>
      <w:r w:rsidRPr="00F17C97">
        <w:rPr>
          <w:rFonts w:ascii="Tahoma" w:hAnsi="Tahoma" w:cs="Tahoma"/>
        </w:rPr>
        <w:t>ruski državljan ali fizična ali pravna oseba, subjekt ali organ s sedežem v Rusiji,</w:t>
      </w:r>
    </w:p>
    <w:p w14:paraId="1BCA3C99" w14:textId="77777777" w:rsidR="004F79FC" w:rsidRPr="00F17C97" w:rsidRDefault="004F79FC" w:rsidP="004F79FC">
      <w:pPr>
        <w:pStyle w:val="Odstavekseznama"/>
        <w:keepNext/>
        <w:keepLines/>
        <w:numPr>
          <w:ilvl w:val="0"/>
          <w:numId w:val="37"/>
        </w:numPr>
        <w:jc w:val="both"/>
        <w:rPr>
          <w:rFonts w:ascii="Tahoma" w:hAnsi="Tahoma" w:cs="Tahoma"/>
        </w:rPr>
      </w:pPr>
      <w:r w:rsidRPr="00F17C97">
        <w:rPr>
          <w:rFonts w:ascii="Tahoma" w:hAnsi="Tahoma" w:cs="Tahoma"/>
        </w:rPr>
        <w:t xml:space="preserve">pravna oseba, subjekt ali organ, katerih več kot 50-odstotni delež je v neposredni ali posredni lasti subjekta iz prejšnje alineje, ali </w:t>
      </w:r>
    </w:p>
    <w:p w14:paraId="38837DFE" w14:textId="77777777" w:rsidR="004F79FC" w:rsidRPr="00F17C97" w:rsidRDefault="004F79FC" w:rsidP="004F79FC">
      <w:pPr>
        <w:pStyle w:val="Odstavekseznama"/>
        <w:keepNext/>
        <w:keepLines/>
        <w:numPr>
          <w:ilvl w:val="0"/>
          <w:numId w:val="37"/>
        </w:numPr>
        <w:jc w:val="both"/>
        <w:rPr>
          <w:rFonts w:ascii="Tahoma" w:hAnsi="Tahoma" w:cs="Tahoma"/>
        </w:rPr>
      </w:pPr>
      <w:r w:rsidRPr="00F17C97">
        <w:rPr>
          <w:rFonts w:ascii="Tahoma" w:hAnsi="Tahoma" w:cs="Tahoma"/>
        </w:rPr>
        <w:t xml:space="preserve">fizična ali pravna oseba, subjekt ali organ, ki deluje v imenu ali po navodilih subjektov iz prejšnjih dveh alinej. </w:t>
      </w:r>
    </w:p>
    <w:p w14:paraId="27854CE5" w14:textId="77777777" w:rsidR="004F79FC" w:rsidRPr="00F17C97" w:rsidRDefault="004F79FC" w:rsidP="004F79FC">
      <w:pPr>
        <w:keepNext/>
        <w:keepLines/>
        <w:jc w:val="both"/>
        <w:rPr>
          <w:rFonts w:ascii="Tahoma" w:hAnsi="Tahoma" w:cs="Tahoma"/>
        </w:rPr>
      </w:pPr>
      <w:r w:rsidRPr="00F17C97">
        <w:rPr>
          <w:rFonts w:ascii="Tahoma" w:hAnsi="Tahoma" w:cs="Tahoma"/>
        </w:rPr>
        <w:t xml:space="preserve">Enako velja za podizvajalce, dobavitelje/proizvajalce ali subjekte, katerih zmogljivosti se uporabljajo, v smislu direktiv 2014/23/EU, 2014/24/EU, 2014/25/EU in 2009/81/ES, če predstavljajo več kot 10 % vrednosti naročila. </w:t>
      </w:r>
    </w:p>
    <w:p w14:paraId="3FE3BBF1" w14:textId="77777777" w:rsidR="004F79FC" w:rsidRDefault="004F79FC" w:rsidP="004F79FC">
      <w:pPr>
        <w:keepNext/>
        <w:keepLines/>
        <w:jc w:val="both"/>
        <w:rPr>
          <w:rFonts w:ascii="Tahoma" w:hAnsi="Tahoma" w:cs="Tahoma"/>
          <w:b/>
          <w:bCs/>
        </w:rPr>
      </w:pPr>
    </w:p>
    <w:p w14:paraId="1EADE2B8" w14:textId="77777777" w:rsidR="004F79FC" w:rsidRPr="009F3711" w:rsidRDefault="004F79FC" w:rsidP="004F79FC">
      <w:pPr>
        <w:keepNext/>
        <w:keepLines/>
        <w:jc w:val="both"/>
        <w:rPr>
          <w:rFonts w:ascii="Tahoma" w:hAnsi="Tahoma" w:cs="Tahoma"/>
          <w:b/>
          <w:bCs/>
        </w:rPr>
      </w:pPr>
      <w:r w:rsidRPr="009F3711">
        <w:rPr>
          <w:rFonts w:ascii="Tahoma" w:hAnsi="Tahoma" w:cs="Tahoma"/>
          <w:b/>
          <w:bCs/>
        </w:rPr>
        <w:t>Dokazila (velja za vse pogoje zgoraj):</w:t>
      </w:r>
    </w:p>
    <w:p w14:paraId="0FDF8257"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Priložen ESPD s strani vseh sodelujočih gospodarskih subjektov v ponudbi. </w:t>
      </w:r>
    </w:p>
    <w:p w14:paraId="3E61819E" w14:textId="77777777" w:rsidR="004F79FC" w:rsidRPr="009F3711" w:rsidRDefault="004F79FC" w:rsidP="004F79FC">
      <w:pPr>
        <w:keepNext/>
        <w:keepLines/>
        <w:jc w:val="both"/>
        <w:rPr>
          <w:rFonts w:ascii="Tahoma" w:hAnsi="Tahoma" w:cs="Tahoma"/>
          <w:bCs/>
        </w:rPr>
      </w:pPr>
      <w:r w:rsidRPr="009F3711">
        <w:rPr>
          <w:rFonts w:ascii="Tahoma" w:hAnsi="Tahoma" w:cs="Tahoma"/>
          <w:bCs/>
          <w:u w:val="single"/>
        </w:rPr>
        <w:lastRenderedPageBreak/>
        <w:t>Naročnik bo preveril izpolnjevanje pogojev iz 1., 2. in 4. odstavka 75. člena ZJN-3 preko informacijskega sistema e-Dosje</w:t>
      </w:r>
      <w:r w:rsidRPr="009F3711">
        <w:rPr>
          <w:rFonts w:ascii="Tahoma" w:hAnsi="Tahoma" w:cs="Tahoma"/>
          <w:bCs/>
        </w:rPr>
        <w:t>, ki je namenjen elektronskem preverjanju ponudnikov (partnerjev), podizvajalcev in drugih gospodarskih subjektov, na čigar zmogljivosti se sklicuje ponudnik, v (predmetnih) nacionalnih uradnih evidencah.</w:t>
      </w:r>
      <w:r w:rsidRPr="009F3711">
        <w:rPr>
          <w:rFonts w:ascii="Tahoma" w:hAnsi="Tahoma" w:cs="Tahoma"/>
          <w:bCs/>
          <w:i/>
        </w:rPr>
        <w:t xml:space="preserve"> </w:t>
      </w:r>
    </w:p>
    <w:p w14:paraId="3DB66942" w14:textId="77777777" w:rsidR="004F79FC" w:rsidRPr="009F3711" w:rsidRDefault="004F79FC" w:rsidP="004F79FC">
      <w:pPr>
        <w:keepNext/>
        <w:keepLines/>
        <w:jc w:val="both"/>
        <w:rPr>
          <w:rFonts w:ascii="Tahoma" w:hAnsi="Tahoma" w:cs="Tahoma"/>
          <w:bCs/>
        </w:rPr>
      </w:pPr>
    </w:p>
    <w:p w14:paraId="19F0E12B" w14:textId="77777777" w:rsidR="004F79FC" w:rsidRDefault="004F79FC" w:rsidP="004F79FC">
      <w:pPr>
        <w:keepNext/>
        <w:keepLines/>
        <w:jc w:val="both"/>
        <w:rPr>
          <w:rFonts w:ascii="Tahoma" w:hAnsi="Tahoma" w:cs="Tahoma"/>
          <w:bCs/>
        </w:rPr>
      </w:pPr>
      <w:r w:rsidRPr="009F3711">
        <w:rPr>
          <w:rFonts w:ascii="Tahoma" w:hAnsi="Tahoma" w:cs="Tahoma"/>
          <w:bCs/>
        </w:rPr>
        <w:t>Gospodarski subjekt s sedežem izven Republike Slovenije bo moral potrdilo pristojnega organa predložiti sam, v kolikor takšnega potrdila iz ustreznega registra ne bo mogel pridobiti naročnik.</w:t>
      </w:r>
    </w:p>
    <w:p w14:paraId="48FB0071" w14:textId="77777777" w:rsidR="004F79FC" w:rsidRPr="009F3711" w:rsidRDefault="004F79FC" w:rsidP="004F79FC">
      <w:pPr>
        <w:keepNext/>
        <w:keepLines/>
        <w:jc w:val="both"/>
        <w:rPr>
          <w:rFonts w:ascii="Tahoma" w:hAnsi="Tahoma" w:cs="Tahoma"/>
          <w:bCs/>
        </w:rPr>
      </w:pPr>
    </w:p>
    <w:p w14:paraId="604CD660" w14:textId="77777777" w:rsidR="004F79FC" w:rsidRPr="005812AA" w:rsidRDefault="004F79FC" w:rsidP="004F79FC">
      <w:pPr>
        <w:keepNext/>
        <w:keepLines/>
        <w:numPr>
          <w:ilvl w:val="0"/>
          <w:numId w:val="24"/>
        </w:numPr>
        <w:jc w:val="both"/>
        <w:rPr>
          <w:rFonts w:ascii="Tahoma" w:hAnsi="Tahoma" w:cs="Tahoma"/>
          <w:b/>
          <w:bCs/>
          <w:i/>
          <w:iCs/>
        </w:rPr>
      </w:pPr>
      <w:r w:rsidRPr="005812AA">
        <w:rPr>
          <w:rFonts w:ascii="Tahoma" w:hAnsi="Tahoma" w:cs="Tahoma"/>
          <w:b/>
          <w:bCs/>
          <w:i/>
          <w:iCs/>
        </w:rPr>
        <w:t>Popravni mehanizmi:</w:t>
      </w:r>
    </w:p>
    <w:p w14:paraId="7EC90D38" w14:textId="77777777" w:rsidR="004F79FC" w:rsidRPr="009F3711" w:rsidRDefault="004F79FC" w:rsidP="004F79FC">
      <w:pPr>
        <w:keepNext/>
        <w:keepLines/>
        <w:jc w:val="both"/>
        <w:rPr>
          <w:rFonts w:ascii="Tahoma" w:hAnsi="Tahoma" w:cs="Tahoma"/>
          <w:bCs/>
        </w:rPr>
      </w:pPr>
    </w:p>
    <w:p w14:paraId="020D1037" w14:textId="77777777" w:rsidR="004F79FC" w:rsidRPr="009F3711" w:rsidRDefault="004F79FC" w:rsidP="004F79FC">
      <w:pPr>
        <w:keepNext/>
        <w:keepLines/>
        <w:jc w:val="both"/>
        <w:rPr>
          <w:rFonts w:ascii="Tahoma" w:hAnsi="Tahoma" w:cs="Tahoma"/>
          <w:b/>
          <w:bCs/>
        </w:rPr>
      </w:pPr>
      <w:r w:rsidRPr="009F3711">
        <w:rPr>
          <w:rFonts w:ascii="Tahoma" w:hAnsi="Tahoma" w:cs="Tahoma"/>
          <w:b/>
          <w:bCs/>
          <w:u w:val="single"/>
        </w:rPr>
        <w:t>2. odstavek 75. člena ZJN-3:</w:t>
      </w:r>
    </w:p>
    <w:p w14:paraId="4A33ACA0" w14:textId="77777777" w:rsidR="004F79FC" w:rsidRPr="009F3711" w:rsidRDefault="004F79FC" w:rsidP="004F79FC">
      <w:pPr>
        <w:keepNext/>
        <w:keepLines/>
        <w:jc w:val="both"/>
        <w:rPr>
          <w:rFonts w:ascii="Tahoma" w:hAnsi="Tahoma" w:cs="Tahoma"/>
          <w:bCs/>
        </w:rPr>
      </w:pPr>
    </w:p>
    <w:p w14:paraId="3B725B22" w14:textId="77777777" w:rsidR="004F79FC" w:rsidRPr="009F3711" w:rsidRDefault="004F79FC" w:rsidP="004F79FC">
      <w:pPr>
        <w:keepNext/>
        <w:keepLines/>
        <w:jc w:val="both"/>
        <w:rPr>
          <w:rFonts w:ascii="Tahoma" w:hAnsi="Tahoma" w:cs="Tahoma"/>
          <w:bCs/>
          <w:i/>
        </w:rPr>
      </w:pPr>
      <w:r w:rsidRPr="009F3711">
        <w:rPr>
          <w:rFonts w:ascii="Tahoma" w:hAnsi="Tahoma" w:cs="Tahoma"/>
          <w:bCs/>
          <w:i/>
        </w:rPr>
        <w:t xml:space="preserve">Gospodarskega subjekta se ne izloči, če gospodarski subjekt </w:t>
      </w:r>
      <w:r w:rsidRPr="007B2E17">
        <w:rPr>
          <w:rFonts w:ascii="Tahoma" w:hAnsi="Tahoma" w:cs="Tahoma"/>
          <w:b/>
          <w:bCs/>
          <w:i/>
        </w:rPr>
        <w:t>do roka za oddajo ponudb</w:t>
      </w:r>
      <w:r w:rsidRPr="009F3711">
        <w:rPr>
          <w:rFonts w:ascii="Tahoma" w:hAnsi="Tahoma" w:cs="Tahoma"/>
          <w:bCs/>
          <w:i/>
        </w:rPr>
        <w:t xml:space="preserve"> poravna neplačane zapadle obveznosti, ki znašajo 50 e</w:t>
      </w:r>
      <w:r>
        <w:rPr>
          <w:rFonts w:ascii="Tahoma" w:hAnsi="Tahoma" w:cs="Tahoma"/>
          <w:bCs/>
          <w:i/>
        </w:rPr>
        <w:t>v</w:t>
      </w:r>
      <w:r w:rsidRPr="009F3711">
        <w:rPr>
          <w:rFonts w:ascii="Tahoma" w:hAnsi="Tahoma" w:cs="Tahoma"/>
          <w:bCs/>
          <w:i/>
        </w:rPr>
        <w:t>rov ali več</w:t>
      </w:r>
      <w:r>
        <w:rPr>
          <w:rFonts w:ascii="Tahoma" w:hAnsi="Tahoma" w:cs="Tahoma"/>
          <w:bCs/>
          <w:i/>
        </w:rPr>
        <w:t>,</w:t>
      </w:r>
      <w:r w:rsidRPr="009F3711">
        <w:rPr>
          <w:rFonts w:ascii="Tahoma" w:hAnsi="Tahoma" w:cs="Tahoma"/>
          <w:bCs/>
          <w:i/>
        </w:rPr>
        <w:t xml:space="preserve"> in predloži vse obračune davčnih odtegljajev za dohodke iz delovnega razmerja za obdobje zadnjih pet let do roka za oddajo </w:t>
      </w:r>
      <w:r>
        <w:rPr>
          <w:rFonts w:ascii="Tahoma" w:hAnsi="Tahoma" w:cs="Tahoma"/>
          <w:bCs/>
          <w:i/>
        </w:rPr>
        <w:t>prijave</w:t>
      </w:r>
      <w:r w:rsidRPr="009F3711">
        <w:rPr>
          <w:rFonts w:ascii="Tahoma" w:hAnsi="Tahoma" w:cs="Tahoma"/>
          <w:bCs/>
          <w:i/>
        </w:rPr>
        <w:t xml:space="preserve"> ali ponudbe.</w:t>
      </w:r>
    </w:p>
    <w:p w14:paraId="2D1EEC23" w14:textId="77777777" w:rsidR="004F79FC" w:rsidRPr="009F3711" w:rsidRDefault="004F79FC" w:rsidP="004F79FC">
      <w:pPr>
        <w:keepNext/>
        <w:keepLines/>
        <w:jc w:val="both"/>
        <w:rPr>
          <w:rFonts w:ascii="Tahoma" w:hAnsi="Tahoma" w:cs="Tahoma"/>
          <w:bCs/>
          <w:i/>
        </w:rPr>
      </w:pPr>
    </w:p>
    <w:p w14:paraId="1655CAD1" w14:textId="77777777" w:rsidR="004F79FC" w:rsidRPr="009F3711" w:rsidRDefault="004F79FC" w:rsidP="004F79FC">
      <w:pPr>
        <w:keepNext/>
        <w:keepLines/>
        <w:jc w:val="both"/>
        <w:rPr>
          <w:rFonts w:ascii="Tahoma" w:hAnsi="Tahoma" w:cs="Tahoma"/>
          <w:b/>
          <w:bCs/>
          <w:i/>
          <w:iCs/>
          <w:u w:val="single"/>
        </w:rPr>
      </w:pPr>
      <w:r w:rsidRPr="009F3711">
        <w:rPr>
          <w:rFonts w:ascii="Tahoma" w:hAnsi="Tahoma" w:cs="Tahoma"/>
          <w:b/>
          <w:bCs/>
          <w:i/>
          <w:iCs/>
          <w:u w:val="single"/>
        </w:rPr>
        <w:t>1. odstavek IN b) točka 4. odstavka 75. člena ZJN-3:</w:t>
      </w:r>
    </w:p>
    <w:p w14:paraId="74526E11" w14:textId="77777777" w:rsidR="004F79FC" w:rsidRPr="009F3711" w:rsidRDefault="004F79FC" w:rsidP="004F79FC">
      <w:pPr>
        <w:keepNext/>
        <w:keepLines/>
        <w:jc w:val="both"/>
        <w:rPr>
          <w:rFonts w:ascii="Tahoma" w:hAnsi="Tahoma" w:cs="Tahoma"/>
          <w:bCs/>
          <w:i/>
          <w:iCs/>
        </w:rPr>
      </w:pPr>
      <w:r w:rsidRPr="009F3711">
        <w:rPr>
          <w:rFonts w:ascii="Tahoma" w:hAnsi="Tahoma" w:cs="Tahoma"/>
          <w:bCs/>
          <w:i/>
          <w:iCs/>
        </w:rPr>
        <w:t xml:space="preserve">Gospodarski subjekt, ki je v enem od položajev iz prvega ali b) točke četrtega odstavka 75. člena ZJN-3, lahko </w:t>
      </w:r>
      <w:r w:rsidRPr="009F3711">
        <w:rPr>
          <w:rFonts w:ascii="Tahoma" w:hAnsi="Tahoma" w:cs="Tahoma"/>
          <w:b/>
          <w:bCs/>
          <w:i/>
          <w:iCs/>
        </w:rPr>
        <w:t>najkasneje do roka za oddajo ponudb</w:t>
      </w:r>
      <w:r w:rsidRPr="009F3711">
        <w:rPr>
          <w:rFonts w:ascii="Tahoma" w:hAnsi="Tahoma" w:cs="Tahoma"/>
          <w:bCs/>
          <w:i/>
          <w:iCs/>
        </w:rPr>
        <w:t xml:space="preserve"> naročniku </w:t>
      </w:r>
      <w:r w:rsidRPr="009F3711">
        <w:rPr>
          <w:rFonts w:ascii="Tahoma" w:hAnsi="Tahoma" w:cs="Tahoma"/>
          <w:bCs/>
          <w:i/>
          <w:iCs/>
          <w:u w:val="single"/>
        </w:rPr>
        <w:t>predloži dokaze</w:t>
      </w:r>
      <w:r w:rsidRPr="009F3711">
        <w:rPr>
          <w:rFonts w:ascii="Tahoma" w:hAnsi="Tahoma" w:cs="Tahoma"/>
          <w:bCs/>
          <w:i/>
          <w:iCs/>
        </w:rPr>
        <w:t xml:space="preserve">, </w:t>
      </w:r>
      <w:r w:rsidRPr="009F3711">
        <w:rPr>
          <w:rFonts w:ascii="Tahoma" w:hAnsi="Tahoma" w:cs="Tahoma"/>
          <w:bCs/>
          <w:i/>
          <w:iCs/>
          <w:u w:val="single"/>
        </w:rPr>
        <w:t>da je sprejel zadostne ukrepe</w:t>
      </w:r>
      <w:r w:rsidRPr="009F3711">
        <w:rPr>
          <w:rFonts w:ascii="Tahoma" w:hAnsi="Tahoma" w:cs="Tahoma"/>
          <w:bCs/>
          <w:i/>
          <w:iCs/>
        </w:rPr>
        <w:t xml:space="preserve">, s katerimi lahko dokaže svojo zanesljivost kljub obstoju razlogov za izključitev. </w:t>
      </w:r>
    </w:p>
    <w:p w14:paraId="19558095" w14:textId="77777777" w:rsidR="004F79FC" w:rsidRPr="009F3711" w:rsidRDefault="004F79FC" w:rsidP="004F79FC">
      <w:pPr>
        <w:keepNext/>
        <w:keepLines/>
        <w:jc w:val="both"/>
        <w:rPr>
          <w:rFonts w:ascii="Tahoma" w:hAnsi="Tahoma" w:cs="Tahoma"/>
          <w:bCs/>
          <w:i/>
        </w:rPr>
      </w:pPr>
      <w:r w:rsidRPr="009F3711">
        <w:rPr>
          <w:rFonts w:ascii="Tahoma" w:hAnsi="Tahoma" w:cs="Tahoma"/>
          <w:bCs/>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0329818" w14:textId="77777777" w:rsidR="004F79FC" w:rsidRPr="009F3711" w:rsidRDefault="004F79FC" w:rsidP="004F79FC">
      <w:pPr>
        <w:keepNext/>
        <w:keepLines/>
        <w:jc w:val="both"/>
        <w:rPr>
          <w:rFonts w:ascii="Tahoma" w:hAnsi="Tahoma" w:cs="Tahoma"/>
          <w:bCs/>
          <w:i/>
        </w:rPr>
      </w:pPr>
    </w:p>
    <w:p w14:paraId="30017A88" w14:textId="77777777" w:rsidR="004F79FC" w:rsidRPr="009F3711" w:rsidRDefault="004F79FC" w:rsidP="004F79FC">
      <w:pPr>
        <w:keepNext/>
        <w:keepLines/>
        <w:jc w:val="both"/>
        <w:rPr>
          <w:rFonts w:ascii="Tahoma" w:hAnsi="Tahoma" w:cs="Tahoma"/>
          <w:bCs/>
          <w:i/>
        </w:rPr>
      </w:pPr>
      <w:r w:rsidRPr="009F3711">
        <w:rPr>
          <w:rFonts w:ascii="Tahoma" w:hAnsi="Tahoma" w:cs="Tahoma"/>
          <w:bCs/>
          <w: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43C67485" w14:textId="77777777" w:rsidR="004F79FC" w:rsidRPr="009F3711" w:rsidRDefault="004F79FC" w:rsidP="004F79FC">
      <w:pPr>
        <w:keepNext/>
        <w:keepLines/>
        <w:jc w:val="both"/>
        <w:rPr>
          <w:rFonts w:ascii="Tahoma" w:hAnsi="Tahoma" w:cs="Tahoma"/>
          <w:bCs/>
          <w:i/>
        </w:rPr>
      </w:pPr>
    </w:p>
    <w:p w14:paraId="2F70F4A0" w14:textId="77777777" w:rsidR="004F79FC" w:rsidRPr="009F3711" w:rsidRDefault="004F79FC" w:rsidP="004F79FC">
      <w:pPr>
        <w:keepNext/>
        <w:keepLines/>
        <w:jc w:val="both"/>
        <w:rPr>
          <w:rFonts w:ascii="Tahoma" w:hAnsi="Tahoma" w:cs="Tahoma"/>
          <w:bCs/>
          <w:i/>
        </w:rPr>
      </w:pPr>
      <w:r w:rsidRPr="009F3711">
        <w:rPr>
          <w:rFonts w:ascii="Tahoma" w:hAnsi="Tahoma" w:cs="Tahoma"/>
          <w:bCs/>
          <w: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B655D98" w14:textId="77777777" w:rsidR="004F79FC" w:rsidRDefault="004F79FC" w:rsidP="004F79FC">
      <w:pPr>
        <w:keepNext/>
        <w:keepLines/>
        <w:jc w:val="both"/>
        <w:rPr>
          <w:rFonts w:ascii="Tahoma" w:hAnsi="Tahoma" w:cs="Tahoma"/>
          <w:bCs/>
        </w:rPr>
      </w:pPr>
    </w:p>
    <w:p w14:paraId="1AC43DED" w14:textId="77777777" w:rsidR="004F79FC" w:rsidRPr="009F3711" w:rsidRDefault="004F79FC" w:rsidP="004F79FC">
      <w:pPr>
        <w:keepNext/>
        <w:keepLines/>
        <w:numPr>
          <w:ilvl w:val="0"/>
          <w:numId w:val="24"/>
        </w:numPr>
        <w:jc w:val="both"/>
        <w:rPr>
          <w:rFonts w:ascii="Tahoma" w:hAnsi="Tahoma" w:cs="Tahoma"/>
          <w:b/>
          <w:bCs/>
        </w:rPr>
      </w:pPr>
      <w:r w:rsidRPr="009F3711">
        <w:rPr>
          <w:rFonts w:ascii="Tahoma" w:hAnsi="Tahoma" w:cs="Tahoma"/>
          <w:b/>
          <w:bCs/>
        </w:rPr>
        <w:t>EMŠO:</w:t>
      </w:r>
    </w:p>
    <w:p w14:paraId="1088440E" w14:textId="77777777" w:rsidR="004F79FC" w:rsidRPr="009F3711" w:rsidRDefault="004F79FC" w:rsidP="004F79FC">
      <w:pPr>
        <w:keepNext/>
        <w:keepLines/>
        <w:jc w:val="both"/>
        <w:rPr>
          <w:rFonts w:ascii="Tahoma" w:hAnsi="Tahoma" w:cs="Tahoma"/>
          <w:bCs/>
        </w:rPr>
      </w:pPr>
      <w:r w:rsidRPr="009F3711">
        <w:rPr>
          <w:rFonts w:ascii="Tahoma" w:hAnsi="Tahoma" w:cs="Tahoma"/>
          <w:bCs/>
        </w:rPr>
        <w:t xml:space="preserve">Za potrebe preverjanja v informacijskem sistemu e-Dosje </w:t>
      </w:r>
      <w:r w:rsidRPr="009F3711">
        <w:rPr>
          <w:rFonts w:ascii="Tahoma" w:hAnsi="Tahoma" w:cs="Tahoma"/>
          <w:bCs/>
          <w:u w:val="single"/>
        </w:rPr>
        <w:t xml:space="preserve">ponudnik (in </w:t>
      </w:r>
      <w:r w:rsidRPr="009F3711">
        <w:rPr>
          <w:rFonts w:ascii="Tahoma" w:hAnsi="Tahoma" w:cs="Tahoma"/>
          <w:b/>
          <w:bCs/>
          <w:u w:val="single"/>
        </w:rPr>
        <w:t>vsi</w:t>
      </w:r>
      <w:r w:rsidRPr="009F3711">
        <w:rPr>
          <w:rFonts w:ascii="Tahoma" w:hAnsi="Tahoma" w:cs="Tahoma"/>
          <w:bCs/>
          <w:u w:val="single"/>
        </w:rPr>
        <w:t xml:space="preserve"> ostali sodelujoči gospodarski subjekt</w:t>
      </w:r>
      <w:r>
        <w:rPr>
          <w:rFonts w:ascii="Tahoma" w:hAnsi="Tahoma" w:cs="Tahoma"/>
          <w:bCs/>
          <w:u w:val="single"/>
        </w:rPr>
        <w:t>i</w:t>
      </w:r>
      <w:r w:rsidRPr="009F3711">
        <w:rPr>
          <w:rFonts w:ascii="Tahoma" w:hAnsi="Tahoma" w:cs="Tahoma"/>
          <w:bCs/>
          <w:u w:val="single"/>
        </w:rPr>
        <w:t xml:space="preserve"> v ponudbi) za </w:t>
      </w:r>
      <w:r w:rsidRPr="009F3711">
        <w:rPr>
          <w:rFonts w:ascii="Tahoma" w:hAnsi="Tahoma" w:cs="Tahoma"/>
          <w:b/>
          <w:bCs/>
          <w:u w:val="single"/>
        </w:rPr>
        <w:t>VSE</w:t>
      </w:r>
      <w:r w:rsidRPr="009F3711">
        <w:rPr>
          <w:rFonts w:ascii="Tahoma" w:hAnsi="Tahoma" w:cs="Tahoma"/>
          <w:bCs/>
          <w:u w:val="single"/>
        </w:rPr>
        <w:t xml:space="preserve"> osebe, ki so člani upravnega, vodstvenega </w:t>
      </w:r>
      <w:r w:rsidRPr="009F3711">
        <w:rPr>
          <w:rFonts w:ascii="Tahoma" w:hAnsi="Tahoma" w:cs="Tahoma"/>
          <w:b/>
          <w:bCs/>
          <w:u w:val="single"/>
        </w:rPr>
        <w:t>ali</w:t>
      </w:r>
      <w:r w:rsidRPr="009F3711">
        <w:rPr>
          <w:rFonts w:ascii="Tahoma" w:hAnsi="Tahoma" w:cs="Tahoma"/>
          <w:bCs/>
          <w:u w:val="single"/>
        </w:rPr>
        <w:t xml:space="preserve"> nadzornega organa gospodarskega subjekta </w:t>
      </w:r>
      <w:r w:rsidRPr="009F3711">
        <w:rPr>
          <w:rFonts w:ascii="Tahoma" w:hAnsi="Tahoma" w:cs="Tahoma"/>
          <w:b/>
          <w:bCs/>
          <w:u w:val="single"/>
        </w:rPr>
        <w:t>ali</w:t>
      </w:r>
      <w:r w:rsidRPr="009F3711">
        <w:rPr>
          <w:rFonts w:ascii="Tahoma" w:hAnsi="Tahoma" w:cs="Tahoma"/>
          <w:bCs/>
          <w:u w:val="single"/>
        </w:rPr>
        <w:t xml:space="preserve"> ki imajo pooblastila za njegovo zastopanje </w:t>
      </w:r>
      <w:r w:rsidRPr="009F3711">
        <w:rPr>
          <w:rFonts w:ascii="Tahoma" w:hAnsi="Tahoma" w:cs="Tahoma"/>
          <w:b/>
          <w:bCs/>
          <w:u w:val="single"/>
        </w:rPr>
        <w:t>ali</w:t>
      </w:r>
      <w:r w:rsidRPr="009F3711">
        <w:rPr>
          <w:rFonts w:ascii="Tahoma" w:hAnsi="Tahoma" w:cs="Tahoma"/>
          <w:bCs/>
          <w:u w:val="single"/>
        </w:rPr>
        <w:t xml:space="preserve"> odločanje </w:t>
      </w:r>
      <w:r w:rsidRPr="009F3711">
        <w:rPr>
          <w:rFonts w:ascii="Tahoma" w:hAnsi="Tahoma" w:cs="Tahoma"/>
          <w:b/>
          <w:bCs/>
          <w:u w:val="single"/>
        </w:rPr>
        <w:t>ali</w:t>
      </w:r>
      <w:r w:rsidRPr="009F3711">
        <w:rPr>
          <w:rFonts w:ascii="Tahoma" w:hAnsi="Tahoma" w:cs="Tahoma"/>
          <w:bCs/>
          <w:u w:val="single"/>
        </w:rPr>
        <w:t xml:space="preserve"> nadzor v njem</w:t>
      </w:r>
      <w:r w:rsidRPr="009F3711">
        <w:rPr>
          <w:rFonts w:ascii="Tahoma" w:hAnsi="Tahoma" w:cs="Tahoma"/>
          <w:bCs/>
        </w:rPr>
        <w:t xml:space="preserve">, </w:t>
      </w:r>
      <w:r w:rsidRPr="009F3711">
        <w:rPr>
          <w:rFonts w:ascii="Tahoma" w:hAnsi="Tahoma" w:cs="Tahoma"/>
          <w:b/>
          <w:bCs/>
        </w:rPr>
        <w:t>vnesejo/navedejo EMŠO:</w:t>
      </w:r>
      <w:r w:rsidRPr="009F3711">
        <w:rPr>
          <w:rFonts w:ascii="Tahoma" w:hAnsi="Tahoma" w:cs="Tahoma"/>
          <w:bCs/>
        </w:rPr>
        <w:t xml:space="preserve"> </w:t>
      </w:r>
    </w:p>
    <w:p w14:paraId="56A77E76" w14:textId="77777777" w:rsidR="004F79FC" w:rsidRPr="009F3711" w:rsidRDefault="004F79FC" w:rsidP="004F79FC">
      <w:pPr>
        <w:keepNext/>
        <w:keepLines/>
        <w:numPr>
          <w:ilvl w:val="0"/>
          <w:numId w:val="25"/>
        </w:numPr>
        <w:jc w:val="both"/>
        <w:rPr>
          <w:rFonts w:ascii="Tahoma" w:hAnsi="Tahoma" w:cs="Tahoma"/>
          <w:bCs/>
        </w:rPr>
      </w:pPr>
      <w:r w:rsidRPr="009F3711">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9F3711">
        <w:rPr>
          <w:rFonts w:ascii="Tahoma" w:hAnsi="Tahoma" w:cs="Tahoma"/>
          <w:bCs/>
          <w:u w:val="single"/>
        </w:rPr>
        <w:t>ali</w:t>
      </w:r>
    </w:p>
    <w:p w14:paraId="72AB699A" w14:textId="77777777" w:rsidR="004F79FC" w:rsidRPr="009F3711" w:rsidRDefault="004F79FC" w:rsidP="004F79FC">
      <w:pPr>
        <w:keepNext/>
        <w:keepLines/>
        <w:numPr>
          <w:ilvl w:val="0"/>
          <w:numId w:val="25"/>
        </w:numPr>
        <w:jc w:val="both"/>
        <w:rPr>
          <w:rFonts w:ascii="Tahoma" w:hAnsi="Tahoma" w:cs="Tahoma"/>
          <w:bCs/>
        </w:rPr>
      </w:pPr>
      <w:r w:rsidRPr="009F3711">
        <w:rPr>
          <w:rFonts w:ascii="Tahoma" w:hAnsi="Tahoma" w:cs="Tahoma"/>
          <w:bCs/>
        </w:rPr>
        <w:t xml:space="preserve">v Prilogo 3/2 (Pooblastilo za pridobitev dokazila iz uradne evidence – za fizične osebe) </w:t>
      </w:r>
      <w:r w:rsidRPr="009F3711">
        <w:rPr>
          <w:rFonts w:ascii="Tahoma" w:hAnsi="Tahoma" w:cs="Tahoma"/>
          <w:bCs/>
          <w:u w:val="single"/>
        </w:rPr>
        <w:t>ali</w:t>
      </w:r>
      <w:r w:rsidRPr="009F3711">
        <w:rPr>
          <w:rFonts w:ascii="Tahoma" w:hAnsi="Tahoma" w:cs="Tahoma"/>
          <w:bCs/>
        </w:rPr>
        <w:t xml:space="preserve"> </w:t>
      </w:r>
    </w:p>
    <w:p w14:paraId="34FF3900" w14:textId="77777777" w:rsidR="004F79FC" w:rsidRPr="009F3711" w:rsidRDefault="004F79FC" w:rsidP="004F79FC">
      <w:pPr>
        <w:keepNext/>
        <w:keepLines/>
        <w:numPr>
          <w:ilvl w:val="0"/>
          <w:numId w:val="25"/>
        </w:numPr>
        <w:jc w:val="both"/>
        <w:rPr>
          <w:rFonts w:ascii="Tahoma" w:hAnsi="Tahoma" w:cs="Tahoma"/>
          <w:bCs/>
        </w:rPr>
      </w:pPr>
      <w:r w:rsidRPr="009F3711">
        <w:rPr>
          <w:rFonts w:ascii="Tahoma" w:hAnsi="Tahoma" w:cs="Tahoma"/>
          <w:bCs/>
        </w:rPr>
        <w:t>na lastnem obrazcu.</w:t>
      </w:r>
    </w:p>
    <w:p w14:paraId="40B2DBA6" w14:textId="77777777" w:rsidR="005E20B4" w:rsidRDefault="005E20B4" w:rsidP="00982169">
      <w:pPr>
        <w:keepNext/>
        <w:keepLines/>
        <w:jc w:val="both"/>
        <w:rPr>
          <w:rFonts w:ascii="Tahoma" w:hAnsi="Tahoma" w:cs="Tahoma"/>
          <w:szCs w:val="22"/>
        </w:rPr>
      </w:pPr>
    </w:p>
    <w:p w14:paraId="3EC3E019" w14:textId="77777777" w:rsidR="000150E5" w:rsidRPr="00112425" w:rsidRDefault="000150E5" w:rsidP="00982169">
      <w:pPr>
        <w:keepNext/>
        <w:keepLines/>
        <w:numPr>
          <w:ilvl w:val="1"/>
          <w:numId w:val="2"/>
        </w:numPr>
        <w:jc w:val="both"/>
        <w:rPr>
          <w:rFonts w:ascii="Tahoma" w:hAnsi="Tahoma" w:cs="Tahoma"/>
          <w:b/>
        </w:rPr>
      </w:pPr>
      <w:r w:rsidRPr="00112425">
        <w:rPr>
          <w:rFonts w:ascii="Tahoma" w:hAnsi="Tahoma" w:cs="Tahoma"/>
          <w:b/>
        </w:rPr>
        <w:t xml:space="preserve">Pogoji za sodelovanje </w:t>
      </w:r>
    </w:p>
    <w:p w14:paraId="7B7901D6" w14:textId="77777777" w:rsidR="000150E5" w:rsidRPr="00112425" w:rsidRDefault="000150E5" w:rsidP="00982169">
      <w:pPr>
        <w:keepNext/>
        <w:keepLines/>
        <w:ind w:left="720"/>
        <w:jc w:val="both"/>
        <w:rPr>
          <w:rFonts w:ascii="Tahoma" w:hAnsi="Tahoma" w:cs="Tahoma"/>
          <w:b/>
        </w:rPr>
      </w:pPr>
    </w:p>
    <w:p w14:paraId="479170FB" w14:textId="77777777" w:rsidR="004F79FC" w:rsidRPr="004131B3" w:rsidRDefault="004F79FC" w:rsidP="004F79FC">
      <w:pPr>
        <w:keepNext/>
        <w:keepLines/>
        <w:numPr>
          <w:ilvl w:val="2"/>
          <w:numId w:val="2"/>
        </w:numPr>
        <w:jc w:val="both"/>
        <w:rPr>
          <w:rFonts w:ascii="Tahoma" w:hAnsi="Tahoma" w:cs="Tahoma"/>
          <w:b/>
        </w:rPr>
      </w:pPr>
      <w:r w:rsidRPr="004131B3">
        <w:rPr>
          <w:rFonts w:ascii="Tahoma" w:hAnsi="Tahoma" w:cs="Tahoma"/>
          <w:b/>
        </w:rPr>
        <w:t>Ustreznost za opravljanje poklicne dejavnosti</w:t>
      </w:r>
    </w:p>
    <w:p w14:paraId="31A82839" w14:textId="77777777" w:rsidR="004F79FC" w:rsidRPr="004131B3" w:rsidRDefault="004F79FC" w:rsidP="004F79FC">
      <w:pPr>
        <w:keepNext/>
        <w:keepLines/>
        <w:jc w:val="both"/>
        <w:rPr>
          <w:rFonts w:ascii="Tahoma" w:hAnsi="Tahoma" w:cs="Tahoma"/>
        </w:rPr>
      </w:pPr>
    </w:p>
    <w:p w14:paraId="1B1BE0C9" w14:textId="77777777" w:rsidR="004F79FC" w:rsidRPr="009F3711" w:rsidRDefault="004F79FC" w:rsidP="004F79FC">
      <w:pPr>
        <w:keepNext/>
        <w:keepLines/>
        <w:widowControl w:val="0"/>
        <w:jc w:val="both"/>
        <w:rPr>
          <w:rFonts w:ascii="Tahoma" w:hAnsi="Tahoma" w:cs="Tahoma"/>
          <w:bCs/>
        </w:rPr>
      </w:pPr>
      <w:r w:rsidRPr="009F3711">
        <w:rPr>
          <w:rFonts w:ascii="Tahoma" w:hAnsi="Tahoma"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78B3CD7" w14:textId="77777777" w:rsidR="004F79FC" w:rsidRPr="009F3711" w:rsidRDefault="004F79FC" w:rsidP="004F79FC">
      <w:pPr>
        <w:keepNext/>
        <w:keepLines/>
        <w:widowControl w:val="0"/>
        <w:jc w:val="both"/>
        <w:rPr>
          <w:rFonts w:ascii="Tahoma" w:hAnsi="Tahoma" w:cs="Tahoma"/>
          <w:bCs/>
        </w:rPr>
      </w:pPr>
    </w:p>
    <w:p w14:paraId="53A9B1F6" w14:textId="77777777" w:rsidR="004F79FC" w:rsidRPr="009F3711" w:rsidRDefault="004F79FC" w:rsidP="004F79FC">
      <w:pPr>
        <w:keepNext/>
        <w:keepLines/>
        <w:widowControl w:val="0"/>
        <w:jc w:val="both"/>
        <w:rPr>
          <w:rFonts w:ascii="Tahoma" w:hAnsi="Tahoma" w:cs="Tahoma"/>
          <w:bCs/>
        </w:rPr>
      </w:pPr>
      <w:r w:rsidRPr="009F3711">
        <w:rPr>
          <w:rFonts w:ascii="Tahoma" w:hAnsi="Tahoma" w:cs="Tahoma"/>
          <w:bCs/>
        </w:rPr>
        <w:lastRenderedPageBreak/>
        <w:t>Če morajo imeti gospodarski subjekti določeno dovoljenje ali biti člani določene organizacije, da lahko v svoji matični državi opravljajo določeno storitev, lahko naročnik v postopku za oddajo javnega naročila od njih zahteva, da predložijo dokazilo o tem dovoljenju ali članstvu.</w:t>
      </w:r>
    </w:p>
    <w:p w14:paraId="301D0A80" w14:textId="77777777" w:rsidR="004F79FC" w:rsidRPr="009F3711" w:rsidRDefault="004F79FC" w:rsidP="004F79FC">
      <w:pPr>
        <w:keepNext/>
        <w:keepLines/>
        <w:widowControl w:val="0"/>
        <w:jc w:val="both"/>
        <w:rPr>
          <w:rFonts w:ascii="Tahoma" w:hAnsi="Tahoma" w:cs="Tahoma"/>
          <w:bCs/>
        </w:rPr>
      </w:pPr>
      <w:r w:rsidRPr="009F3711" w:rsidDel="00702B79">
        <w:rPr>
          <w:rFonts w:ascii="Tahoma" w:hAnsi="Tahoma" w:cs="Tahoma"/>
          <w:bCs/>
        </w:rPr>
        <w:t xml:space="preserve"> </w:t>
      </w:r>
    </w:p>
    <w:p w14:paraId="6528AC0F" w14:textId="77777777" w:rsidR="004F79FC" w:rsidRPr="009F3711" w:rsidRDefault="004F79FC" w:rsidP="004F79FC">
      <w:pPr>
        <w:keepNext/>
        <w:keepLines/>
        <w:widowControl w:val="0"/>
        <w:jc w:val="both"/>
        <w:rPr>
          <w:rFonts w:ascii="Tahoma" w:hAnsi="Tahoma" w:cs="Tahoma"/>
          <w:b/>
          <w:bCs/>
        </w:rPr>
      </w:pPr>
      <w:r w:rsidRPr="009F3711">
        <w:rPr>
          <w:rFonts w:ascii="Tahoma" w:hAnsi="Tahoma" w:cs="Tahoma"/>
          <w:b/>
          <w:bCs/>
        </w:rPr>
        <w:t xml:space="preserve">Pogoj mora izpolniti ponudnik. V </w:t>
      </w:r>
      <w:r w:rsidRPr="009F3711">
        <w:rPr>
          <w:rFonts w:ascii="Tahoma" w:hAnsi="Tahoma" w:cs="Tahoma"/>
          <w:b/>
          <w:bCs/>
          <w:lang w:val="x-none"/>
        </w:rPr>
        <w:t xml:space="preserve">primeru </w:t>
      </w:r>
      <w:r w:rsidRPr="009F3711">
        <w:rPr>
          <w:rFonts w:ascii="Tahoma" w:hAnsi="Tahoma" w:cs="Tahoma"/>
          <w:b/>
          <w:bCs/>
        </w:rPr>
        <w:t>skupne</w:t>
      </w:r>
      <w:r w:rsidRPr="009F3711">
        <w:rPr>
          <w:rFonts w:ascii="Tahoma" w:hAnsi="Tahoma" w:cs="Tahoma"/>
          <w:b/>
          <w:bCs/>
          <w:lang w:val="x-none"/>
        </w:rPr>
        <w:t xml:space="preserve"> p</w:t>
      </w:r>
      <w:r w:rsidRPr="009F3711">
        <w:rPr>
          <w:rFonts w:ascii="Tahoma" w:hAnsi="Tahoma" w:cs="Tahoma"/>
          <w:b/>
          <w:bCs/>
        </w:rPr>
        <w:t>onudbe</w:t>
      </w:r>
      <w:r w:rsidRPr="009F3711">
        <w:rPr>
          <w:rFonts w:ascii="Tahoma" w:hAnsi="Tahoma" w:cs="Tahoma"/>
          <w:b/>
          <w:bCs/>
          <w:lang w:val="x-none"/>
        </w:rPr>
        <w:t xml:space="preserve"> mora pogoj izpolniti vsak izmed</w:t>
      </w:r>
      <w:r w:rsidRPr="009F3711">
        <w:rPr>
          <w:rFonts w:ascii="Tahoma" w:hAnsi="Tahoma" w:cs="Tahoma"/>
          <w:b/>
          <w:bCs/>
        </w:rPr>
        <w:t xml:space="preserve"> partnerjev. V primeru ponudbe s podizvajalci mora pogoj izpolniti tudi vsak izmed podizvajalcev. V primeru ponudbe s subjekti, katerih zmogljivosti uporablja ponudnik</w:t>
      </w:r>
      <w:r>
        <w:rPr>
          <w:rFonts w:ascii="Tahoma" w:hAnsi="Tahoma" w:cs="Tahoma"/>
          <w:b/>
          <w:bCs/>
        </w:rPr>
        <w:t>,</w:t>
      </w:r>
      <w:r w:rsidRPr="009F3711">
        <w:rPr>
          <w:rFonts w:ascii="Tahoma" w:hAnsi="Tahoma" w:cs="Tahoma"/>
          <w:b/>
          <w:bCs/>
        </w:rPr>
        <w:t xml:space="preserve"> mora pogoj izpolniti vsak izmed subjektov, katerih zmogljivosti uporablja ponudnik.</w:t>
      </w:r>
    </w:p>
    <w:p w14:paraId="645DBA4D" w14:textId="77777777" w:rsidR="004F79FC" w:rsidRPr="009F3711" w:rsidRDefault="004F79FC" w:rsidP="004F79FC">
      <w:pPr>
        <w:keepNext/>
        <w:keepLines/>
        <w:widowControl w:val="0"/>
        <w:jc w:val="both"/>
        <w:rPr>
          <w:rFonts w:ascii="Tahoma" w:hAnsi="Tahoma" w:cs="Tahoma"/>
          <w:bCs/>
        </w:rPr>
      </w:pPr>
    </w:p>
    <w:p w14:paraId="7AC109AA" w14:textId="77777777" w:rsidR="004F79FC" w:rsidRPr="009F3711" w:rsidRDefault="004F79FC" w:rsidP="004F79FC">
      <w:pPr>
        <w:keepNext/>
        <w:keepLines/>
        <w:widowControl w:val="0"/>
        <w:jc w:val="both"/>
        <w:rPr>
          <w:rFonts w:ascii="Tahoma" w:hAnsi="Tahoma" w:cs="Tahoma"/>
          <w:b/>
          <w:bCs/>
        </w:rPr>
      </w:pPr>
      <w:r w:rsidRPr="009F3711">
        <w:rPr>
          <w:rFonts w:ascii="Tahoma" w:hAnsi="Tahoma" w:cs="Tahoma"/>
          <w:b/>
          <w:bCs/>
        </w:rPr>
        <w:t>DOKAZILA:</w:t>
      </w:r>
    </w:p>
    <w:p w14:paraId="5A9CBBF6" w14:textId="77777777" w:rsidR="004F79FC" w:rsidRPr="009F3711" w:rsidRDefault="004F79FC" w:rsidP="004F79FC">
      <w:pPr>
        <w:keepNext/>
        <w:keepLines/>
        <w:widowControl w:val="0"/>
        <w:jc w:val="both"/>
        <w:rPr>
          <w:rFonts w:ascii="Tahoma" w:hAnsi="Tahoma" w:cs="Tahoma"/>
        </w:rPr>
      </w:pPr>
      <w:r w:rsidRPr="009F3711">
        <w:rPr>
          <w:rFonts w:ascii="Tahoma" w:hAnsi="Tahoma" w:cs="Tahoma"/>
        </w:rPr>
        <w:t>Izpolnjen ESPD s strani vseh gospodarskih subjektov v ponudbi</w:t>
      </w:r>
      <w:r>
        <w:rPr>
          <w:rFonts w:ascii="Tahoma" w:hAnsi="Tahoma" w:cs="Tahoma"/>
        </w:rPr>
        <w:t xml:space="preserve"> </w:t>
      </w:r>
      <w:r w:rsidRPr="00625340">
        <w:rPr>
          <w:rFonts w:ascii="Tahoma" w:hAnsi="Tahoma" w:cs="Tahoma"/>
        </w:rPr>
        <w:t>ter s Prilogo A</w:t>
      </w:r>
      <w:r w:rsidRPr="009F3711">
        <w:rPr>
          <w:rFonts w:ascii="Tahoma" w:hAnsi="Tahoma" w:cs="Tahoma"/>
        </w:rPr>
        <w:t>.</w:t>
      </w:r>
    </w:p>
    <w:p w14:paraId="49E3BA49" w14:textId="77777777" w:rsidR="004F79FC" w:rsidRPr="009F3711" w:rsidRDefault="004F79FC" w:rsidP="004F79FC">
      <w:pPr>
        <w:keepNext/>
        <w:keepLines/>
        <w:widowControl w:val="0"/>
        <w:jc w:val="both"/>
        <w:rPr>
          <w:rFonts w:ascii="Tahoma" w:hAnsi="Tahoma" w:cs="Tahoma"/>
        </w:rPr>
      </w:pPr>
    </w:p>
    <w:p w14:paraId="406E6E44" w14:textId="77777777" w:rsidR="004F79FC" w:rsidRPr="009F3711" w:rsidRDefault="004F79FC" w:rsidP="004F79FC">
      <w:pPr>
        <w:keepNext/>
        <w:keepLines/>
        <w:widowControl w:val="0"/>
        <w:jc w:val="both"/>
        <w:rPr>
          <w:rFonts w:ascii="Tahoma" w:hAnsi="Tahoma" w:cs="Tahoma"/>
        </w:rPr>
      </w:pPr>
      <w:r w:rsidRPr="009F3711">
        <w:rPr>
          <w:rFonts w:ascii="Tahoma" w:hAnsi="Tahoma" w:cs="Tahoma"/>
        </w:rPr>
        <w:t>Naročnik bo preveril, ali je gospodarski subjekt s sedežem v Republiki Sloveniji vpisan v enega od poklicnih ali poslovnih registrov na način, da bo vpogledal v javno dostopne podatke AJPES. Naročnik si pridržuje pravico zahtevati ustrezna dokazila, v kolikor ne bo mogel dostopati do javno dostopnih podatkov. Ponudnik mora za gospodarski subjekt s sedežem izven Republike Sloveniji predložiti ustrezno dokazilo.</w:t>
      </w:r>
    </w:p>
    <w:p w14:paraId="6789082F" w14:textId="77777777" w:rsidR="004F79FC" w:rsidRPr="009F3711" w:rsidRDefault="004F79FC" w:rsidP="004F79FC">
      <w:pPr>
        <w:keepNext/>
        <w:keepLines/>
        <w:widowControl w:val="0"/>
        <w:jc w:val="both"/>
        <w:rPr>
          <w:rFonts w:ascii="Tahoma" w:hAnsi="Tahoma" w:cs="Tahoma"/>
        </w:rPr>
      </w:pPr>
    </w:p>
    <w:p w14:paraId="0F0BD8FB" w14:textId="77777777" w:rsidR="004F79FC" w:rsidRPr="009F3711" w:rsidRDefault="004F79FC" w:rsidP="004F79FC">
      <w:pPr>
        <w:keepNext/>
        <w:keepLines/>
        <w:widowControl w:val="0"/>
        <w:jc w:val="both"/>
        <w:rPr>
          <w:rFonts w:ascii="Tahoma" w:hAnsi="Tahoma" w:cs="Tahoma"/>
          <w:u w:val="single"/>
        </w:rPr>
      </w:pPr>
      <w:r w:rsidRPr="009F3711">
        <w:rPr>
          <w:rFonts w:ascii="Tahoma" w:hAnsi="Tahoma" w:cs="Tahoma"/>
        </w:rPr>
        <w:t>Če ima ponudnik sedež izven Republike Slovenije, bo moral ponudnik, na poziv naročnika, dokazilo o vpisu v enega od poklicnih ali poslovnih registrov, ki se vodijo v državi članici, v kateri ima gospodarski subjekt sedež</w:t>
      </w:r>
      <w:r>
        <w:rPr>
          <w:rFonts w:ascii="Tahoma" w:hAnsi="Tahoma" w:cs="Tahoma"/>
        </w:rPr>
        <w:t>,</w:t>
      </w:r>
      <w:r w:rsidRPr="009F3711">
        <w:rPr>
          <w:rFonts w:ascii="Tahoma" w:hAnsi="Tahoma" w:cs="Tahoma"/>
          <w:b/>
        </w:rPr>
        <w:t xml:space="preserve"> </w:t>
      </w:r>
      <w:r w:rsidRPr="009F3711">
        <w:rPr>
          <w:rFonts w:ascii="Tahoma" w:hAnsi="Tahoma" w:cs="Tahoma"/>
        </w:rPr>
        <w:t xml:space="preserve">predložiti sam. </w:t>
      </w:r>
      <w:r w:rsidRPr="009F3711">
        <w:rPr>
          <w:rFonts w:ascii="Tahoma" w:hAnsi="Tahoma" w:cs="Tahoma"/>
          <w:u w:val="single"/>
        </w:rPr>
        <w:t>Navedeno dokazilo lahko ponudnik predloži že v ponudbi.</w:t>
      </w:r>
    </w:p>
    <w:p w14:paraId="548FC9DB" w14:textId="77777777" w:rsidR="004F79FC" w:rsidRPr="009F3711" w:rsidRDefault="004F79FC" w:rsidP="004F79FC">
      <w:pPr>
        <w:keepNext/>
        <w:keepLines/>
        <w:widowControl w:val="0"/>
        <w:jc w:val="both"/>
        <w:rPr>
          <w:rFonts w:ascii="Tahoma" w:hAnsi="Tahoma" w:cs="Tahoma"/>
        </w:rPr>
      </w:pPr>
    </w:p>
    <w:p w14:paraId="146695A2" w14:textId="77777777" w:rsidR="00017776" w:rsidRPr="009F3711" w:rsidRDefault="00017776" w:rsidP="00017776">
      <w:pPr>
        <w:keepNext/>
        <w:keepLines/>
        <w:widowControl w:val="0"/>
        <w:numPr>
          <w:ilvl w:val="2"/>
          <w:numId w:val="2"/>
        </w:numPr>
        <w:jc w:val="both"/>
        <w:rPr>
          <w:rFonts w:ascii="Tahoma" w:hAnsi="Tahoma" w:cs="Tahoma"/>
          <w:b/>
        </w:rPr>
      </w:pPr>
      <w:r w:rsidRPr="009F3711">
        <w:rPr>
          <w:rFonts w:ascii="Tahoma" w:hAnsi="Tahoma" w:cs="Tahoma"/>
          <w:b/>
        </w:rPr>
        <w:t>Ekonomski in finančni položaj</w:t>
      </w:r>
    </w:p>
    <w:p w14:paraId="3E8736C0" w14:textId="77777777" w:rsidR="00017776" w:rsidRPr="009F3711" w:rsidRDefault="00017776" w:rsidP="00017776">
      <w:pPr>
        <w:keepNext/>
        <w:keepLines/>
        <w:widowControl w:val="0"/>
        <w:jc w:val="both"/>
        <w:rPr>
          <w:rFonts w:ascii="Tahoma" w:hAnsi="Tahoma" w:cs="Tahoma"/>
        </w:rPr>
      </w:pPr>
    </w:p>
    <w:p w14:paraId="644C47DA" w14:textId="77777777" w:rsidR="00017776" w:rsidRPr="009F3711" w:rsidRDefault="00017776" w:rsidP="00017776">
      <w:pPr>
        <w:keepNext/>
        <w:keepLines/>
        <w:widowControl w:val="0"/>
        <w:jc w:val="both"/>
        <w:rPr>
          <w:rFonts w:ascii="Tahoma" w:hAnsi="Tahoma" w:cs="Tahoma"/>
          <w:bCs/>
        </w:rPr>
      </w:pPr>
      <w:r w:rsidRPr="009F3711">
        <w:rPr>
          <w:rFonts w:ascii="Tahoma" w:hAnsi="Tahoma" w:cs="Tahoma"/>
          <w:bCs/>
        </w:rPr>
        <w:t>Gospodarski subjekt mora biti ekonomsko in finančno sposoben izvesti predmet javnega naročila.</w:t>
      </w:r>
    </w:p>
    <w:p w14:paraId="5D6D69CF" w14:textId="77777777" w:rsidR="00017776" w:rsidRPr="009F3711" w:rsidRDefault="00017776" w:rsidP="00017776">
      <w:pPr>
        <w:keepNext/>
        <w:keepLines/>
        <w:widowControl w:val="0"/>
        <w:jc w:val="both"/>
        <w:rPr>
          <w:rFonts w:ascii="Tahoma" w:hAnsi="Tahoma" w:cs="Tahoma"/>
          <w:bCs/>
        </w:rPr>
      </w:pPr>
    </w:p>
    <w:p w14:paraId="49810E74" w14:textId="77777777" w:rsidR="00017776" w:rsidRPr="009F3711" w:rsidRDefault="00017776" w:rsidP="00017776">
      <w:pPr>
        <w:keepNext/>
        <w:keepLines/>
        <w:widowControl w:val="0"/>
        <w:jc w:val="both"/>
        <w:rPr>
          <w:rFonts w:ascii="Tahoma" w:hAnsi="Tahoma" w:cs="Tahoma"/>
          <w:bCs/>
        </w:rPr>
      </w:pPr>
      <w:r w:rsidRPr="009F3711">
        <w:rPr>
          <w:rFonts w:ascii="Tahoma" w:hAnsi="Tahoma" w:cs="Tahoma"/>
          <w:bCs/>
        </w:rPr>
        <w:t xml:space="preserve">Gospodarski subjekt na dan oddaje ponudbe ne sme imeti blokiranega poslovnega računa pri katerikoli banki, ki vodi njegov transakcijski račun. </w:t>
      </w:r>
    </w:p>
    <w:p w14:paraId="77145353" w14:textId="77777777" w:rsidR="00017776" w:rsidRPr="009F3711" w:rsidRDefault="00017776" w:rsidP="00017776">
      <w:pPr>
        <w:keepNext/>
        <w:keepLines/>
        <w:widowControl w:val="0"/>
        <w:jc w:val="both"/>
        <w:rPr>
          <w:rFonts w:ascii="Tahoma" w:hAnsi="Tahoma" w:cs="Tahoma"/>
          <w:bCs/>
        </w:rPr>
      </w:pPr>
    </w:p>
    <w:p w14:paraId="61CD9987" w14:textId="77777777" w:rsidR="00017776" w:rsidRPr="009F3711" w:rsidRDefault="00017776" w:rsidP="00017776">
      <w:pPr>
        <w:keepNext/>
        <w:keepLines/>
        <w:widowControl w:val="0"/>
        <w:jc w:val="both"/>
        <w:rPr>
          <w:rFonts w:ascii="Tahoma" w:hAnsi="Tahoma" w:cs="Tahoma"/>
          <w:b/>
          <w:bCs/>
        </w:rPr>
      </w:pPr>
      <w:r w:rsidRPr="009F3711">
        <w:rPr>
          <w:rFonts w:ascii="Tahoma" w:hAnsi="Tahoma" w:cs="Tahoma"/>
          <w:b/>
          <w:bCs/>
        </w:rPr>
        <w:t xml:space="preserve">Pogoj mora izpolniti ponudnik. V </w:t>
      </w:r>
      <w:r w:rsidRPr="009F3711">
        <w:rPr>
          <w:rFonts w:ascii="Tahoma" w:hAnsi="Tahoma" w:cs="Tahoma"/>
          <w:b/>
          <w:bCs/>
          <w:lang w:val="x-none"/>
        </w:rPr>
        <w:t xml:space="preserve">primeru </w:t>
      </w:r>
      <w:r w:rsidRPr="009F3711">
        <w:rPr>
          <w:rFonts w:ascii="Tahoma" w:hAnsi="Tahoma" w:cs="Tahoma"/>
          <w:b/>
          <w:bCs/>
        </w:rPr>
        <w:t>skupne</w:t>
      </w:r>
      <w:r w:rsidRPr="009F3711">
        <w:rPr>
          <w:rFonts w:ascii="Tahoma" w:hAnsi="Tahoma" w:cs="Tahoma"/>
          <w:b/>
          <w:bCs/>
          <w:lang w:val="x-none"/>
        </w:rPr>
        <w:t xml:space="preserve"> p</w:t>
      </w:r>
      <w:r w:rsidRPr="009F3711">
        <w:rPr>
          <w:rFonts w:ascii="Tahoma" w:hAnsi="Tahoma" w:cs="Tahoma"/>
          <w:b/>
          <w:bCs/>
        </w:rPr>
        <w:t>onudbe</w:t>
      </w:r>
      <w:r w:rsidRPr="009F3711">
        <w:rPr>
          <w:rFonts w:ascii="Tahoma" w:hAnsi="Tahoma" w:cs="Tahoma"/>
          <w:b/>
          <w:bCs/>
          <w:lang w:val="x-none"/>
        </w:rPr>
        <w:t xml:space="preserve"> mora pogoj izpolniti vsak izmed</w:t>
      </w:r>
      <w:r w:rsidRPr="009F3711">
        <w:rPr>
          <w:rFonts w:ascii="Tahoma" w:hAnsi="Tahoma" w:cs="Tahoma"/>
          <w:b/>
          <w:bCs/>
        </w:rPr>
        <w:t xml:space="preserve"> partnerjev. V primeru ponudbe s podizvajalci mora pogoj izpolniti tudi vsak izmed podizvajalcev. V primeru ponudbe s subjekti, katerih zmogljivosti uporablja ponudnik</w:t>
      </w:r>
      <w:r>
        <w:rPr>
          <w:rFonts w:ascii="Tahoma" w:hAnsi="Tahoma" w:cs="Tahoma"/>
          <w:b/>
          <w:bCs/>
        </w:rPr>
        <w:t>,</w:t>
      </w:r>
      <w:r w:rsidRPr="009F3711">
        <w:rPr>
          <w:rFonts w:ascii="Tahoma" w:hAnsi="Tahoma" w:cs="Tahoma"/>
          <w:b/>
          <w:bCs/>
        </w:rPr>
        <w:t xml:space="preserve"> mora pogoj izpolniti vsak izmed subjektov, katerih zmogljivosti uporablja ponudnik.</w:t>
      </w:r>
    </w:p>
    <w:p w14:paraId="2787ABFB" w14:textId="77777777" w:rsidR="00017776" w:rsidRPr="009F3711" w:rsidRDefault="00017776" w:rsidP="00017776">
      <w:pPr>
        <w:keepNext/>
        <w:keepLines/>
        <w:widowControl w:val="0"/>
        <w:jc w:val="both"/>
        <w:rPr>
          <w:rFonts w:ascii="Tahoma" w:hAnsi="Tahoma" w:cs="Tahoma"/>
          <w:bCs/>
        </w:rPr>
      </w:pPr>
    </w:p>
    <w:p w14:paraId="1ADD9128" w14:textId="77777777" w:rsidR="00017776" w:rsidRPr="009F3711" w:rsidRDefault="00017776" w:rsidP="00017776">
      <w:pPr>
        <w:keepNext/>
        <w:keepLines/>
        <w:widowControl w:val="0"/>
        <w:jc w:val="both"/>
        <w:rPr>
          <w:rFonts w:ascii="Tahoma" w:hAnsi="Tahoma" w:cs="Tahoma"/>
          <w:b/>
          <w:bCs/>
        </w:rPr>
      </w:pPr>
      <w:r w:rsidRPr="009F3711">
        <w:rPr>
          <w:rFonts w:ascii="Tahoma" w:hAnsi="Tahoma" w:cs="Tahoma"/>
          <w:b/>
          <w:bCs/>
        </w:rPr>
        <w:t>DOKAZILA:</w:t>
      </w:r>
    </w:p>
    <w:p w14:paraId="41165E42" w14:textId="77777777" w:rsidR="00017776" w:rsidRPr="009F3711" w:rsidRDefault="00017776" w:rsidP="00017776">
      <w:pPr>
        <w:keepNext/>
        <w:keepLines/>
        <w:widowControl w:val="0"/>
        <w:jc w:val="both"/>
        <w:rPr>
          <w:rFonts w:ascii="Tahoma" w:hAnsi="Tahoma" w:cs="Tahoma"/>
        </w:rPr>
      </w:pPr>
      <w:r w:rsidRPr="009F3711">
        <w:rPr>
          <w:rFonts w:ascii="Tahoma" w:hAnsi="Tahoma" w:cs="Tahoma"/>
        </w:rPr>
        <w:t>Izpolnjen ESPD s strani vseh gospodarskih subjektov v ponudbi</w:t>
      </w:r>
      <w:r>
        <w:rPr>
          <w:rFonts w:ascii="Tahoma" w:hAnsi="Tahoma" w:cs="Tahoma"/>
        </w:rPr>
        <w:t xml:space="preserve"> </w:t>
      </w:r>
      <w:r w:rsidRPr="00625340">
        <w:rPr>
          <w:rFonts w:ascii="Tahoma" w:hAnsi="Tahoma" w:cs="Tahoma"/>
        </w:rPr>
        <w:t>ter s Prilogo A</w:t>
      </w:r>
      <w:r w:rsidRPr="009F3711">
        <w:rPr>
          <w:rFonts w:ascii="Tahoma" w:hAnsi="Tahoma" w:cs="Tahoma"/>
        </w:rPr>
        <w:t>.</w:t>
      </w:r>
    </w:p>
    <w:p w14:paraId="122AE2B2" w14:textId="77777777" w:rsidR="00017776" w:rsidRDefault="00017776" w:rsidP="00017776">
      <w:pPr>
        <w:keepNext/>
        <w:keepLines/>
        <w:jc w:val="both"/>
        <w:rPr>
          <w:rFonts w:ascii="Tahoma" w:hAnsi="Tahoma" w:cs="Tahoma"/>
          <w:b/>
        </w:rPr>
      </w:pPr>
      <w:r w:rsidRPr="008A3D17">
        <w:rPr>
          <w:rFonts w:ascii="Tahoma" w:hAnsi="Tahoma" w:cs="Tahoma"/>
          <w:b/>
        </w:rPr>
        <w:t xml:space="preserve"> </w:t>
      </w:r>
    </w:p>
    <w:p w14:paraId="12477C8A" w14:textId="77777777" w:rsidR="00017776" w:rsidRPr="008A3D17" w:rsidRDefault="00017776" w:rsidP="00017776">
      <w:pPr>
        <w:keepNext/>
        <w:keepLines/>
        <w:numPr>
          <w:ilvl w:val="2"/>
          <w:numId w:val="2"/>
        </w:numPr>
        <w:jc w:val="both"/>
        <w:rPr>
          <w:rFonts w:ascii="Tahoma" w:hAnsi="Tahoma" w:cs="Tahoma"/>
          <w:b/>
        </w:rPr>
      </w:pPr>
      <w:r w:rsidRPr="008A3D17">
        <w:rPr>
          <w:rFonts w:ascii="Tahoma" w:hAnsi="Tahoma" w:cs="Tahoma"/>
          <w:b/>
        </w:rPr>
        <w:t xml:space="preserve">Tehnična in strokovna sposobnost </w:t>
      </w:r>
    </w:p>
    <w:p w14:paraId="5B81849C" w14:textId="77777777" w:rsidR="00017776" w:rsidRPr="008A3D17" w:rsidRDefault="00017776" w:rsidP="00017776">
      <w:pPr>
        <w:keepNext/>
        <w:keepLines/>
        <w:jc w:val="both"/>
        <w:rPr>
          <w:rFonts w:ascii="Tahoma" w:hAnsi="Tahoma" w:cs="Tahoma"/>
        </w:rPr>
      </w:pPr>
    </w:p>
    <w:p w14:paraId="12C943A5" w14:textId="77777777" w:rsidR="00017776" w:rsidRPr="008A3D17" w:rsidRDefault="00017776" w:rsidP="00017776">
      <w:pPr>
        <w:keepNext/>
        <w:keepLines/>
        <w:jc w:val="both"/>
        <w:rPr>
          <w:rFonts w:ascii="Tahoma" w:eastAsia="Calibri" w:hAnsi="Tahoma" w:cs="Tahoma"/>
          <w:bCs/>
          <w:i/>
          <w:sz w:val="18"/>
        </w:rPr>
      </w:pPr>
      <w:r w:rsidRPr="008A3D17">
        <w:rPr>
          <w:rFonts w:ascii="Tahoma" w:eastAsia="Calibri" w:hAnsi="Tahoma" w:cs="Tahoma"/>
          <w:bCs/>
          <w:i/>
          <w:sz w:val="18"/>
        </w:rPr>
        <w:t xml:space="preserve">V nadaljevanju navedene tehnične in strokovne pogoje oz. sposobnost/i lahko ponudnik izpolni samostojno, kot skupina ponudnikov (partnerji) v primeru skupne ponudbe ali s podizvajalci oz. subjektom, katerega zmogljivost bo ponudnik uporabil (glede na dejavnosti, ki so predmet javnega naročila in jih bo v okviru ponudbe posamezni subjekt izvajal), </w:t>
      </w:r>
      <w:r w:rsidRPr="008A3D17">
        <w:rPr>
          <w:rFonts w:ascii="Tahoma" w:eastAsia="Calibri" w:hAnsi="Tahoma" w:cs="Tahoma"/>
          <w:bCs/>
          <w:i/>
          <w:sz w:val="18"/>
          <w:u w:val="single"/>
        </w:rPr>
        <w:t xml:space="preserve">vendar bo moral ta subjekt (s katerim se izkazuje pogoje oz. sposobnost) predmetna dela javnega naročila tudi izvesti. </w:t>
      </w:r>
    </w:p>
    <w:p w14:paraId="4E34C4CB" w14:textId="77777777" w:rsidR="00017776" w:rsidRPr="008A3D17" w:rsidRDefault="00017776" w:rsidP="00017776">
      <w:pPr>
        <w:keepNext/>
        <w:keepLines/>
        <w:jc w:val="both"/>
        <w:rPr>
          <w:rFonts w:ascii="Tahoma" w:hAnsi="Tahoma" w:cs="Tahoma"/>
        </w:rPr>
      </w:pPr>
    </w:p>
    <w:p w14:paraId="596E6DE5" w14:textId="77777777" w:rsidR="00017776" w:rsidRDefault="00017776" w:rsidP="00017776">
      <w:pPr>
        <w:keepNext/>
        <w:keepLines/>
        <w:jc w:val="both"/>
        <w:rPr>
          <w:rFonts w:ascii="Tahoma" w:hAnsi="Tahoma" w:cs="Tahoma"/>
        </w:rPr>
      </w:pPr>
      <w:r w:rsidRPr="008A3D17">
        <w:rPr>
          <w:rFonts w:ascii="Tahoma" w:hAnsi="Tahoma" w:cs="Tahoma"/>
        </w:rPr>
        <w:t xml:space="preserve">V nadaljevanju zahtevana tehnična in strokovna sposobnost </w:t>
      </w:r>
      <w:r>
        <w:rPr>
          <w:rFonts w:ascii="Tahoma" w:hAnsi="Tahoma" w:cs="Tahoma"/>
        </w:rPr>
        <w:t>ter</w:t>
      </w:r>
      <w:r w:rsidRPr="008A3D17">
        <w:rPr>
          <w:rFonts w:ascii="Tahoma" w:hAnsi="Tahoma" w:cs="Tahoma"/>
        </w:rPr>
        <w:t xml:space="preserve"> reference veljajo za vse sklope predmeta javnega naročila.</w:t>
      </w:r>
    </w:p>
    <w:p w14:paraId="6F2D7541" w14:textId="77777777" w:rsidR="006359A3" w:rsidRPr="008A3D17" w:rsidRDefault="006359A3" w:rsidP="00017776">
      <w:pPr>
        <w:keepNext/>
        <w:keepLines/>
        <w:jc w:val="both"/>
        <w:rPr>
          <w:rFonts w:ascii="Tahoma" w:hAnsi="Tahoma" w:cs="Tahoma"/>
        </w:rPr>
      </w:pPr>
    </w:p>
    <w:p w14:paraId="496001C1" w14:textId="77777777" w:rsidR="00017776" w:rsidRPr="008A3D17" w:rsidRDefault="00017776" w:rsidP="00017776">
      <w:pPr>
        <w:pStyle w:val="Odstavekseznama"/>
        <w:keepNext/>
        <w:keepLines/>
        <w:numPr>
          <w:ilvl w:val="3"/>
          <w:numId w:val="2"/>
        </w:numPr>
        <w:jc w:val="both"/>
        <w:rPr>
          <w:rFonts w:ascii="Tahoma" w:hAnsi="Tahoma" w:cs="Tahoma"/>
          <w:b/>
        </w:rPr>
      </w:pPr>
      <w:r w:rsidRPr="008A3D17">
        <w:rPr>
          <w:rFonts w:ascii="Tahoma" w:hAnsi="Tahoma" w:cs="Tahoma"/>
          <w:b/>
        </w:rPr>
        <w:t>Tehnična sposobnost</w:t>
      </w:r>
    </w:p>
    <w:p w14:paraId="03301B17" w14:textId="77777777" w:rsidR="00017776" w:rsidRPr="008A3D17" w:rsidRDefault="00017776" w:rsidP="00017776">
      <w:pPr>
        <w:keepNext/>
        <w:keepLines/>
        <w:ind w:left="1080"/>
        <w:jc w:val="both"/>
        <w:rPr>
          <w:rFonts w:ascii="Tahoma" w:hAnsi="Tahoma" w:cs="Tahoma"/>
          <w:b/>
        </w:rPr>
      </w:pPr>
    </w:p>
    <w:p w14:paraId="678BE9E4" w14:textId="77777777" w:rsidR="00017776" w:rsidRPr="008A3D17" w:rsidRDefault="00017776" w:rsidP="00017776">
      <w:pPr>
        <w:keepNext/>
        <w:keepLines/>
        <w:jc w:val="both"/>
        <w:rPr>
          <w:rFonts w:ascii="Tahoma" w:hAnsi="Tahoma" w:cs="Tahoma"/>
          <w:bCs/>
        </w:rPr>
      </w:pPr>
      <w:r w:rsidRPr="008A3D17">
        <w:rPr>
          <w:rFonts w:ascii="Tahoma" w:hAnsi="Tahoma" w:cs="Tahoma"/>
          <w:bCs/>
        </w:rPr>
        <w:t>Ponudnik mora razpolagati z vsemi tehničnimi sredstvi in opremo,</w:t>
      </w:r>
      <w:r w:rsidRPr="008A3D17">
        <w:rPr>
          <w:rFonts w:ascii="Tahoma" w:hAnsi="Tahoma" w:cs="Tahoma"/>
        </w:rPr>
        <w:t xml:space="preserve"> ter </w:t>
      </w:r>
      <w:r w:rsidRPr="008A3D17">
        <w:rPr>
          <w:rFonts w:ascii="Tahoma" w:hAnsi="Tahoma"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7D98B3EE" w14:textId="77777777" w:rsidR="00017776" w:rsidRPr="008A3D17" w:rsidRDefault="00017776" w:rsidP="00017776">
      <w:pPr>
        <w:keepNext/>
        <w:keepLines/>
        <w:jc w:val="both"/>
        <w:rPr>
          <w:rFonts w:ascii="Tahoma" w:hAnsi="Tahoma" w:cs="Tahoma"/>
        </w:rPr>
      </w:pPr>
    </w:p>
    <w:p w14:paraId="663BBC14" w14:textId="77777777" w:rsidR="00017776" w:rsidRPr="008A3D17" w:rsidRDefault="00017776" w:rsidP="00017776">
      <w:pPr>
        <w:keepNext/>
        <w:keepLines/>
        <w:jc w:val="both"/>
        <w:rPr>
          <w:rFonts w:ascii="Tahoma" w:hAnsi="Tahoma" w:cs="Tahoma"/>
        </w:rPr>
      </w:pPr>
      <w:r w:rsidRPr="008A3D17">
        <w:rPr>
          <w:rFonts w:ascii="Tahoma" w:hAnsi="Tahoma" w:cs="Tahoma"/>
        </w:rPr>
        <w:t>Predmet ponudbe mora izpolnjevati vse standarde, pogoje in zahteve naročnika, navedene v dokumentacij</w:t>
      </w:r>
      <w:r>
        <w:rPr>
          <w:rFonts w:ascii="Tahoma" w:hAnsi="Tahoma" w:cs="Tahoma"/>
        </w:rPr>
        <w:t>i</w:t>
      </w:r>
      <w:r w:rsidRPr="008A3D17">
        <w:rPr>
          <w:rFonts w:ascii="Tahoma" w:hAnsi="Tahoma" w:cs="Tahoma"/>
        </w:rPr>
        <w:t xml:space="preserve"> v zvezi z oddajo javnega naročila. Ponudnik se mora strinjati z vsemi pogoji, navedenimi v tehnični specifikaciji predmeta javnega naročila.</w:t>
      </w:r>
    </w:p>
    <w:p w14:paraId="13D4E21C" w14:textId="77777777" w:rsidR="001D6E0B" w:rsidRDefault="001D6E0B" w:rsidP="004F79FC">
      <w:pPr>
        <w:keepNext/>
        <w:keepLines/>
        <w:ind w:right="-2"/>
        <w:jc w:val="both"/>
        <w:rPr>
          <w:rFonts w:ascii="Tahoma" w:hAnsi="Tahoma" w:cs="Tahoma"/>
          <w:b/>
          <w:smallCaps/>
        </w:rPr>
      </w:pPr>
    </w:p>
    <w:p w14:paraId="7D6905F3" w14:textId="77777777" w:rsidR="00E05877" w:rsidRDefault="00E05877" w:rsidP="004F79FC">
      <w:pPr>
        <w:keepNext/>
        <w:keepLines/>
        <w:ind w:right="-2"/>
        <w:jc w:val="both"/>
        <w:rPr>
          <w:rFonts w:ascii="Tahoma" w:hAnsi="Tahoma" w:cs="Tahoma"/>
          <w:b/>
          <w:smallCaps/>
        </w:rPr>
      </w:pPr>
    </w:p>
    <w:p w14:paraId="15A0E40E" w14:textId="24662368" w:rsidR="004F79FC" w:rsidRPr="008A3D17" w:rsidRDefault="004F79FC" w:rsidP="004F79FC">
      <w:pPr>
        <w:keepNext/>
        <w:keepLines/>
        <w:ind w:right="-2"/>
        <w:jc w:val="both"/>
        <w:rPr>
          <w:rFonts w:ascii="Tahoma" w:hAnsi="Tahoma" w:cs="Tahoma"/>
          <w:b/>
          <w:smallCaps/>
        </w:rPr>
      </w:pPr>
      <w:r w:rsidRPr="008A3D17">
        <w:rPr>
          <w:rFonts w:ascii="Tahoma" w:hAnsi="Tahoma" w:cs="Tahoma"/>
          <w:b/>
          <w:smallCaps/>
        </w:rPr>
        <w:lastRenderedPageBreak/>
        <w:t>Dokazila:</w:t>
      </w:r>
    </w:p>
    <w:p w14:paraId="58599D90" w14:textId="77777777" w:rsidR="004F79FC" w:rsidRPr="009F3711" w:rsidRDefault="004F79FC" w:rsidP="004F79FC">
      <w:pPr>
        <w:keepNext/>
        <w:keepLines/>
        <w:widowControl w:val="0"/>
        <w:jc w:val="both"/>
        <w:rPr>
          <w:rFonts w:ascii="Tahoma" w:hAnsi="Tahoma" w:cs="Tahoma"/>
        </w:rPr>
      </w:pPr>
      <w:r w:rsidRPr="009F3711">
        <w:rPr>
          <w:rFonts w:ascii="Tahoma" w:hAnsi="Tahoma" w:cs="Tahoma"/>
        </w:rPr>
        <w:t>Izpolnjen ESPD s strani vseh gospodarskih subjektov v ponudbi</w:t>
      </w:r>
      <w:r w:rsidRPr="00625340">
        <w:t xml:space="preserve"> </w:t>
      </w:r>
      <w:r w:rsidRPr="00625340">
        <w:rPr>
          <w:rFonts w:ascii="Tahoma" w:hAnsi="Tahoma" w:cs="Tahoma"/>
        </w:rPr>
        <w:t>ter s Prilogo A</w:t>
      </w:r>
      <w:r>
        <w:rPr>
          <w:rFonts w:ascii="Tahoma" w:hAnsi="Tahoma" w:cs="Tahoma"/>
        </w:rPr>
        <w:t xml:space="preserve"> </w:t>
      </w:r>
      <w:r w:rsidRPr="009F3711">
        <w:rPr>
          <w:rFonts w:ascii="Tahoma" w:hAnsi="Tahoma" w:cs="Tahoma"/>
        </w:rPr>
        <w:t>.</w:t>
      </w:r>
    </w:p>
    <w:p w14:paraId="00FE8B29" w14:textId="77777777" w:rsidR="004F79FC" w:rsidRPr="008A3D17" w:rsidRDefault="004F79FC" w:rsidP="004F79FC">
      <w:pPr>
        <w:keepNext/>
        <w:keepLines/>
        <w:tabs>
          <w:tab w:val="left" w:pos="284"/>
        </w:tabs>
        <w:jc w:val="both"/>
        <w:rPr>
          <w:rFonts w:ascii="Tahoma" w:hAnsi="Tahoma" w:cs="Tahoma"/>
          <w:b/>
          <w:i/>
          <w:sz w:val="18"/>
        </w:rPr>
      </w:pPr>
    </w:p>
    <w:p w14:paraId="402D624F" w14:textId="77777777" w:rsidR="004F79FC" w:rsidRPr="008A3D17" w:rsidRDefault="004F79FC" w:rsidP="004F79FC">
      <w:pPr>
        <w:keepNext/>
        <w:keepLines/>
        <w:tabs>
          <w:tab w:val="left" w:pos="284"/>
        </w:tabs>
        <w:jc w:val="both"/>
        <w:rPr>
          <w:rFonts w:ascii="Tahoma" w:hAnsi="Tahoma" w:cs="Tahoma"/>
          <w:i/>
          <w:sz w:val="18"/>
        </w:rPr>
      </w:pPr>
      <w:r w:rsidRPr="008A3D17">
        <w:rPr>
          <w:rFonts w:ascii="Tahoma" w:hAnsi="Tahoma" w:cs="Tahoma"/>
          <w:i/>
          <w:sz w:val="18"/>
        </w:rPr>
        <w:t xml:space="preserve">Naročnik si pridržuje pravico, da ponudnik na podlagi poziva naročnika v zahtevanem roku predloži dodatna dokazila oz. pojasnila o izpolnjevanju </w:t>
      </w:r>
      <w:r w:rsidRPr="008A3D17">
        <w:rPr>
          <w:rFonts w:ascii="Tahoma" w:hAnsi="Tahoma" w:cs="Tahoma"/>
          <w:bCs/>
          <w:i/>
          <w:sz w:val="18"/>
        </w:rPr>
        <w:t>tehnične sposobnosti</w:t>
      </w:r>
      <w:r w:rsidRPr="008A3D17">
        <w:rPr>
          <w:rFonts w:ascii="Tahoma" w:hAnsi="Tahoma" w:cs="Tahoma"/>
          <w:i/>
          <w:sz w:val="18"/>
        </w:rPr>
        <w:t>.</w:t>
      </w:r>
    </w:p>
    <w:p w14:paraId="2821564E" w14:textId="77777777" w:rsidR="004F79FC" w:rsidRPr="008A3D17" w:rsidRDefault="004F79FC" w:rsidP="004F79FC">
      <w:pPr>
        <w:keepNext/>
        <w:keepLines/>
        <w:jc w:val="both"/>
        <w:rPr>
          <w:rFonts w:ascii="Tahoma" w:hAnsi="Tahoma" w:cs="Tahoma"/>
          <w:b/>
        </w:rPr>
      </w:pPr>
    </w:p>
    <w:p w14:paraId="21F8B8F7" w14:textId="77777777" w:rsidR="004F79FC" w:rsidRPr="008A3D17" w:rsidRDefault="004F79FC" w:rsidP="004F79FC">
      <w:pPr>
        <w:pStyle w:val="Odstavekseznama"/>
        <w:keepNext/>
        <w:keepLines/>
        <w:numPr>
          <w:ilvl w:val="3"/>
          <w:numId w:val="2"/>
        </w:numPr>
        <w:jc w:val="both"/>
        <w:rPr>
          <w:rFonts w:ascii="Tahoma" w:hAnsi="Tahoma" w:cs="Tahoma"/>
          <w:b/>
        </w:rPr>
      </w:pPr>
      <w:r w:rsidRPr="008A3D17">
        <w:rPr>
          <w:rFonts w:ascii="Tahoma" w:hAnsi="Tahoma" w:cs="Tahoma"/>
          <w:b/>
        </w:rPr>
        <w:t>Strokovna/kadrovska sposobnost</w:t>
      </w:r>
    </w:p>
    <w:p w14:paraId="5DDCB245" w14:textId="77777777" w:rsidR="004F79FC" w:rsidRPr="008A3D17" w:rsidRDefault="004F79FC" w:rsidP="004F79FC">
      <w:pPr>
        <w:keepNext/>
        <w:keepLines/>
        <w:jc w:val="both"/>
        <w:rPr>
          <w:rFonts w:ascii="Tahoma" w:hAnsi="Tahoma" w:cs="Tahoma"/>
          <w:b/>
        </w:rPr>
      </w:pPr>
    </w:p>
    <w:p w14:paraId="76AFF966" w14:textId="77777777" w:rsidR="004F79FC" w:rsidRPr="008A3D17" w:rsidRDefault="004F79FC" w:rsidP="004F79FC">
      <w:pPr>
        <w:keepNext/>
        <w:keepLines/>
        <w:jc w:val="both"/>
        <w:rPr>
          <w:rFonts w:ascii="Tahoma" w:hAnsi="Tahoma" w:cs="Tahoma"/>
        </w:rPr>
      </w:pPr>
      <w:r w:rsidRPr="00560BE1">
        <w:rPr>
          <w:rFonts w:ascii="Tahoma" w:hAnsi="Tahoma" w:cs="Tahoma"/>
        </w:rPr>
        <w:t>Ponudnik mora razpolagati z ustreznimi kadri, ki so izkušeni, strokovno usposobljeni in sposobni izvesti predmet javnega naročila.</w:t>
      </w:r>
    </w:p>
    <w:p w14:paraId="57FFB351" w14:textId="77777777" w:rsidR="004F79FC" w:rsidRPr="008A3D17" w:rsidRDefault="004F79FC" w:rsidP="004F79FC">
      <w:pPr>
        <w:keepNext/>
        <w:keepLines/>
        <w:ind w:right="-2"/>
        <w:jc w:val="both"/>
        <w:rPr>
          <w:rFonts w:ascii="Tahoma" w:hAnsi="Tahoma" w:cs="Tahoma"/>
          <w:b/>
          <w:smallCaps/>
          <w:sz w:val="18"/>
        </w:rPr>
      </w:pPr>
    </w:p>
    <w:p w14:paraId="078F0E9C" w14:textId="77777777" w:rsidR="004F79FC" w:rsidRPr="008A3D17" w:rsidRDefault="004F79FC" w:rsidP="004F79FC">
      <w:pPr>
        <w:keepNext/>
        <w:keepLines/>
        <w:ind w:right="-2"/>
        <w:jc w:val="both"/>
        <w:rPr>
          <w:rFonts w:ascii="Tahoma" w:hAnsi="Tahoma" w:cs="Tahoma"/>
          <w:b/>
          <w:smallCaps/>
        </w:rPr>
      </w:pPr>
      <w:r w:rsidRPr="008A3D17">
        <w:rPr>
          <w:rFonts w:ascii="Tahoma" w:hAnsi="Tahoma" w:cs="Tahoma"/>
          <w:b/>
          <w:smallCaps/>
        </w:rPr>
        <w:t>Dokazila:</w:t>
      </w:r>
    </w:p>
    <w:p w14:paraId="16302488" w14:textId="77777777" w:rsidR="004F79FC" w:rsidRPr="009F3711" w:rsidRDefault="004F79FC" w:rsidP="004F79FC">
      <w:pPr>
        <w:keepNext/>
        <w:keepLines/>
        <w:widowControl w:val="0"/>
        <w:jc w:val="both"/>
        <w:rPr>
          <w:rFonts w:ascii="Tahoma" w:hAnsi="Tahoma" w:cs="Tahoma"/>
        </w:rPr>
      </w:pPr>
      <w:r w:rsidRPr="009F3711">
        <w:rPr>
          <w:rFonts w:ascii="Tahoma" w:hAnsi="Tahoma" w:cs="Tahoma"/>
        </w:rPr>
        <w:t>Izpolnjen ESPD s strani vseh gospodarskih subjektov v ponudbi</w:t>
      </w:r>
      <w:r>
        <w:rPr>
          <w:rFonts w:ascii="Tahoma" w:hAnsi="Tahoma" w:cs="Tahoma"/>
        </w:rPr>
        <w:t xml:space="preserve"> </w:t>
      </w:r>
      <w:r w:rsidRPr="00625340">
        <w:rPr>
          <w:rFonts w:ascii="Tahoma" w:hAnsi="Tahoma" w:cs="Tahoma"/>
        </w:rPr>
        <w:t>ter s Prilogo A</w:t>
      </w:r>
      <w:r w:rsidRPr="009F3711">
        <w:rPr>
          <w:rFonts w:ascii="Tahoma" w:hAnsi="Tahoma" w:cs="Tahoma"/>
        </w:rPr>
        <w:t>.</w:t>
      </w:r>
    </w:p>
    <w:p w14:paraId="4FF62F2D" w14:textId="77777777" w:rsidR="004F79FC" w:rsidRPr="008A3D17" w:rsidRDefault="004F79FC" w:rsidP="004F79FC">
      <w:pPr>
        <w:keepNext/>
        <w:keepLines/>
        <w:jc w:val="both"/>
        <w:rPr>
          <w:rFonts w:ascii="Tahoma" w:hAnsi="Tahoma" w:cs="Tahoma"/>
        </w:rPr>
      </w:pPr>
    </w:p>
    <w:p w14:paraId="327CACE9" w14:textId="77777777" w:rsidR="004F79FC" w:rsidRPr="008A3D17" w:rsidRDefault="004F79FC" w:rsidP="004F79FC">
      <w:pPr>
        <w:keepNext/>
        <w:keepLines/>
        <w:jc w:val="both"/>
        <w:rPr>
          <w:rFonts w:ascii="Tahoma" w:hAnsi="Tahoma" w:cs="Tahoma"/>
          <w:i/>
          <w:sz w:val="18"/>
        </w:rPr>
      </w:pPr>
      <w:r w:rsidRPr="008A3D17">
        <w:rPr>
          <w:rFonts w:ascii="Tahoma" w:hAnsi="Tahoma" w:cs="Tahoma"/>
          <w:i/>
          <w:sz w:val="18"/>
        </w:rPr>
        <w:t>Naročnik si pridržuje pravico, da ponudnik na podlagi poziva naročnika v zahtevanem roku predloži dodatna dokazila oz. pojasnila o izpolnjevanju strokovne/</w:t>
      </w:r>
      <w:r w:rsidRPr="008A3D17">
        <w:rPr>
          <w:rFonts w:ascii="Tahoma" w:hAnsi="Tahoma" w:cs="Tahoma"/>
          <w:bCs/>
          <w:i/>
          <w:sz w:val="18"/>
        </w:rPr>
        <w:t>kadrovske sposobnosti</w:t>
      </w:r>
      <w:r w:rsidRPr="008A3D17">
        <w:rPr>
          <w:rFonts w:ascii="Tahoma" w:hAnsi="Tahoma" w:cs="Tahoma"/>
          <w:i/>
          <w:sz w:val="18"/>
        </w:rPr>
        <w:t>.</w:t>
      </w:r>
    </w:p>
    <w:p w14:paraId="5D63C7D5" w14:textId="77777777" w:rsidR="00A75187" w:rsidRDefault="00A75187" w:rsidP="004F79FC">
      <w:pPr>
        <w:keepNext/>
        <w:keepLines/>
        <w:jc w:val="both"/>
        <w:rPr>
          <w:rFonts w:ascii="Tahoma" w:hAnsi="Tahoma" w:cs="Tahoma"/>
          <w:shd w:val="clear" w:color="auto" w:fill="FFFFFF"/>
        </w:rPr>
      </w:pPr>
    </w:p>
    <w:p w14:paraId="712BBDE1" w14:textId="77777777" w:rsidR="00AD15C4" w:rsidRPr="00542454" w:rsidRDefault="00AD15C4" w:rsidP="00AD15C4">
      <w:pPr>
        <w:keepNext/>
        <w:keepLines/>
        <w:numPr>
          <w:ilvl w:val="1"/>
          <w:numId w:val="2"/>
        </w:numPr>
        <w:jc w:val="both"/>
        <w:rPr>
          <w:rFonts w:ascii="Tahoma" w:hAnsi="Tahoma" w:cs="Tahoma"/>
          <w:b/>
        </w:rPr>
      </w:pPr>
      <w:r w:rsidRPr="00542454">
        <w:rPr>
          <w:rFonts w:ascii="Tahoma" w:hAnsi="Tahoma" w:cs="Tahoma"/>
          <w:b/>
        </w:rPr>
        <w:t>OSTALE ZAHTEVE IN POGOJI NAROČNIKA</w:t>
      </w:r>
    </w:p>
    <w:p w14:paraId="36204239" w14:textId="77777777" w:rsidR="00AD15C4" w:rsidRPr="008A3D17" w:rsidRDefault="00AD15C4" w:rsidP="00AD15C4">
      <w:pPr>
        <w:keepNext/>
        <w:keepLines/>
        <w:rPr>
          <w:rFonts w:ascii="Tahoma" w:hAnsi="Tahoma" w:cs="Tahoma"/>
          <w:b/>
          <w:szCs w:val="21"/>
        </w:rPr>
      </w:pPr>
    </w:p>
    <w:p w14:paraId="0E994453" w14:textId="77777777" w:rsidR="00AD15C4" w:rsidRPr="009F3711" w:rsidRDefault="00AD15C4" w:rsidP="00AD15C4">
      <w:pPr>
        <w:keepNext/>
        <w:keepLines/>
        <w:widowControl w:val="0"/>
        <w:jc w:val="both"/>
        <w:rPr>
          <w:rFonts w:ascii="Tahoma" w:hAnsi="Tahoma" w:cs="Tahoma"/>
        </w:rPr>
      </w:pPr>
      <w:r w:rsidRPr="009F3711">
        <w:rPr>
          <w:rFonts w:ascii="Tahoma" w:hAnsi="Tahoma" w:cs="Tahoma"/>
          <w:b/>
        </w:rPr>
        <w:t xml:space="preserve">A. </w:t>
      </w:r>
      <w:r w:rsidRPr="009F3711">
        <w:rPr>
          <w:rFonts w:ascii="Tahoma" w:hAnsi="Tahoma" w:cs="Tahoma"/>
        </w:rPr>
        <w:t xml:space="preserve">Ponudnik, skupina ponudnikov v okviru skupne ponudbe, vsi v ponudbi navedeni podizvajalci ter </w:t>
      </w:r>
      <w:r w:rsidRPr="009F3711">
        <w:rPr>
          <w:rFonts w:ascii="Tahoma" w:hAnsi="Tahoma" w:cs="Tahoma"/>
          <w:bCs/>
        </w:rPr>
        <w:t xml:space="preserve">subjekti, </w:t>
      </w:r>
      <w:r>
        <w:rPr>
          <w:rFonts w:ascii="Tahoma" w:hAnsi="Tahoma" w:cs="Tahoma"/>
          <w:bCs/>
        </w:rPr>
        <w:t>katerih</w:t>
      </w:r>
      <w:r w:rsidRPr="009F3711">
        <w:rPr>
          <w:rFonts w:ascii="Tahoma" w:hAnsi="Tahoma" w:cs="Tahoma"/>
          <w:bCs/>
        </w:rPr>
        <w:t xml:space="preserve"> zmogljivost bo ponudnik uporabil,</w:t>
      </w:r>
      <w:r w:rsidRPr="009F3711">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28DEDFCC" w14:textId="77777777" w:rsidR="00AD15C4" w:rsidRPr="009F3711" w:rsidRDefault="00AD15C4" w:rsidP="00AD15C4">
      <w:pPr>
        <w:keepNext/>
        <w:keepLines/>
        <w:widowControl w:val="0"/>
        <w:jc w:val="both"/>
        <w:rPr>
          <w:rFonts w:ascii="Tahoma" w:hAnsi="Tahoma" w:cs="Tahoma"/>
          <w:b/>
        </w:rPr>
      </w:pPr>
    </w:p>
    <w:p w14:paraId="093C5F11" w14:textId="77777777" w:rsidR="00AD15C4" w:rsidRPr="009F3711" w:rsidRDefault="00AD15C4" w:rsidP="00AD15C4">
      <w:pPr>
        <w:keepNext/>
        <w:keepLines/>
        <w:widowControl w:val="0"/>
        <w:jc w:val="both"/>
        <w:rPr>
          <w:rFonts w:ascii="Tahoma" w:hAnsi="Tahoma" w:cs="Tahoma"/>
          <w:b/>
        </w:rPr>
      </w:pPr>
      <w:r w:rsidRPr="009F3711">
        <w:rPr>
          <w:rFonts w:ascii="Tahoma" w:hAnsi="Tahoma" w:cs="Tahoma"/>
          <w:b/>
        </w:rPr>
        <w:t>Dokazila:</w:t>
      </w:r>
    </w:p>
    <w:p w14:paraId="6C17CD5D" w14:textId="77777777" w:rsidR="00AD15C4" w:rsidRPr="009F3711" w:rsidRDefault="00AD15C4" w:rsidP="00AD15C4">
      <w:pPr>
        <w:keepNext/>
        <w:keepLines/>
        <w:widowControl w:val="0"/>
        <w:jc w:val="both"/>
        <w:rPr>
          <w:rFonts w:ascii="Tahoma" w:hAnsi="Tahoma" w:cs="Tahoma"/>
        </w:rPr>
      </w:pPr>
      <w:r w:rsidRPr="009F3711">
        <w:rPr>
          <w:rFonts w:ascii="Tahoma" w:hAnsi="Tahoma" w:cs="Tahoma"/>
        </w:rPr>
        <w:t>Izpolnjen ESPD s strani vseh gospodarskih subjektov v ponudbi</w:t>
      </w:r>
      <w:r>
        <w:rPr>
          <w:rFonts w:ascii="Tahoma" w:hAnsi="Tahoma" w:cs="Tahoma"/>
        </w:rPr>
        <w:t xml:space="preserve"> </w:t>
      </w:r>
      <w:r w:rsidRPr="00743BCB">
        <w:rPr>
          <w:rFonts w:ascii="Tahoma" w:hAnsi="Tahoma" w:cs="Tahoma"/>
        </w:rPr>
        <w:t>ter s Prilogo A</w:t>
      </w:r>
      <w:r>
        <w:rPr>
          <w:rFonts w:ascii="Tahoma" w:hAnsi="Tahoma" w:cs="Tahoma"/>
        </w:rPr>
        <w:t>.</w:t>
      </w:r>
    </w:p>
    <w:p w14:paraId="682E5FD8" w14:textId="77777777" w:rsidR="00AD15C4" w:rsidRDefault="00AD15C4" w:rsidP="00AD15C4">
      <w:pPr>
        <w:keepNext/>
        <w:keepLines/>
        <w:widowControl w:val="0"/>
        <w:jc w:val="both"/>
        <w:rPr>
          <w:rFonts w:ascii="Tahoma" w:hAnsi="Tahoma" w:cs="Tahoma"/>
          <w:b/>
        </w:rPr>
      </w:pPr>
    </w:p>
    <w:p w14:paraId="561FD36F" w14:textId="77777777" w:rsidR="00AD15C4" w:rsidRDefault="00AD15C4" w:rsidP="00AD15C4">
      <w:pPr>
        <w:keepNext/>
        <w:keepLines/>
        <w:widowControl w:val="0"/>
        <w:jc w:val="both"/>
        <w:rPr>
          <w:rFonts w:ascii="Tahoma" w:hAnsi="Tahoma" w:cs="Tahoma"/>
        </w:rPr>
      </w:pPr>
      <w:r w:rsidRPr="009F3711">
        <w:rPr>
          <w:rFonts w:ascii="Tahoma" w:hAnsi="Tahoma" w:cs="Tahoma"/>
          <w:b/>
        </w:rPr>
        <w:t xml:space="preserve">B. </w:t>
      </w:r>
      <w:r w:rsidRPr="009F3711">
        <w:rPr>
          <w:rFonts w:ascii="Tahoma" w:hAnsi="Tahoma" w:cs="Tahoma"/>
        </w:rPr>
        <w:t>V skladu s šestim odstavkom 14. člena Zakona o integriteti in preprečevanju korupcije (Uradni list RS, št. 69/11 – uradno prečiščeno besedilo, 158/20, 3/22 – ZDeb in 16/23 – ZZPri; v nadaljevanju ZIntPK) je dolžan izbrani ponudnik na poziv naročnika, pred podpisom pogodbe, predložiti izjavo ali podatke o udeležbi fizičnih in pravnih oseb v lastništvu izbranega ponudnika, ter o gospodarskih subjektih</w:t>
      </w:r>
      <w:r>
        <w:rPr>
          <w:rFonts w:ascii="Tahoma" w:hAnsi="Tahoma" w:cs="Tahoma"/>
        </w:rPr>
        <w:t>,</w:t>
      </w:r>
      <w:r w:rsidRPr="009F3711">
        <w:rPr>
          <w:rFonts w:ascii="Tahoma" w:hAnsi="Tahoma" w:cs="Tahoma"/>
        </w:rPr>
        <w:t xml:space="preserve"> za katere se glede na določbe zakona, ki ureja gospodarske družbe, šteje, da so povezane družbe z izbranim ponudnikom (</w:t>
      </w:r>
      <w:r w:rsidRPr="009F3711">
        <w:rPr>
          <w:rFonts w:ascii="Tahoma" w:hAnsi="Tahoma" w:cs="Tahoma"/>
          <w:b/>
        </w:rPr>
        <w:t>Priloga 3/1</w:t>
      </w:r>
      <w:r w:rsidRPr="009F3711">
        <w:rPr>
          <w:rFonts w:ascii="Tahoma" w:hAnsi="Tahoma" w:cs="Tahoma"/>
        </w:rPr>
        <w:t xml:space="preserve">). </w:t>
      </w:r>
    </w:p>
    <w:p w14:paraId="5AA9BDC8" w14:textId="77777777" w:rsidR="00A867A5" w:rsidRDefault="00A867A5" w:rsidP="00AD15C4">
      <w:pPr>
        <w:keepNext/>
        <w:keepLines/>
        <w:widowControl w:val="0"/>
        <w:jc w:val="both"/>
        <w:rPr>
          <w:rFonts w:ascii="Tahoma" w:hAnsi="Tahoma" w:cs="Tahoma"/>
        </w:rPr>
      </w:pPr>
    </w:p>
    <w:p w14:paraId="1DFF2DBB" w14:textId="77777777" w:rsidR="00AD15C4" w:rsidRPr="009F3711" w:rsidRDefault="00AD15C4" w:rsidP="00AD15C4">
      <w:pPr>
        <w:keepNext/>
        <w:keepLines/>
        <w:widowControl w:val="0"/>
        <w:jc w:val="both"/>
        <w:rPr>
          <w:rFonts w:ascii="Tahoma" w:hAnsi="Tahoma" w:cs="Tahoma"/>
        </w:rPr>
      </w:pPr>
      <w:r w:rsidRPr="009F3711">
        <w:rPr>
          <w:rFonts w:ascii="Tahoma" w:hAnsi="Tahoma" w:cs="Tahoma"/>
        </w:rPr>
        <w:t xml:space="preserve">Če bo ponudnik predložil lažno izjavo oziroma bo dal neresnične podatke o navedenih dejstvih, bo to imelo za posledico ničnost pogodbe. Izjavo bodo morali podati tudi ostali gospodarski subjekti, ki nastopajo v ponudbi skupaj s ponudnikom. V kolikor ponudnik </w:t>
      </w:r>
      <w:r w:rsidRPr="009F3711">
        <w:rPr>
          <w:rFonts w:ascii="Tahoma" w:hAnsi="Tahoma" w:cs="Tahoma"/>
          <w:b/>
        </w:rPr>
        <w:t>Prilog</w:t>
      </w:r>
      <w:r>
        <w:rPr>
          <w:rFonts w:ascii="Tahoma" w:hAnsi="Tahoma" w:cs="Tahoma"/>
          <w:b/>
        </w:rPr>
        <w:t>e</w:t>
      </w:r>
      <w:r w:rsidRPr="009F3711">
        <w:rPr>
          <w:rFonts w:ascii="Tahoma" w:hAnsi="Tahoma" w:cs="Tahoma"/>
          <w:b/>
        </w:rPr>
        <w:t xml:space="preserve"> 3/1</w:t>
      </w:r>
      <w:r w:rsidRPr="009F3711">
        <w:rPr>
          <w:rFonts w:ascii="Tahoma" w:hAnsi="Tahoma" w:cs="Tahoma"/>
        </w:rPr>
        <w:t xml:space="preserve"> ne bo priloži</w:t>
      </w:r>
      <w:r>
        <w:rPr>
          <w:rFonts w:ascii="Tahoma" w:hAnsi="Tahoma" w:cs="Tahoma"/>
        </w:rPr>
        <w:t>l</w:t>
      </w:r>
      <w:r w:rsidRPr="009F3711">
        <w:rPr>
          <w:rFonts w:ascii="Tahoma" w:hAnsi="Tahoma" w:cs="Tahoma"/>
        </w:rPr>
        <w:t xml:space="preserve"> že v ponudbi, bo naročnik ponudnika pozval k predložitvi izpolnjene predmetne priloge najkasneje pred sklenitvijo pogodbe.</w:t>
      </w:r>
    </w:p>
    <w:p w14:paraId="618A21B1" w14:textId="77777777" w:rsidR="00AD15C4" w:rsidRPr="009F3711" w:rsidRDefault="00AD15C4" w:rsidP="00AD15C4">
      <w:pPr>
        <w:keepNext/>
        <w:keepLines/>
        <w:widowControl w:val="0"/>
        <w:jc w:val="both"/>
        <w:rPr>
          <w:rFonts w:ascii="Tahoma" w:hAnsi="Tahoma" w:cs="Tahoma"/>
          <w:b/>
        </w:rPr>
      </w:pPr>
    </w:p>
    <w:p w14:paraId="0B3B7D70" w14:textId="77777777" w:rsidR="00AD15C4" w:rsidRPr="009F3711" w:rsidRDefault="00AD15C4" w:rsidP="00AD15C4">
      <w:pPr>
        <w:keepNext/>
        <w:keepLines/>
        <w:widowControl w:val="0"/>
        <w:jc w:val="both"/>
        <w:rPr>
          <w:rFonts w:ascii="Tahoma" w:hAnsi="Tahoma" w:cs="Tahoma"/>
          <w:b/>
        </w:rPr>
      </w:pPr>
      <w:r w:rsidRPr="009F3711">
        <w:rPr>
          <w:rFonts w:ascii="Tahoma" w:hAnsi="Tahoma" w:cs="Tahoma"/>
          <w:b/>
        </w:rPr>
        <w:t>Dokazila:</w:t>
      </w:r>
    </w:p>
    <w:p w14:paraId="0447E804" w14:textId="77777777" w:rsidR="00AD15C4" w:rsidRPr="009F3711" w:rsidRDefault="00AD15C4" w:rsidP="00AD15C4">
      <w:pPr>
        <w:keepNext/>
        <w:keepLines/>
        <w:widowControl w:val="0"/>
        <w:jc w:val="both"/>
        <w:rPr>
          <w:rFonts w:ascii="Tahoma" w:hAnsi="Tahoma" w:cs="Tahoma"/>
        </w:rPr>
      </w:pPr>
      <w:r w:rsidRPr="009F3711">
        <w:rPr>
          <w:rFonts w:ascii="Tahoma" w:hAnsi="Tahoma" w:cs="Tahoma"/>
        </w:rPr>
        <w:t>Izpolnjen ESPD s strani vseh gospodarskih subjektov v ponudbi</w:t>
      </w:r>
      <w:r>
        <w:rPr>
          <w:rFonts w:ascii="Tahoma" w:hAnsi="Tahoma" w:cs="Tahoma"/>
        </w:rPr>
        <w:t xml:space="preserve"> </w:t>
      </w:r>
      <w:r w:rsidRPr="00743BCB">
        <w:rPr>
          <w:rFonts w:ascii="Tahoma" w:hAnsi="Tahoma" w:cs="Tahoma"/>
        </w:rPr>
        <w:t>ter s Prilogo A</w:t>
      </w:r>
      <w:r w:rsidRPr="009F3711">
        <w:rPr>
          <w:rFonts w:ascii="Tahoma" w:hAnsi="Tahoma" w:cs="Tahoma"/>
        </w:rPr>
        <w:t>.</w:t>
      </w:r>
    </w:p>
    <w:p w14:paraId="559C8904" w14:textId="77777777" w:rsidR="00AD15C4" w:rsidRPr="009F3711" w:rsidRDefault="00AD15C4" w:rsidP="00AD15C4">
      <w:pPr>
        <w:keepNext/>
        <w:keepLines/>
        <w:widowControl w:val="0"/>
        <w:jc w:val="both"/>
        <w:rPr>
          <w:rFonts w:ascii="Tahoma" w:hAnsi="Tahoma" w:cs="Tahoma"/>
        </w:rPr>
      </w:pPr>
    </w:p>
    <w:p w14:paraId="7E3B02B8" w14:textId="7AFD7F77" w:rsidR="00A867A5" w:rsidRPr="009F3711" w:rsidRDefault="00AD15C4" w:rsidP="00AD15C4">
      <w:pPr>
        <w:keepNext/>
        <w:keepLines/>
        <w:widowControl w:val="0"/>
        <w:jc w:val="both"/>
        <w:rPr>
          <w:rFonts w:ascii="Tahoma" w:hAnsi="Tahoma" w:cs="Tahoma"/>
        </w:rPr>
      </w:pPr>
      <w:r w:rsidRPr="009F3711">
        <w:rPr>
          <w:rFonts w:ascii="Tahoma" w:hAnsi="Tahoma" w:cs="Tahoma"/>
          <w:b/>
        </w:rPr>
        <w:t xml:space="preserve">Ponudnik </w:t>
      </w:r>
      <w:r w:rsidRPr="009F3711">
        <w:rPr>
          <w:rFonts w:ascii="Tahoma" w:hAnsi="Tahoma" w:cs="Tahoma"/>
          <w:b/>
          <w:u w:val="single"/>
        </w:rPr>
        <w:t>lahko že ob oddaji ponudbe</w:t>
      </w:r>
      <w:r w:rsidRPr="009F3711">
        <w:rPr>
          <w:rFonts w:ascii="Tahoma" w:hAnsi="Tahoma" w:cs="Tahoma"/>
          <w:b/>
        </w:rPr>
        <w:t xml:space="preserve"> predloži Prilogo</w:t>
      </w:r>
      <w:r w:rsidRPr="009F3711">
        <w:rPr>
          <w:rFonts w:ascii="Tahoma" w:hAnsi="Tahoma" w:cs="Tahoma"/>
        </w:rPr>
        <w:t xml:space="preserve"> </w:t>
      </w:r>
      <w:r w:rsidRPr="009F3711">
        <w:rPr>
          <w:rFonts w:ascii="Tahoma" w:hAnsi="Tahoma" w:cs="Tahoma"/>
          <w:b/>
        </w:rPr>
        <w:t xml:space="preserve">3/1, </w:t>
      </w:r>
      <w:r w:rsidRPr="009F3711">
        <w:rPr>
          <w:rFonts w:ascii="Tahoma" w:hAnsi="Tahoma" w:cs="Tahoma"/>
        </w:rPr>
        <w:t>in sicer za vse gospodarske subjekte, ki nastopajo v ponudbi skupaj s ponudnikom (za vse partnerje, podizvajalce in/ali s subjekte, katerih zmogljivosti uporablja gospodarski subjekt).</w:t>
      </w:r>
    </w:p>
    <w:p w14:paraId="12F2E4F5" w14:textId="77777777" w:rsidR="001D6E0B" w:rsidRPr="008A3D17" w:rsidRDefault="001D6E0B" w:rsidP="00A867A5">
      <w:pPr>
        <w:keepNext/>
        <w:keepLines/>
        <w:widowControl w:val="0"/>
        <w:jc w:val="both"/>
        <w:rPr>
          <w:rFonts w:ascii="Tahoma" w:hAnsi="Tahoma" w:cs="Tahoma"/>
          <w:sz w:val="28"/>
        </w:rPr>
      </w:pPr>
    </w:p>
    <w:p w14:paraId="325A4429" w14:textId="77777777" w:rsidR="00AD15C4" w:rsidRPr="008A3D17" w:rsidRDefault="00AD15C4" w:rsidP="00AD15C4">
      <w:pPr>
        <w:keepNext/>
        <w:keepLines/>
        <w:numPr>
          <w:ilvl w:val="1"/>
          <w:numId w:val="2"/>
        </w:numPr>
        <w:jc w:val="both"/>
        <w:rPr>
          <w:rFonts w:ascii="Tahoma" w:hAnsi="Tahoma" w:cs="Tahoma"/>
          <w:b/>
          <w:sz w:val="22"/>
        </w:rPr>
      </w:pPr>
      <w:r w:rsidRPr="008A3D17">
        <w:rPr>
          <w:rFonts w:ascii="Tahoma" w:hAnsi="Tahoma" w:cs="Tahoma"/>
          <w:b/>
          <w:sz w:val="22"/>
        </w:rPr>
        <w:t>SPREJEMANJE POGOJEV RAZPISNE DOKUMENTACIJE</w:t>
      </w:r>
    </w:p>
    <w:p w14:paraId="4BF5A326" w14:textId="77777777" w:rsidR="00AD15C4" w:rsidRPr="008A3D17" w:rsidRDefault="00AD15C4" w:rsidP="00AD15C4">
      <w:pPr>
        <w:keepNext/>
        <w:keepLines/>
        <w:jc w:val="both"/>
        <w:rPr>
          <w:rFonts w:ascii="Tahoma" w:hAnsi="Tahoma" w:cs="Tahoma"/>
        </w:rPr>
      </w:pPr>
    </w:p>
    <w:p w14:paraId="2980C2DF" w14:textId="77777777" w:rsidR="00AD15C4" w:rsidRPr="009F3711" w:rsidRDefault="00AD15C4" w:rsidP="00AD15C4">
      <w:pPr>
        <w:keepNext/>
        <w:keepLines/>
        <w:widowControl w:val="0"/>
        <w:jc w:val="both"/>
        <w:rPr>
          <w:rFonts w:ascii="Tahoma" w:hAnsi="Tahoma" w:cs="Tahoma"/>
        </w:rPr>
      </w:pPr>
      <w:r w:rsidRPr="009F3711">
        <w:rPr>
          <w:rFonts w:ascii="Tahoma" w:hAnsi="Tahoma" w:cs="Tahoma"/>
        </w:rPr>
        <w:t xml:space="preserve">Ponudnik, skupina ponudnikov v okviru skupne ponudbe (partner/ji), vsi v ponudbi navedeni podizvajalci ter </w:t>
      </w:r>
      <w:r w:rsidRPr="009F3711">
        <w:rPr>
          <w:rFonts w:ascii="Tahoma" w:hAnsi="Tahoma" w:cs="Tahoma"/>
          <w:bCs/>
        </w:rPr>
        <w:t>subjekti, kater</w:t>
      </w:r>
      <w:r>
        <w:rPr>
          <w:rFonts w:ascii="Tahoma" w:hAnsi="Tahoma" w:cs="Tahoma"/>
          <w:bCs/>
        </w:rPr>
        <w:t>ih</w:t>
      </w:r>
      <w:r w:rsidRPr="009F3711">
        <w:rPr>
          <w:rFonts w:ascii="Tahoma" w:hAnsi="Tahoma" w:cs="Tahoma"/>
          <w:bCs/>
        </w:rPr>
        <w:t xml:space="preserve"> zmogljivost bo ponudnik uporabil</w:t>
      </w:r>
      <w:r w:rsidRPr="009F3711">
        <w:rPr>
          <w:rFonts w:ascii="Tahoma" w:hAnsi="Tahoma" w:cs="Tahoma"/>
        </w:rPr>
        <w:t xml:space="preserve"> (velja za podizvajalca in </w:t>
      </w:r>
      <w:r w:rsidRPr="009F3711">
        <w:rPr>
          <w:rFonts w:ascii="Tahoma" w:hAnsi="Tahoma" w:cs="Tahoma"/>
          <w:bCs/>
        </w:rPr>
        <w:t>subjekt, katerega zmogljivost bo ponudnik uporabil)</w:t>
      </w:r>
      <w:r w:rsidRPr="009F3711">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BC0A53A" w14:textId="77777777" w:rsidR="00AD15C4" w:rsidRPr="009F3711" w:rsidRDefault="00AD15C4" w:rsidP="00AD15C4">
      <w:pPr>
        <w:keepNext/>
        <w:keepLines/>
        <w:widowControl w:val="0"/>
        <w:jc w:val="both"/>
        <w:rPr>
          <w:rFonts w:ascii="Tahoma" w:hAnsi="Tahoma" w:cs="Tahoma"/>
        </w:rPr>
      </w:pPr>
    </w:p>
    <w:p w14:paraId="388F6F19" w14:textId="77777777" w:rsidR="00AD15C4" w:rsidRPr="009F3711" w:rsidRDefault="00AD15C4" w:rsidP="00AD15C4">
      <w:pPr>
        <w:keepNext/>
        <w:keepLines/>
        <w:widowControl w:val="0"/>
        <w:jc w:val="both"/>
        <w:rPr>
          <w:rFonts w:ascii="Tahoma" w:hAnsi="Tahoma" w:cs="Tahoma"/>
          <w:b/>
        </w:rPr>
      </w:pPr>
      <w:r w:rsidRPr="009F3711">
        <w:rPr>
          <w:rFonts w:ascii="Tahoma" w:hAnsi="Tahoma" w:cs="Tahoma"/>
          <w:b/>
        </w:rPr>
        <w:t>Dokazila:</w:t>
      </w:r>
    </w:p>
    <w:p w14:paraId="71A5E16E" w14:textId="77777777" w:rsidR="00AD15C4" w:rsidRDefault="00AD15C4" w:rsidP="00AD15C4">
      <w:pPr>
        <w:keepNext/>
        <w:keepLines/>
        <w:widowControl w:val="0"/>
        <w:jc w:val="both"/>
        <w:rPr>
          <w:rFonts w:ascii="Tahoma" w:hAnsi="Tahoma" w:cs="Tahoma"/>
        </w:rPr>
      </w:pPr>
      <w:r w:rsidRPr="009F3711">
        <w:rPr>
          <w:rFonts w:ascii="Tahoma" w:hAnsi="Tahoma" w:cs="Tahoma"/>
        </w:rPr>
        <w:t>Izpolnjen ESPD s strani vseh gospodarskih subjektov v ponudbi</w:t>
      </w:r>
      <w:r>
        <w:rPr>
          <w:rFonts w:ascii="Tahoma" w:hAnsi="Tahoma" w:cs="Tahoma"/>
        </w:rPr>
        <w:t xml:space="preserve"> </w:t>
      </w:r>
      <w:r w:rsidRPr="00743BCB">
        <w:rPr>
          <w:rFonts w:ascii="Tahoma" w:hAnsi="Tahoma" w:cs="Tahoma"/>
        </w:rPr>
        <w:t>ter s Prilogo A</w:t>
      </w:r>
      <w:r w:rsidRPr="009F3711">
        <w:rPr>
          <w:rFonts w:ascii="Tahoma" w:hAnsi="Tahoma" w:cs="Tahoma"/>
        </w:rPr>
        <w:t>.</w:t>
      </w:r>
    </w:p>
    <w:p w14:paraId="3CC8748B" w14:textId="77777777" w:rsidR="00AD15C4" w:rsidRPr="00560BE1" w:rsidRDefault="00AD15C4" w:rsidP="004F79FC">
      <w:pPr>
        <w:keepNext/>
        <w:keepLines/>
        <w:jc w:val="both"/>
        <w:rPr>
          <w:rFonts w:ascii="Tahoma" w:hAnsi="Tahoma" w:cs="Tahoma"/>
          <w:shd w:val="clear" w:color="auto" w:fill="FFFFFF"/>
        </w:rPr>
      </w:pPr>
    </w:p>
    <w:p w14:paraId="44A17E19" w14:textId="77777777" w:rsidR="007C70A1" w:rsidRPr="00C8579C" w:rsidRDefault="008873D9" w:rsidP="00982169">
      <w:pPr>
        <w:keepNext/>
        <w:keepLines/>
        <w:numPr>
          <w:ilvl w:val="0"/>
          <w:numId w:val="2"/>
        </w:numPr>
        <w:jc w:val="both"/>
        <w:rPr>
          <w:rFonts w:ascii="Tahoma" w:hAnsi="Tahoma" w:cs="Tahoma"/>
          <w:b/>
          <w:sz w:val="24"/>
        </w:rPr>
      </w:pPr>
      <w:r w:rsidRPr="00C8579C">
        <w:rPr>
          <w:rFonts w:ascii="Tahoma" w:hAnsi="Tahoma" w:cs="Tahoma"/>
          <w:b/>
          <w:sz w:val="24"/>
        </w:rPr>
        <w:lastRenderedPageBreak/>
        <w:t>FINANČNA ZAVAROVANJA</w:t>
      </w:r>
    </w:p>
    <w:p w14:paraId="026F61EC" w14:textId="77777777" w:rsidR="00D36B07" w:rsidRPr="00C8579C" w:rsidRDefault="00D36B07" w:rsidP="00982169">
      <w:pPr>
        <w:keepNext/>
        <w:keepLines/>
      </w:pPr>
    </w:p>
    <w:p w14:paraId="060C503D" w14:textId="77777777" w:rsidR="003B60C4" w:rsidRPr="00C8579C" w:rsidRDefault="003B60C4" w:rsidP="00982169">
      <w:pPr>
        <w:keepNext/>
        <w:keepLines/>
        <w:numPr>
          <w:ilvl w:val="1"/>
          <w:numId w:val="2"/>
        </w:numPr>
        <w:jc w:val="both"/>
        <w:rPr>
          <w:rFonts w:ascii="Tahoma" w:hAnsi="Tahoma" w:cs="Tahoma"/>
          <w:b/>
        </w:rPr>
      </w:pPr>
      <w:r w:rsidRPr="00C8579C">
        <w:rPr>
          <w:rFonts w:ascii="Tahoma" w:hAnsi="Tahoma" w:cs="Tahoma"/>
          <w:b/>
        </w:rPr>
        <w:t>Splošno</w:t>
      </w:r>
    </w:p>
    <w:p w14:paraId="216EDBCD" w14:textId="77777777" w:rsidR="00F90FE3" w:rsidRDefault="00F90FE3" w:rsidP="00982169">
      <w:pPr>
        <w:keepNext/>
        <w:keepLines/>
        <w:jc w:val="both"/>
        <w:rPr>
          <w:rFonts w:ascii="Tahoma" w:hAnsi="Tahoma" w:cs="Tahoma"/>
        </w:rPr>
      </w:pPr>
    </w:p>
    <w:p w14:paraId="34F31551" w14:textId="77777777" w:rsidR="00F30DAF" w:rsidRPr="001662D7" w:rsidRDefault="00F30DAF" w:rsidP="00982169">
      <w:pPr>
        <w:keepNext/>
        <w:keepLines/>
        <w:jc w:val="both"/>
        <w:rPr>
          <w:rFonts w:ascii="Tahoma" w:hAnsi="Tahoma" w:cs="Tahoma"/>
          <w:i/>
          <w:kern w:val="16"/>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zavarovan</w:t>
      </w:r>
      <w:r w:rsidR="00AD2466">
        <w:rPr>
          <w:rFonts w:ascii="Tahoma" w:hAnsi="Tahoma" w:cs="Tahoma"/>
        </w:rPr>
        <w:t>je</w:t>
      </w:r>
      <w:r w:rsidR="004F7D02">
        <w:rPr>
          <w:rFonts w:ascii="Tahoma" w:hAnsi="Tahoma" w:cs="Tahoma"/>
        </w:rPr>
        <w:t xml:space="preserve"> </w:t>
      </w:r>
      <w:r w:rsidRPr="00C8579C">
        <w:rPr>
          <w:rFonts w:ascii="Tahoma" w:hAnsi="Tahoma" w:cs="Tahoma"/>
        </w:rPr>
        <w:t xml:space="preserve">v skladu z zahtevami glede finančnih zavarovanj v posameznih podtočkah tega poglavja. </w:t>
      </w:r>
      <w:bookmarkStart w:id="18" w:name="_Hlk508788160"/>
    </w:p>
    <w:bookmarkEnd w:id="18"/>
    <w:p w14:paraId="6C858473" w14:textId="77777777" w:rsidR="004F7D02" w:rsidRDefault="004F7D02" w:rsidP="00982169">
      <w:pPr>
        <w:keepNext/>
        <w:keepLines/>
        <w:jc w:val="both"/>
        <w:rPr>
          <w:rFonts w:ascii="Tahoma" w:hAnsi="Tahoma" w:cs="Tahoma"/>
        </w:rPr>
      </w:pPr>
    </w:p>
    <w:p w14:paraId="593724ED" w14:textId="77777777" w:rsidR="001C4C63" w:rsidRPr="004A4F3D" w:rsidRDefault="00F30DAF" w:rsidP="00982169">
      <w:pPr>
        <w:keepNext/>
        <w:keepLines/>
        <w:jc w:val="both"/>
        <w:rPr>
          <w:rFonts w:ascii="Tahoma" w:hAnsi="Tahoma" w:cs="Tahoma"/>
        </w:rPr>
      </w:pPr>
      <w:r w:rsidRPr="00C8579C">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339084F8" w14:textId="77777777" w:rsidR="001C4C63" w:rsidRDefault="001C4C63" w:rsidP="00982169">
      <w:pPr>
        <w:keepNext/>
        <w:keepLines/>
        <w:jc w:val="both"/>
        <w:rPr>
          <w:rFonts w:ascii="Tahoma" w:hAnsi="Tahoma" w:cs="Tahoma"/>
          <w:b/>
        </w:rPr>
      </w:pPr>
    </w:p>
    <w:p w14:paraId="4A49F503" w14:textId="067596B3" w:rsidR="00357AF8" w:rsidRPr="00AD15C4" w:rsidRDefault="00357AF8" w:rsidP="00982169">
      <w:pPr>
        <w:keepNext/>
        <w:keepLines/>
        <w:numPr>
          <w:ilvl w:val="1"/>
          <w:numId w:val="2"/>
        </w:numPr>
        <w:jc w:val="both"/>
        <w:rPr>
          <w:rFonts w:ascii="Tahoma" w:hAnsi="Tahoma" w:cs="Tahoma"/>
          <w:b/>
        </w:rPr>
      </w:pPr>
      <w:r w:rsidRPr="00AD15C4">
        <w:rPr>
          <w:rFonts w:ascii="Tahoma" w:hAnsi="Tahoma" w:cs="Tahoma"/>
          <w:b/>
        </w:rPr>
        <w:t>Zavarovanje</w:t>
      </w:r>
      <w:r w:rsidR="00AD15C4" w:rsidRPr="00AD15C4">
        <w:rPr>
          <w:rFonts w:ascii="Tahoma" w:hAnsi="Tahoma" w:cs="Tahoma"/>
          <w:b/>
        </w:rPr>
        <w:t xml:space="preserve"> za </w:t>
      </w:r>
      <w:r w:rsidRPr="00AD15C4">
        <w:rPr>
          <w:rFonts w:ascii="Tahoma" w:hAnsi="Tahoma" w:cs="Tahoma"/>
          <w:b/>
        </w:rPr>
        <w:t xml:space="preserve"> dobr</w:t>
      </w:r>
      <w:r w:rsidR="00AD15C4" w:rsidRPr="00AD15C4">
        <w:rPr>
          <w:rFonts w:ascii="Tahoma" w:hAnsi="Tahoma" w:cs="Tahoma"/>
          <w:b/>
        </w:rPr>
        <w:t>o</w:t>
      </w:r>
      <w:r w:rsidRPr="00AD15C4">
        <w:rPr>
          <w:rFonts w:ascii="Tahoma" w:hAnsi="Tahoma" w:cs="Tahoma"/>
          <w:b/>
        </w:rPr>
        <w:t xml:space="preserve"> izvedb</w:t>
      </w:r>
      <w:r w:rsidR="00AD15C4" w:rsidRPr="00AD15C4">
        <w:rPr>
          <w:rFonts w:ascii="Tahoma" w:hAnsi="Tahoma" w:cs="Tahoma"/>
          <w:b/>
        </w:rPr>
        <w:t>o</w:t>
      </w:r>
      <w:r w:rsidRPr="00AD15C4">
        <w:rPr>
          <w:rFonts w:ascii="Tahoma" w:hAnsi="Tahoma" w:cs="Tahoma"/>
          <w:b/>
        </w:rPr>
        <w:t xml:space="preserve"> obveznosti</w:t>
      </w:r>
      <w:r w:rsidR="00AD15C4" w:rsidRPr="00AD15C4">
        <w:rPr>
          <w:rFonts w:ascii="Tahoma" w:hAnsi="Tahoma" w:cs="Tahoma"/>
          <w:b/>
        </w:rPr>
        <w:t xml:space="preserve"> iz okvirnega sporazuma</w:t>
      </w:r>
    </w:p>
    <w:p w14:paraId="217E1336" w14:textId="77777777" w:rsidR="00181115" w:rsidRDefault="00181115" w:rsidP="00181115">
      <w:pPr>
        <w:keepNext/>
        <w:keepLines/>
        <w:jc w:val="both"/>
        <w:rPr>
          <w:rFonts w:ascii="Tahoma" w:hAnsi="Tahoma" w:cs="Tahoma"/>
        </w:rPr>
      </w:pPr>
    </w:p>
    <w:p w14:paraId="1FF2F119" w14:textId="33496395" w:rsidR="00EE06DF" w:rsidRPr="00CE35FB" w:rsidRDefault="00EE06DF" w:rsidP="00181115">
      <w:pPr>
        <w:keepNext/>
        <w:keepLines/>
        <w:jc w:val="both"/>
        <w:rPr>
          <w:rFonts w:ascii="Tahoma" w:hAnsi="Tahoma" w:cs="Tahoma"/>
        </w:rPr>
      </w:pPr>
      <w:r w:rsidRPr="00EE06DF">
        <w:rPr>
          <w:rFonts w:ascii="Tahoma" w:hAnsi="Tahoma" w:cs="Tahoma"/>
        </w:rPr>
        <w:t xml:space="preserve">Izbrani ponudnik bo moral najkasneje v petnajstih (15) dneh od dneva sklenitve okvirnega sporazuma naročniku predložiti finančno zavarovanje v </w:t>
      </w:r>
      <w:r w:rsidR="00AD15C4">
        <w:rPr>
          <w:rFonts w:ascii="Tahoma" w:hAnsi="Tahoma" w:cs="Tahoma"/>
        </w:rPr>
        <w:t xml:space="preserve">eni izmed naslednjih </w:t>
      </w:r>
      <w:r w:rsidRPr="00EE06DF">
        <w:rPr>
          <w:rFonts w:ascii="Tahoma" w:hAnsi="Tahoma" w:cs="Tahoma"/>
        </w:rPr>
        <w:t>oblik:</w:t>
      </w:r>
    </w:p>
    <w:p w14:paraId="3AF233AF" w14:textId="77777777" w:rsidR="00AD15C4" w:rsidRDefault="00EE06DF" w:rsidP="00181115">
      <w:pPr>
        <w:pStyle w:val="Odstavekseznama"/>
        <w:keepNext/>
        <w:keepLines/>
        <w:numPr>
          <w:ilvl w:val="0"/>
          <w:numId w:val="40"/>
        </w:numPr>
        <w:jc w:val="both"/>
        <w:rPr>
          <w:rFonts w:ascii="Tahoma" w:hAnsi="Tahoma" w:cs="Tahoma"/>
        </w:rPr>
      </w:pPr>
      <w:r w:rsidRPr="00AD15C4">
        <w:rPr>
          <w:rFonts w:ascii="Tahoma" w:hAnsi="Tahoma" w:cs="Tahoma"/>
        </w:rPr>
        <w:t>bianko menice z menično izjavo za zavarovanje dobre izvedbe pogodbenih obveznosti,</w:t>
      </w:r>
    </w:p>
    <w:p w14:paraId="5AE9B1FD" w14:textId="77777777" w:rsidR="00AD15C4" w:rsidRDefault="00EE06DF" w:rsidP="00181115">
      <w:pPr>
        <w:pStyle w:val="Odstavekseznama"/>
        <w:keepNext/>
        <w:keepLines/>
        <w:numPr>
          <w:ilvl w:val="0"/>
          <w:numId w:val="40"/>
        </w:numPr>
        <w:jc w:val="both"/>
        <w:rPr>
          <w:rFonts w:ascii="Tahoma" w:hAnsi="Tahoma" w:cs="Tahoma"/>
        </w:rPr>
      </w:pPr>
      <w:r w:rsidRPr="00AD15C4">
        <w:rPr>
          <w:rFonts w:ascii="Tahoma" w:hAnsi="Tahoma" w:cs="Tahoma"/>
        </w:rPr>
        <w:t>nepreklicne in brezpogojne bančne garancije za zavarovanje dobre izvedbe pogodbenih obveznosti,</w:t>
      </w:r>
    </w:p>
    <w:p w14:paraId="27D61418" w14:textId="77777777" w:rsidR="00AB482C" w:rsidRDefault="00EE06DF" w:rsidP="00181115">
      <w:pPr>
        <w:pStyle w:val="Odstavekseznama"/>
        <w:keepNext/>
        <w:keepLines/>
        <w:numPr>
          <w:ilvl w:val="0"/>
          <w:numId w:val="40"/>
        </w:numPr>
        <w:jc w:val="both"/>
        <w:rPr>
          <w:rFonts w:ascii="Tahoma" w:hAnsi="Tahoma" w:cs="Tahoma"/>
        </w:rPr>
      </w:pPr>
      <w:r w:rsidRPr="00AD15C4">
        <w:rPr>
          <w:rFonts w:ascii="Tahoma" w:hAnsi="Tahoma" w:cs="Tahoma"/>
        </w:rPr>
        <w:t xml:space="preserve">kavcijskega zavarovanja pri zavarovalnici, </w:t>
      </w:r>
    </w:p>
    <w:p w14:paraId="1902A382" w14:textId="77777777" w:rsidR="00181115" w:rsidRDefault="00181115" w:rsidP="00181115">
      <w:pPr>
        <w:keepNext/>
        <w:keepLines/>
        <w:jc w:val="both"/>
        <w:rPr>
          <w:rFonts w:ascii="Tahoma" w:hAnsi="Tahoma" w:cs="Tahoma"/>
        </w:rPr>
      </w:pPr>
    </w:p>
    <w:p w14:paraId="5280DB5B" w14:textId="54F55C49" w:rsidR="00EE06DF" w:rsidRPr="000F07E7" w:rsidRDefault="00EE06DF" w:rsidP="00181115">
      <w:pPr>
        <w:keepNext/>
        <w:keepLines/>
        <w:jc w:val="both"/>
        <w:rPr>
          <w:rFonts w:ascii="Tahoma" w:hAnsi="Tahoma" w:cs="Tahoma"/>
        </w:rPr>
      </w:pPr>
      <w:r w:rsidRPr="000F07E7">
        <w:rPr>
          <w:rFonts w:ascii="Tahoma" w:hAnsi="Tahoma" w:cs="Tahoma"/>
        </w:rPr>
        <w:t>plačljivo na prvi poziv,</w:t>
      </w:r>
      <w:r w:rsidR="00AD15C4" w:rsidRPr="000F07E7">
        <w:rPr>
          <w:rFonts w:ascii="Tahoma" w:hAnsi="Tahoma" w:cs="Tahoma"/>
        </w:rPr>
        <w:t xml:space="preserve"> </w:t>
      </w:r>
      <w:r w:rsidRPr="000F07E7">
        <w:rPr>
          <w:rFonts w:ascii="Tahoma" w:hAnsi="Tahoma" w:cs="Tahoma"/>
        </w:rPr>
        <w:t xml:space="preserve">v višini 10 % </w:t>
      </w:r>
      <w:r w:rsidR="000102B3">
        <w:rPr>
          <w:rFonts w:ascii="Tahoma" w:hAnsi="Tahoma" w:cs="Tahoma"/>
        </w:rPr>
        <w:t>ocenjene vrednosti brez</w:t>
      </w:r>
      <w:r w:rsidRPr="000F07E7">
        <w:rPr>
          <w:rFonts w:ascii="Tahoma" w:hAnsi="Tahoma" w:cs="Tahoma"/>
        </w:rPr>
        <w:t xml:space="preserve"> DDV za posamezen sklop predmeta javnega naročila. Finančno zavarovanje mora biti unovčljivo še 30 (trideset) dni po preteku najdaljšega dogovorjenega roka dobave</w:t>
      </w:r>
      <w:r w:rsidR="00AB482C">
        <w:rPr>
          <w:rFonts w:ascii="Tahoma" w:hAnsi="Tahoma" w:cs="Tahoma"/>
        </w:rPr>
        <w:t>.</w:t>
      </w:r>
    </w:p>
    <w:p w14:paraId="346C09BA" w14:textId="57973748" w:rsidR="00EE06DF" w:rsidRPr="00EE06DF" w:rsidRDefault="00EE06DF" w:rsidP="00982169">
      <w:pPr>
        <w:keepNext/>
        <w:keepLines/>
        <w:spacing w:before="100" w:beforeAutospacing="1" w:after="100" w:afterAutospacing="1"/>
        <w:jc w:val="both"/>
        <w:rPr>
          <w:rFonts w:ascii="Tahoma" w:hAnsi="Tahoma" w:cs="Tahoma"/>
        </w:rPr>
      </w:pPr>
      <w:r w:rsidRPr="00EE06DF">
        <w:rPr>
          <w:rFonts w:ascii="Tahoma" w:hAnsi="Tahoma" w:cs="Tahoma"/>
        </w:rPr>
        <w:t>V kolikor izbrani ponudnik za posamezen sklop predmeta javnega naročila naročniku ob sklenitvi okvirnega sporazuma ne predloži finančnega zavarovanja za dobro izvedbo obveznosti</w:t>
      </w:r>
      <w:r w:rsidR="00AD15C4">
        <w:rPr>
          <w:rFonts w:ascii="Tahoma" w:hAnsi="Tahoma" w:cs="Tahoma"/>
        </w:rPr>
        <w:t xml:space="preserve"> iz okvirnega sporazuma</w:t>
      </w:r>
      <w:r w:rsidRPr="00EE06DF">
        <w:rPr>
          <w:rFonts w:ascii="Tahoma" w:hAnsi="Tahoma" w:cs="Tahoma"/>
        </w:rPr>
        <w:t>, se šteje, da od sklenitve okvirnega sporazuma odstopa. V tem primeru bo naročnik Državni revizijski komisiji predlagal, da uvede postopek o prekršku iz prvega odstavka 112. člena ZJN-3. Bančna garancija ali kavcijsko zavarovanje mora biti izdano v slovenskem jeziku s strani banke ali zavarovalnice, ki ima sedež v Republiki Sloveniji. V kolikor ima ponudnik sedež izven Republike Slovenije oziroma v Republiki Sloveniji nima odprtega transakcijskega računa, mora predložiti bančno garancijo.</w:t>
      </w:r>
    </w:p>
    <w:p w14:paraId="2FBDEBFA" w14:textId="4DC3CE17" w:rsidR="00EE06DF" w:rsidRPr="00EE06DF" w:rsidRDefault="00EE06DF" w:rsidP="00982169">
      <w:pPr>
        <w:keepNext/>
        <w:keepLines/>
        <w:spacing w:before="100" w:beforeAutospacing="1" w:after="100" w:afterAutospacing="1"/>
        <w:jc w:val="both"/>
        <w:rPr>
          <w:rFonts w:ascii="Tahoma" w:hAnsi="Tahoma" w:cs="Tahoma"/>
        </w:rPr>
      </w:pPr>
      <w:r w:rsidRPr="00EE06DF">
        <w:rPr>
          <w:rFonts w:ascii="Tahoma" w:hAnsi="Tahoma" w:cs="Tahoma"/>
        </w:rPr>
        <w:t xml:space="preserve">Vzorec finančnega zavarovanja za dobro izvedbo obveznosti iz okvirnega sporazuma je priložen </w:t>
      </w:r>
      <w:r w:rsidRPr="00FD292C">
        <w:rPr>
          <w:rFonts w:ascii="Tahoma" w:hAnsi="Tahoma" w:cs="Tahoma"/>
        </w:rPr>
        <w:t xml:space="preserve">v Prilogi </w:t>
      </w:r>
      <w:r w:rsidR="00FD292C" w:rsidRPr="00FD292C">
        <w:rPr>
          <w:rFonts w:ascii="Tahoma" w:hAnsi="Tahoma" w:cs="Tahoma"/>
        </w:rPr>
        <w:t>6</w:t>
      </w:r>
      <w:r w:rsidRPr="00FD292C">
        <w:rPr>
          <w:rFonts w:ascii="Tahoma" w:hAnsi="Tahoma" w:cs="Tahoma"/>
        </w:rPr>
        <w:t xml:space="preserve"> razpisne dokumentacije.</w:t>
      </w:r>
    </w:p>
    <w:p w14:paraId="2412B3A2" w14:textId="77777777" w:rsidR="00EE06DF" w:rsidRPr="00EE06DF" w:rsidRDefault="00EE06DF" w:rsidP="00982169">
      <w:pPr>
        <w:keepNext/>
        <w:keepLines/>
        <w:spacing w:before="100" w:beforeAutospacing="1" w:after="100" w:afterAutospacing="1"/>
        <w:jc w:val="both"/>
        <w:rPr>
          <w:rFonts w:ascii="Tahoma" w:hAnsi="Tahoma" w:cs="Tahoma"/>
        </w:rPr>
      </w:pPr>
      <w:r w:rsidRPr="00EE06DF">
        <w:rPr>
          <w:rFonts w:ascii="Tahoma" w:hAnsi="Tahoma" w:cs="Tahoma"/>
        </w:rPr>
        <w:t>OPOZORILO:</w:t>
      </w:r>
      <w:r w:rsidRPr="00EE06DF">
        <w:rPr>
          <w:rFonts w:ascii="Tahoma" w:hAnsi="Tahoma" w:cs="Tahoma"/>
        </w:rPr>
        <w:br/>
        <w:t>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7C821135" w14:textId="06CAEED0" w:rsidR="00EE06DF" w:rsidRPr="00EE06DF" w:rsidRDefault="00EE06DF" w:rsidP="00982169">
      <w:pPr>
        <w:keepNext/>
        <w:keepLines/>
        <w:spacing w:before="100" w:beforeAutospacing="1" w:after="100" w:afterAutospacing="1"/>
        <w:jc w:val="both"/>
        <w:rPr>
          <w:rFonts w:ascii="Tahoma" w:hAnsi="Tahoma" w:cs="Tahoma"/>
        </w:rPr>
      </w:pPr>
      <w:r w:rsidRPr="00EE06DF">
        <w:rPr>
          <w:rFonts w:ascii="Tahoma" w:hAnsi="Tahoma" w:cs="Tahoma"/>
        </w:rPr>
        <w:t>V obrazcu predloženega finančnega zavarovanja ne sme biti naslednjega besedila: »Predloženo izjavo Uprave RS za javna plačila, da so zahtevek za unovčenje podpisale osebe, ki so pooblaščene za zastopanje«.</w:t>
      </w:r>
    </w:p>
    <w:p w14:paraId="24DB29C6" w14:textId="77777777" w:rsidR="00EE06DF" w:rsidRPr="00EE06DF" w:rsidRDefault="00EE06DF" w:rsidP="00982169">
      <w:pPr>
        <w:keepNext/>
        <w:keepLines/>
        <w:spacing w:before="100" w:beforeAutospacing="1" w:after="100" w:afterAutospacing="1"/>
        <w:jc w:val="both"/>
        <w:rPr>
          <w:rFonts w:ascii="Tahoma" w:hAnsi="Tahoma" w:cs="Tahoma"/>
        </w:rPr>
      </w:pPr>
      <w:r w:rsidRPr="00EE06DF">
        <w:rPr>
          <w:rFonts w:ascii="Tahoma" w:hAnsi="Tahoma" w:cs="Tahoma"/>
        </w:rPr>
        <w:t>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06DE4CCD" w14:textId="77777777" w:rsidR="00EE06DF" w:rsidRDefault="00EE06DF" w:rsidP="00982169">
      <w:pPr>
        <w:keepNext/>
        <w:keepLines/>
        <w:spacing w:before="100" w:beforeAutospacing="1" w:after="100" w:afterAutospacing="1"/>
        <w:jc w:val="both"/>
        <w:rPr>
          <w:rFonts w:ascii="Tahoma" w:hAnsi="Tahoma" w:cs="Tahoma"/>
        </w:rPr>
      </w:pPr>
      <w:r w:rsidRPr="00EE06DF">
        <w:rPr>
          <w:rFonts w:ascii="Tahoma" w:hAnsi="Tahoma" w:cs="Tahoma"/>
        </w:rPr>
        <w:t>Pristojno sodišče za reševanje morebitnih sporov med upravičencem in izdajateljem garancije je stvarno pristojno sodišče v Ljubljani.</w:t>
      </w:r>
    </w:p>
    <w:p w14:paraId="5FA97F06" w14:textId="77777777" w:rsidR="001D6E0B" w:rsidRDefault="001D6E0B" w:rsidP="001D6E0B">
      <w:pPr>
        <w:keepNext/>
        <w:keepLines/>
        <w:jc w:val="both"/>
        <w:rPr>
          <w:rFonts w:ascii="Tahoma" w:hAnsi="Tahoma" w:cs="Tahoma"/>
        </w:rPr>
      </w:pPr>
    </w:p>
    <w:p w14:paraId="5F942453" w14:textId="77777777" w:rsidR="007E6F6D" w:rsidRDefault="007E6F6D" w:rsidP="001D6E0B">
      <w:pPr>
        <w:keepNext/>
        <w:keepLines/>
        <w:jc w:val="both"/>
        <w:rPr>
          <w:rFonts w:ascii="Tahoma" w:hAnsi="Tahoma" w:cs="Tahoma"/>
        </w:rPr>
      </w:pPr>
    </w:p>
    <w:p w14:paraId="7C0DF492" w14:textId="77777777" w:rsidR="007E6F6D" w:rsidRDefault="007E6F6D" w:rsidP="001D6E0B">
      <w:pPr>
        <w:keepNext/>
        <w:keepLines/>
        <w:jc w:val="both"/>
        <w:rPr>
          <w:rFonts w:ascii="Tahoma" w:hAnsi="Tahoma" w:cs="Tahoma"/>
        </w:rPr>
      </w:pPr>
    </w:p>
    <w:p w14:paraId="4E31026A" w14:textId="77777777" w:rsidR="00112D9C" w:rsidRDefault="00112D9C" w:rsidP="00982169">
      <w:pPr>
        <w:keepNext/>
        <w:keepLines/>
        <w:numPr>
          <w:ilvl w:val="0"/>
          <w:numId w:val="2"/>
        </w:numPr>
        <w:jc w:val="both"/>
        <w:rPr>
          <w:rFonts w:ascii="Tahoma" w:hAnsi="Tahoma" w:cs="Tahoma"/>
          <w:b/>
          <w:sz w:val="24"/>
        </w:rPr>
      </w:pPr>
      <w:r w:rsidRPr="00C8579C">
        <w:rPr>
          <w:rFonts w:ascii="Tahoma" w:hAnsi="Tahoma" w:cs="Tahoma"/>
          <w:b/>
          <w:sz w:val="24"/>
        </w:rPr>
        <w:lastRenderedPageBreak/>
        <w:t>MERILA ZA IZBIRO PONUDNIKOV</w:t>
      </w:r>
    </w:p>
    <w:p w14:paraId="49367F6A" w14:textId="77777777" w:rsidR="00873F41" w:rsidRPr="00C8579C" w:rsidRDefault="00873F41" w:rsidP="00982169">
      <w:pPr>
        <w:keepNext/>
        <w:keepLines/>
        <w:ind w:left="360"/>
        <w:jc w:val="both"/>
        <w:rPr>
          <w:rFonts w:ascii="Tahoma" w:hAnsi="Tahoma" w:cs="Tahoma"/>
          <w:b/>
          <w:sz w:val="24"/>
        </w:rPr>
      </w:pPr>
    </w:p>
    <w:p w14:paraId="1E48F778" w14:textId="5B275239" w:rsidR="003E0C35" w:rsidRDefault="00D96B5D" w:rsidP="00592A72">
      <w:pPr>
        <w:keepNext/>
        <w:keepLines/>
        <w:jc w:val="both"/>
        <w:rPr>
          <w:rFonts w:ascii="Tahoma" w:hAnsi="Tahoma" w:cs="Tahoma"/>
        </w:rPr>
      </w:pPr>
      <w:r w:rsidRPr="008D6AFF">
        <w:rPr>
          <w:rFonts w:ascii="Tahoma" w:hAnsi="Tahoma" w:cs="Tahoma"/>
        </w:rPr>
        <w:t xml:space="preserve">Merilo za izbiro </w:t>
      </w:r>
      <w:r w:rsidR="006C4FE5">
        <w:rPr>
          <w:rFonts w:ascii="Tahoma" w:hAnsi="Tahoma" w:cs="Tahoma"/>
        </w:rPr>
        <w:t>ekonomske najugodnejše ponudbe</w:t>
      </w:r>
      <w:r w:rsidRPr="008D6AFF">
        <w:rPr>
          <w:rFonts w:ascii="Tahoma" w:hAnsi="Tahoma" w:cs="Tahoma"/>
        </w:rPr>
        <w:t xml:space="preserve"> je </w:t>
      </w:r>
      <w:r w:rsidRPr="00A80463">
        <w:rPr>
          <w:rFonts w:ascii="Tahoma" w:hAnsi="Tahoma" w:cs="Tahoma"/>
          <w:b/>
        </w:rPr>
        <w:t>najnižja sku</w:t>
      </w:r>
      <w:r w:rsidR="00A832D3" w:rsidRPr="00A80463">
        <w:rPr>
          <w:rFonts w:ascii="Tahoma" w:hAnsi="Tahoma" w:cs="Tahoma"/>
          <w:b/>
        </w:rPr>
        <w:t>pna ponudbena cena</w:t>
      </w:r>
      <w:r w:rsidR="000B04FB">
        <w:rPr>
          <w:rFonts w:ascii="Tahoma" w:hAnsi="Tahoma" w:cs="Tahoma"/>
          <w:b/>
        </w:rPr>
        <w:t xml:space="preserve"> </w:t>
      </w:r>
      <w:r w:rsidR="000B04FB" w:rsidRPr="000B04FB">
        <w:rPr>
          <w:rFonts w:ascii="Tahoma" w:hAnsi="Tahoma" w:cs="Tahoma"/>
          <w:b/>
        </w:rPr>
        <w:t>v EUR brez DDV</w:t>
      </w:r>
      <w:r w:rsidR="00A832D3" w:rsidRPr="00A80463">
        <w:rPr>
          <w:rFonts w:ascii="Tahoma" w:hAnsi="Tahoma" w:cs="Tahoma"/>
          <w:b/>
        </w:rPr>
        <w:t xml:space="preserve"> za obdobje </w:t>
      </w:r>
      <w:r w:rsidR="0033386A">
        <w:rPr>
          <w:rFonts w:ascii="Tahoma" w:hAnsi="Tahoma" w:cs="Tahoma"/>
          <w:b/>
        </w:rPr>
        <w:t>4</w:t>
      </w:r>
      <w:r w:rsidR="00493262">
        <w:rPr>
          <w:rFonts w:ascii="Tahoma" w:hAnsi="Tahoma" w:cs="Tahoma"/>
          <w:b/>
        </w:rPr>
        <w:t>8</w:t>
      </w:r>
      <w:r w:rsidR="0033386A">
        <w:rPr>
          <w:rFonts w:ascii="Tahoma" w:hAnsi="Tahoma" w:cs="Tahoma"/>
          <w:b/>
        </w:rPr>
        <w:t xml:space="preserve"> mesecev</w:t>
      </w:r>
      <w:r w:rsidR="00493262">
        <w:rPr>
          <w:rFonts w:ascii="Tahoma" w:hAnsi="Tahoma" w:cs="Tahoma"/>
          <w:b/>
        </w:rPr>
        <w:t xml:space="preserve"> za vsak posamez</w:t>
      </w:r>
      <w:r w:rsidR="00E36D56">
        <w:rPr>
          <w:rFonts w:ascii="Tahoma" w:hAnsi="Tahoma" w:cs="Tahoma"/>
          <w:b/>
        </w:rPr>
        <w:t>en</w:t>
      </w:r>
      <w:r w:rsidR="00493262">
        <w:rPr>
          <w:rFonts w:ascii="Tahoma" w:hAnsi="Tahoma" w:cs="Tahoma"/>
          <w:b/>
        </w:rPr>
        <w:t xml:space="preserve"> sklop</w:t>
      </w:r>
      <w:r w:rsidRPr="008D6AFF">
        <w:rPr>
          <w:rFonts w:ascii="Tahoma" w:hAnsi="Tahoma" w:cs="Tahoma"/>
        </w:rPr>
        <w:t>.</w:t>
      </w:r>
      <w:r w:rsidR="000C7728" w:rsidRPr="008D6AFF">
        <w:rPr>
          <w:rFonts w:ascii="Tahoma" w:hAnsi="Tahoma" w:cs="Tahoma"/>
        </w:rPr>
        <w:t xml:space="preserve"> </w:t>
      </w:r>
    </w:p>
    <w:p w14:paraId="69393F39" w14:textId="77777777" w:rsidR="00592A72" w:rsidRDefault="00592A72" w:rsidP="00592A72">
      <w:pPr>
        <w:keepNext/>
        <w:keepLines/>
        <w:jc w:val="both"/>
        <w:rPr>
          <w:rFonts w:ascii="Tahoma" w:hAnsi="Tahoma" w:cs="Tahoma"/>
        </w:rPr>
      </w:pPr>
    </w:p>
    <w:p w14:paraId="05030BB2" w14:textId="77777777" w:rsidR="00592A72" w:rsidRDefault="00592A72" w:rsidP="00592A72">
      <w:pPr>
        <w:keepNext/>
        <w:keepLines/>
        <w:jc w:val="both"/>
        <w:rPr>
          <w:rFonts w:ascii="Tahoma" w:hAnsi="Tahoma" w:cs="Tahoma"/>
          <w:bCs/>
        </w:rPr>
      </w:pPr>
    </w:p>
    <w:p w14:paraId="410E8802" w14:textId="053FC425" w:rsidR="00363E6C" w:rsidRPr="00C8579C" w:rsidRDefault="00363E6C" w:rsidP="00982169">
      <w:pPr>
        <w:keepNext/>
        <w:keepLines/>
        <w:numPr>
          <w:ilvl w:val="0"/>
          <w:numId w:val="2"/>
        </w:numPr>
        <w:jc w:val="both"/>
        <w:rPr>
          <w:rFonts w:ascii="Tahoma" w:hAnsi="Tahoma" w:cs="Tahoma"/>
          <w:b/>
          <w:sz w:val="24"/>
        </w:rPr>
      </w:pPr>
      <w:r w:rsidRPr="00C8579C">
        <w:rPr>
          <w:rFonts w:ascii="Tahoma" w:hAnsi="Tahoma" w:cs="Tahoma"/>
          <w:b/>
          <w:sz w:val="24"/>
        </w:rPr>
        <w:t>NAVODILA PONUDNIKOM ZA IZDELAVO PONUDBE, NAČIN ZA PREDLOŽITEV PONUDB in VSEBINA PONUDB</w:t>
      </w:r>
    </w:p>
    <w:p w14:paraId="65848114" w14:textId="77777777" w:rsidR="007C70A1" w:rsidRPr="00C8579C" w:rsidRDefault="007C70A1" w:rsidP="00982169">
      <w:pPr>
        <w:keepNext/>
        <w:keepLines/>
        <w:ind w:left="360"/>
        <w:jc w:val="both"/>
        <w:rPr>
          <w:rFonts w:ascii="Tahoma" w:hAnsi="Tahoma" w:cs="Tahoma"/>
          <w:b/>
          <w:sz w:val="24"/>
        </w:rPr>
      </w:pPr>
    </w:p>
    <w:p w14:paraId="4CF2E339" w14:textId="77777777" w:rsidR="00D21A81" w:rsidRDefault="00363E6C" w:rsidP="00982169">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1D03DBB3" w14:textId="77777777" w:rsidR="00D21A81" w:rsidRDefault="00D21A81" w:rsidP="00982169">
      <w:pPr>
        <w:keepNext/>
        <w:keepLines/>
        <w:jc w:val="both"/>
        <w:rPr>
          <w:rFonts w:ascii="Tahoma" w:hAnsi="Tahoma" w:cs="Tahoma"/>
          <w:b/>
        </w:rPr>
      </w:pPr>
    </w:p>
    <w:p w14:paraId="38101B46" w14:textId="77777777" w:rsidR="00D21A81" w:rsidRPr="00D21A81" w:rsidRDefault="00D21A81" w:rsidP="00982169">
      <w:pPr>
        <w:pStyle w:val="Odstavekseznama"/>
        <w:keepNext/>
        <w:keepLines/>
        <w:numPr>
          <w:ilvl w:val="2"/>
          <w:numId w:val="2"/>
        </w:numPr>
        <w:tabs>
          <w:tab w:val="clear" w:pos="1080"/>
        </w:tabs>
        <w:ind w:left="709" w:hanging="709"/>
        <w:jc w:val="both"/>
        <w:rPr>
          <w:rFonts w:ascii="Tahoma" w:hAnsi="Tahoma" w:cs="Tahoma"/>
          <w:b/>
          <w:bCs/>
        </w:rPr>
      </w:pPr>
      <w:r w:rsidRPr="003C0358">
        <w:rPr>
          <w:rFonts w:ascii="Tahoma" w:hAnsi="Tahoma" w:cs="Tahoma"/>
          <w:b/>
          <w:bCs/>
        </w:rPr>
        <w:t xml:space="preserve">Splošno </w:t>
      </w:r>
    </w:p>
    <w:p w14:paraId="5CF31D93" w14:textId="77777777" w:rsidR="00363E6C" w:rsidRPr="00C8579C" w:rsidRDefault="00363E6C" w:rsidP="00982169">
      <w:pPr>
        <w:keepNext/>
        <w:keepLines/>
        <w:jc w:val="both"/>
        <w:rPr>
          <w:rFonts w:ascii="Tahoma" w:hAnsi="Tahoma" w:cs="Tahoma"/>
          <w:b/>
        </w:rPr>
      </w:pPr>
    </w:p>
    <w:p w14:paraId="6FF09159" w14:textId="77777777" w:rsidR="00CF344B" w:rsidRPr="00CE2724" w:rsidRDefault="00CF344B" w:rsidP="00982169">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5" w:history="1">
        <w:r w:rsidRPr="00CE2724">
          <w:rPr>
            <w:rStyle w:val="Hiperpovezava"/>
            <w:rFonts w:ascii="Tahoma" w:hAnsi="Tahoma" w:cs="Tahoma"/>
          </w:rPr>
          <w:t>https://ejn.gov.si</w:t>
        </w:r>
      </w:hyperlink>
      <w:r w:rsidRPr="00CE2724">
        <w:rPr>
          <w:rFonts w:ascii="Tahoma" w:hAnsi="Tahoma" w:cs="Tahoma"/>
        </w:rPr>
        <w:t>, v skladu s točko 3 dokumenta Navodila za uporabo informacijskega sistema e-</w:t>
      </w:r>
      <w:r>
        <w:rPr>
          <w:rFonts w:ascii="Tahoma" w:hAnsi="Tahoma" w:cs="Tahoma"/>
          <w:lang w:val="sl-SI"/>
        </w:rPr>
        <w:t> </w:t>
      </w:r>
      <w:r w:rsidRPr="00CE2724">
        <w:rPr>
          <w:rFonts w:ascii="Tahoma" w:hAnsi="Tahoma" w:cs="Tahoma"/>
        </w:rPr>
        <w:t xml:space="preserve">JN: PONUDNIKI, ki je del te razpisne dokumentacije in objavljen na spletnem naslovu </w:t>
      </w:r>
      <w:hyperlink r:id="rId16" w:history="1">
        <w:r w:rsidRPr="00CE2724">
          <w:rPr>
            <w:rStyle w:val="Hiperpovezava"/>
            <w:rFonts w:ascii="Tahoma" w:hAnsi="Tahoma" w:cs="Tahoma"/>
          </w:rPr>
          <w:t>https://ejn.gov.si</w:t>
        </w:r>
      </w:hyperlink>
      <w:r w:rsidRPr="00CE2724">
        <w:rPr>
          <w:rFonts w:ascii="Tahoma" w:hAnsi="Tahoma" w:cs="Tahoma"/>
        </w:rPr>
        <w:t>.</w:t>
      </w:r>
    </w:p>
    <w:p w14:paraId="7B04E675" w14:textId="77777777" w:rsidR="00CF344B" w:rsidRPr="00CE2724" w:rsidRDefault="00CF344B" w:rsidP="00982169">
      <w:pPr>
        <w:pStyle w:val="Telobesedila3"/>
        <w:keepNext/>
        <w:keepLines/>
        <w:rPr>
          <w:rFonts w:ascii="Tahoma" w:hAnsi="Tahoma" w:cs="Tahoma"/>
        </w:rPr>
      </w:pPr>
    </w:p>
    <w:p w14:paraId="060A22B3" w14:textId="77777777" w:rsidR="00CF344B" w:rsidRPr="00CE2724" w:rsidRDefault="00CF344B" w:rsidP="00982169">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7"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4DE1DACF" w14:textId="77777777" w:rsidR="00CF344B" w:rsidRPr="00CE2724" w:rsidRDefault="00CF344B" w:rsidP="00982169">
      <w:pPr>
        <w:pStyle w:val="Telobesedila3"/>
        <w:keepNext/>
        <w:keepLines/>
        <w:rPr>
          <w:rFonts w:ascii="Tahoma" w:hAnsi="Tahoma" w:cs="Tahoma"/>
        </w:rPr>
      </w:pPr>
    </w:p>
    <w:p w14:paraId="6C94105D" w14:textId="77777777" w:rsidR="00CF344B" w:rsidRDefault="00CF344B" w:rsidP="00982169">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748F2C20" w14:textId="77777777" w:rsidR="006359A3" w:rsidRPr="00CE2724" w:rsidRDefault="006359A3" w:rsidP="00982169">
      <w:pPr>
        <w:pStyle w:val="Telobesedila3"/>
        <w:keepNext/>
        <w:keepLines/>
        <w:rPr>
          <w:rFonts w:ascii="Tahoma" w:hAnsi="Tahoma" w:cs="Tahoma"/>
        </w:rPr>
      </w:pPr>
    </w:p>
    <w:p w14:paraId="12B4721E" w14:textId="77777777" w:rsidR="00D21A81" w:rsidRPr="003C0358" w:rsidRDefault="00D21A81" w:rsidP="00982169">
      <w:pPr>
        <w:keepNext/>
        <w:keepLines/>
        <w:numPr>
          <w:ilvl w:val="2"/>
          <w:numId w:val="2"/>
        </w:numPr>
        <w:tabs>
          <w:tab w:val="num" w:pos="720"/>
        </w:tabs>
        <w:jc w:val="both"/>
        <w:rPr>
          <w:rFonts w:ascii="Tahoma" w:hAnsi="Tahoma" w:cs="Tahoma"/>
          <w:b/>
          <w:bCs/>
        </w:rPr>
      </w:pPr>
      <w:r w:rsidRPr="003C0358">
        <w:rPr>
          <w:rFonts w:ascii="Tahoma" w:hAnsi="Tahoma" w:cs="Tahoma"/>
          <w:b/>
          <w:bCs/>
        </w:rPr>
        <w:t>Format ponudbe</w:t>
      </w:r>
    </w:p>
    <w:p w14:paraId="2F8AAF08" w14:textId="77777777" w:rsidR="00D21A81" w:rsidRPr="003C0358" w:rsidRDefault="00D21A81" w:rsidP="00982169">
      <w:pPr>
        <w:keepNext/>
        <w:keepLines/>
        <w:jc w:val="both"/>
        <w:rPr>
          <w:rFonts w:ascii="Tahoma" w:hAnsi="Tahoma" w:cs="Tahoma"/>
        </w:rPr>
      </w:pPr>
    </w:p>
    <w:p w14:paraId="7669A057" w14:textId="2C54D513" w:rsidR="00D21A81" w:rsidRPr="00C8579C" w:rsidRDefault="00D21A81" w:rsidP="00982169">
      <w:pPr>
        <w:keepNext/>
        <w:keepLines/>
        <w:jc w:val="both"/>
        <w:rPr>
          <w:rFonts w:ascii="Tahoma" w:hAnsi="Tahoma" w:cs="Tahoma"/>
        </w:rPr>
      </w:pPr>
      <w:r w:rsidRPr="003C0358">
        <w:rPr>
          <w:rFonts w:ascii="Tahoma" w:hAnsi="Tahoma" w:cs="Tahoma"/>
          <w:u w:val="single"/>
        </w:rPr>
        <w:t xml:space="preserve">Ponudba </w:t>
      </w:r>
      <w:r w:rsidRPr="003C0358">
        <w:rPr>
          <w:rFonts w:ascii="Tahoma" w:hAnsi="Tahoma" w:cs="Tahoma"/>
          <w:b/>
          <w:u w:val="single"/>
        </w:rPr>
        <w:t>mora</w:t>
      </w:r>
      <w:r w:rsidRPr="003C0358">
        <w:rPr>
          <w:rFonts w:ascii="Tahoma" w:hAnsi="Tahoma" w:cs="Tahoma"/>
          <w:u w:val="single"/>
        </w:rPr>
        <w:t xml:space="preserve"> </w:t>
      </w:r>
      <w:r w:rsidRPr="003C0358">
        <w:rPr>
          <w:rFonts w:ascii="Tahoma" w:hAnsi="Tahoma" w:cs="Tahoma"/>
          <w:b/>
          <w:u w:val="single"/>
        </w:rPr>
        <w:t>biti priložena v "pdf" formatu/zapisu/datoteki</w:t>
      </w:r>
      <w:r w:rsidRPr="003C0358">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w:t>
      </w:r>
      <w:r w:rsidR="0091592C">
        <w:rPr>
          <w:rFonts w:ascii="Tahoma" w:hAnsi="Tahoma" w:cs="Tahoma"/>
        </w:rPr>
        <w:t xml:space="preserve">ni priložiti vse priloge, razen </w:t>
      </w:r>
      <w:r w:rsidRPr="003C0358">
        <w:rPr>
          <w:rFonts w:ascii="Tahoma" w:hAnsi="Tahoma" w:cs="Tahoma"/>
        </w:rPr>
        <w:t>če v posamezni prilogi ni drugače navedeno.</w:t>
      </w:r>
    </w:p>
    <w:p w14:paraId="7F929C6A" w14:textId="77777777" w:rsidR="00841760" w:rsidRPr="00C8579C" w:rsidRDefault="00841760" w:rsidP="00982169">
      <w:pPr>
        <w:keepNext/>
        <w:keepLines/>
        <w:jc w:val="both"/>
        <w:rPr>
          <w:rFonts w:ascii="Tahoma" w:hAnsi="Tahoma" w:cs="Tahoma"/>
        </w:rPr>
      </w:pPr>
    </w:p>
    <w:p w14:paraId="26674C1E" w14:textId="77777777" w:rsidR="00363E6C" w:rsidRPr="00C8579C" w:rsidRDefault="00363E6C" w:rsidP="00982169">
      <w:pPr>
        <w:keepNext/>
        <w:keepLines/>
        <w:numPr>
          <w:ilvl w:val="1"/>
          <w:numId w:val="2"/>
        </w:numPr>
        <w:jc w:val="both"/>
        <w:rPr>
          <w:rFonts w:ascii="Tahoma" w:hAnsi="Tahoma" w:cs="Tahoma"/>
          <w:b/>
        </w:rPr>
      </w:pPr>
      <w:r w:rsidRPr="00C8579C">
        <w:rPr>
          <w:rFonts w:ascii="Tahoma" w:hAnsi="Tahoma" w:cs="Tahoma"/>
          <w:b/>
        </w:rPr>
        <w:t>Izdelava ponudbe</w:t>
      </w:r>
    </w:p>
    <w:p w14:paraId="5051FC6F" w14:textId="77777777" w:rsidR="00CF344B" w:rsidRPr="00112425" w:rsidRDefault="00CF344B" w:rsidP="00982169">
      <w:pPr>
        <w:keepNext/>
        <w:keepLines/>
        <w:jc w:val="both"/>
        <w:rPr>
          <w:rFonts w:ascii="Tahoma" w:hAnsi="Tahoma" w:cs="Tahoma"/>
          <w:b/>
        </w:rPr>
      </w:pPr>
    </w:p>
    <w:p w14:paraId="744E1B58" w14:textId="77777777" w:rsidR="00CF344B" w:rsidRPr="00C8579C" w:rsidRDefault="00CF344B" w:rsidP="00982169">
      <w:pPr>
        <w:keepNext/>
        <w:keepLines/>
        <w:jc w:val="both"/>
        <w:rPr>
          <w:rFonts w:ascii="Tahoma" w:hAnsi="Tahoma" w:cs="Tahoma"/>
        </w:rPr>
      </w:pPr>
      <w:r w:rsidRPr="00C8579C">
        <w:rPr>
          <w:rFonts w:ascii="Tahoma" w:hAnsi="Tahoma" w:cs="Tahoma"/>
        </w:rPr>
        <w:t xml:space="preserve">Ponudba naj bo izdelana tako, da vsebuje vse zahtevane dokumente in obrazce, navedene v tč. </w:t>
      </w:r>
      <w:r>
        <w:rPr>
          <w:rFonts w:ascii="Tahoma" w:hAnsi="Tahoma" w:cs="Tahoma"/>
        </w:rPr>
        <w:t>7</w:t>
      </w:r>
      <w:r w:rsidRPr="00C8579C">
        <w:rPr>
          <w:rFonts w:ascii="Tahoma" w:hAnsi="Tahoma" w:cs="Tahoma"/>
        </w:rPr>
        <w:t>.4. razpisne dokumentacije.</w:t>
      </w:r>
    </w:p>
    <w:p w14:paraId="737BE3D2" w14:textId="77777777" w:rsidR="00CF344B" w:rsidRPr="00C8579C" w:rsidRDefault="00CF344B" w:rsidP="00982169">
      <w:pPr>
        <w:keepNext/>
        <w:keepLines/>
        <w:jc w:val="both"/>
        <w:rPr>
          <w:rFonts w:ascii="Tahoma" w:hAnsi="Tahoma" w:cs="Tahoma"/>
          <w:b/>
        </w:rPr>
      </w:pPr>
    </w:p>
    <w:p w14:paraId="72DFDC02" w14:textId="77777777" w:rsidR="00CF344B" w:rsidRPr="00C8579C" w:rsidRDefault="00CF344B" w:rsidP="00982169">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1082826" w14:textId="77777777" w:rsidR="00CF344B" w:rsidRPr="00C8579C" w:rsidRDefault="00CF344B" w:rsidP="00982169">
      <w:pPr>
        <w:keepNext/>
        <w:keepLines/>
        <w:jc w:val="both"/>
        <w:rPr>
          <w:rFonts w:ascii="Tahoma" w:hAnsi="Tahoma" w:cs="Tahoma"/>
        </w:rPr>
      </w:pPr>
    </w:p>
    <w:p w14:paraId="00F8F12E" w14:textId="77777777" w:rsidR="00CF344B" w:rsidRDefault="00CF344B" w:rsidP="00982169">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0A10107" w14:textId="77777777" w:rsidR="00EF2C71" w:rsidRPr="00C8579C" w:rsidRDefault="00EF2C71" w:rsidP="00982169">
      <w:pPr>
        <w:keepNext/>
        <w:keepLines/>
        <w:jc w:val="both"/>
        <w:rPr>
          <w:rFonts w:ascii="Tahoma" w:hAnsi="Tahoma" w:cs="Tahoma"/>
        </w:rPr>
      </w:pPr>
    </w:p>
    <w:p w14:paraId="3BB121D1" w14:textId="77777777" w:rsidR="00363E6C" w:rsidRPr="00C8579C" w:rsidRDefault="00363E6C" w:rsidP="00982169">
      <w:pPr>
        <w:keepNext/>
        <w:keepLines/>
        <w:numPr>
          <w:ilvl w:val="1"/>
          <w:numId w:val="2"/>
        </w:numPr>
        <w:jc w:val="both"/>
        <w:rPr>
          <w:rFonts w:ascii="Tahoma" w:hAnsi="Tahoma" w:cs="Tahoma"/>
          <w:b/>
        </w:rPr>
      </w:pPr>
      <w:r w:rsidRPr="00C8579C">
        <w:rPr>
          <w:rFonts w:ascii="Tahoma" w:hAnsi="Tahoma" w:cs="Tahoma"/>
          <w:b/>
        </w:rPr>
        <w:t>Vsebina ponudbene dokumentacije</w:t>
      </w:r>
    </w:p>
    <w:p w14:paraId="156B1237" w14:textId="77777777" w:rsidR="00363E6C" w:rsidRPr="00C8579C" w:rsidRDefault="00363E6C" w:rsidP="00982169">
      <w:pPr>
        <w:keepNext/>
        <w:keepLines/>
        <w:jc w:val="both"/>
        <w:rPr>
          <w:rFonts w:ascii="Tahoma" w:hAnsi="Tahoma" w:cs="Tahoma"/>
        </w:rPr>
      </w:pPr>
    </w:p>
    <w:p w14:paraId="47A68B44" w14:textId="6D3B1E9C" w:rsidR="00363E6C" w:rsidRPr="00C8579C" w:rsidRDefault="00363E6C" w:rsidP="00982169">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A0523AB" w14:textId="77777777" w:rsidR="00363E6C" w:rsidRDefault="00363E6C" w:rsidP="00982169">
      <w:pPr>
        <w:keepNext/>
        <w:keepLines/>
        <w:jc w:val="both"/>
        <w:rPr>
          <w:rFonts w:ascii="Tahoma" w:hAnsi="Tahoma" w:cs="Tahoma"/>
          <w:b/>
        </w:rPr>
      </w:pPr>
      <w:r w:rsidRPr="00C8579C">
        <w:rPr>
          <w:rFonts w:ascii="Tahoma" w:hAnsi="Tahoma" w:cs="Tahoma"/>
          <w:b/>
        </w:rPr>
        <w:lastRenderedPageBreak/>
        <w:t>Ponudbena dokumentacija, ki jo naročnik zahteva z javnim razpisom in jih mora ponudnik naložiti v informacijski sistem e-JN je navedena v nadaljevanju:</w:t>
      </w:r>
    </w:p>
    <w:p w14:paraId="423627AB" w14:textId="77777777" w:rsidR="00794B74" w:rsidRDefault="00794B74" w:rsidP="00982169">
      <w:pPr>
        <w:keepNext/>
        <w:keepLines/>
        <w:jc w:val="both"/>
        <w:rPr>
          <w:rFonts w:ascii="Tahoma" w:hAnsi="Tahoma" w:cs="Tahoma"/>
          <w:b/>
        </w:rPr>
      </w:pPr>
    </w:p>
    <w:p w14:paraId="2FE454EA" w14:textId="77777777" w:rsidR="003E0C35" w:rsidRPr="00743BCB" w:rsidRDefault="003E0C35" w:rsidP="003E0C35">
      <w:pPr>
        <w:keepNext/>
        <w:keepLines/>
        <w:numPr>
          <w:ilvl w:val="0"/>
          <w:numId w:val="9"/>
        </w:numPr>
        <w:spacing w:line="276" w:lineRule="auto"/>
        <w:jc w:val="both"/>
        <w:rPr>
          <w:rFonts w:ascii="Tahoma" w:hAnsi="Tahoma" w:cs="Tahoma"/>
          <w:b/>
          <w:color w:val="FF0000"/>
          <w:szCs w:val="22"/>
        </w:rPr>
      </w:pPr>
      <w:r w:rsidRPr="00743BCB">
        <w:rPr>
          <w:rFonts w:ascii="Tahoma" w:hAnsi="Tahoma" w:cs="Tahoma"/>
          <w:b/>
          <w:color w:val="FF0000"/>
          <w:szCs w:val="22"/>
        </w:rPr>
        <w:t>Ra</w:t>
      </w:r>
      <w:r>
        <w:rPr>
          <w:rFonts w:ascii="Tahoma" w:hAnsi="Tahoma" w:cs="Tahoma"/>
          <w:b/>
          <w:color w:val="FF0000"/>
          <w:szCs w:val="22"/>
        </w:rPr>
        <w:t>z</w:t>
      </w:r>
      <w:r w:rsidRPr="00743BCB">
        <w:rPr>
          <w:rFonts w:ascii="Tahoma" w:hAnsi="Tahoma" w:cs="Tahoma"/>
          <w:b/>
          <w:color w:val="FF0000"/>
          <w:szCs w:val="22"/>
        </w:rPr>
        <w:t>delek »Skupna ponudbena vrednost, del Predračun«</w:t>
      </w:r>
    </w:p>
    <w:p w14:paraId="659A6D45" w14:textId="77777777" w:rsidR="003E0C35" w:rsidRPr="00743BCB" w:rsidRDefault="003E0C35" w:rsidP="003E0C35">
      <w:pPr>
        <w:keepNext/>
        <w:keepLines/>
        <w:spacing w:after="200" w:line="276" w:lineRule="auto"/>
        <w:ind w:left="360"/>
        <w:jc w:val="both"/>
        <w:rPr>
          <w:rFonts w:ascii="Tahoma" w:eastAsia="Calibri" w:hAnsi="Tahoma" w:cs="Tahoma"/>
          <w:szCs w:val="22"/>
          <w:lang w:eastAsia="en-US"/>
        </w:rPr>
      </w:pPr>
      <w:r w:rsidRPr="00743BCB">
        <w:rPr>
          <w:rFonts w:ascii="Tahoma" w:eastAsia="Calibri" w:hAnsi="Tahoma" w:cs="Tahoma"/>
          <w:szCs w:val="22"/>
          <w:lang w:eastAsia="en-US"/>
        </w:rPr>
        <w:t xml:space="preserve">Ponudnik v sistem e-JN </w:t>
      </w:r>
      <w:r w:rsidRPr="00743BCB">
        <w:rPr>
          <w:rFonts w:ascii="Tahoma" w:eastAsia="Calibri" w:hAnsi="Tahoma" w:cs="Tahoma"/>
          <w:b/>
          <w:szCs w:val="22"/>
          <w:lang w:eastAsia="en-US"/>
        </w:rPr>
        <w:t>v razdelek »Skupna ponudbena vrednost«</w:t>
      </w:r>
      <w:r w:rsidRPr="00743BCB">
        <w:rPr>
          <w:rFonts w:ascii="Tahoma" w:eastAsia="Calibri" w:hAnsi="Tahoma" w:cs="Tahoma"/>
          <w:szCs w:val="22"/>
          <w:lang w:eastAsia="en-US"/>
        </w:rPr>
        <w:t xml:space="preserve"> v za to namenjeno tabelo vpiše skupni ponudbeni znesek brez davka v EUR in znesek davka v EUR. Znesek z davkom (EUR) in vsi podatki, ki prikazujejo skupno ponudbeno vrednost, se izračunajo samodejno.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3E0C35" w:rsidRPr="00743BCB" w14:paraId="3C635995" w14:textId="77777777" w:rsidTr="0037617D">
        <w:tc>
          <w:tcPr>
            <w:tcW w:w="7725" w:type="dxa"/>
          </w:tcPr>
          <w:p w14:paraId="705EEF38" w14:textId="77777777" w:rsidR="003E0C35" w:rsidRPr="00743BCB" w:rsidRDefault="003E0C35" w:rsidP="0037617D">
            <w:pPr>
              <w:keepNext/>
              <w:keepLines/>
              <w:jc w:val="both"/>
              <w:rPr>
                <w:rFonts w:ascii="Tahoma" w:eastAsia="Calibri" w:hAnsi="Tahoma" w:cs="Tahoma"/>
                <w:b/>
                <w:bCs/>
                <w:szCs w:val="22"/>
                <w:lang w:eastAsia="en-US"/>
              </w:rPr>
            </w:pPr>
            <w:r w:rsidRPr="00743BCB">
              <w:rPr>
                <w:rFonts w:ascii="Tahoma" w:eastAsia="Calibri" w:hAnsi="Tahoma" w:cs="Tahoma"/>
                <w:b/>
                <w:bCs/>
                <w:szCs w:val="22"/>
                <w:lang w:eastAsia="en-US"/>
              </w:rPr>
              <w:t>POVZETEK PREDRAČUNA</w:t>
            </w:r>
          </w:p>
        </w:tc>
        <w:tc>
          <w:tcPr>
            <w:tcW w:w="1626" w:type="dxa"/>
          </w:tcPr>
          <w:p w14:paraId="050C1A8D" w14:textId="77777777" w:rsidR="003E0C35" w:rsidRPr="00743BCB" w:rsidRDefault="003E0C35" w:rsidP="0037617D">
            <w:pPr>
              <w:keepNext/>
              <w:keepLines/>
              <w:jc w:val="both"/>
              <w:rPr>
                <w:rFonts w:ascii="Tahoma" w:eastAsia="Calibri" w:hAnsi="Tahoma" w:cs="Tahoma"/>
                <w:b/>
                <w:bCs/>
                <w:i/>
                <w:szCs w:val="22"/>
                <w:lang w:eastAsia="en-US"/>
              </w:rPr>
            </w:pPr>
            <w:r w:rsidRPr="00743BCB">
              <w:rPr>
                <w:rFonts w:ascii="Tahoma" w:eastAsia="Calibri" w:hAnsi="Tahoma" w:cs="Tahoma"/>
                <w:b/>
                <w:bCs/>
                <w:i/>
                <w:szCs w:val="22"/>
                <w:lang w:eastAsia="en-US"/>
              </w:rPr>
              <w:t>Priloga 2/1</w:t>
            </w:r>
          </w:p>
        </w:tc>
      </w:tr>
    </w:tbl>
    <w:p w14:paraId="4A70721C" w14:textId="77777777" w:rsidR="003E0C35" w:rsidRPr="00743BCB" w:rsidRDefault="003E0C35" w:rsidP="003E0C35">
      <w:pPr>
        <w:keepNext/>
        <w:keepLines/>
        <w:spacing w:line="276" w:lineRule="auto"/>
        <w:jc w:val="both"/>
        <w:rPr>
          <w:rFonts w:ascii="Tahoma" w:hAnsi="Tahoma" w:cs="Tahoma"/>
          <w:b/>
          <w:color w:val="FF0000"/>
          <w:szCs w:val="22"/>
        </w:rPr>
      </w:pPr>
      <w:r w:rsidRPr="00743BCB">
        <w:rPr>
          <w:rFonts w:ascii="Tahoma" w:eastAsia="Calibri" w:hAnsi="Tahoma" w:cs="Tahoma"/>
          <w:szCs w:val="22"/>
          <w:lang w:eastAsia="en-US"/>
        </w:rPr>
        <w:t xml:space="preserve">V </w:t>
      </w:r>
      <w:r w:rsidRPr="00743BCB">
        <w:rPr>
          <w:rFonts w:ascii="Tahoma" w:eastAsia="Calibri" w:hAnsi="Tahoma" w:cs="Tahoma"/>
          <w:b/>
          <w:szCs w:val="22"/>
          <w:lang w:eastAsia="en-US"/>
        </w:rPr>
        <w:t>del »Predračun«</w:t>
      </w:r>
      <w:r w:rsidRPr="00743BCB">
        <w:rPr>
          <w:rFonts w:ascii="Tahoma" w:eastAsia="Calibri" w:hAnsi="Tahoma" w:cs="Tahoma"/>
          <w:szCs w:val="22"/>
          <w:lang w:eastAsia="en-US"/>
        </w:rPr>
        <w:t xml:space="preserve"> pa naloži izpolnjeno in podpisano Prilogo »POVZETEK PREDRAČUNA« v pdf. obliki/formatu. »Skupna ponudbena vrednost«, ki bo vpisana v istoimenski razdelek, in dokument Priloga 2/1 »POVZETEK PREDRAČUNA, ki bo naložen kot predračun v del »Predračun«, bosta razvidna in dostopna na javnem odpiranju ponudb. </w:t>
      </w:r>
    </w:p>
    <w:p w14:paraId="56D672DD" w14:textId="77777777" w:rsidR="003E0C35" w:rsidRPr="00743BCB" w:rsidRDefault="003E0C35" w:rsidP="003E0C35">
      <w:pPr>
        <w:keepNext/>
        <w:keepLines/>
        <w:jc w:val="both"/>
        <w:rPr>
          <w:rFonts w:ascii="Tahoma" w:eastAsia="Calibri" w:hAnsi="Tahoma" w:cs="Tahoma"/>
          <w:szCs w:val="22"/>
          <w:lang w:eastAsia="en-US"/>
        </w:rPr>
      </w:pPr>
      <w:r w:rsidRPr="00743BCB">
        <w:rPr>
          <w:rFonts w:ascii="Tahoma" w:eastAsia="Calibri" w:hAnsi="Tahoma" w:cs="Tahoma"/>
          <w:szCs w:val="22"/>
          <w:lang w:eastAsia="en-US"/>
        </w:rPr>
        <w:t>V primeru razhajanj med podatki navedenimi v razdelku »Skupna ponudbena vrednost«, podatki v Prilogi 2/1 »POVZETEK PREDRAČUNA« - naloženim v del »Predračun«, in celotnim izpolnjenim ponudbenim predračunom popisa storitev v pdf. formatu (Priloga 2/2) - naloženim v razdelek »Dokumenti«, del »Ostale priloge«, kot veljavni štejejo podatki celotnega ponudbenega predračuna popisa storitev v pdf. format (Priloga 2/2), ki je predložen v razdelku »Dokumenti«, del »Ostale priloge«.</w:t>
      </w:r>
    </w:p>
    <w:p w14:paraId="7C016831" w14:textId="77777777" w:rsidR="003E0C35" w:rsidRPr="00743BCB" w:rsidRDefault="003E0C35" w:rsidP="003E0C35">
      <w:pPr>
        <w:keepNext/>
        <w:keepLines/>
        <w:jc w:val="both"/>
        <w:rPr>
          <w:rFonts w:ascii="Tahoma" w:eastAsia="Calibri" w:hAnsi="Tahoma" w:cs="Tahoma"/>
          <w:szCs w:val="22"/>
          <w:lang w:eastAsia="en-US"/>
        </w:rPr>
      </w:pPr>
    </w:p>
    <w:p w14:paraId="5D070CD2" w14:textId="77777777" w:rsidR="003E0C35" w:rsidRPr="00743BCB" w:rsidRDefault="003E0C35" w:rsidP="003E0C35">
      <w:pPr>
        <w:keepNext/>
        <w:keepLines/>
        <w:numPr>
          <w:ilvl w:val="0"/>
          <w:numId w:val="9"/>
        </w:numPr>
        <w:spacing w:line="276" w:lineRule="auto"/>
        <w:jc w:val="both"/>
        <w:rPr>
          <w:rFonts w:ascii="Tahoma" w:hAnsi="Tahoma" w:cs="Tahoma"/>
          <w:b/>
          <w:color w:val="FF0000"/>
        </w:rPr>
      </w:pPr>
      <w:r w:rsidRPr="00743BCB">
        <w:rPr>
          <w:rFonts w:ascii="Tahoma" w:hAnsi="Tahoma" w:cs="Tahoma"/>
          <w:b/>
          <w:color w:val="FF0000"/>
        </w:rPr>
        <w:t>»DOKUMENTI«, del »ESPD – ponudnik«</w:t>
      </w:r>
    </w:p>
    <w:p w14:paraId="7283B937" w14:textId="77777777" w:rsidR="003E0C35" w:rsidRPr="00743BCB" w:rsidRDefault="003E0C35" w:rsidP="003E0C35">
      <w:pPr>
        <w:keepNext/>
        <w:keepLines/>
        <w:jc w:val="both"/>
        <w:rPr>
          <w:rFonts w:ascii="Tahoma" w:hAnsi="Tahoma" w:cs="Tahoma"/>
        </w:rPr>
      </w:pPr>
      <w:r w:rsidRPr="00743BCB">
        <w:rPr>
          <w:rFonts w:ascii="Tahoma" w:hAnsi="Tahoma" w:cs="Tahoma"/>
        </w:rPr>
        <w:t>Gospodarski subjekt s podpisom ESPD obrazca izrecno izjavlja, da sprejema pogoje razpisa, osnutek pogodbe in da izpolnjuje vse pogoje, za izvedbo naročila.</w:t>
      </w:r>
    </w:p>
    <w:p w14:paraId="42656685" w14:textId="77777777" w:rsidR="003E0C35" w:rsidRPr="00743BCB" w:rsidRDefault="003E0C35" w:rsidP="003E0C35">
      <w:pPr>
        <w:keepNext/>
        <w:keepLines/>
        <w:jc w:val="both"/>
        <w:rPr>
          <w:rFonts w:ascii="Tahoma"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49"/>
      </w:tblGrid>
      <w:tr w:rsidR="003E0C35" w:rsidRPr="00743BCB" w14:paraId="6C2087FE" w14:textId="77777777" w:rsidTr="0037617D">
        <w:tc>
          <w:tcPr>
            <w:tcW w:w="9349" w:type="dxa"/>
            <w:tcBorders>
              <w:top w:val="single" w:sz="4" w:space="0" w:color="auto"/>
              <w:bottom w:val="single" w:sz="4" w:space="0" w:color="auto"/>
            </w:tcBorders>
          </w:tcPr>
          <w:p w14:paraId="471AD9C0" w14:textId="77777777" w:rsidR="003E0C35" w:rsidRPr="00743BCB" w:rsidRDefault="003E0C35" w:rsidP="0037617D">
            <w:pPr>
              <w:keepNext/>
              <w:keepLines/>
              <w:jc w:val="both"/>
              <w:rPr>
                <w:rFonts w:ascii="Tahoma" w:hAnsi="Tahoma" w:cs="Tahoma"/>
                <w:b/>
                <w:bCs/>
                <w:i/>
                <w:iCs/>
              </w:rPr>
            </w:pPr>
            <w:r w:rsidRPr="00743BCB">
              <w:rPr>
                <w:rFonts w:ascii="Tahoma" w:hAnsi="Tahoma" w:cs="Tahoma"/>
              </w:rPr>
              <w:t xml:space="preserve">UGOTAVLJANJE SPOSOBNOSTI TER SPREJEMANJE POGOJEV RAZPISNE DOKUMENTACIJE - </w:t>
            </w:r>
            <w:r w:rsidRPr="00743BCB">
              <w:rPr>
                <w:rFonts w:ascii="Tahoma" w:hAnsi="Tahoma" w:cs="Tahoma"/>
                <w:b/>
              </w:rPr>
              <w:t>ponudnik</w:t>
            </w:r>
          </w:p>
        </w:tc>
      </w:tr>
    </w:tbl>
    <w:p w14:paraId="370E1508" w14:textId="77777777" w:rsidR="003E0C35" w:rsidRPr="00743BCB" w:rsidRDefault="003E0C35" w:rsidP="003E0C35">
      <w:pPr>
        <w:keepNext/>
        <w:keepLines/>
        <w:jc w:val="both"/>
        <w:rPr>
          <w:rFonts w:ascii="Tahoma" w:hAnsi="Tahoma" w:cs="Tahoma"/>
        </w:rPr>
      </w:pPr>
      <w:r w:rsidRPr="00743BCB">
        <w:rPr>
          <w:rFonts w:ascii="Tahoma" w:hAnsi="Tahoma" w:cs="Tahoma"/>
        </w:rPr>
        <w:t xml:space="preserve">Ponudnik mora svoj obrazec ESPD izpolniti ter ga v .xml formatu naložiti na informacijski sistem e-JN </w:t>
      </w:r>
      <w:r w:rsidRPr="00743BCB">
        <w:rPr>
          <w:rFonts w:ascii="Tahoma" w:hAnsi="Tahoma" w:cs="Tahoma"/>
          <w:b/>
        </w:rPr>
        <w:t>v razdelek »ESPD – ponudnik«</w:t>
      </w:r>
      <w:r w:rsidRPr="00743BCB">
        <w:rPr>
          <w:rFonts w:ascii="Tahoma" w:hAnsi="Tahoma" w:cs="Tahoma"/>
        </w:rPr>
        <w:t xml:space="preserve">.  </w:t>
      </w:r>
    </w:p>
    <w:p w14:paraId="3249B431" w14:textId="77777777" w:rsidR="003E0C35" w:rsidRPr="00743BCB" w:rsidRDefault="003E0C35" w:rsidP="003E0C35">
      <w:pPr>
        <w:keepNext/>
        <w:keepLines/>
        <w:jc w:val="both"/>
        <w:rPr>
          <w:rFonts w:ascii="Tahoma" w:hAnsi="Tahoma" w:cs="Tahoma"/>
        </w:rPr>
      </w:pPr>
    </w:p>
    <w:p w14:paraId="50927EF0" w14:textId="77777777" w:rsidR="003E0C35" w:rsidRPr="00743BCB" w:rsidRDefault="003E0C35" w:rsidP="003E0C35">
      <w:pPr>
        <w:keepNext/>
        <w:keepLines/>
        <w:jc w:val="both"/>
        <w:rPr>
          <w:rFonts w:ascii="Tahoma" w:hAnsi="Tahoma" w:cs="Tahoma"/>
        </w:rPr>
      </w:pPr>
      <w:r w:rsidRPr="00743BCB">
        <w:rPr>
          <w:rFonts w:ascii="Tahoma" w:hAnsi="Tahoma" w:cs="Tahoma"/>
        </w:rPr>
        <w:t xml:space="preserve">Ponudnik mora svoj obrazec ESPD tudi izpolniti in ga ročno/fizično podpisanega v .pdf format naložiti na informacijski sistem e-JN </w:t>
      </w:r>
      <w:r w:rsidRPr="00743BCB">
        <w:rPr>
          <w:rFonts w:ascii="Tahoma" w:hAnsi="Tahoma" w:cs="Tahoma"/>
          <w:b/>
        </w:rPr>
        <w:t>v razdelek »Ostale priloge«</w:t>
      </w:r>
      <w:r w:rsidRPr="00743BCB">
        <w:rPr>
          <w:rFonts w:ascii="Tahoma" w:hAnsi="Tahoma" w:cs="Tahoma"/>
        </w:rPr>
        <w:t xml:space="preserve">. </w:t>
      </w:r>
    </w:p>
    <w:p w14:paraId="1F1C8D70" w14:textId="77777777" w:rsidR="003E0C35" w:rsidRPr="00743BCB" w:rsidRDefault="003E0C35" w:rsidP="003E0C35">
      <w:pPr>
        <w:keepNext/>
        <w:keepLines/>
        <w:jc w:val="both"/>
        <w:rPr>
          <w:rFonts w:ascii="Tahoma" w:hAnsi="Tahoma" w:cs="Tahoma"/>
        </w:rPr>
      </w:pPr>
    </w:p>
    <w:p w14:paraId="256AC9C5" w14:textId="77777777" w:rsidR="003E0C35" w:rsidRPr="00743BCB" w:rsidRDefault="003E0C35" w:rsidP="003E0C35">
      <w:pPr>
        <w:keepNext/>
        <w:keepLines/>
        <w:numPr>
          <w:ilvl w:val="0"/>
          <w:numId w:val="9"/>
        </w:numPr>
        <w:spacing w:line="276" w:lineRule="auto"/>
        <w:jc w:val="both"/>
        <w:rPr>
          <w:rFonts w:ascii="Tahoma" w:hAnsi="Tahoma" w:cs="Tahoma"/>
          <w:b/>
          <w:color w:val="FF0000"/>
        </w:rPr>
      </w:pPr>
      <w:r w:rsidRPr="00743BCB">
        <w:rPr>
          <w:rFonts w:ascii="Tahoma" w:hAnsi="Tahoma" w:cs="Tahoma"/>
          <w:b/>
          <w:color w:val="FF0000"/>
        </w:rPr>
        <w:t>»DOKUMENTI«, del »ESPD – ostali sodelujoči«</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49"/>
      </w:tblGrid>
      <w:tr w:rsidR="003E0C35" w:rsidRPr="00743BCB" w14:paraId="70568CC8" w14:textId="77777777" w:rsidTr="0037617D">
        <w:tc>
          <w:tcPr>
            <w:tcW w:w="9349" w:type="dxa"/>
            <w:tcBorders>
              <w:top w:val="single" w:sz="4" w:space="0" w:color="auto"/>
              <w:bottom w:val="single" w:sz="4" w:space="0" w:color="auto"/>
            </w:tcBorders>
          </w:tcPr>
          <w:p w14:paraId="0CCB5A5E" w14:textId="77777777" w:rsidR="003E0C35" w:rsidRPr="00743BCB" w:rsidRDefault="003E0C35" w:rsidP="0037617D">
            <w:pPr>
              <w:keepNext/>
              <w:keepLines/>
              <w:jc w:val="both"/>
              <w:rPr>
                <w:rFonts w:ascii="Tahoma" w:hAnsi="Tahoma" w:cs="Tahoma"/>
                <w:b/>
                <w:bCs/>
                <w:i/>
                <w:iCs/>
              </w:rPr>
            </w:pPr>
            <w:r w:rsidRPr="00743BCB">
              <w:rPr>
                <w:rFonts w:ascii="Tahoma" w:hAnsi="Tahoma" w:cs="Tahoma"/>
              </w:rPr>
              <w:t xml:space="preserve">UGOTAVLJANJE SPOSOBNOSTI TER SPREJEMANJE POGOJEV RAZPISNE DOKUMENTACIJE – </w:t>
            </w:r>
            <w:r w:rsidRPr="00743BCB">
              <w:rPr>
                <w:rFonts w:ascii="Tahoma" w:hAnsi="Tahoma" w:cs="Tahoma"/>
                <w:b/>
              </w:rPr>
              <w:t>ostali sodelujoči</w:t>
            </w:r>
          </w:p>
        </w:tc>
      </w:tr>
    </w:tbl>
    <w:p w14:paraId="4363BD2E" w14:textId="77777777" w:rsidR="003E0C35" w:rsidRPr="00743BCB" w:rsidRDefault="003E0C35" w:rsidP="003E0C35">
      <w:pPr>
        <w:keepNext/>
        <w:keepLines/>
        <w:jc w:val="both"/>
        <w:rPr>
          <w:rFonts w:ascii="Tahoma" w:hAnsi="Tahoma" w:cs="Tahoma"/>
        </w:rPr>
      </w:pPr>
      <w:r w:rsidRPr="00743BCB">
        <w:rPr>
          <w:rFonts w:ascii="Tahoma" w:hAnsi="Tahoma" w:cs="Tahoma"/>
        </w:rPr>
        <w:t xml:space="preserve">V primeru uporabe zmogljivosti drugih subjektov in/ali podizvajalcev mora ponudnik ročno/fizično podpisane obrazce ESPD za vsakega od ostalih sodelujočih v .pdf format ali v .xml format (elektronsko podpisan) naložiti na informacijski sistem e-JN </w:t>
      </w:r>
      <w:r w:rsidRPr="00743BCB">
        <w:rPr>
          <w:rFonts w:ascii="Tahoma" w:hAnsi="Tahoma" w:cs="Tahoma"/>
          <w:b/>
        </w:rPr>
        <w:t>v razdelek »ESPD – ostali sodelujoči«</w:t>
      </w:r>
      <w:r w:rsidRPr="00743BCB">
        <w:rPr>
          <w:rFonts w:ascii="Tahoma" w:hAnsi="Tahoma" w:cs="Tahoma"/>
        </w:rPr>
        <w:t>.</w:t>
      </w:r>
    </w:p>
    <w:p w14:paraId="645D7689" w14:textId="77777777" w:rsidR="003E0C35" w:rsidRPr="00743BCB" w:rsidRDefault="003E0C35" w:rsidP="003E0C35">
      <w:pPr>
        <w:keepNext/>
        <w:keepLines/>
        <w:jc w:val="both"/>
        <w:rPr>
          <w:rFonts w:ascii="Tahoma" w:hAnsi="Tahoma" w:cs="Tahoma"/>
          <w:szCs w:val="22"/>
        </w:rPr>
      </w:pPr>
    </w:p>
    <w:p w14:paraId="70994407" w14:textId="77777777" w:rsidR="003E0C35" w:rsidRPr="00743BCB" w:rsidRDefault="003E0C35" w:rsidP="003E0C35">
      <w:pPr>
        <w:keepNext/>
        <w:keepLines/>
        <w:numPr>
          <w:ilvl w:val="0"/>
          <w:numId w:val="9"/>
        </w:numPr>
        <w:spacing w:line="276" w:lineRule="auto"/>
        <w:jc w:val="both"/>
        <w:rPr>
          <w:rFonts w:ascii="Tahoma" w:hAnsi="Tahoma" w:cs="Tahoma"/>
          <w:b/>
          <w:color w:val="FF0000"/>
          <w:szCs w:val="22"/>
        </w:rPr>
      </w:pPr>
      <w:r w:rsidRPr="00743BCB">
        <w:rPr>
          <w:rFonts w:ascii="Tahoma" w:hAnsi="Tahoma" w:cs="Tahoma"/>
          <w:b/>
          <w:color w:val="FF0000"/>
          <w:szCs w:val="22"/>
        </w:rPr>
        <w:t>Razdelek »DOKUMENTI, del Ostale priloge«</w:t>
      </w:r>
    </w:p>
    <w:p w14:paraId="42D3ADB7" w14:textId="77777777" w:rsidR="003E0C35" w:rsidRPr="00743BCB" w:rsidRDefault="003E0C35" w:rsidP="003E0C35">
      <w:pPr>
        <w:keepNext/>
        <w:keepLines/>
        <w:jc w:val="both"/>
        <w:rPr>
          <w:rFonts w:ascii="Tahoma" w:hAnsi="Tahoma" w:cs="Tahoma"/>
          <w:szCs w:val="22"/>
        </w:rPr>
      </w:pPr>
      <w:r w:rsidRPr="00743BCB">
        <w:rPr>
          <w:rFonts w:ascii="Tahoma" w:hAnsi="Tahoma" w:cs="Tahoma"/>
          <w:szCs w:val="22"/>
        </w:rPr>
        <w:t>Ponudnik v informacijskem sistemu e-JN</w:t>
      </w:r>
      <w:r w:rsidRPr="00743BCB">
        <w:rPr>
          <w:rFonts w:ascii="Tahoma" w:hAnsi="Tahoma" w:cs="Tahoma"/>
          <w:b/>
          <w:szCs w:val="22"/>
        </w:rPr>
        <w:t xml:space="preserve"> v razdelek »DOKUMENTI, del Ostale priloge« </w:t>
      </w:r>
      <w:r w:rsidRPr="00743BCB">
        <w:rPr>
          <w:rFonts w:ascii="Tahoma" w:hAnsi="Tahoma" w:cs="Tahoma"/>
          <w:szCs w:val="22"/>
        </w:rPr>
        <w:t>naloži ostalo ponudbeno dokumentacijo, ki je zahtevana s to razpisno dokumentacijo, vključno s celotnim predračunom popisa storitev.</w:t>
      </w:r>
    </w:p>
    <w:p w14:paraId="430AB57B" w14:textId="77777777" w:rsidR="003E0C35" w:rsidRPr="00743BCB" w:rsidRDefault="003E0C35" w:rsidP="003E0C35">
      <w:pPr>
        <w:keepNext/>
        <w:keepLines/>
        <w:jc w:val="both"/>
        <w:rPr>
          <w:rFonts w:ascii="Tahoma" w:hAnsi="Tahoma" w:cs="Tahoma"/>
          <w:szCs w:val="22"/>
        </w:rPr>
      </w:pPr>
      <w:r w:rsidRPr="00743BCB">
        <w:rPr>
          <w:rFonts w:ascii="Tahoma" w:hAnsi="Tahoma" w:cs="Tahoma"/>
          <w:szCs w:val="22"/>
        </w:rPr>
        <w:t xml:space="preserve">Spodaj zahtevana ponudbena dokumentacija mora biti </w:t>
      </w:r>
      <w:r w:rsidRPr="00743BCB">
        <w:rPr>
          <w:rFonts w:ascii="Tahoma" w:hAnsi="Tahoma" w:cs="Tahoma"/>
          <w:b/>
          <w:szCs w:val="22"/>
          <w:u w:val="single"/>
        </w:rPr>
        <w:t>priložena v .pdf formatu</w:t>
      </w:r>
      <w:r w:rsidRPr="00743BCB">
        <w:rPr>
          <w:rFonts w:ascii="Tahoma" w:hAnsi="Tahoma" w:cs="Tahoma"/>
          <w:szCs w:val="22"/>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4EDBE0DE" w14:textId="77777777" w:rsidR="002013A0" w:rsidRDefault="002013A0" w:rsidP="00982169">
      <w:pPr>
        <w:keepNext/>
        <w:keepLines/>
        <w:jc w:val="both"/>
        <w:rPr>
          <w:rFonts w:ascii="Tahoma"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0"/>
        <w:gridCol w:w="1559"/>
      </w:tblGrid>
      <w:tr w:rsidR="003E0C35" w:rsidRPr="003748EC" w14:paraId="4D5805B9" w14:textId="77777777" w:rsidTr="0037617D">
        <w:tc>
          <w:tcPr>
            <w:tcW w:w="7790" w:type="dxa"/>
            <w:tcBorders>
              <w:top w:val="single" w:sz="4" w:space="0" w:color="auto"/>
              <w:bottom w:val="single" w:sz="4" w:space="0" w:color="auto"/>
            </w:tcBorders>
          </w:tcPr>
          <w:p w14:paraId="03BFCEE9" w14:textId="77777777" w:rsidR="003E0C35" w:rsidRPr="003748EC" w:rsidRDefault="003E0C35" w:rsidP="003E0C35">
            <w:pPr>
              <w:keepNext/>
              <w:keepLines/>
              <w:widowControl w:val="0"/>
              <w:tabs>
                <w:tab w:val="left" w:pos="2694"/>
                <w:tab w:val="left" w:pos="2977"/>
              </w:tabs>
              <w:ind w:right="1"/>
              <w:rPr>
                <w:rFonts w:ascii="Tahoma" w:hAnsi="Tahoma" w:cs="Tahoma"/>
                <w:b/>
                <w:bCs/>
                <w:i/>
                <w:iCs/>
              </w:rPr>
            </w:pPr>
            <w:r w:rsidRPr="003748EC">
              <w:rPr>
                <w:rFonts w:ascii="Tahoma" w:hAnsi="Tahoma" w:cs="Tahoma"/>
              </w:rPr>
              <w:t>EPSD obrazec v pdf. datoteki in IZJAVA O IZPOLNJEVANJU POGOJEV</w:t>
            </w:r>
          </w:p>
        </w:tc>
        <w:tc>
          <w:tcPr>
            <w:tcW w:w="1559" w:type="dxa"/>
            <w:tcBorders>
              <w:top w:val="single" w:sz="4" w:space="0" w:color="auto"/>
              <w:bottom w:val="single" w:sz="4" w:space="0" w:color="auto"/>
            </w:tcBorders>
          </w:tcPr>
          <w:p w14:paraId="70718068" w14:textId="77777777" w:rsidR="003E0C35" w:rsidRPr="003748EC" w:rsidRDefault="003E0C35" w:rsidP="002C04A2">
            <w:pPr>
              <w:keepNext/>
              <w:keepLines/>
              <w:widowControl w:val="0"/>
              <w:tabs>
                <w:tab w:val="left" w:pos="2694"/>
                <w:tab w:val="left" w:pos="2977"/>
              </w:tabs>
              <w:ind w:right="1"/>
              <w:jc w:val="right"/>
              <w:rPr>
                <w:rFonts w:ascii="Tahoma" w:hAnsi="Tahoma" w:cs="Tahoma"/>
                <w:b/>
                <w:bCs/>
                <w:i/>
                <w:iCs/>
              </w:rPr>
            </w:pPr>
            <w:r w:rsidRPr="003748EC">
              <w:rPr>
                <w:rFonts w:ascii="Tahoma" w:hAnsi="Tahoma" w:cs="Tahoma"/>
                <w:b/>
                <w:bCs/>
                <w:i/>
                <w:iCs/>
              </w:rPr>
              <w:t>Priloga A</w:t>
            </w:r>
          </w:p>
        </w:tc>
      </w:tr>
    </w:tbl>
    <w:p w14:paraId="44E0726F" w14:textId="70C165A6" w:rsidR="003E0C35" w:rsidRPr="003748EC" w:rsidRDefault="003E0C35" w:rsidP="0037617D">
      <w:pPr>
        <w:keepNext/>
        <w:keepLines/>
        <w:widowControl w:val="0"/>
        <w:tabs>
          <w:tab w:val="left" w:pos="2694"/>
          <w:tab w:val="left" w:pos="2977"/>
        </w:tabs>
        <w:ind w:right="1"/>
        <w:jc w:val="both"/>
        <w:rPr>
          <w:rFonts w:ascii="Tahoma" w:hAnsi="Tahoma" w:cs="Tahoma"/>
          <w:bCs/>
        </w:rPr>
      </w:pPr>
      <w:r w:rsidRPr="003748EC">
        <w:rPr>
          <w:rFonts w:ascii="Tahoma" w:hAnsi="Tahoma" w:cs="Tahoma"/>
          <w:bCs/>
        </w:rPr>
        <w:t xml:space="preserve">Vsak v ponudbi naveden gospodarski subjekt (ponudnik/partner, podizvajalec/subjekt) predloži izpolnjeno, podpisano in žigosano Prilogo </w:t>
      </w:r>
      <w:r w:rsidR="00FD292C">
        <w:rPr>
          <w:rFonts w:ascii="Tahoma" w:hAnsi="Tahoma" w:cs="Tahoma"/>
          <w:bCs/>
        </w:rPr>
        <w:t>A</w:t>
      </w:r>
      <w:r w:rsidRPr="003748EC">
        <w:rPr>
          <w:rFonts w:ascii="Tahoma" w:hAnsi="Tahoma" w:cs="Tahoma"/>
          <w:bCs/>
        </w:rPr>
        <w:t xml:space="preserve"> v pdf. datoteki skupaj s podpisanim ESPD obrazcem v pdf. obliki.</w:t>
      </w:r>
    </w:p>
    <w:p w14:paraId="7192D933" w14:textId="77777777" w:rsidR="003E0C35" w:rsidRDefault="003E0C35" w:rsidP="0037617D">
      <w:pPr>
        <w:keepNext/>
        <w:keepLines/>
        <w:jc w:val="both"/>
        <w:rPr>
          <w:rFonts w:ascii="Tahoma" w:hAnsi="Tahoma" w:cs="Tahoma"/>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87"/>
        <w:gridCol w:w="1559"/>
      </w:tblGrid>
      <w:tr w:rsidR="003E0C35" w:rsidRPr="00814B42" w14:paraId="43EB3736" w14:textId="77777777" w:rsidTr="0037617D">
        <w:tc>
          <w:tcPr>
            <w:tcW w:w="7787" w:type="dxa"/>
            <w:tcBorders>
              <w:top w:val="single" w:sz="4" w:space="0" w:color="auto"/>
              <w:left w:val="single" w:sz="4" w:space="0" w:color="auto"/>
              <w:bottom w:val="single" w:sz="4" w:space="0" w:color="auto"/>
              <w:right w:val="single" w:sz="4" w:space="0" w:color="auto"/>
            </w:tcBorders>
          </w:tcPr>
          <w:p w14:paraId="29A3614E" w14:textId="77777777" w:rsidR="003E0C35" w:rsidRPr="00814B42" w:rsidRDefault="003E0C35" w:rsidP="003E0C35">
            <w:pPr>
              <w:keepNext/>
              <w:keepLines/>
              <w:jc w:val="both"/>
              <w:rPr>
                <w:rFonts w:ascii="Tahoma" w:hAnsi="Tahoma" w:cs="Tahoma"/>
              </w:rPr>
            </w:pPr>
            <w:r w:rsidRPr="00814B42">
              <w:rPr>
                <w:rFonts w:ascii="Tahoma" w:hAnsi="Tahoma" w:cs="Tahoma"/>
              </w:rPr>
              <w:t xml:space="preserve">PODATKI O PONUDNIKU </w:t>
            </w:r>
          </w:p>
        </w:tc>
        <w:tc>
          <w:tcPr>
            <w:tcW w:w="1559" w:type="dxa"/>
            <w:tcBorders>
              <w:left w:val="single" w:sz="4" w:space="0" w:color="auto"/>
            </w:tcBorders>
          </w:tcPr>
          <w:p w14:paraId="7BD8B6D6" w14:textId="77777777" w:rsidR="003E0C35" w:rsidRPr="00814B42" w:rsidRDefault="003E0C35" w:rsidP="002C04A2">
            <w:pPr>
              <w:keepNext/>
              <w:keepLines/>
              <w:jc w:val="right"/>
              <w:rPr>
                <w:rFonts w:ascii="Tahoma" w:hAnsi="Tahoma" w:cs="Tahoma"/>
                <w:b/>
                <w:i/>
              </w:rPr>
            </w:pPr>
            <w:r w:rsidRPr="00814B42">
              <w:rPr>
                <w:rFonts w:ascii="Tahoma" w:hAnsi="Tahoma" w:cs="Tahoma"/>
                <w:b/>
                <w:i/>
              </w:rPr>
              <w:t>Priloga 1</w:t>
            </w:r>
          </w:p>
        </w:tc>
      </w:tr>
    </w:tbl>
    <w:p w14:paraId="31B1FC0B" w14:textId="77777777" w:rsidR="003E0C35" w:rsidRPr="00C12E3B" w:rsidRDefault="003E0C35" w:rsidP="0037617D">
      <w:pPr>
        <w:keepNext/>
        <w:keepLines/>
        <w:widowControl w:val="0"/>
        <w:jc w:val="both"/>
        <w:rPr>
          <w:rFonts w:ascii="Tahoma" w:hAnsi="Tahoma" w:cs="Tahoma"/>
        </w:rPr>
      </w:pPr>
      <w:r w:rsidRPr="00C12E3B">
        <w:rPr>
          <w:rFonts w:ascii="Tahoma" w:hAnsi="Tahoma" w:cs="Tahoma"/>
        </w:rPr>
        <w:t xml:space="preserve">Prilogo je potrebno izpolniti, podpisati in žigosati. V primeru, da odda več ponudnikov skupno ponudbo, morajo razmnožen obrazec priloge 1 izpolniti vsi ponudniki.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3E0C35" w:rsidRPr="003748EC" w14:paraId="6C8869F7" w14:textId="77777777" w:rsidTr="0037617D">
        <w:tc>
          <w:tcPr>
            <w:tcW w:w="7792" w:type="dxa"/>
          </w:tcPr>
          <w:p w14:paraId="039A9F00" w14:textId="77777777" w:rsidR="003E0C35" w:rsidRPr="003748EC" w:rsidRDefault="003E0C35" w:rsidP="003E0C35">
            <w:pPr>
              <w:keepNext/>
              <w:keepLines/>
              <w:jc w:val="both"/>
              <w:rPr>
                <w:rFonts w:ascii="Tahoma" w:hAnsi="Tahoma" w:cs="Tahoma"/>
              </w:rPr>
            </w:pPr>
            <w:r w:rsidRPr="003748EC">
              <w:rPr>
                <w:rFonts w:ascii="Tahoma" w:hAnsi="Tahoma" w:cs="Tahoma"/>
              </w:rPr>
              <w:t xml:space="preserve">PRAVNI AKT O SKUPNI IZVEDBI NAROČILA </w:t>
            </w:r>
          </w:p>
        </w:tc>
        <w:tc>
          <w:tcPr>
            <w:tcW w:w="1559" w:type="dxa"/>
          </w:tcPr>
          <w:p w14:paraId="5DD26C0F" w14:textId="77777777" w:rsidR="003E0C35" w:rsidRPr="003748EC" w:rsidRDefault="003E0C35" w:rsidP="002C04A2">
            <w:pPr>
              <w:keepNext/>
              <w:keepLines/>
              <w:jc w:val="right"/>
              <w:rPr>
                <w:rFonts w:ascii="Tahoma" w:hAnsi="Tahoma" w:cs="Tahoma"/>
                <w:b/>
                <w:i/>
                <w:iCs/>
              </w:rPr>
            </w:pPr>
            <w:r w:rsidRPr="003748EC">
              <w:rPr>
                <w:rFonts w:ascii="Tahoma" w:hAnsi="Tahoma" w:cs="Tahoma"/>
                <w:b/>
                <w:i/>
                <w:iCs/>
              </w:rPr>
              <w:t>Priloga 1/1</w:t>
            </w:r>
          </w:p>
        </w:tc>
      </w:tr>
    </w:tbl>
    <w:p w14:paraId="485625DC" w14:textId="77777777" w:rsidR="003E0C35" w:rsidRPr="003748EC" w:rsidRDefault="003E0C35" w:rsidP="0037617D">
      <w:pPr>
        <w:keepNext/>
        <w:keepLines/>
        <w:jc w:val="both"/>
        <w:rPr>
          <w:rFonts w:ascii="Tahoma" w:hAnsi="Tahoma" w:cs="Tahoma"/>
          <w:szCs w:val="22"/>
        </w:rPr>
      </w:pPr>
      <w:r w:rsidRPr="003748EC">
        <w:rPr>
          <w:rFonts w:ascii="Tahoma" w:hAnsi="Tahoma" w:cs="Tahoma"/>
        </w:rPr>
        <w:lastRenderedPageBreak/>
        <w:t>Prilogo je potrebno izpolniti, podpisati in žigosati</w:t>
      </w:r>
      <w:r w:rsidRPr="003748EC">
        <w:rPr>
          <w:rFonts w:ascii="Tahoma" w:hAnsi="Tahoma" w:cs="Tahoma"/>
          <w:szCs w:val="22"/>
        </w:rPr>
        <w:t xml:space="preserve"> s strani vseh ponudnikov-partnerjev (skupna ponudba), ki sodelujejo pri izvedbi naročila.</w:t>
      </w:r>
    </w:p>
    <w:p w14:paraId="2BF74FF3" w14:textId="77777777" w:rsidR="003E0C35" w:rsidRPr="00814B42" w:rsidRDefault="003E0C35" w:rsidP="0037617D">
      <w:pPr>
        <w:keepNext/>
        <w:keepLines/>
        <w:jc w:val="both"/>
        <w:rPr>
          <w:rFonts w:ascii="Tahoma"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0"/>
        <w:gridCol w:w="1559"/>
      </w:tblGrid>
      <w:tr w:rsidR="003E0C35" w:rsidRPr="00C12E3B" w14:paraId="4D5A0518" w14:textId="77777777" w:rsidTr="0037617D">
        <w:tc>
          <w:tcPr>
            <w:tcW w:w="7790" w:type="dxa"/>
            <w:tcBorders>
              <w:top w:val="single" w:sz="4" w:space="0" w:color="auto"/>
              <w:bottom w:val="single" w:sz="4" w:space="0" w:color="auto"/>
            </w:tcBorders>
          </w:tcPr>
          <w:p w14:paraId="49C2EDC0" w14:textId="77777777" w:rsidR="003E0C35" w:rsidRPr="00C12E3B" w:rsidRDefault="003E0C35" w:rsidP="003E0C35">
            <w:pPr>
              <w:keepNext/>
              <w:keepLines/>
              <w:widowControl w:val="0"/>
              <w:jc w:val="both"/>
              <w:rPr>
                <w:rFonts w:ascii="Tahoma" w:hAnsi="Tahoma" w:cs="Tahoma"/>
              </w:rPr>
            </w:pPr>
            <w:r w:rsidRPr="00C12E3B">
              <w:rPr>
                <w:rFonts w:ascii="Tahoma" w:hAnsi="Tahoma" w:cs="Tahoma"/>
              </w:rPr>
              <w:br w:type="page"/>
            </w:r>
            <w:r w:rsidRPr="00C12E3B">
              <w:rPr>
                <w:rFonts w:ascii="Tahoma" w:hAnsi="Tahoma" w:cs="Tahoma"/>
              </w:rPr>
              <w:br w:type="page"/>
            </w:r>
            <w:r w:rsidRPr="00C12E3B">
              <w:rPr>
                <w:rFonts w:ascii="Tahoma" w:hAnsi="Tahoma" w:cs="Tahoma"/>
              </w:rPr>
              <w:br w:type="page"/>
            </w:r>
            <w:r w:rsidRPr="003748EC">
              <w:rPr>
                <w:rFonts w:ascii="Tahoma" w:hAnsi="Tahoma" w:cs="Tahoma"/>
              </w:rPr>
              <w:t xml:space="preserve">PONUDBENI PREDRAČUN – POPIS </w:t>
            </w:r>
            <w:r>
              <w:rPr>
                <w:rFonts w:ascii="Tahoma" w:hAnsi="Tahoma" w:cs="Tahoma"/>
              </w:rPr>
              <w:t>BLAGA</w:t>
            </w:r>
          </w:p>
        </w:tc>
        <w:tc>
          <w:tcPr>
            <w:tcW w:w="1559" w:type="dxa"/>
            <w:tcBorders>
              <w:top w:val="single" w:sz="4" w:space="0" w:color="auto"/>
              <w:bottom w:val="single" w:sz="4" w:space="0" w:color="auto"/>
            </w:tcBorders>
          </w:tcPr>
          <w:p w14:paraId="5627BBBC" w14:textId="77777777" w:rsidR="003E0C35" w:rsidRPr="00C12E3B" w:rsidRDefault="003E0C35" w:rsidP="002C04A2">
            <w:pPr>
              <w:keepNext/>
              <w:keepLines/>
              <w:widowControl w:val="0"/>
              <w:jc w:val="right"/>
              <w:rPr>
                <w:rFonts w:ascii="Tahoma" w:hAnsi="Tahoma" w:cs="Tahoma"/>
                <w:b/>
                <w:bCs/>
                <w:i/>
                <w:iCs/>
              </w:rPr>
            </w:pPr>
            <w:r w:rsidRPr="00C12E3B">
              <w:rPr>
                <w:rFonts w:ascii="Tahoma" w:hAnsi="Tahoma" w:cs="Tahoma"/>
                <w:b/>
                <w:bCs/>
                <w:i/>
                <w:iCs/>
              </w:rPr>
              <w:t>Priloga 2</w:t>
            </w:r>
            <w:r>
              <w:rPr>
                <w:rFonts w:ascii="Tahoma" w:hAnsi="Tahoma" w:cs="Tahoma"/>
                <w:b/>
                <w:bCs/>
                <w:i/>
                <w:iCs/>
              </w:rPr>
              <w:t>/2</w:t>
            </w:r>
          </w:p>
        </w:tc>
      </w:tr>
    </w:tbl>
    <w:p w14:paraId="118255D8" w14:textId="77777777" w:rsidR="003E0C35" w:rsidRPr="00C12E3B" w:rsidRDefault="003E0C35" w:rsidP="0037617D">
      <w:pPr>
        <w:keepNext/>
        <w:keepLines/>
        <w:widowControl w:val="0"/>
        <w:jc w:val="both"/>
        <w:rPr>
          <w:rFonts w:ascii="Tahoma" w:hAnsi="Tahoma" w:cs="Tahoma"/>
        </w:rPr>
      </w:pPr>
      <w:r w:rsidRPr="00C12E3B">
        <w:rPr>
          <w:rFonts w:ascii="Tahoma" w:hAnsi="Tahoma" w:cs="Tahoma"/>
        </w:rPr>
        <w:t xml:space="preserve">Celoten predračun popisa </w:t>
      </w:r>
      <w:r>
        <w:rPr>
          <w:rFonts w:ascii="Tahoma" w:hAnsi="Tahoma" w:cs="Tahoma"/>
        </w:rPr>
        <w:t>blaga</w:t>
      </w:r>
      <w:r w:rsidRPr="00C12E3B">
        <w:rPr>
          <w:rFonts w:ascii="Tahoma" w:hAnsi="Tahoma" w:cs="Tahoma"/>
        </w:rPr>
        <w:t xml:space="preserve"> je k razpisni dokumentaciji priložen v </w:t>
      </w:r>
      <w:r>
        <w:rPr>
          <w:rFonts w:ascii="Tahoma" w:hAnsi="Tahoma" w:cs="Tahoma"/>
        </w:rPr>
        <w:t>E</w:t>
      </w:r>
      <w:r w:rsidRPr="00C12E3B">
        <w:rPr>
          <w:rFonts w:ascii="Tahoma" w:hAnsi="Tahoma" w:cs="Tahoma"/>
        </w:rPr>
        <w:t xml:space="preserve">xcel formatu. Ponudnik ga izpolni, </w:t>
      </w:r>
      <w:r>
        <w:rPr>
          <w:rFonts w:ascii="Tahoma" w:hAnsi="Tahoma" w:cs="Tahoma"/>
        </w:rPr>
        <w:t>natisne</w:t>
      </w:r>
      <w:r w:rsidRPr="00C12E3B">
        <w:rPr>
          <w:rFonts w:ascii="Tahoma" w:hAnsi="Tahoma" w:cs="Tahoma"/>
        </w:rPr>
        <w:t xml:space="preserve"> in v pisni obliki podpiše in žigosa na strani rekapitulacije za celotno javno naročilo. Celoten predračun popisa </w:t>
      </w:r>
      <w:r>
        <w:rPr>
          <w:rFonts w:ascii="Tahoma" w:hAnsi="Tahoma" w:cs="Tahoma"/>
        </w:rPr>
        <w:t>blaga</w:t>
      </w:r>
      <w:r w:rsidRPr="00C12E3B">
        <w:rPr>
          <w:rFonts w:ascii="Tahoma" w:hAnsi="Tahoma" w:cs="Tahoma"/>
        </w:rPr>
        <w:t xml:space="preserve"> mora biti priložen tudi v </w:t>
      </w:r>
      <w:r>
        <w:rPr>
          <w:rFonts w:ascii="Tahoma" w:hAnsi="Tahoma" w:cs="Tahoma"/>
        </w:rPr>
        <w:t>E</w:t>
      </w:r>
      <w:r w:rsidRPr="00C12E3B">
        <w:rPr>
          <w:rFonts w:ascii="Tahoma" w:hAnsi="Tahoma" w:cs="Tahoma"/>
        </w:rPr>
        <w:t>xcel formatu.</w:t>
      </w:r>
    </w:p>
    <w:p w14:paraId="5023F711" w14:textId="77777777" w:rsidR="003E0C35" w:rsidRPr="00C12E3B" w:rsidRDefault="003E0C35" w:rsidP="0037617D">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3E0C35" w:rsidRPr="00046BA3" w14:paraId="4789457B" w14:textId="77777777" w:rsidTr="0037617D">
        <w:tc>
          <w:tcPr>
            <w:tcW w:w="7792" w:type="dxa"/>
          </w:tcPr>
          <w:p w14:paraId="0ECA187A" w14:textId="77777777" w:rsidR="003E0C35" w:rsidRPr="00046BA3" w:rsidRDefault="003E0C35" w:rsidP="003E0C35">
            <w:pPr>
              <w:keepNext/>
              <w:keepLines/>
              <w:widowControl w:val="0"/>
              <w:jc w:val="both"/>
              <w:rPr>
                <w:rFonts w:ascii="Tahoma" w:hAnsi="Tahoma" w:cs="Tahoma"/>
              </w:rPr>
            </w:pPr>
            <w:r w:rsidRPr="00046BA3">
              <w:rPr>
                <w:rFonts w:ascii="Tahoma" w:hAnsi="Tahoma" w:cs="Tahoma"/>
              </w:rPr>
              <w:t xml:space="preserve">IZJAVA FIZIČNIH IN PRAVNIH OSEB </w:t>
            </w:r>
          </w:p>
        </w:tc>
        <w:tc>
          <w:tcPr>
            <w:tcW w:w="1559" w:type="dxa"/>
          </w:tcPr>
          <w:p w14:paraId="7A19B6DD" w14:textId="77777777" w:rsidR="003E0C35" w:rsidRPr="00046BA3" w:rsidRDefault="003E0C35" w:rsidP="002C04A2">
            <w:pPr>
              <w:keepNext/>
              <w:keepLines/>
              <w:widowControl w:val="0"/>
              <w:jc w:val="right"/>
              <w:rPr>
                <w:rFonts w:ascii="Tahoma" w:hAnsi="Tahoma" w:cs="Tahoma"/>
                <w:b/>
                <w:bCs/>
                <w:i/>
                <w:iCs/>
              </w:rPr>
            </w:pPr>
            <w:r>
              <w:rPr>
                <w:rFonts w:ascii="Tahoma" w:hAnsi="Tahoma" w:cs="Tahoma"/>
                <w:b/>
                <w:bCs/>
                <w:i/>
                <w:iCs/>
              </w:rPr>
              <w:t xml:space="preserve">  </w:t>
            </w:r>
            <w:r w:rsidRPr="00046BA3">
              <w:rPr>
                <w:rFonts w:ascii="Tahoma" w:hAnsi="Tahoma" w:cs="Tahoma"/>
                <w:b/>
                <w:bCs/>
                <w:i/>
                <w:iCs/>
              </w:rPr>
              <w:t xml:space="preserve">Priloga 3/1 </w:t>
            </w:r>
          </w:p>
        </w:tc>
      </w:tr>
    </w:tbl>
    <w:p w14:paraId="783B49A2" w14:textId="77777777" w:rsidR="003E0C35" w:rsidRPr="00046BA3" w:rsidRDefault="003E0C35" w:rsidP="0037617D">
      <w:pPr>
        <w:keepNext/>
        <w:keepLines/>
        <w:widowControl w:val="0"/>
        <w:jc w:val="both"/>
        <w:rPr>
          <w:rFonts w:ascii="Tahoma" w:hAnsi="Tahoma" w:cs="Tahoma"/>
        </w:rPr>
      </w:pPr>
      <w:r w:rsidRPr="00046BA3">
        <w:rPr>
          <w:rFonts w:ascii="Tahoma" w:hAnsi="Tahoma" w:cs="Tahoma"/>
        </w:rPr>
        <w:t>Izjavo izpolnijo in podpišejo vsi gospodarski subjekti.</w:t>
      </w:r>
    </w:p>
    <w:p w14:paraId="25FC6458" w14:textId="77777777" w:rsidR="00A20261" w:rsidRPr="00C12E3B" w:rsidRDefault="00A20261" w:rsidP="0037617D">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3E0C35" w:rsidRPr="00C12E3B" w14:paraId="0CE7C8A7" w14:textId="77777777" w:rsidTr="0037617D">
        <w:tc>
          <w:tcPr>
            <w:tcW w:w="7792" w:type="dxa"/>
          </w:tcPr>
          <w:p w14:paraId="2430146B" w14:textId="77777777" w:rsidR="003E0C35" w:rsidRPr="00C12E3B" w:rsidRDefault="003E0C35" w:rsidP="003E0C35">
            <w:pPr>
              <w:keepNext/>
              <w:keepLines/>
              <w:widowControl w:val="0"/>
              <w:jc w:val="both"/>
              <w:rPr>
                <w:rFonts w:ascii="Tahoma" w:hAnsi="Tahoma" w:cs="Tahoma"/>
              </w:rPr>
            </w:pPr>
            <w:r w:rsidRPr="00C12E3B">
              <w:rPr>
                <w:rFonts w:ascii="Tahoma" w:hAnsi="Tahoma" w:cs="Tahoma"/>
              </w:rPr>
              <w:t xml:space="preserve">UDELEŽBA PODIZVAJALCEV </w:t>
            </w:r>
          </w:p>
        </w:tc>
        <w:tc>
          <w:tcPr>
            <w:tcW w:w="1559" w:type="dxa"/>
          </w:tcPr>
          <w:p w14:paraId="638BFFF8" w14:textId="77777777" w:rsidR="003E0C35" w:rsidRPr="00C12E3B" w:rsidRDefault="003E0C35" w:rsidP="002C04A2">
            <w:pPr>
              <w:keepNext/>
              <w:keepLines/>
              <w:widowControl w:val="0"/>
              <w:jc w:val="right"/>
              <w:rPr>
                <w:rFonts w:ascii="Tahoma" w:hAnsi="Tahoma" w:cs="Tahoma"/>
                <w:b/>
                <w:i/>
              </w:rPr>
            </w:pPr>
            <w:r w:rsidRPr="00C12E3B">
              <w:rPr>
                <w:rFonts w:ascii="Tahoma" w:hAnsi="Tahoma" w:cs="Tahoma"/>
                <w:b/>
                <w:i/>
              </w:rPr>
              <w:t>Priloga 4/1</w:t>
            </w:r>
          </w:p>
        </w:tc>
      </w:tr>
    </w:tbl>
    <w:p w14:paraId="3309764D" w14:textId="77777777" w:rsidR="003E0C35" w:rsidRDefault="003E0C35" w:rsidP="0037617D">
      <w:pPr>
        <w:keepNext/>
        <w:keepLines/>
        <w:widowControl w:val="0"/>
        <w:jc w:val="both"/>
        <w:rPr>
          <w:rFonts w:ascii="Tahoma" w:hAnsi="Tahoma" w:cs="Tahoma"/>
        </w:rPr>
      </w:pPr>
      <w:r w:rsidRPr="003748EC">
        <w:rPr>
          <w:rFonts w:ascii="Tahoma" w:hAnsi="Tahoma" w:cs="Tahoma"/>
        </w:rPr>
        <w:t>Podizvajalec izpolni vse zahtevane podatke, v kolikor ponudnik del javnega naročila odda v podizvajanje. Če ponudnik ne nastopa z nobenim podizvajalcem, priloge ni treba prilagati.</w:t>
      </w:r>
    </w:p>
    <w:p w14:paraId="0D0C3454" w14:textId="77777777" w:rsidR="003E0C35" w:rsidRPr="00C12E3B" w:rsidRDefault="003E0C35" w:rsidP="0037617D">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3E0C35" w:rsidRPr="00C12E3B" w14:paraId="579CA02A" w14:textId="77777777" w:rsidTr="0037617D">
        <w:tc>
          <w:tcPr>
            <w:tcW w:w="7867" w:type="dxa"/>
          </w:tcPr>
          <w:p w14:paraId="28403184" w14:textId="77777777" w:rsidR="003E0C35" w:rsidRPr="00C12E3B" w:rsidRDefault="003E0C35" w:rsidP="003E0C35">
            <w:pPr>
              <w:keepNext/>
              <w:keepLines/>
              <w:widowControl w:val="0"/>
              <w:jc w:val="both"/>
              <w:rPr>
                <w:rFonts w:ascii="Tahoma" w:hAnsi="Tahoma" w:cs="Tahoma"/>
              </w:rPr>
            </w:pPr>
            <w:r w:rsidRPr="00C12E3B">
              <w:rPr>
                <w:rFonts w:ascii="Tahoma" w:hAnsi="Tahoma" w:cs="Tahoma"/>
              </w:rPr>
              <w:t>SOGLASJE ZA NEPOSREDNA PLAČILA</w:t>
            </w:r>
          </w:p>
        </w:tc>
        <w:tc>
          <w:tcPr>
            <w:tcW w:w="1484" w:type="dxa"/>
          </w:tcPr>
          <w:p w14:paraId="41B854DE" w14:textId="77777777" w:rsidR="003E0C35" w:rsidRPr="00C12E3B" w:rsidRDefault="003E0C35" w:rsidP="002C04A2">
            <w:pPr>
              <w:keepNext/>
              <w:keepLines/>
              <w:widowControl w:val="0"/>
              <w:jc w:val="right"/>
              <w:rPr>
                <w:rFonts w:ascii="Tahoma" w:hAnsi="Tahoma" w:cs="Tahoma"/>
                <w:b/>
                <w:i/>
              </w:rPr>
            </w:pPr>
            <w:r w:rsidRPr="00C12E3B">
              <w:rPr>
                <w:rFonts w:ascii="Tahoma" w:hAnsi="Tahoma" w:cs="Tahoma"/>
                <w:b/>
                <w:i/>
              </w:rPr>
              <w:t>Priloga 4/2</w:t>
            </w:r>
          </w:p>
        </w:tc>
      </w:tr>
    </w:tbl>
    <w:p w14:paraId="2EB94B18" w14:textId="77777777" w:rsidR="003E0C35" w:rsidRPr="00C12E3B" w:rsidRDefault="003E0C35" w:rsidP="0037617D">
      <w:pPr>
        <w:keepNext/>
        <w:keepLines/>
        <w:widowControl w:val="0"/>
        <w:jc w:val="both"/>
        <w:rPr>
          <w:rFonts w:ascii="Tahoma" w:hAnsi="Tahoma" w:cs="Tahoma"/>
        </w:rPr>
      </w:pPr>
      <w:r w:rsidRPr="00C12E3B">
        <w:rPr>
          <w:rFonts w:ascii="Tahoma" w:hAnsi="Tahoma" w:cs="Tahoma"/>
        </w:rPr>
        <w:t>Podizvajalec izpolni, podpiše in žigosa prilogo. V kolikor ponudnik v predmetnem naročilu ne nastopa s podizvajalcem, priloge ni treba prilagati.</w:t>
      </w:r>
    </w:p>
    <w:p w14:paraId="15829769" w14:textId="77777777" w:rsidR="003E0C35" w:rsidRPr="00C12E3B" w:rsidRDefault="003E0C35" w:rsidP="0037617D">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3E0C35" w:rsidRPr="00C12E3B" w14:paraId="6A4614A0" w14:textId="77777777" w:rsidTr="0037617D">
        <w:tc>
          <w:tcPr>
            <w:tcW w:w="7867" w:type="dxa"/>
            <w:tcBorders>
              <w:top w:val="single" w:sz="4" w:space="0" w:color="auto"/>
              <w:bottom w:val="single" w:sz="4" w:space="0" w:color="auto"/>
            </w:tcBorders>
          </w:tcPr>
          <w:p w14:paraId="4DF759C1" w14:textId="77777777" w:rsidR="003E0C35" w:rsidRPr="00C12E3B" w:rsidRDefault="003E0C35" w:rsidP="003E0C35">
            <w:pPr>
              <w:keepNext/>
              <w:keepLines/>
              <w:widowControl w:val="0"/>
              <w:jc w:val="both"/>
              <w:rPr>
                <w:rFonts w:ascii="Tahoma" w:hAnsi="Tahoma" w:cs="Tahoma"/>
              </w:rPr>
            </w:pPr>
            <w:r w:rsidRPr="00C12E3B">
              <w:rPr>
                <w:rFonts w:ascii="Tahoma" w:hAnsi="Tahoma" w:cs="Tahoma"/>
              </w:rPr>
              <w:br w:type="page"/>
            </w:r>
            <w:r w:rsidRPr="00C12E3B">
              <w:rPr>
                <w:rFonts w:ascii="Tahoma" w:hAnsi="Tahoma" w:cs="Tahoma"/>
              </w:rPr>
              <w:br w:type="page"/>
            </w:r>
            <w:r w:rsidRPr="00C12E3B">
              <w:rPr>
                <w:rFonts w:ascii="Tahoma" w:hAnsi="Tahoma" w:cs="Tahoma"/>
              </w:rPr>
              <w:br w:type="page"/>
            </w:r>
            <w:r w:rsidRPr="00C12E3B">
              <w:rPr>
                <w:rFonts w:ascii="Tahoma" w:hAnsi="Tahoma" w:cs="Tahoma"/>
                <w:b/>
              </w:rPr>
              <w:br w:type="page"/>
            </w:r>
            <w:r w:rsidRPr="00C12E3B">
              <w:rPr>
                <w:rFonts w:ascii="Tahoma" w:hAnsi="Tahoma" w:cs="Tahoma"/>
              </w:rPr>
              <w:t xml:space="preserve">SEZNAM SUBJEKTOV, KATERIH ZMOGLJIVOST UPORABLJA PONUDNIK  </w:t>
            </w:r>
          </w:p>
        </w:tc>
        <w:tc>
          <w:tcPr>
            <w:tcW w:w="1484" w:type="dxa"/>
            <w:tcBorders>
              <w:top w:val="single" w:sz="4" w:space="0" w:color="auto"/>
              <w:bottom w:val="single" w:sz="4" w:space="0" w:color="auto"/>
            </w:tcBorders>
          </w:tcPr>
          <w:p w14:paraId="253B2D50" w14:textId="77777777" w:rsidR="003E0C35" w:rsidRPr="00C12E3B" w:rsidRDefault="003E0C35" w:rsidP="002C04A2">
            <w:pPr>
              <w:keepNext/>
              <w:keepLines/>
              <w:widowControl w:val="0"/>
              <w:jc w:val="right"/>
              <w:rPr>
                <w:rFonts w:ascii="Tahoma" w:hAnsi="Tahoma" w:cs="Tahoma"/>
                <w:b/>
                <w:i/>
              </w:rPr>
            </w:pPr>
            <w:r w:rsidRPr="00C12E3B">
              <w:rPr>
                <w:rFonts w:ascii="Tahoma" w:hAnsi="Tahoma" w:cs="Tahoma"/>
                <w:b/>
                <w:i/>
              </w:rPr>
              <w:t>Priloga 4/3</w:t>
            </w:r>
          </w:p>
        </w:tc>
      </w:tr>
    </w:tbl>
    <w:p w14:paraId="1D9231AB" w14:textId="77777777" w:rsidR="003E0C35" w:rsidRDefault="003E0C35" w:rsidP="0037617D">
      <w:pPr>
        <w:keepNext/>
        <w:keepLines/>
        <w:widowControl w:val="0"/>
        <w:jc w:val="both"/>
        <w:rPr>
          <w:rFonts w:ascii="Tahoma" w:hAnsi="Tahoma" w:cs="Tahoma"/>
        </w:rPr>
      </w:pPr>
      <w:r w:rsidRPr="00C12E3B">
        <w:rPr>
          <w:rFonts w:ascii="Tahoma" w:hAnsi="Tahoma" w:cs="Tahoma"/>
        </w:rPr>
        <w:t>Ponudnik mora prilogo izpolniti v kolikor uporabi zmogljivost drugih subjektov za izvedbo javnega naročila. Ponudnik in naveden subjekt, katerih zmogljivosti uporablja ponudnik</w:t>
      </w:r>
      <w:r>
        <w:rPr>
          <w:rFonts w:ascii="Tahoma" w:hAnsi="Tahoma" w:cs="Tahoma"/>
        </w:rPr>
        <w:t>,</w:t>
      </w:r>
      <w:r w:rsidRPr="00C12E3B">
        <w:rPr>
          <w:rFonts w:ascii="Tahoma" w:hAnsi="Tahoma" w:cs="Tahoma"/>
        </w:rPr>
        <w:t xml:space="preserve"> prilogo podpišeta in žigosata. V kolikor ponudnik v predmetnem naročilu ne nastopa </w:t>
      </w:r>
      <w:r>
        <w:rPr>
          <w:rFonts w:ascii="Tahoma" w:hAnsi="Tahoma" w:cs="Tahoma"/>
        </w:rPr>
        <w:t>s</w:t>
      </w:r>
      <w:r w:rsidRPr="00C12E3B">
        <w:rPr>
          <w:rFonts w:ascii="Tahoma" w:hAnsi="Tahoma" w:cs="Tahoma"/>
        </w:rPr>
        <w:t xml:space="preserve"> subjektom, priloge ni treba </w:t>
      </w:r>
      <w:r w:rsidRPr="00BE4548">
        <w:rPr>
          <w:rFonts w:ascii="Tahoma" w:hAnsi="Tahoma" w:cs="Tahoma"/>
        </w:rPr>
        <w:t>prilagati.</w:t>
      </w:r>
    </w:p>
    <w:p w14:paraId="0C88240C" w14:textId="77777777" w:rsidR="003E0C35" w:rsidRDefault="003E0C35" w:rsidP="0037617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7E6F6D" w:rsidRPr="00C12E3B" w14:paraId="3B58D441" w14:textId="77777777" w:rsidTr="006D1057">
        <w:tc>
          <w:tcPr>
            <w:tcW w:w="7867" w:type="dxa"/>
            <w:tcBorders>
              <w:top w:val="single" w:sz="4" w:space="0" w:color="auto"/>
              <w:bottom w:val="single" w:sz="4" w:space="0" w:color="auto"/>
            </w:tcBorders>
          </w:tcPr>
          <w:p w14:paraId="6310D886" w14:textId="4AFB5DC7" w:rsidR="007E6F6D" w:rsidRPr="00C12E3B" w:rsidRDefault="007E6F6D" w:rsidP="006D1057">
            <w:pPr>
              <w:keepNext/>
              <w:keepLines/>
              <w:widowControl w:val="0"/>
              <w:jc w:val="both"/>
              <w:rPr>
                <w:rFonts w:ascii="Tahoma" w:hAnsi="Tahoma" w:cs="Tahoma"/>
              </w:rPr>
            </w:pPr>
            <w:r w:rsidRPr="00C12E3B">
              <w:rPr>
                <w:rFonts w:ascii="Tahoma" w:hAnsi="Tahoma" w:cs="Tahoma"/>
              </w:rPr>
              <w:br w:type="page"/>
            </w:r>
            <w:r w:rsidRPr="00C12E3B">
              <w:rPr>
                <w:rFonts w:ascii="Tahoma" w:hAnsi="Tahoma" w:cs="Tahoma"/>
              </w:rPr>
              <w:br w:type="page"/>
            </w:r>
            <w:r w:rsidRPr="00C12E3B">
              <w:rPr>
                <w:rFonts w:ascii="Tahoma" w:hAnsi="Tahoma" w:cs="Tahoma"/>
              </w:rPr>
              <w:br w:type="page"/>
            </w:r>
            <w:r w:rsidRPr="00C12E3B">
              <w:rPr>
                <w:rFonts w:ascii="Tahoma" w:hAnsi="Tahoma" w:cs="Tahoma"/>
                <w:b/>
              </w:rPr>
              <w:br w:type="page"/>
            </w:r>
            <w:r>
              <w:rPr>
                <w:rFonts w:ascii="Tahoma" w:hAnsi="Tahoma" w:cs="Tahoma"/>
              </w:rPr>
              <w:t>POOBLASTILO</w:t>
            </w:r>
            <w:r w:rsidRPr="00C12E3B">
              <w:rPr>
                <w:rFonts w:ascii="Tahoma" w:hAnsi="Tahoma" w:cs="Tahoma"/>
              </w:rPr>
              <w:t xml:space="preserve">  </w:t>
            </w:r>
          </w:p>
        </w:tc>
        <w:tc>
          <w:tcPr>
            <w:tcW w:w="1484" w:type="dxa"/>
            <w:tcBorders>
              <w:top w:val="single" w:sz="4" w:space="0" w:color="auto"/>
              <w:bottom w:val="single" w:sz="4" w:space="0" w:color="auto"/>
            </w:tcBorders>
          </w:tcPr>
          <w:p w14:paraId="184F756F" w14:textId="249E10D8" w:rsidR="007E6F6D" w:rsidRPr="00C12E3B" w:rsidRDefault="007E6F6D" w:rsidP="006D1057">
            <w:pPr>
              <w:keepNext/>
              <w:keepLines/>
              <w:widowControl w:val="0"/>
              <w:jc w:val="right"/>
              <w:rPr>
                <w:rFonts w:ascii="Tahoma" w:hAnsi="Tahoma" w:cs="Tahoma"/>
                <w:b/>
                <w:i/>
              </w:rPr>
            </w:pPr>
            <w:r w:rsidRPr="00C12E3B">
              <w:rPr>
                <w:rFonts w:ascii="Tahoma" w:hAnsi="Tahoma" w:cs="Tahoma"/>
                <w:b/>
                <w:i/>
              </w:rPr>
              <w:t xml:space="preserve">Priloga </w:t>
            </w:r>
            <w:r>
              <w:rPr>
                <w:rFonts w:ascii="Tahoma" w:hAnsi="Tahoma" w:cs="Tahoma"/>
                <w:b/>
                <w:i/>
              </w:rPr>
              <w:t>5</w:t>
            </w:r>
          </w:p>
        </w:tc>
      </w:tr>
    </w:tbl>
    <w:p w14:paraId="0069A227" w14:textId="6D99B53D" w:rsidR="003E0C35" w:rsidRPr="001D6E0B" w:rsidRDefault="003E0C35" w:rsidP="003E0C35">
      <w:pPr>
        <w:keepNext/>
        <w:keepLines/>
        <w:tabs>
          <w:tab w:val="left" w:pos="567"/>
          <w:tab w:val="num" w:pos="851"/>
          <w:tab w:val="left" w:pos="993"/>
        </w:tabs>
        <w:jc w:val="both"/>
        <w:rPr>
          <w:rFonts w:ascii="Tahoma" w:hAnsi="Tahoma" w:cs="Tahoma"/>
        </w:rPr>
      </w:pPr>
      <w:r w:rsidRPr="001D6E0B">
        <w:rPr>
          <w:rFonts w:ascii="Tahoma" w:hAnsi="Tahoma" w:cs="Tahoma"/>
        </w:rPr>
        <w:t xml:space="preserve">Ponudnik mora </w:t>
      </w:r>
      <w:r w:rsidR="00016047">
        <w:rPr>
          <w:rFonts w:ascii="Tahoma" w:hAnsi="Tahoma" w:cs="Tahoma"/>
        </w:rPr>
        <w:t xml:space="preserve">za </w:t>
      </w:r>
      <w:r w:rsidR="00016047" w:rsidRPr="00016047">
        <w:rPr>
          <w:rFonts w:ascii="Tahoma" w:hAnsi="Tahoma" w:cs="Tahoma"/>
          <w:b/>
          <w:bCs/>
        </w:rPr>
        <w:t>SKLOP 1</w:t>
      </w:r>
      <w:r w:rsidR="00016047">
        <w:rPr>
          <w:rFonts w:ascii="Tahoma" w:hAnsi="Tahoma" w:cs="Tahoma"/>
        </w:rPr>
        <w:t xml:space="preserve"> </w:t>
      </w:r>
      <w:r w:rsidRPr="001D6E0B">
        <w:rPr>
          <w:rFonts w:ascii="Tahoma" w:hAnsi="Tahoma" w:cs="Tahoma"/>
        </w:rPr>
        <w:t xml:space="preserve">priložiti certifikat/pooblastilo (dokazilo) </w:t>
      </w:r>
      <w:r w:rsidR="0037666C" w:rsidRPr="001D6E0B">
        <w:rPr>
          <w:rFonts w:ascii="Tahoma" w:hAnsi="Tahoma" w:cs="Tahoma"/>
        </w:rPr>
        <w:t xml:space="preserve">za </w:t>
      </w:r>
      <w:r w:rsidR="0037666C" w:rsidRPr="00016047">
        <w:rPr>
          <w:rFonts w:ascii="Tahoma" w:hAnsi="Tahoma" w:cs="Tahoma"/>
          <w:u w:val="single"/>
        </w:rPr>
        <w:t>postavko 1</w:t>
      </w:r>
      <w:r w:rsidR="0037666C" w:rsidRPr="001D6E0B">
        <w:rPr>
          <w:rFonts w:ascii="Tahoma" w:hAnsi="Tahoma" w:cs="Tahoma"/>
        </w:rPr>
        <w:t xml:space="preserve"> </w:t>
      </w:r>
      <w:r w:rsidR="00251621">
        <w:rPr>
          <w:rFonts w:ascii="Tahoma" w:hAnsi="Tahoma" w:cs="Tahoma"/>
        </w:rPr>
        <w:t>in</w:t>
      </w:r>
      <w:r w:rsidR="0037666C" w:rsidRPr="001D6E0B">
        <w:rPr>
          <w:rFonts w:ascii="Tahoma" w:hAnsi="Tahoma" w:cs="Tahoma"/>
        </w:rPr>
        <w:t xml:space="preserve"> za </w:t>
      </w:r>
      <w:r w:rsidR="0037666C" w:rsidRPr="00016047">
        <w:rPr>
          <w:rFonts w:ascii="Tahoma" w:hAnsi="Tahoma" w:cs="Tahoma"/>
          <w:u w:val="single"/>
        </w:rPr>
        <w:t>postavko 3</w:t>
      </w:r>
      <w:r w:rsidRPr="001D6E0B">
        <w:rPr>
          <w:rFonts w:ascii="Tahoma" w:hAnsi="Tahoma" w:cs="Tahoma"/>
        </w:rPr>
        <w:t>.</w:t>
      </w:r>
    </w:p>
    <w:p w14:paraId="69D535CD" w14:textId="7AF73A3A" w:rsidR="003E0C35" w:rsidRDefault="003E0C35" w:rsidP="0037617D">
      <w:pPr>
        <w:keepNext/>
        <w:keepLines/>
        <w:jc w:val="both"/>
        <w:rPr>
          <w:rFonts w:ascii="Tahoma" w:hAnsi="Tahoma" w:cs="Tahoma"/>
          <w:b/>
        </w:rPr>
      </w:pPr>
      <w:r w:rsidRPr="001D6E0B">
        <w:rPr>
          <w:rFonts w:ascii="Tahoma" w:hAnsi="Tahoma" w:cs="Tahoma"/>
        </w:rPr>
        <w:t xml:space="preserve">Dokazila je potrebno naložiti v </w:t>
      </w:r>
      <w:r w:rsidRPr="001D6E0B">
        <w:rPr>
          <w:rFonts w:ascii="Tahoma" w:hAnsi="Tahoma" w:cs="Tahoma"/>
          <w:b/>
        </w:rPr>
        <w:t>razdelek</w:t>
      </w:r>
      <w:r w:rsidRPr="001D6E0B">
        <w:rPr>
          <w:rFonts w:ascii="Tahoma" w:hAnsi="Tahoma" w:cs="Tahoma"/>
        </w:rPr>
        <w:t xml:space="preserve"> </w:t>
      </w:r>
      <w:r w:rsidRPr="001D6E0B">
        <w:rPr>
          <w:rFonts w:ascii="Tahoma" w:hAnsi="Tahoma" w:cs="Tahoma"/>
          <w:b/>
        </w:rPr>
        <w:t>»Dokumenti - ostale priloge«.</w:t>
      </w:r>
    </w:p>
    <w:p w14:paraId="25D605FD" w14:textId="77777777" w:rsidR="005812AA" w:rsidRDefault="005812AA" w:rsidP="005812AA">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7E6F6D" w:rsidRPr="00C12E3B" w14:paraId="4D8FB9E8" w14:textId="77777777" w:rsidTr="006D1057">
        <w:tc>
          <w:tcPr>
            <w:tcW w:w="7867" w:type="dxa"/>
            <w:tcBorders>
              <w:top w:val="single" w:sz="4" w:space="0" w:color="auto"/>
              <w:bottom w:val="single" w:sz="4" w:space="0" w:color="auto"/>
            </w:tcBorders>
          </w:tcPr>
          <w:p w14:paraId="1A2F519E" w14:textId="59299BFD" w:rsidR="007E6F6D" w:rsidRPr="00C12E3B" w:rsidRDefault="007E6F6D" w:rsidP="006D1057">
            <w:pPr>
              <w:keepNext/>
              <w:keepLines/>
              <w:widowControl w:val="0"/>
              <w:jc w:val="both"/>
              <w:rPr>
                <w:rFonts w:ascii="Tahoma" w:hAnsi="Tahoma" w:cs="Tahoma"/>
              </w:rPr>
            </w:pPr>
            <w:r w:rsidRPr="00C12E3B">
              <w:rPr>
                <w:rFonts w:ascii="Tahoma" w:hAnsi="Tahoma" w:cs="Tahoma"/>
              </w:rPr>
              <w:br w:type="page"/>
            </w:r>
            <w:r w:rsidRPr="00C12E3B">
              <w:rPr>
                <w:rFonts w:ascii="Tahoma" w:hAnsi="Tahoma" w:cs="Tahoma"/>
              </w:rPr>
              <w:br w:type="page"/>
            </w:r>
            <w:r w:rsidRPr="00C12E3B">
              <w:rPr>
                <w:rFonts w:ascii="Tahoma" w:hAnsi="Tahoma" w:cs="Tahoma"/>
              </w:rPr>
              <w:br w:type="page"/>
            </w:r>
            <w:r w:rsidRPr="00C12E3B">
              <w:rPr>
                <w:rFonts w:ascii="Tahoma" w:hAnsi="Tahoma" w:cs="Tahoma"/>
                <w:b/>
              </w:rPr>
              <w:br w:type="page"/>
            </w:r>
            <w:r w:rsidRPr="001D6E0B">
              <w:rPr>
                <w:rFonts w:ascii="Tahoma" w:hAnsi="Tahoma" w:cs="Tahoma"/>
              </w:rPr>
              <w:t>TEHNIČNA DOKUMENTACIJA V ZVEZI S PONUJENIM BLAGOM</w:t>
            </w:r>
          </w:p>
        </w:tc>
        <w:tc>
          <w:tcPr>
            <w:tcW w:w="1484" w:type="dxa"/>
            <w:tcBorders>
              <w:top w:val="single" w:sz="4" w:space="0" w:color="auto"/>
              <w:bottom w:val="single" w:sz="4" w:space="0" w:color="auto"/>
            </w:tcBorders>
          </w:tcPr>
          <w:p w14:paraId="245AE1A8" w14:textId="62BD4BE5" w:rsidR="007E6F6D" w:rsidRPr="00C12E3B" w:rsidRDefault="007E6F6D" w:rsidP="006D1057">
            <w:pPr>
              <w:keepNext/>
              <w:keepLines/>
              <w:widowControl w:val="0"/>
              <w:jc w:val="right"/>
              <w:rPr>
                <w:rFonts w:ascii="Tahoma" w:hAnsi="Tahoma" w:cs="Tahoma"/>
                <w:b/>
                <w:i/>
              </w:rPr>
            </w:pPr>
            <w:r w:rsidRPr="00C12E3B">
              <w:rPr>
                <w:rFonts w:ascii="Tahoma" w:hAnsi="Tahoma" w:cs="Tahoma"/>
                <w:b/>
                <w:i/>
              </w:rPr>
              <w:t xml:space="preserve">Priloga </w:t>
            </w:r>
            <w:r>
              <w:rPr>
                <w:rFonts w:ascii="Tahoma" w:hAnsi="Tahoma" w:cs="Tahoma"/>
                <w:b/>
                <w:i/>
              </w:rPr>
              <w:t>6</w:t>
            </w:r>
          </w:p>
        </w:tc>
      </w:tr>
    </w:tbl>
    <w:p w14:paraId="3E56F87F" w14:textId="77777777" w:rsidR="005812AA" w:rsidRDefault="005812AA" w:rsidP="005812AA">
      <w:pPr>
        <w:keepNext/>
        <w:keepLines/>
        <w:jc w:val="both"/>
        <w:rPr>
          <w:rFonts w:ascii="Tahoma" w:hAnsi="Tahoma" w:cs="Tahoma"/>
          <w:color w:val="000000"/>
          <w:lang w:eastAsia="en-US"/>
        </w:rPr>
      </w:pPr>
      <w:r w:rsidRPr="001D6E0B">
        <w:rPr>
          <w:rFonts w:ascii="Tahoma" w:hAnsi="Tahoma" w:cs="Tahoma"/>
        </w:rPr>
        <w:t xml:space="preserve">Ponudnik mora k Prilogi 6 za </w:t>
      </w:r>
      <w:r w:rsidRPr="00016047">
        <w:rPr>
          <w:rFonts w:ascii="Tahoma" w:hAnsi="Tahoma" w:cs="Tahoma"/>
          <w:u w:val="single"/>
        </w:rPr>
        <w:t>vsak posamezen sklop</w:t>
      </w:r>
      <w:r w:rsidRPr="001D6E0B">
        <w:rPr>
          <w:rFonts w:ascii="Tahoma" w:hAnsi="Tahoma" w:cs="Tahoma"/>
        </w:rPr>
        <w:t xml:space="preserve"> priložiti tehnične podatke o ponujenih artiklih, kjer je razvidno izpolnjevanje naročnikovih zahtev.</w:t>
      </w:r>
    </w:p>
    <w:p w14:paraId="2987EED0" w14:textId="77777777" w:rsidR="005812AA" w:rsidRPr="00814B42" w:rsidRDefault="005812AA" w:rsidP="005812AA">
      <w:pPr>
        <w:keepNext/>
        <w:keepLines/>
        <w:jc w:val="both"/>
        <w:rPr>
          <w:rFonts w:ascii="Tahoma" w:hAnsi="Tahoma" w:cs="Tahoma"/>
        </w:rPr>
      </w:pPr>
    </w:p>
    <w:p w14:paraId="5EE170C3" w14:textId="77777777" w:rsidR="005812AA" w:rsidRPr="00814B42" w:rsidRDefault="005812AA" w:rsidP="005812AA">
      <w:pPr>
        <w:keepNext/>
        <w:keepLines/>
        <w:jc w:val="both"/>
        <w:rPr>
          <w:rFonts w:ascii="Tahoma" w:hAnsi="Tahoma" w:cs="Tahoma"/>
        </w:rPr>
      </w:pPr>
      <w:r w:rsidRPr="00814B42">
        <w:rPr>
          <w:rFonts w:ascii="Tahoma" w:hAnsi="Tahoma" w:cs="Tahoma"/>
        </w:rPr>
        <w:t xml:space="preserve">Dokazila je potrebno naložiti v </w:t>
      </w:r>
      <w:r w:rsidRPr="00814B42">
        <w:rPr>
          <w:rFonts w:ascii="Tahoma" w:hAnsi="Tahoma" w:cs="Tahoma"/>
          <w:b/>
        </w:rPr>
        <w:t>razdelek</w:t>
      </w:r>
      <w:r w:rsidRPr="00814B42">
        <w:rPr>
          <w:rFonts w:ascii="Tahoma" w:hAnsi="Tahoma" w:cs="Tahoma"/>
        </w:rPr>
        <w:t xml:space="preserve"> </w:t>
      </w:r>
      <w:r w:rsidRPr="00814B42">
        <w:rPr>
          <w:rFonts w:ascii="Tahoma" w:hAnsi="Tahoma" w:cs="Tahoma"/>
          <w:b/>
        </w:rPr>
        <w:t>»Dokumenti - ostale priloge«.</w:t>
      </w:r>
    </w:p>
    <w:p w14:paraId="09AFC275" w14:textId="77777777" w:rsidR="005812AA" w:rsidRDefault="005812AA" w:rsidP="005812AA">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7E6F6D" w:rsidRPr="00C12E3B" w14:paraId="122E1463" w14:textId="77777777" w:rsidTr="006D1057">
        <w:tc>
          <w:tcPr>
            <w:tcW w:w="7867" w:type="dxa"/>
            <w:tcBorders>
              <w:top w:val="single" w:sz="4" w:space="0" w:color="auto"/>
              <w:bottom w:val="single" w:sz="4" w:space="0" w:color="auto"/>
            </w:tcBorders>
          </w:tcPr>
          <w:p w14:paraId="3029999F" w14:textId="164EAA11" w:rsidR="007E6F6D" w:rsidRPr="00C12E3B" w:rsidRDefault="007E6F6D" w:rsidP="006D1057">
            <w:pPr>
              <w:keepNext/>
              <w:keepLines/>
              <w:widowControl w:val="0"/>
              <w:jc w:val="both"/>
              <w:rPr>
                <w:rFonts w:ascii="Tahoma" w:hAnsi="Tahoma" w:cs="Tahoma"/>
              </w:rPr>
            </w:pPr>
            <w:r w:rsidRPr="00C12E3B">
              <w:rPr>
                <w:rFonts w:ascii="Tahoma" w:hAnsi="Tahoma" w:cs="Tahoma"/>
              </w:rPr>
              <w:br w:type="page"/>
            </w:r>
            <w:r w:rsidRPr="00C12E3B">
              <w:rPr>
                <w:rFonts w:ascii="Tahoma" w:hAnsi="Tahoma" w:cs="Tahoma"/>
              </w:rPr>
              <w:br w:type="page"/>
            </w:r>
            <w:r w:rsidRPr="00C12E3B">
              <w:rPr>
                <w:rFonts w:ascii="Tahoma" w:hAnsi="Tahoma" w:cs="Tahoma"/>
              </w:rPr>
              <w:br w:type="page"/>
            </w:r>
            <w:r w:rsidRPr="00C12E3B">
              <w:rPr>
                <w:rFonts w:ascii="Tahoma" w:hAnsi="Tahoma" w:cs="Tahoma"/>
                <w:b/>
              </w:rPr>
              <w:br w:type="page"/>
            </w:r>
            <w:r>
              <w:rPr>
                <w:rFonts w:ascii="Tahoma" w:hAnsi="Tahoma" w:cs="Tahoma"/>
              </w:rPr>
              <w:t>VZORCI MATERIALA</w:t>
            </w:r>
          </w:p>
        </w:tc>
        <w:tc>
          <w:tcPr>
            <w:tcW w:w="1484" w:type="dxa"/>
            <w:tcBorders>
              <w:top w:val="single" w:sz="4" w:space="0" w:color="auto"/>
              <w:bottom w:val="single" w:sz="4" w:space="0" w:color="auto"/>
            </w:tcBorders>
          </w:tcPr>
          <w:p w14:paraId="46F72408" w14:textId="20FE8D74" w:rsidR="007E6F6D" w:rsidRPr="00C12E3B" w:rsidRDefault="007E6F6D" w:rsidP="006D1057">
            <w:pPr>
              <w:keepNext/>
              <w:keepLines/>
              <w:widowControl w:val="0"/>
              <w:jc w:val="right"/>
              <w:rPr>
                <w:rFonts w:ascii="Tahoma" w:hAnsi="Tahoma" w:cs="Tahoma"/>
                <w:b/>
                <w:i/>
              </w:rPr>
            </w:pPr>
            <w:r w:rsidRPr="00C12E3B">
              <w:rPr>
                <w:rFonts w:ascii="Tahoma" w:hAnsi="Tahoma" w:cs="Tahoma"/>
                <w:b/>
                <w:i/>
              </w:rPr>
              <w:t xml:space="preserve">Priloga </w:t>
            </w:r>
            <w:r>
              <w:rPr>
                <w:rFonts w:ascii="Tahoma" w:hAnsi="Tahoma" w:cs="Tahoma"/>
                <w:b/>
                <w:i/>
              </w:rPr>
              <w:t>6/1</w:t>
            </w:r>
          </w:p>
        </w:tc>
      </w:tr>
    </w:tbl>
    <w:p w14:paraId="6082F2EA" w14:textId="1107E0A8" w:rsidR="005812AA" w:rsidRDefault="005812AA" w:rsidP="005812AA">
      <w:pPr>
        <w:keepNext/>
        <w:keepLines/>
        <w:jc w:val="both"/>
        <w:rPr>
          <w:rFonts w:ascii="Tahoma" w:hAnsi="Tahoma" w:cs="Tahoma"/>
        </w:rPr>
      </w:pPr>
      <w:r>
        <w:rPr>
          <w:rFonts w:ascii="Tahoma" w:hAnsi="Tahoma" w:cs="Tahoma"/>
        </w:rPr>
        <w:t>Izjava ponudnika, da je do roka oddaje ponudbe dostavil vzorce, navedene v tč. 2.2.</w:t>
      </w:r>
    </w:p>
    <w:p w14:paraId="301827D2" w14:textId="77777777" w:rsidR="006359A3" w:rsidRDefault="006359A3" w:rsidP="005812AA">
      <w:pPr>
        <w:keepNext/>
        <w:keepLines/>
        <w:jc w:val="both"/>
        <w:rPr>
          <w:rFonts w:ascii="Tahoma" w:hAnsi="Tahoma" w:cs="Tahoma"/>
          <w:b/>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46"/>
      </w:tblGrid>
      <w:tr w:rsidR="00BC7E18" w:rsidRPr="00DE4890" w14:paraId="209B6C80" w14:textId="77777777" w:rsidTr="004D4AAF">
        <w:tc>
          <w:tcPr>
            <w:tcW w:w="9346" w:type="dxa"/>
            <w:tcBorders>
              <w:top w:val="single" w:sz="4" w:space="0" w:color="auto"/>
              <w:left w:val="single" w:sz="4" w:space="0" w:color="auto"/>
              <w:bottom w:val="single" w:sz="4" w:space="0" w:color="auto"/>
              <w:right w:val="single" w:sz="4" w:space="0" w:color="auto"/>
            </w:tcBorders>
          </w:tcPr>
          <w:p w14:paraId="7FCC96F4" w14:textId="77777777" w:rsidR="00BC7E18" w:rsidRPr="00DE4890" w:rsidRDefault="00BC7E18" w:rsidP="003E0C35">
            <w:pPr>
              <w:jc w:val="both"/>
              <w:rPr>
                <w:rFonts w:ascii="Tahoma" w:hAnsi="Tahoma" w:cs="Tahoma"/>
              </w:rPr>
            </w:pPr>
            <w:r w:rsidRPr="00DE4890">
              <w:rPr>
                <w:rFonts w:ascii="Tahoma" w:hAnsi="Tahoma" w:cs="Tahoma"/>
              </w:rPr>
              <w:t>FINANČNO ZAVAROVANJE DOBRO IZVEDBO OBVEZNOSTI</w:t>
            </w:r>
            <w:r>
              <w:rPr>
                <w:rFonts w:ascii="Tahoma" w:hAnsi="Tahoma" w:cs="Tahoma"/>
              </w:rPr>
              <w:t xml:space="preserve"> IZ OKVIRNEGA SPORAZUMA</w:t>
            </w:r>
          </w:p>
        </w:tc>
      </w:tr>
    </w:tbl>
    <w:p w14:paraId="1DBFF3B1" w14:textId="77777777" w:rsidR="003E0C35" w:rsidRPr="00DE4890" w:rsidRDefault="003E0C35" w:rsidP="0037617D">
      <w:pPr>
        <w:jc w:val="both"/>
        <w:rPr>
          <w:rFonts w:ascii="Tahoma" w:hAnsi="Tahoma" w:cs="Tahoma"/>
          <w:color w:val="FF0000"/>
          <w:sz w:val="16"/>
        </w:rPr>
      </w:pPr>
      <w:r w:rsidRPr="00DE4890">
        <w:rPr>
          <w:rFonts w:ascii="Tahoma" w:hAnsi="Tahoma" w:cs="Tahoma"/>
        </w:rPr>
        <w:t xml:space="preserve">V prilogi je priložen vzorec finančnega zavarovanja za dobro izvedbo pogodbenih obveznosti iz pogodbe, ki ga bo moral izbrani ponudnik (v skladu z zahtevami razpisne dokumentacije) predložiti naročniku. Ponudnik se s podpisano prilogo A obveže, da se strinja z vzorcem finančnega zavarovanja, zato ga </w:t>
      </w:r>
      <w:r w:rsidRPr="00DE4890">
        <w:rPr>
          <w:rFonts w:ascii="Tahoma" w:hAnsi="Tahoma" w:cs="Tahoma"/>
          <w:b/>
          <w:bCs/>
          <w:color w:val="FF0000"/>
        </w:rPr>
        <w:t>k ponudbeni dokumentaciji ponudniku ni potrebno priložiti</w:t>
      </w:r>
      <w:r w:rsidRPr="00DE4890">
        <w:rPr>
          <w:rFonts w:ascii="Tahoma" w:hAnsi="Tahoma" w:cs="Tahoma"/>
          <w:color w:val="FF0000"/>
        </w:rPr>
        <w:t>.</w:t>
      </w:r>
      <w:r w:rsidRPr="00DE4890">
        <w:rPr>
          <w:rFonts w:ascii="Tahoma" w:hAnsi="Tahoma" w:cs="Tahoma"/>
          <w:color w:val="FF0000"/>
          <w:sz w:val="16"/>
        </w:rPr>
        <w:t xml:space="preserve"> </w:t>
      </w:r>
    </w:p>
    <w:p w14:paraId="67F4A005" w14:textId="77777777" w:rsidR="003E0C35" w:rsidRPr="00DE4890" w:rsidRDefault="003E0C35" w:rsidP="0037617D">
      <w:pPr>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3E0C35" w:rsidRPr="007E6F6D" w14:paraId="100C1088" w14:textId="77777777" w:rsidTr="0037617D">
        <w:tc>
          <w:tcPr>
            <w:tcW w:w="9351" w:type="dxa"/>
          </w:tcPr>
          <w:p w14:paraId="2EABCE0A" w14:textId="77777777" w:rsidR="003E0C35" w:rsidRPr="007E6F6D" w:rsidRDefault="003E0C35" w:rsidP="003E0C35">
            <w:pPr>
              <w:keepNext/>
              <w:keepLines/>
              <w:jc w:val="both"/>
              <w:rPr>
                <w:rFonts w:ascii="Tahoma" w:hAnsi="Tahoma" w:cs="Tahoma"/>
              </w:rPr>
            </w:pPr>
            <w:r w:rsidRPr="007E6F6D">
              <w:rPr>
                <w:rFonts w:ascii="Tahoma" w:hAnsi="Tahoma" w:cs="Tahoma"/>
              </w:rPr>
              <w:t xml:space="preserve">VZOREC OKVIRNEGA SPORAZUMA </w:t>
            </w:r>
          </w:p>
        </w:tc>
      </w:tr>
    </w:tbl>
    <w:p w14:paraId="39E2DC0B" w14:textId="77777777" w:rsidR="003E0C35" w:rsidRPr="007E6F6D" w:rsidRDefault="003E0C35" w:rsidP="0037617D">
      <w:pPr>
        <w:keepNext/>
        <w:keepLines/>
        <w:jc w:val="both"/>
        <w:rPr>
          <w:rFonts w:ascii="Tahoma" w:hAnsi="Tahoma" w:cs="Tahoma"/>
          <w:b/>
          <w:bCs/>
          <w:color w:val="FF0000"/>
        </w:rPr>
      </w:pPr>
      <w:r w:rsidRPr="007E6F6D">
        <w:rPr>
          <w:rFonts w:ascii="Tahoma" w:hAnsi="Tahoma" w:cs="Tahoma"/>
        </w:rPr>
        <w:t xml:space="preserve">Ponudnik s podpisom in predložitvijo ESPD obrazca potrdi, da se strinja z vsebino, </w:t>
      </w:r>
      <w:r w:rsidRPr="007E6F6D">
        <w:rPr>
          <w:rFonts w:ascii="Tahoma" w:hAnsi="Tahoma" w:cs="Tahoma"/>
          <w:b/>
          <w:bCs/>
          <w:color w:val="FF0000"/>
        </w:rPr>
        <w:t>zato dokumenta k ponudbeni dokumentaciji ponudniku ni potrebno priložiti.</w:t>
      </w:r>
    </w:p>
    <w:p w14:paraId="08C220E7" w14:textId="77777777" w:rsidR="0002096C" w:rsidRDefault="0002096C">
      <w:pPr>
        <w:rPr>
          <w:rFonts w:ascii="Tahoma" w:hAnsi="Tahoma" w:cs="Tahoma"/>
        </w:rPr>
      </w:pPr>
    </w:p>
    <w:p w14:paraId="13889F6D" w14:textId="77777777" w:rsidR="0002096C" w:rsidRDefault="0002096C">
      <w:pPr>
        <w:rPr>
          <w:rFonts w:ascii="Tahoma" w:hAnsi="Tahoma" w:cs="Tahoma"/>
        </w:rPr>
      </w:pPr>
    </w:p>
    <w:p w14:paraId="1AC48D9E" w14:textId="77777777" w:rsidR="0002096C" w:rsidRDefault="0002096C">
      <w:pPr>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2096C" w:rsidRPr="003748EC" w14:paraId="5A2C5764" w14:textId="77777777" w:rsidTr="0037617D">
        <w:tc>
          <w:tcPr>
            <w:tcW w:w="7723" w:type="dxa"/>
            <w:tcBorders>
              <w:top w:val="single" w:sz="4" w:space="0" w:color="auto"/>
              <w:bottom w:val="single" w:sz="4" w:space="0" w:color="auto"/>
            </w:tcBorders>
          </w:tcPr>
          <w:p w14:paraId="4F575751" w14:textId="77777777" w:rsidR="0002096C" w:rsidRPr="003748EC" w:rsidRDefault="0002096C" w:rsidP="0037617D">
            <w:pPr>
              <w:keepNext/>
              <w:keepLines/>
              <w:jc w:val="both"/>
              <w:rPr>
                <w:rFonts w:ascii="Tahoma" w:hAnsi="Tahoma" w:cs="Tahoma"/>
                <w:b/>
                <w:bCs/>
              </w:rPr>
            </w:pPr>
            <w:r w:rsidRPr="003748EC">
              <w:rPr>
                <w:rFonts w:ascii="Tahoma" w:hAnsi="Tahoma" w:cs="Tahoma"/>
                <w:b/>
                <w:bCs/>
              </w:rPr>
              <w:lastRenderedPageBreak/>
              <w:t>EPSD obrazec v pdf. datoteki in IZJAVA O IZPOLNJEVANJU POGOJEV</w:t>
            </w:r>
          </w:p>
        </w:tc>
        <w:tc>
          <w:tcPr>
            <w:tcW w:w="1843" w:type="dxa"/>
            <w:tcBorders>
              <w:top w:val="single" w:sz="4" w:space="0" w:color="auto"/>
              <w:bottom w:val="single" w:sz="4" w:space="0" w:color="auto"/>
            </w:tcBorders>
          </w:tcPr>
          <w:p w14:paraId="64BDA33D" w14:textId="77777777" w:rsidR="0002096C" w:rsidRPr="003748EC" w:rsidRDefault="0002096C" w:rsidP="0037617D">
            <w:pPr>
              <w:keepNext/>
              <w:keepLines/>
              <w:jc w:val="both"/>
              <w:rPr>
                <w:rFonts w:ascii="Tahoma" w:hAnsi="Tahoma" w:cs="Tahoma"/>
                <w:b/>
                <w:bCs/>
                <w:i/>
                <w:iCs/>
              </w:rPr>
            </w:pPr>
            <w:r w:rsidRPr="003748EC">
              <w:rPr>
                <w:rFonts w:ascii="Tahoma" w:hAnsi="Tahoma" w:cs="Tahoma"/>
                <w:b/>
                <w:bCs/>
                <w:i/>
                <w:iCs/>
              </w:rPr>
              <w:t>Priloga A</w:t>
            </w:r>
          </w:p>
        </w:tc>
      </w:tr>
    </w:tbl>
    <w:p w14:paraId="7221774F" w14:textId="77777777" w:rsidR="0002096C" w:rsidRPr="003748EC" w:rsidRDefault="0002096C" w:rsidP="0002096C">
      <w:pPr>
        <w:keepNext/>
        <w:keepLines/>
        <w:jc w:val="both"/>
        <w:rPr>
          <w:rFonts w:ascii="Tahoma" w:hAnsi="Tahoma" w:cs="Tahoma"/>
        </w:rPr>
      </w:pPr>
    </w:p>
    <w:p w14:paraId="08EB05B1" w14:textId="77777777" w:rsidR="0002096C" w:rsidRPr="003748EC" w:rsidRDefault="0002096C" w:rsidP="0002096C">
      <w:pPr>
        <w:keepNext/>
        <w:keepLines/>
        <w:jc w:val="both"/>
        <w:rPr>
          <w:rFonts w:ascii="Tahoma" w:hAnsi="Tahoma" w:cs="Tahoma"/>
        </w:rPr>
      </w:pPr>
      <w:r w:rsidRPr="003748EC">
        <w:rPr>
          <w:rFonts w:ascii="Tahoma" w:hAnsi="Tahoma" w:cs="Tahoma"/>
        </w:rPr>
        <w:t xml:space="preserve">Gospodarski subjekt (naziv in naslov): </w:t>
      </w:r>
    </w:p>
    <w:p w14:paraId="3B4611AC" w14:textId="77777777" w:rsidR="0002096C" w:rsidRPr="003748EC" w:rsidRDefault="0002096C" w:rsidP="0002096C">
      <w:pPr>
        <w:keepNext/>
        <w:keepLines/>
        <w:pBdr>
          <w:bottom w:val="single" w:sz="4" w:space="1" w:color="auto"/>
        </w:pBdr>
        <w:jc w:val="both"/>
        <w:rPr>
          <w:rFonts w:ascii="Tahoma" w:hAnsi="Tahoma" w:cs="Tahoma"/>
        </w:rPr>
      </w:pPr>
    </w:p>
    <w:p w14:paraId="0A20BA12" w14:textId="77777777" w:rsidR="0002096C" w:rsidRPr="003748EC" w:rsidRDefault="0002096C" w:rsidP="0002096C">
      <w:pPr>
        <w:keepNext/>
        <w:keepLines/>
        <w:jc w:val="both"/>
        <w:rPr>
          <w:rFonts w:ascii="Tahoma" w:hAnsi="Tahoma" w:cs="Tahoma"/>
        </w:rPr>
      </w:pPr>
    </w:p>
    <w:p w14:paraId="248EFC10" w14:textId="74E3EB3B" w:rsidR="0002096C" w:rsidRPr="003748EC" w:rsidRDefault="0002096C" w:rsidP="0002096C">
      <w:pPr>
        <w:keepNext/>
        <w:keepLines/>
        <w:jc w:val="both"/>
        <w:rPr>
          <w:rFonts w:ascii="Tahoma" w:hAnsi="Tahoma" w:cs="Tahoma"/>
          <w:b/>
          <w:sz w:val="18"/>
          <w:szCs w:val="18"/>
        </w:rPr>
      </w:pPr>
      <w:r w:rsidRPr="003748EC">
        <w:rPr>
          <w:rFonts w:ascii="Tahoma" w:hAnsi="Tahoma" w:cs="Tahoma"/>
          <w:sz w:val="18"/>
          <w:szCs w:val="18"/>
        </w:rPr>
        <w:t xml:space="preserve">v zvezi z javnim naročilom št. </w:t>
      </w:r>
      <w:bookmarkStart w:id="19" w:name="_Hlk238107259"/>
      <w:r w:rsidRPr="0002096C">
        <w:rPr>
          <w:rFonts w:ascii="Tahoma" w:hAnsi="Tahoma" w:cs="Tahoma"/>
          <w:b/>
          <w:noProof/>
          <w:sz w:val="18"/>
          <w:szCs w:val="18"/>
        </w:rPr>
        <w:t>LPT-99/26– Nakup parkirnih kartic in termo trakov za obdobje 48 mesecev</w:t>
      </w:r>
      <w:r w:rsidRPr="003748EC">
        <w:rPr>
          <w:rFonts w:ascii="Tahoma" w:hAnsi="Tahoma" w:cs="Tahoma"/>
          <w:b/>
          <w:noProof/>
          <w:sz w:val="18"/>
          <w:szCs w:val="18"/>
        </w:rPr>
        <w:t xml:space="preserve"> </w:t>
      </w:r>
      <w:bookmarkEnd w:id="19"/>
      <w:r w:rsidRPr="003748EC">
        <w:rPr>
          <w:rFonts w:ascii="Tahoma" w:hAnsi="Tahoma" w:cs="Tahoma"/>
          <w:sz w:val="18"/>
          <w:szCs w:val="18"/>
        </w:rPr>
        <w:t>pod kazensko in materialno odgovornostjo podajamo Izjavo o izpolnjevanju pogojev</w:t>
      </w:r>
      <w:r w:rsidRPr="003748EC">
        <w:rPr>
          <w:rFonts w:ascii="Tahoma" w:hAnsi="Tahoma" w:cs="Tahoma"/>
          <w:b/>
          <w:sz w:val="18"/>
          <w:szCs w:val="18"/>
        </w:rPr>
        <w:t xml:space="preserve"> </w:t>
      </w:r>
      <w:r w:rsidRPr="003748EC">
        <w:rPr>
          <w:rFonts w:ascii="Tahoma" w:hAnsi="Tahoma" w:cs="Tahoma"/>
          <w:bCs/>
          <w:sz w:val="18"/>
          <w:szCs w:val="18"/>
        </w:rPr>
        <w:t>in</w:t>
      </w:r>
      <w:r w:rsidRPr="003748EC">
        <w:rPr>
          <w:rFonts w:ascii="Tahoma" w:hAnsi="Tahoma" w:cs="Tahoma"/>
          <w:b/>
          <w:sz w:val="18"/>
          <w:szCs w:val="18"/>
        </w:rPr>
        <w:t xml:space="preserve"> </w:t>
      </w:r>
      <w:r w:rsidRPr="003748EC">
        <w:rPr>
          <w:rFonts w:ascii="Tahoma" w:hAnsi="Tahoma" w:cs="Tahoma"/>
          <w:bCs/>
          <w:sz w:val="18"/>
          <w:szCs w:val="18"/>
          <w:u w:val="single"/>
        </w:rPr>
        <w:t>izjavljamo,</w:t>
      </w:r>
      <w:r w:rsidRPr="003748EC">
        <w:rPr>
          <w:rFonts w:ascii="Tahoma" w:hAnsi="Tahoma" w:cs="Tahoma"/>
          <w:bCs/>
          <w:sz w:val="18"/>
          <w:szCs w:val="18"/>
        </w:rPr>
        <w:t xml:space="preserve"> da:</w:t>
      </w:r>
    </w:p>
    <w:p w14:paraId="1C68BC25"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nismo uvrščeni v evidenco poslovnih subjektov katerim je prepovedano poslovanje z naročnikom na podlagi 35. člena Zakona o integriteti in preprečevanju korupcije (Uradni list RS, št. 69/11 – uradno prečiščeno besedilo, 242/20, 3/22 – ZDeb in 16/23 – ZZPri; v nadaljevanju ZIntPK);</w:t>
      </w:r>
    </w:p>
    <w:p w14:paraId="7906921B"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bookmarkStart w:id="20" w:name="_Hlk103606497"/>
      <w:bookmarkStart w:id="21" w:name="_Hlk103582078"/>
      <w:r w:rsidRPr="003748EC">
        <w:rPr>
          <w:rFonts w:ascii="Tahoma" w:hAnsi="Tahoma" w:cs="Tahoma"/>
          <w:sz w:val="18"/>
          <w:szCs w:val="18"/>
        </w:rPr>
        <w:t xml:space="preserve">izpolnjujemo omejevalne ukrepe navedene </w:t>
      </w:r>
      <w:bookmarkEnd w:id="20"/>
      <w:bookmarkEnd w:id="21"/>
      <w:r w:rsidRPr="003748EC">
        <w:rPr>
          <w:rFonts w:ascii="Tahoma" w:hAnsi="Tahoma" w:cs="Tahoma"/>
          <w:sz w:val="18"/>
          <w:szCs w:val="18"/>
        </w:rPr>
        <w:t xml:space="preserve">v členu 1h »sklepa Sveta (SZVP) 2022/578 z dne 8. aprila 2022 o spremembi Sklepa 2014/512/SZVP o omejevalnih ukrepih zaradi delovanja Rusije, ki povzroča destabilizacijo razmer v Ukrajini«; </w:t>
      </w:r>
    </w:p>
    <w:p w14:paraId="0C201EA2" w14:textId="77777777" w:rsidR="0002096C" w:rsidRPr="003748EC" w:rsidRDefault="0002096C" w:rsidP="0002096C">
      <w:pPr>
        <w:keepNext/>
        <w:keepLines/>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smo v celoti seznanjeni z vsebino razpisne dokumentacije ter vsemi njenimi popravki in dopolnitvami oz. spremembami in da se strinjamo z vsemi pogoji in zahtevami razpisne dokumentacije (opisi, določila, zahteve, pogoji, zahteve glede morebitnih finančnih zavarovanj itd…) predmetnega javnega naročila oziroma da v celoti izpolnjujemo le-te;</w:t>
      </w:r>
    </w:p>
    <w:p w14:paraId="4743D40A"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se zavezujemo, da bomo na zahtevo naročnika predložiti dodatna dokazila oz. pojasnila za preveritev izpolnjevanja pogojev in zahtev iz razpisne dokumentacije;</w:t>
      </w:r>
    </w:p>
    <w:p w14:paraId="102A5D66"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44DDCC2"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7A1ADBFC"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bodo v ponudbeno ceno vključeni vsi materialni in nematerialni stroški, ki bodo potrebni za izvedbo predmeta naročila, v skladu z vsemi zahtevami naročnika;</w:t>
      </w:r>
    </w:p>
    <w:p w14:paraId="737646C2"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bo ponudbena cena na enoto mere v času veljavnosti pogodbe fiksna in se ne spreminjajo pod nobenim pogojem, razen v primeru znižanja cen;</w:t>
      </w:r>
    </w:p>
    <w:p w14:paraId="1B857631"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se strinjamo z opredeljenimi določili osnutka pogodbe/pisnega sporazuma in jo/ga bomo v primeru, da bomo izbrani za izvajanje predmeta javnega naročila, podpisali brez dodatnih zahtev in ugovorov;</w:t>
      </w:r>
    </w:p>
    <w:p w14:paraId="6A13F710"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sprejemamo tudi vse ostale pogoje in zahteve predmetne razpisne dokumentacije, ter prevzemamo kazensko in materialno odgovornost, da so vsi podatki in dokumenti, podani v ponudbi, resnični, in da priložene listine ustrezajo originalu;</w:t>
      </w:r>
    </w:p>
    <w:p w14:paraId="1AFA02AC" w14:textId="77777777" w:rsidR="0002096C" w:rsidRPr="003748EC" w:rsidRDefault="0002096C" w:rsidP="0002096C">
      <w:pPr>
        <w:keepNext/>
        <w:keepLines/>
        <w:widowControl w:val="0"/>
        <w:numPr>
          <w:ilvl w:val="0"/>
          <w:numId w:val="42"/>
        </w:numPr>
        <w:spacing w:line="276" w:lineRule="auto"/>
        <w:ind w:left="284" w:hanging="284"/>
        <w:jc w:val="both"/>
        <w:rPr>
          <w:rFonts w:ascii="Tahoma" w:hAnsi="Tahoma" w:cs="Tahoma"/>
          <w:sz w:val="18"/>
          <w:szCs w:val="18"/>
        </w:rPr>
      </w:pPr>
      <w:r w:rsidRPr="003748EC">
        <w:rPr>
          <w:rFonts w:ascii="Tahoma" w:hAnsi="Tahoma" w:cs="Tahoma"/>
          <w:sz w:val="18"/>
          <w:szCs w:val="18"/>
        </w:rPr>
        <w:t>se strinjamo z vsebino vzorcev finančnih zavarovanj, ki so priloženi v razpisni dokumentaciji.</w:t>
      </w:r>
    </w:p>
    <w:p w14:paraId="04453C82" w14:textId="77777777" w:rsidR="0002096C" w:rsidRPr="003748EC" w:rsidRDefault="0002096C" w:rsidP="0002096C">
      <w:pPr>
        <w:keepNext/>
        <w:keepLines/>
        <w:jc w:val="both"/>
        <w:rPr>
          <w:rFonts w:ascii="Tahoma" w:hAnsi="Tahoma" w:cs="Tahoma"/>
        </w:rPr>
      </w:pPr>
    </w:p>
    <w:p w14:paraId="6F2EE74B" w14:textId="77777777" w:rsidR="0002096C" w:rsidRPr="003748EC" w:rsidRDefault="0002096C" w:rsidP="0002096C">
      <w:pPr>
        <w:keepNext/>
        <w:keepLines/>
        <w:jc w:val="both"/>
        <w:rPr>
          <w:rFonts w:ascii="Tahoma" w:hAnsi="Tahoma" w:cs="Tahoma"/>
          <w:b/>
          <w:bCs/>
        </w:rPr>
      </w:pPr>
      <w:r w:rsidRPr="003748EC">
        <w:rPr>
          <w:rFonts w:ascii="Tahoma" w:hAnsi="Tahoma" w:cs="Tahoma"/>
          <w:b/>
          <w:bCs/>
        </w:rPr>
        <w:t xml:space="preserve">Ponudnik za to stranjo predloži ESPD obrazec v pdf. formatu v skladu z določili razpisne dokumentacije. </w:t>
      </w:r>
    </w:p>
    <w:p w14:paraId="756C1E8E" w14:textId="77777777" w:rsidR="0002096C" w:rsidRPr="003748EC" w:rsidRDefault="0002096C" w:rsidP="0002096C">
      <w:pPr>
        <w:keepNext/>
        <w:keepLines/>
        <w:jc w:val="both"/>
        <w:rPr>
          <w:rFonts w:ascii="Tahoma" w:hAnsi="Tahoma" w:cs="Tahoma"/>
        </w:rPr>
      </w:pPr>
    </w:p>
    <w:p w14:paraId="4FDD2698" w14:textId="77777777" w:rsidR="0002096C" w:rsidRPr="003748EC" w:rsidRDefault="0002096C" w:rsidP="0002096C">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2096C" w:rsidRPr="003748EC" w14:paraId="66944321" w14:textId="77777777" w:rsidTr="0037617D">
        <w:trPr>
          <w:trHeight w:val="235"/>
        </w:trPr>
        <w:tc>
          <w:tcPr>
            <w:tcW w:w="2977" w:type="dxa"/>
            <w:tcBorders>
              <w:bottom w:val="single" w:sz="4" w:space="0" w:color="auto"/>
            </w:tcBorders>
          </w:tcPr>
          <w:p w14:paraId="721E7C8B" w14:textId="77777777" w:rsidR="0002096C" w:rsidRPr="003748EC" w:rsidRDefault="0002096C" w:rsidP="0037617D">
            <w:pPr>
              <w:keepNext/>
              <w:keepLines/>
              <w:jc w:val="both"/>
              <w:rPr>
                <w:rFonts w:ascii="Tahoma" w:hAnsi="Tahoma" w:cs="Tahoma"/>
                <w:snapToGrid w:val="0"/>
                <w:color w:val="000000"/>
              </w:rPr>
            </w:pPr>
          </w:p>
        </w:tc>
        <w:tc>
          <w:tcPr>
            <w:tcW w:w="2694" w:type="dxa"/>
          </w:tcPr>
          <w:p w14:paraId="169CCCD8" w14:textId="77777777" w:rsidR="0002096C" w:rsidRPr="003748EC" w:rsidRDefault="0002096C" w:rsidP="0037617D">
            <w:pPr>
              <w:keepNext/>
              <w:keepLines/>
              <w:jc w:val="both"/>
              <w:rPr>
                <w:rFonts w:ascii="Tahoma" w:hAnsi="Tahoma" w:cs="Tahoma"/>
                <w:snapToGrid w:val="0"/>
                <w:color w:val="000000"/>
              </w:rPr>
            </w:pPr>
          </w:p>
        </w:tc>
        <w:tc>
          <w:tcPr>
            <w:tcW w:w="3685" w:type="dxa"/>
            <w:tcBorders>
              <w:bottom w:val="single" w:sz="4" w:space="0" w:color="auto"/>
            </w:tcBorders>
          </w:tcPr>
          <w:p w14:paraId="186B4720" w14:textId="77777777" w:rsidR="0002096C" w:rsidRPr="003748EC" w:rsidRDefault="0002096C" w:rsidP="0037617D">
            <w:pPr>
              <w:keepNext/>
              <w:keepLines/>
              <w:tabs>
                <w:tab w:val="left" w:pos="567"/>
                <w:tab w:val="num" w:pos="851"/>
                <w:tab w:val="left" w:pos="993"/>
              </w:tabs>
              <w:jc w:val="both"/>
              <w:rPr>
                <w:rFonts w:ascii="Tahoma" w:hAnsi="Tahoma" w:cs="Tahoma"/>
                <w:snapToGrid w:val="0"/>
                <w:color w:val="000000"/>
              </w:rPr>
            </w:pPr>
          </w:p>
        </w:tc>
      </w:tr>
      <w:tr w:rsidR="0002096C" w:rsidRPr="003748EC" w14:paraId="6107069B" w14:textId="77777777" w:rsidTr="0037617D">
        <w:trPr>
          <w:trHeight w:val="235"/>
        </w:trPr>
        <w:tc>
          <w:tcPr>
            <w:tcW w:w="2977" w:type="dxa"/>
            <w:tcBorders>
              <w:top w:val="single" w:sz="4" w:space="0" w:color="auto"/>
            </w:tcBorders>
          </w:tcPr>
          <w:p w14:paraId="60E04525" w14:textId="77777777" w:rsidR="0002096C" w:rsidRPr="003748EC" w:rsidRDefault="0002096C" w:rsidP="0037617D">
            <w:pPr>
              <w:keepNext/>
              <w:keepLines/>
              <w:jc w:val="both"/>
              <w:rPr>
                <w:rFonts w:ascii="Tahoma" w:hAnsi="Tahoma" w:cs="Tahoma"/>
                <w:snapToGrid w:val="0"/>
                <w:color w:val="000000"/>
              </w:rPr>
            </w:pPr>
            <w:r w:rsidRPr="003748EC">
              <w:rPr>
                <w:rFonts w:ascii="Tahoma" w:hAnsi="Tahoma" w:cs="Tahoma"/>
                <w:snapToGrid w:val="0"/>
                <w:color w:val="000000"/>
              </w:rPr>
              <w:t>(kraj, datum)</w:t>
            </w:r>
          </w:p>
        </w:tc>
        <w:tc>
          <w:tcPr>
            <w:tcW w:w="2694" w:type="dxa"/>
          </w:tcPr>
          <w:p w14:paraId="16C97576" w14:textId="77777777" w:rsidR="0002096C" w:rsidRPr="003748EC" w:rsidRDefault="0002096C" w:rsidP="0037617D">
            <w:pPr>
              <w:keepNext/>
              <w:keepLines/>
              <w:jc w:val="center"/>
              <w:rPr>
                <w:rFonts w:ascii="Tahoma" w:hAnsi="Tahoma" w:cs="Tahoma"/>
                <w:snapToGrid w:val="0"/>
                <w:color w:val="000000"/>
              </w:rPr>
            </w:pPr>
            <w:r w:rsidRPr="003748EC">
              <w:rPr>
                <w:rFonts w:ascii="Tahoma" w:hAnsi="Tahoma" w:cs="Tahoma"/>
                <w:snapToGrid w:val="0"/>
                <w:color w:val="000000"/>
              </w:rPr>
              <w:t>žig</w:t>
            </w:r>
          </w:p>
        </w:tc>
        <w:tc>
          <w:tcPr>
            <w:tcW w:w="3685" w:type="dxa"/>
            <w:tcBorders>
              <w:top w:val="single" w:sz="4" w:space="0" w:color="auto"/>
            </w:tcBorders>
          </w:tcPr>
          <w:p w14:paraId="49ABDB40" w14:textId="77777777" w:rsidR="0002096C" w:rsidRPr="003748EC" w:rsidRDefault="0002096C" w:rsidP="0037617D">
            <w:pPr>
              <w:keepNext/>
              <w:keepLines/>
              <w:jc w:val="both"/>
              <w:rPr>
                <w:rFonts w:ascii="Tahoma" w:hAnsi="Tahoma" w:cs="Tahoma"/>
                <w:snapToGrid w:val="0"/>
                <w:color w:val="000000"/>
              </w:rPr>
            </w:pPr>
            <w:r w:rsidRPr="003748EC">
              <w:rPr>
                <w:rFonts w:ascii="Tahoma" w:hAnsi="Tahoma" w:cs="Tahoma"/>
                <w:snapToGrid w:val="0"/>
                <w:color w:val="000000"/>
              </w:rPr>
              <w:t>(ime in priimek ter podpis odgovorne osebe gospodarskega subjekta)</w:t>
            </w:r>
          </w:p>
        </w:tc>
      </w:tr>
    </w:tbl>
    <w:p w14:paraId="659558C6" w14:textId="77777777" w:rsidR="0002096C" w:rsidRPr="003748EC" w:rsidRDefault="0002096C" w:rsidP="0002096C">
      <w:pPr>
        <w:keepNext/>
        <w:keepLines/>
        <w:jc w:val="both"/>
        <w:rPr>
          <w:rFonts w:ascii="Tahoma" w:hAnsi="Tahoma" w:cs="Tahoma"/>
          <w:b/>
          <w:bCs/>
          <w:i/>
        </w:rPr>
      </w:pPr>
    </w:p>
    <w:p w14:paraId="2D7B966C" w14:textId="77777777" w:rsidR="0002096C" w:rsidRPr="003748EC" w:rsidRDefault="0002096C" w:rsidP="0002096C">
      <w:pPr>
        <w:keepNext/>
        <w:keepLines/>
        <w:jc w:val="both"/>
        <w:rPr>
          <w:rFonts w:ascii="Tahoma" w:hAnsi="Tahoma" w:cs="Tahoma"/>
          <w:b/>
          <w:bCs/>
          <w:i/>
        </w:rPr>
      </w:pPr>
    </w:p>
    <w:p w14:paraId="794675B0" w14:textId="77777777" w:rsidR="0002096C" w:rsidRPr="003748EC" w:rsidRDefault="0002096C" w:rsidP="0002096C">
      <w:pPr>
        <w:keepNext/>
        <w:keepLines/>
        <w:jc w:val="both"/>
        <w:rPr>
          <w:rFonts w:ascii="Tahoma" w:hAnsi="Tahoma" w:cs="Tahoma"/>
          <w:b/>
          <w:bCs/>
          <w:i/>
          <w:sz w:val="14"/>
          <w:szCs w:val="14"/>
        </w:rPr>
      </w:pPr>
      <w:r w:rsidRPr="003748EC">
        <w:rPr>
          <w:rFonts w:ascii="Tahoma" w:hAnsi="Tahoma" w:cs="Tahoma"/>
          <w:b/>
          <w:bCs/>
          <w:i/>
          <w:sz w:val="14"/>
          <w:szCs w:val="14"/>
        </w:rPr>
        <w:t>Navodila za izpolnitev:</w:t>
      </w:r>
    </w:p>
    <w:p w14:paraId="1F1DD395" w14:textId="77777777" w:rsidR="0002096C" w:rsidRPr="003748EC" w:rsidRDefault="0002096C" w:rsidP="0002096C">
      <w:pPr>
        <w:keepNext/>
        <w:keepLines/>
        <w:jc w:val="both"/>
        <w:rPr>
          <w:rFonts w:ascii="Tahoma" w:hAnsi="Tahoma" w:cs="Tahoma"/>
        </w:rPr>
      </w:pPr>
      <w:r w:rsidRPr="003748EC">
        <w:rPr>
          <w:rFonts w:ascii="Tahoma" w:hAnsi="Tahoma" w:cs="Tahoma"/>
          <w:i/>
          <w:iCs/>
          <w:sz w:val="14"/>
          <w:szCs w:val="14"/>
        </w:rPr>
        <w:t xml:space="preserve">Izjavo izpolni in podpiše </w:t>
      </w:r>
      <w:r w:rsidRPr="003748EC">
        <w:rPr>
          <w:rFonts w:ascii="Tahoma" w:hAnsi="Tahoma" w:cs="Tahoma"/>
          <w:i/>
          <w:iCs/>
          <w:sz w:val="14"/>
          <w:szCs w:val="14"/>
          <w:u w:val="single"/>
        </w:rPr>
        <w:t>ponudnik</w:t>
      </w:r>
      <w:r w:rsidRPr="003748EC">
        <w:rPr>
          <w:rFonts w:ascii="Tahoma" w:hAnsi="Tahoma" w:cs="Tahoma"/>
          <w:i/>
          <w:iCs/>
          <w:sz w:val="14"/>
          <w:szCs w:val="14"/>
        </w:rPr>
        <w:t xml:space="preserve">, kot tudi vsi </w:t>
      </w:r>
      <w:r w:rsidRPr="003748EC">
        <w:rPr>
          <w:rFonts w:ascii="Tahoma" w:hAnsi="Tahoma" w:cs="Tahoma"/>
          <w:i/>
          <w:iCs/>
          <w:sz w:val="14"/>
          <w:szCs w:val="14"/>
          <w:u w:val="single"/>
        </w:rPr>
        <w:t>posamezni člani skupine ponudnikov</w:t>
      </w:r>
      <w:r w:rsidRPr="003748EC">
        <w:rPr>
          <w:rFonts w:ascii="Tahoma" w:hAnsi="Tahoma" w:cs="Tahoma"/>
          <w:i/>
          <w:iCs/>
          <w:sz w:val="14"/>
          <w:szCs w:val="14"/>
        </w:rPr>
        <w:t xml:space="preserve"> (partnerji) v primeru skupne ponudbe, vsi </w:t>
      </w:r>
      <w:r w:rsidRPr="003748EC">
        <w:rPr>
          <w:rFonts w:ascii="Tahoma" w:hAnsi="Tahoma" w:cs="Tahoma"/>
          <w:i/>
          <w:iCs/>
          <w:sz w:val="14"/>
          <w:szCs w:val="14"/>
          <w:u w:val="single"/>
        </w:rPr>
        <w:t>podizvajalci</w:t>
      </w:r>
      <w:r w:rsidRPr="003748EC">
        <w:rPr>
          <w:rFonts w:ascii="Tahoma" w:hAnsi="Tahoma" w:cs="Tahoma"/>
          <w:i/>
          <w:iCs/>
          <w:sz w:val="14"/>
          <w:szCs w:val="14"/>
        </w:rPr>
        <w:t xml:space="preserve"> (če ponudnik izvaja javno naročilo s podizvajalci) ter vsi </w:t>
      </w:r>
      <w:r w:rsidRPr="003748EC">
        <w:rPr>
          <w:rFonts w:ascii="Tahoma" w:hAnsi="Tahoma" w:cs="Tahoma"/>
          <w:bCs/>
          <w:i/>
          <w:iCs/>
          <w:sz w:val="14"/>
          <w:szCs w:val="14"/>
          <w:u w:val="single"/>
        </w:rPr>
        <w:t>gospodarski subjekti katerih zmogljivosti uporablja ponudnik</w:t>
      </w:r>
      <w:r w:rsidRPr="003748EC">
        <w:rPr>
          <w:rFonts w:ascii="Tahoma" w:hAnsi="Tahoma" w:cs="Tahoma"/>
          <w:i/>
          <w:iCs/>
          <w:sz w:val="14"/>
          <w:szCs w:val="14"/>
        </w:rPr>
        <w:t>.</w:t>
      </w:r>
    </w:p>
    <w:p w14:paraId="564AAB4F" w14:textId="77777777" w:rsidR="0002096C" w:rsidRDefault="0002096C" w:rsidP="0002096C">
      <w:pPr>
        <w:keepNext/>
        <w:keepLines/>
        <w:jc w:val="both"/>
        <w:rPr>
          <w:rFonts w:ascii="Tahoma" w:hAnsi="Tahoma" w:cs="Tahoma"/>
        </w:rPr>
      </w:pPr>
    </w:p>
    <w:p w14:paraId="099AC7AD" w14:textId="77777777" w:rsidR="0002096C" w:rsidRDefault="0002096C" w:rsidP="0002096C">
      <w:pPr>
        <w:keepNext/>
        <w:keepLines/>
        <w:jc w:val="both"/>
        <w:rPr>
          <w:rFonts w:ascii="Tahoma" w:hAnsi="Tahoma" w:cs="Tahoma"/>
        </w:rPr>
      </w:pPr>
    </w:p>
    <w:p w14:paraId="11EAE063" w14:textId="77777777" w:rsidR="0002096C" w:rsidRDefault="0002096C" w:rsidP="0002096C">
      <w:pPr>
        <w:keepNext/>
        <w:keepLines/>
        <w:jc w:val="both"/>
        <w:rPr>
          <w:rFonts w:ascii="Tahoma" w:hAnsi="Tahoma" w:cs="Tahoma"/>
        </w:rPr>
      </w:pPr>
    </w:p>
    <w:p w14:paraId="7AAEF3B4" w14:textId="77777777" w:rsidR="0002096C" w:rsidRDefault="0002096C" w:rsidP="0002096C">
      <w:pPr>
        <w:keepNext/>
        <w:keepLines/>
        <w:jc w:val="both"/>
        <w:rPr>
          <w:rFonts w:ascii="Tahoma" w:hAnsi="Tahoma" w:cs="Tahoma"/>
        </w:rPr>
      </w:pPr>
    </w:p>
    <w:p w14:paraId="6C76DC8A" w14:textId="77777777" w:rsidR="0002096C" w:rsidRDefault="0002096C" w:rsidP="0002096C">
      <w:pPr>
        <w:keepNext/>
        <w:keepLines/>
        <w:jc w:val="both"/>
        <w:rPr>
          <w:rFonts w:ascii="Tahoma" w:hAnsi="Tahoma" w:cs="Tahoma"/>
        </w:rPr>
      </w:pPr>
    </w:p>
    <w:p w14:paraId="24C83402" w14:textId="77777777" w:rsidR="0002096C" w:rsidRPr="003748EC" w:rsidRDefault="0002096C" w:rsidP="0002096C">
      <w:pPr>
        <w:keepNext/>
        <w:keepLines/>
        <w:jc w:val="both"/>
        <w:rPr>
          <w:rFonts w:ascii="Tahoma" w:hAnsi="Tahoma" w:cs="Tahoma"/>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59"/>
        <w:gridCol w:w="1559"/>
      </w:tblGrid>
      <w:tr w:rsidR="00DD4756" w:rsidRPr="00782DC2" w14:paraId="028D2D02" w14:textId="77777777" w:rsidTr="00DD4756">
        <w:tc>
          <w:tcPr>
            <w:tcW w:w="7859" w:type="dxa"/>
            <w:tcBorders>
              <w:top w:val="single" w:sz="4" w:space="0" w:color="auto"/>
              <w:left w:val="single" w:sz="4" w:space="0" w:color="auto"/>
              <w:bottom w:val="single" w:sz="4" w:space="0" w:color="auto"/>
              <w:right w:val="single" w:sz="4" w:space="0" w:color="auto"/>
            </w:tcBorders>
            <w:vAlign w:val="bottom"/>
          </w:tcPr>
          <w:p w14:paraId="2F7FEEB2" w14:textId="77777777" w:rsidR="00DD4756" w:rsidRPr="00782DC2" w:rsidRDefault="00DD4756" w:rsidP="0037617D">
            <w:pPr>
              <w:keepNext/>
              <w:keepLines/>
              <w:jc w:val="both"/>
              <w:rPr>
                <w:rFonts w:ascii="Tahoma" w:hAnsi="Tahoma" w:cs="Tahoma"/>
                <w:b/>
                <w:bCs/>
              </w:rPr>
            </w:pPr>
            <w:r w:rsidRPr="00782DC2">
              <w:rPr>
                <w:rFonts w:ascii="Tahoma" w:hAnsi="Tahoma" w:cs="Tahoma"/>
                <w:b/>
                <w:bCs/>
              </w:rPr>
              <w:lastRenderedPageBreak/>
              <w:t xml:space="preserve">PODATKI O PONUDNIKU </w:t>
            </w:r>
          </w:p>
        </w:tc>
        <w:tc>
          <w:tcPr>
            <w:tcW w:w="1559" w:type="dxa"/>
            <w:tcBorders>
              <w:top w:val="single" w:sz="4" w:space="0" w:color="auto"/>
              <w:left w:val="single" w:sz="4" w:space="0" w:color="auto"/>
              <w:bottom w:val="single" w:sz="4" w:space="0" w:color="auto"/>
              <w:right w:val="single" w:sz="4" w:space="0" w:color="auto"/>
            </w:tcBorders>
          </w:tcPr>
          <w:p w14:paraId="59F4DE75" w14:textId="30B73CCF" w:rsidR="00DD4756" w:rsidRPr="00782DC2" w:rsidRDefault="00DD4756" w:rsidP="0037617D">
            <w:pPr>
              <w:keepNext/>
              <w:keepLines/>
              <w:jc w:val="both"/>
              <w:rPr>
                <w:rFonts w:ascii="Tahoma" w:hAnsi="Tahoma" w:cs="Tahoma"/>
                <w:b/>
                <w:bCs/>
              </w:rPr>
            </w:pPr>
            <w:r w:rsidRPr="00782DC2">
              <w:rPr>
                <w:rFonts w:ascii="Tahoma" w:hAnsi="Tahoma" w:cs="Tahoma"/>
                <w:b/>
                <w:bCs/>
                <w:i/>
              </w:rPr>
              <w:t xml:space="preserve">Priloga </w:t>
            </w:r>
            <w:r>
              <w:rPr>
                <w:rFonts w:ascii="Tahoma" w:hAnsi="Tahoma" w:cs="Tahoma"/>
                <w:b/>
                <w:bCs/>
                <w:i/>
              </w:rPr>
              <w:t xml:space="preserve"> 1</w:t>
            </w:r>
          </w:p>
        </w:tc>
      </w:tr>
    </w:tbl>
    <w:p w14:paraId="7D0450CF" w14:textId="77777777" w:rsidR="0002096C" w:rsidRDefault="0002096C" w:rsidP="0002096C">
      <w:pPr>
        <w:keepNext/>
        <w:keepLines/>
        <w:tabs>
          <w:tab w:val="left" w:pos="567"/>
          <w:tab w:val="num" w:pos="851"/>
          <w:tab w:val="left" w:pos="993"/>
        </w:tabs>
        <w:jc w:val="both"/>
        <w:rPr>
          <w:rFonts w:ascii="Tahoma" w:hAnsi="Tahoma" w:cs="Tahoma"/>
          <w:b/>
          <w:sz w:val="18"/>
          <w:szCs w:val="18"/>
        </w:rPr>
      </w:pPr>
    </w:p>
    <w:p w14:paraId="299D000D" w14:textId="28A138E3" w:rsidR="0002096C" w:rsidRDefault="0002096C" w:rsidP="0002096C">
      <w:pPr>
        <w:keepNext/>
        <w:keepLines/>
        <w:tabs>
          <w:tab w:val="left" w:pos="567"/>
          <w:tab w:val="num" w:pos="851"/>
          <w:tab w:val="left" w:pos="993"/>
        </w:tabs>
        <w:jc w:val="both"/>
        <w:rPr>
          <w:rFonts w:ascii="Tahoma" w:hAnsi="Tahoma" w:cs="Tahoma"/>
          <w:b/>
        </w:rPr>
      </w:pPr>
      <w:r w:rsidRPr="004C0D6D">
        <w:rPr>
          <w:rFonts w:ascii="Tahoma" w:hAnsi="Tahoma" w:cs="Tahoma"/>
          <w:b/>
          <w:sz w:val="18"/>
          <w:szCs w:val="18"/>
        </w:rPr>
        <w:t xml:space="preserve">Javno naročilo: </w:t>
      </w:r>
      <w:r>
        <w:rPr>
          <w:rFonts w:ascii="Tahoma" w:hAnsi="Tahoma" w:cs="Tahoma"/>
          <w:b/>
        </w:rPr>
        <w:t>LPT-99/26</w:t>
      </w:r>
      <w:r w:rsidRPr="00C8579C">
        <w:rPr>
          <w:rFonts w:ascii="Tahoma" w:hAnsi="Tahoma" w:cs="Tahoma"/>
          <w:b/>
        </w:rPr>
        <w:t xml:space="preserve">– </w:t>
      </w:r>
      <w:r>
        <w:rPr>
          <w:rFonts w:ascii="Tahoma" w:hAnsi="Tahoma" w:cs="Tahoma"/>
          <w:b/>
        </w:rPr>
        <w:t>Nakup parkirnih kartic in termo trakov za obdobje 48 mesecev</w:t>
      </w:r>
    </w:p>
    <w:p w14:paraId="2F8D0020" w14:textId="77777777" w:rsidR="0002096C" w:rsidRPr="004C0D6D" w:rsidRDefault="0002096C" w:rsidP="0002096C">
      <w:pPr>
        <w:keepNext/>
        <w:keepLines/>
        <w:tabs>
          <w:tab w:val="left" w:pos="567"/>
          <w:tab w:val="num" w:pos="851"/>
          <w:tab w:val="left" w:pos="993"/>
        </w:tabs>
        <w:jc w:val="both"/>
        <w:rPr>
          <w:rFonts w:ascii="Tahoma" w:hAnsi="Tahoma" w:cs="Tahoma"/>
          <w:b/>
        </w:rPr>
      </w:pPr>
    </w:p>
    <w:p w14:paraId="0717BE08" w14:textId="77777777" w:rsidR="0002096C" w:rsidRPr="00046BA3" w:rsidRDefault="0002096C" w:rsidP="0002096C">
      <w:pPr>
        <w:keepNext/>
        <w:keepLines/>
        <w:tabs>
          <w:tab w:val="left" w:pos="567"/>
          <w:tab w:val="num" w:pos="851"/>
          <w:tab w:val="left" w:pos="993"/>
        </w:tabs>
        <w:jc w:val="both"/>
        <w:rPr>
          <w:rFonts w:ascii="Tahoma" w:hAnsi="Tahoma"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02096C" w:rsidRPr="00046BA3" w14:paraId="6C4FF313" w14:textId="77777777" w:rsidTr="0037617D">
        <w:trPr>
          <w:gridBefore w:val="1"/>
          <w:gridAfter w:val="1"/>
          <w:wBefore w:w="70" w:type="dxa"/>
          <w:wAfter w:w="210" w:type="dxa"/>
        </w:trPr>
        <w:tc>
          <w:tcPr>
            <w:tcW w:w="2552" w:type="dxa"/>
            <w:tcBorders>
              <w:top w:val="nil"/>
              <w:left w:val="nil"/>
              <w:bottom w:val="nil"/>
              <w:right w:val="nil"/>
            </w:tcBorders>
            <w:vAlign w:val="bottom"/>
          </w:tcPr>
          <w:p w14:paraId="34E1DB13" w14:textId="77777777" w:rsidR="0002096C" w:rsidRPr="00046BA3" w:rsidRDefault="0002096C" w:rsidP="0037617D">
            <w:pPr>
              <w:keepNext/>
              <w:keepLines/>
              <w:tabs>
                <w:tab w:val="left" w:pos="567"/>
                <w:tab w:val="num" w:pos="851"/>
                <w:tab w:val="left" w:pos="993"/>
              </w:tabs>
              <w:jc w:val="both"/>
              <w:rPr>
                <w:rFonts w:ascii="Tahoma" w:hAnsi="Tahoma" w:cs="Tahoma"/>
              </w:rPr>
            </w:pPr>
            <w:r w:rsidRPr="00046BA3">
              <w:rPr>
                <w:rFonts w:ascii="Tahoma" w:hAnsi="Tahoma" w:cs="Tahoma"/>
              </w:rPr>
              <w:t>Naziv ponudnika</w:t>
            </w:r>
          </w:p>
        </w:tc>
        <w:tc>
          <w:tcPr>
            <w:tcW w:w="6804" w:type="dxa"/>
            <w:gridSpan w:val="3"/>
            <w:tcBorders>
              <w:top w:val="nil"/>
              <w:left w:val="nil"/>
              <w:right w:val="nil"/>
            </w:tcBorders>
          </w:tcPr>
          <w:p w14:paraId="579E3B26"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74744436" w14:textId="77777777" w:rsidTr="0037617D">
        <w:trPr>
          <w:gridBefore w:val="1"/>
          <w:gridAfter w:val="1"/>
          <w:wBefore w:w="70" w:type="dxa"/>
          <w:wAfter w:w="210" w:type="dxa"/>
        </w:trPr>
        <w:tc>
          <w:tcPr>
            <w:tcW w:w="2552" w:type="dxa"/>
            <w:tcBorders>
              <w:top w:val="nil"/>
              <w:left w:val="nil"/>
              <w:bottom w:val="nil"/>
              <w:right w:val="nil"/>
            </w:tcBorders>
          </w:tcPr>
          <w:p w14:paraId="522D0AAD" w14:textId="77777777" w:rsidR="0002096C" w:rsidRPr="00046BA3" w:rsidRDefault="0002096C" w:rsidP="0037617D">
            <w:pPr>
              <w:keepNext/>
              <w:keepLines/>
              <w:tabs>
                <w:tab w:val="left" w:pos="567"/>
                <w:tab w:val="num" w:pos="851"/>
                <w:tab w:val="left" w:pos="993"/>
              </w:tabs>
              <w:jc w:val="both"/>
              <w:rPr>
                <w:rFonts w:ascii="Tahoma" w:hAnsi="Tahoma" w:cs="Tahoma"/>
              </w:rPr>
            </w:pPr>
          </w:p>
        </w:tc>
        <w:tc>
          <w:tcPr>
            <w:tcW w:w="6804" w:type="dxa"/>
            <w:gridSpan w:val="3"/>
            <w:tcBorders>
              <w:left w:val="nil"/>
              <w:right w:val="nil"/>
            </w:tcBorders>
          </w:tcPr>
          <w:p w14:paraId="24FF628B"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667579FF" w14:textId="77777777" w:rsidTr="0037617D">
        <w:trPr>
          <w:gridBefore w:val="1"/>
          <w:gridAfter w:val="1"/>
          <w:wBefore w:w="70" w:type="dxa"/>
          <w:wAfter w:w="210" w:type="dxa"/>
        </w:trPr>
        <w:tc>
          <w:tcPr>
            <w:tcW w:w="2552" w:type="dxa"/>
            <w:tcBorders>
              <w:top w:val="nil"/>
              <w:left w:val="nil"/>
              <w:bottom w:val="nil"/>
              <w:right w:val="nil"/>
            </w:tcBorders>
            <w:vAlign w:val="bottom"/>
          </w:tcPr>
          <w:p w14:paraId="2B69C407" w14:textId="77777777" w:rsidR="0002096C" w:rsidRPr="00046BA3" w:rsidRDefault="0002096C" w:rsidP="0037617D">
            <w:pPr>
              <w:keepNext/>
              <w:keepLines/>
              <w:tabs>
                <w:tab w:val="left" w:pos="567"/>
                <w:tab w:val="num" w:pos="851"/>
                <w:tab w:val="left" w:pos="993"/>
              </w:tabs>
              <w:jc w:val="both"/>
              <w:rPr>
                <w:rFonts w:ascii="Tahoma" w:hAnsi="Tahoma" w:cs="Tahoma"/>
              </w:rPr>
            </w:pPr>
            <w:r w:rsidRPr="00046BA3">
              <w:rPr>
                <w:rFonts w:ascii="Tahoma" w:hAnsi="Tahoma" w:cs="Tahoma"/>
              </w:rPr>
              <w:t>Naslov ponudnika</w:t>
            </w:r>
          </w:p>
        </w:tc>
        <w:tc>
          <w:tcPr>
            <w:tcW w:w="6804" w:type="dxa"/>
            <w:gridSpan w:val="3"/>
            <w:tcBorders>
              <w:top w:val="nil"/>
              <w:left w:val="nil"/>
              <w:right w:val="nil"/>
            </w:tcBorders>
          </w:tcPr>
          <w:p w14:paraId="1392167D"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37CD8785" w14:textId="77777777" w:rsidTr="0037617D">
        <w:trPr>
          <w:gridBefore w:val="1"/>
          <w:gridAfter w:val="1"/>
          <w:wBefore w:w="70" w:type="dxa"/>
          <w:wAfter w:w="210" w:type="dxa"/>
        </w:trPr>
        <w:tc>
          <w:tcPr>
            <w:tcW w:w="2552" w:type="dxa"/>
            <w:tcBorders>
              <w:top w:val="nil"/>
              <w:left w:val="nil"/>
              <w:bottom w:val="nil"/>
              <w:right w:val="nil"/>
            </w:tcBorders>
          </w:tcPr>
          <w:p w14:paraId="43D61B81" w14:textId="77777777" w:rsidR="0002096C" w:rsidRPr="00046BA3" w:rsidRDefault="0002096C" w:rsidP="0037617D">
            <w:pPr>
              <w:keepNext/>
              <w:keepLines/>
              <w:tabs>
                <w:tab w:val="left" w:pos="567"/>
                <w:tab w:val="num" w:pos="851"/>
                <w:tab w:val="left" w:pos="993"/>
              </w:tabs>
              <w:jc w:val="both"/>
              <w:rPr>
                <w:rFonts w:ascii="Tahoma" w:hAnsi="Tahoma" w:cs="Tahoma"/>
              </w:rPr>
            </w:pPr>
          </w:p>
        </w:tc>
        <w:tc>
          <w:tcPr>
            <w:tcW w:w="6804" w:type="dxa"/>
            <w:gridSpan w:val="3"/>
            <w:tcBorders>
              <w:left w:val="nil"/>
              <w:right w:val="nil"/>
            </w:tcBorders>
          </w:tcPr>
          <w:p w14:paraId="07EA04F9"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2EE17572" w14:textId="77777777" w:rsidTr="0037617D">
        <w:trPr>
          <w:gridBefore w:val="1"/>
          <w:gridAfter w:val="1"/>
          <w:wBefore w:w="70" w:type="dxa"/>
          <w:wAfter w:w="210" w:type="dxa"/>
        </w:trPr>
        <w:tc>
          <w:tcPr>
            <w:tcW w:w="2552" w:type="dxa"/>
            <w:tcBorders>
              <w:top w:val="nil"/>
              <w:left w:val="nil"/>
              <w:bottom w:val="nil"/>
              <w:right w:val="nil"/>
            </w:tcBorders>
            <w:vAlign w:val="bottom"/>
          </w:tcPr>
          <w:p w14:paraId="62D4C298" w14:textId="77777777" w:rsidR="0002096C" w:rsidRPr="00046BA3" w:rsidRDefault="0002096C" w:rsidP="0037617D">
            <w:pPr>
              <w:keepNext/>
              <w:keepLines/>
              <w:tabs>
                <w:tab w:val="left" w:pos="567"/>
                <w:tab w:val="num" w:pos="851"/>
                <w:tab w:val="left" w:pos="993"/>
              </w:tabs>
              <w:rPr>
                <w:rFonts w:ascii="Tahoma" w:hAnsi="Tahoma" w:cs="Tahoma"/>
              </w:rPr>
            </w:pPr>
            <w:r w:rsidRPr="00046BA3">
              <w:rPr>
                <w:rFonts w:ascii="Tahoma" w:hAnsi="Tahoma" w:cs="Tahoma"/>
              </w:rPr>
              <w:t>TRR (IBAN, SWIFT)</w:t>
            </w:r>
          </w:p>
        </w:tc>
        <w:tc>
          <w:tcPr>
            <w:tcW w:w="6804" w:type="dxa"/>
            <w:gridSpan w:val="3"/>
            <w:tcBorders>
              <w:top w:val="nil"/>
              <w:left w:val="nil"/>
              <w:right w:val="nil"/>
            </w:tcBorders>
          </w:tcPr>
          <w:p w14:paraId="173A33C9"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545D0EB6" w14:textId="77777777" w:rsidTr="0037617D">
        <w:trPr>
          <w:gridBefore w:val="1"/>
          <w:gridAfter w:val="1"/>
          <w:wBefore w:w="70" w:type="dxa"/>
          <w:wAfter w:w="210" w:type="dxa"/>
        </w:trPr>
        <w:tc>
          <w:tcPr>
            <w:tcW w:w="2552" w:type="dxa"/>
            <w:tcBorders>
              <w:top w:val="nil"/>
              <w:left w:val="nil"/>
              <w:bottom w:val="nil"/>
              <w:right w:val="nil"/>
            </w:tcBorders>
            <w:vAlign w:val="bottom"/>
          </w:tcPr>
          <w:p w14:paraId="1A635E93" w14:textId="77777777" w:rsidR="0002096C" w:rsidRPr="00046BA3" w:rsidRDefault="0002096C" w:rsidP="0037617D">
            <w:pPr>
              <w:keepNext/>
              <w:keepLines/>
              <w:tabs>
                <w:tab w:val="left" w:pos="567"/>
                <w:tab w:val="left" w:pos="993"/>
              </w:tabs>
              <w:jc w:val="both"/>
              <w:rPr>
                <w:rFonts w:ascii="Tahoma" w:hAnsi="Tahoma" w:cs="Tahoma"/>
              </w:rPr>
            </w:pPr>
            <w:r w:rsidRPr="00046BA3">
              <w:rPr>
                <w:rFonts w:ascii="Tahoma" w:hAnsi="Tahoma" w:cs="Tahoma"/>
              </w:rPr>
              <w:t>Matična banka</w:t>
            </w:r>
          </w:p>
        </w:tc>
        <w:tc>
          <w:tcPr>
            <w:tcW w:w="6804" w:type="dxa"/>
            <w:gridSpan w:val="3"/>
            <w:tcBorders>
              <w:left w:val="nil"/>
              <w:right w:val="nil"/>
            </w:tcBorders>
          </w:tcPr>
          <w:p w14:paraId="712FDDCE"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4F095927" w14:textId="77777777" w:rsidTr="0037617D">
        <w:trPr>
          <w:gridBefore w:val="1"/>
          <w:gridAfter w:val="1"/>
          <w:wBefore w:w="70" w:type="dxa"/>
          <w:wAfter w:w="210" w:type="dxa"/>
        </w:trPr>
        <w:tc>
          <w:tcPr>
            <w:tcW w:w="2552" w:type="dxa"/>
            <w:tcBorders>
              <w:top w:val="nil"/>
              <w:left w:val="nil"/>
              <w:bottom w:val="nil"/>
              <w:right w:val="nil"/>
            </w:tcBorders>
            <w:vAlign w:val="bottom"/>
          </w:tcPr>
          <w:p w14:paraId="110A4518" w14:textId="77777777" w:rsidR="0002096C" w:rsidRPr="00046BA3" w:rsidRDefault="0002096C" w:rsidP="0037617D">
            <w:pPr>
              <w:keepNext/>
              <w:keepLines/>
              <w:tabs>
                <w:tab w:val="left" w:pos="567"/>
                <w:tab w:val="left" w:pos="993"/>
              </w:tabs>
              <w:jc w:val="both"/>
              <w:rPr>
                <w:rFonts w:ascii="Tahoma" w:hAnsi="Tahoma" w:cs="Tahoma"/>
              </w:rPr>
            </w:pPr>
            <w:r w:rsidRPr="00046BA3">
              <w:rPr>
                <w:rFonts w:ascii="Tahoma" w:hAnsi="Tahoma" w:cs="Tahoma"/>
              </w:rPr>
              <w:t>ID številka za DDV</w:t>
            </w:r>
          </w:p>
        </w:tc>
        <w:tc>
          <w:tcPr>
            <w:tcW w:w="6804" w:type="dxa"/>
            <w:gridSpan w:val="3"/>
            <w:tcBorders>
              <w:left w:val="nil"/>
              <w:bottom w:val="single" w:sz="4" w:space="0" w:color="auto"/>
              <w:right w:val="nil"/>
            </w:tcBorders>
          </w:tcPr>
          <w:p w14:paraId="52096F8D"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25A69FED" w14:textId="77777777" w:rsidTr="0037617D">
        <w:trPr>
          <w:gridBefore w:val="1"/>
          <w:gridAfter w:val="1"/>
          <w:wBefore w:w="70" w:type="dxa"/>
          <w:wAfter w:w="210" w:type="dxa"/>
        </w:trPr>
        <w:tc>
          <w:tcPr>
            <w:tcW w:w="2552" w:type="dxa"/>
            <w:tcBorders>
              <w:top w:val="nil"/>
              <w:left w:val="nil"/>
              <w:bottom w:val="nil"/>
              <w:right w:val="nil"/>
            </w:tcBorders>
            <w:vAlign w:val="bottom"/>
          </w:tcPr>
          <w:p w14:paraId="34ADFA58" w14:textId="77777777" w:rsidR="0002096C" w:rsidRPr="00046BA3" w:rsidRDefault="0002096C" w:rsidP="0037617D">
            <w:pPr>
              <w:keepNext/>
              <w:keepLines/>
              <w:tabs>
                <w:tab w:val="left" w:pos="567"/>
                <w:tab w:val="left" w:pos="993"/>
              </w:tabs>
              <w:jc w:val="both"/>
              <w:rPr>
                <w:rFonts w:ascii="Tahoma" w:hAnsi="Tahoma" w:cs="Tahoma"/>
              </w:rPr>
            </w:pPr>
            <w:r w:rsidRPr="00046BA3">
              <w:rPr>
                <w:rFonts w:ascii="Tahoma" w:hAnsi="Tahoma" w:cs="Tahoma"/>
              </w:rPr>
              <w:t>Finančni urad</w:t>
            </w:r>
          </w:p>
        </w:tc>
        <w:tc>
          <w:tcPr>
            <w:tcW w:w="6804" w:type="dxa"/>
            <w:gridSpan w:val="3"/>
            <w:tcBorders>
              <w:left w:val="nil"/>
              <w:bottom w:val="single" w:sz="4" w:space="0" w:color="auto"/>
              <w:right w:val="nil"/>
            </w:tcBorders>
          </w:tcPr>
          <w:p w14:paraId="1169DF42"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6977BEAA" w14:textId="77777777" w:rsidTr="0037617D">
        <w:trPr>
          <w:gridBefore w:val="1"/>
          <w:gridAfter w:val="1"/>
          <w:wBefore w:w="70" w:type="dxa"/>
          <w:wAfter w:w="210" w:type="dxa"/>
        </w:trPr>
        <w:tc>
          <w:tcPr>
            <w:tcW w:w="2552" w:type="dxa"/>
            <w:tcBorders>
              <w:top w:val="nil"/>
              <w:left w:val="nil"/>
              <w:bottom w:val="nil"/>
              <w:right w:val="nil"/>
            </w:tcBorders>
            <w:vAlign w:val="bottom"/>
          </w:tcPr>
          <w:p w14:paraId="0451FC60" w14:textId="77777777" w:rsidR="0002096C" w:rsidRPr="00046BA3" w:rsidRDefault="0002096C" w:rsidP="0037617D">
            <w:pPr>
              <w:keepNext/>
              <w:keepLines/>
              <w:tabs>
                <w:tab w:val="left" w:pos="567"/>
                <w:tab w:val="left" w:pos="993"/>
              </w:tabs>
              <w:jc w:val="both"/>
              <w:rPr>
                <w:rFonts w:ascii="Tahoma" w:hAnsi="Tahoma" w:cs="Tahoma"/>
              </w:rPr>
            </w:pPr>
            <w:r w:rsidRPr="00046BA3">
              <w:rPr>
                <w:rFonts w:ascii="Tahoma" w:hAnsi="Tahoma" w:cs="Tahoma"/>
              </w:rPr>
              <w:t>Matična številka</w:t>
            </w:r>
          </w:p>
        </w:tc>
        <w:tc>
          <w:tcPr>
            <w:tcW w:w="6804" w:type="dxa"/>
            <w:gridSpan w:val="3"/>
            <w:tcBorders>
              <w:left w:val="nil"/>
              <w:bottom w:val="single" w:sz="4" w:space="0" w:color="auto"/>
              <w:right w:val="nil"/>
            </w:tcBorders>
          </w:tcPr>
          <w:p w14:paraId="584BA7F8"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5EF54EB1" w14:textId="77777777" w:rsidTr="003761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31DA7D57" w14:textId="77777777" w:rsidR="0002096C" w:rsidRPr="00046BA3" w:rsidRDefault="0002096C" w:rsidP="0037617D">
            <w:pPr>
              <w:keepNext/>
              <w:keepLines/>
              <w:tabs>
                <w:tab w:val="left" w:pos="2835"/>
              </w:tabs>
              <w:jc w:val="both"/>
              <w:rPr>
                <w:rFonts w:ascii="Tahoma" w:hAnsi="Tahoma" w:cs="Tahoma"/>
                <w:sz w:val="16"/>
              </w:rPr>
            </w:pPr>
          </w:p>
          <w:p w14:paraId="26073691" w14:textId="77777777" w:rsidR="0002096C" w:rsidRPr="00046BA3" w:rsidRDefault="0002096C" w:rsidP="0037617D">
            <w:pPr>
              <w:keepNext/>
              <w:keepLines/>
              <w:tabs>
                <w:tab w:val="left" w:pos="2835"/>
              </w:tabs>
              <w:ind w:left="-108"/>
              <w:jc w:val="both"/>
              <w:rPr>
                <w:rFonts w:ascii="Tahoma" w:hAnsi="Tahoma" w:cs="Tahoma"/>
                <w:sz w:val="16"/>
              </w:rPr>
            </w:pPr>
            <w:r w:rsidRPr="00046BA3">
              <w:rPr>
                <w:rFonts w:ascii="Tahoma" w:hAnsi="Tahoma" w:cs="Tahoma"/>
                <w:sz w:val="16"/>
              </w:rPr>
              <w:t>Ponudnik je MSP* (označi):</w:t>
            </w:r>
          </w:p>
        </w:tc>
        <w:tc>
          <w:tcPr>
            <w:tcW w:w="3050" w:type="dxa"/>
            <w:shd w:val="clear" w:color="auto" w:fill="auto"/>
          </w:tcPr>
          <w:p w14:paraId="7DC528D8" w14:textId="77777777" w:rsidR="0002096C" w:rsidRPr="00046BA3" w:rsidRDefault="0002096C" w:rsidP="0002096C">
            <w:pPr>
              <w:keepNext/>
              <w:keepLines/>
              <w:numPr>
                <w:ilvl w:val="0"/>
                <w:numId w:val="6"/>
              </w:numPr>
              <w:tabs>
                <w:tab w:val="left" w:pos="1008"/>
                <w:tab w:val="left" w:pos="3843"/>
              </w:tabs>
              <w:ind w:left="1717" w:hanging="1357"/>
              <w:jc w:val="both"/>
              <w:rPr>
                <w:rFonts w:ascii="Tahoma" w:hAnsi="Tahoma" w:cs="Tahoma"/>
                <w:sz w:val="16"/>
              </w:rPr>
            </w:pPr>
            <w:r w:rsidRPr="00046BA3">
              <w:rPr>
                <w:rFonts w:ascii="Tahoma" w:hAnsi="Tahoma" w:cs="Tahoma"/>
                <w:sz w:val="16"/>
              </w:rPr>
              <w:t>Da</w:t>
            </w:r>
          </w:p>
        </w:tc>
        <w:tc>
          <w:tcPr>
            <w:tcW w:w="3050" w:type="dxa"/>
            <w:gridSpan w:val="2"/>
            <w:shd w:val="clear" w:color="auto" w:fill="auto"/>
          </w:tcPr>
          <w:p w14:paraId="0FBCF450" w14:textId="77777777" w:rsidR="0002096C" w:rsidRPr="00046BA3" w:rsidRDefault="0002096C" w:rsidP="0002096C">
            <w:pPr>
              <w:keepNext/>
              <w:keepLines/>
              <w:numPr>
                <w:ilvl w:val="0"/>
                <w:numId w:val="6"/>
              </w:numPr>
              <w:tabs>
                <w:tab w:val="left" w:pos="893"/>
              </w:tabs>
              <w:jc w:val="both"/>
              <w:rPr>
                <w:rFonts w:ascii="Tahoma" w:hAnsi="Tahoma" w:cs="Tahoma"/>
                <w:sz w:val="16"/>
              </w:rPr>
            </w:pPr>
            <w:r w:rsidRPr="00046BA3">
              <w:rPr>
                <w:rFonts w:ascii="Tahoma" w:hAnsi="Tahoma" w:cs="Tahoma"/>
                <w:sz w:val="16"/>
              </w:rPr>
              <w:t xml:space="preserve">Ne </w:t>
            </w:r>
          </w:p>
        </w:tc>
      </w:tr>
    </w:tbl>
    <w:p w14:paraId="03D8CDE5" w14:textId="77777777" w:rsidR="0002096C" w:rsidRPr="00046BA3" w:rsidRDefault="0002096C" w:rsidP="0002096C">
      <w:pPr>
        <w:keepNext/>
        <w:keepLines/>
        <w:tabs>
          <w:tab w:val="left" w:pos="2835"/>
        </w:tabs>
        <w:ind w:left="284"/>
        <w:jc w:val="both"/>
        <w:rPr>
          <w:rFonts w:ascii="Tahoma" w:hAnsi="Tahoma" w:cs="Tahoma"/>
          <w:sz w:val="16"/>
        </w:rPr>
      </w:pPr>
      <w:r w:rsidRPr="00046BA3">
        <w:rPr>
          <w:rFonts w:ascii="Tahoma" w:hAnsi="Tahoma" w:cs="Tahoma"/>
          <w:sz w:val="16"/>
        </w:rPr>
        <w:t>*MSP: mikro, mala in srednje velika podjetja kot so opredeljena v Priporočilu Komisije 2003/361/ES</w:t>
      </w:r>
      <w:r w:rsidRPr="00046BA3">
        <w:rPr>
          <w:rFonts w:ascii="Tahoma" w:hAnsi="Tahoma" w:cs="Tahoma"/>
          <w:sz w:val="16"/>
          <w:vertAlign w:val="superscript"/>
        </w:rPr>
        <w:footnoteReference w:id="2"/>
      </w:r>
      <w:r w:rsidRPr="00046BA3">
        <w:rPr>
          <w:rFonts w:ascii="Tahoma" w:hAnsi="Tahoma" w:cs="Tahoma"/>
          <w:sz w:val="16"/>
        </w:rPr>
        <w:t>.</w:t>
      </w:r>
    </w:p>
    <w:p w14:paraId="2F5F8BC1" w14:textId="77777777" w:rsidR="0002096C" w:rsidRPr="00046BA3" w:rsidRDefault="0002096C" w:rsidP="0002096C">
      <w:pPr>
        <w:keepNext/>
        <w:keepLines/>
        <w:tabs>
          <w:tab w:val="left" w:pos="2552"/>
        </w:tabs>
        <w:ind w:left="284" w:hanging="284"/>
        <w:jc w:val="both"/>
        <w:rPr>
          <w:rFonts w:ascii="Tahoma" w:hAnsi="Tahoma" w:cs="Tahoma"/>
          <w:sz w:val="14"/>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2096C" w:rsidRPr="00046BA3" w14:paraId="61342E22" w14:textId="77777777" w:rsidTr="0037617D">
        <w:tc>
          <w:tcPr>
            <w:tcW w:w="2552" w:type="dxa"/>
            <w:tcBorders>
              <w:top w:val="nil"/>
              <w:left w:val="nil"/>
              <w:bottom w:val="nil"/>
              <w:right w:val="nil"/>
            </w:tcBorders>
            <w:vAlign w:val="bottom"/>
          </w:tcPr>
          <w:p w14:paraId="7F81427A" w14:textId="77777777" w:rsidR="0002096C" w:rsidRPr="00046BA3" w:rsidRDefault="0002096C" w:rsidP="0037617D">
            <w:pPr>
              <w:keepNext/>
              <w:keepLines/>
              <w:tabs>
                <w:tab w:val="left" w:pos="567"/>
                <w:tab w:val="num" w:pos="851"/>
                <w:tab w:val="left" w:pos="993"/>
              </w:tabs>
              <w:rPr>
                <w:rFonts w:ascii="Tahoma" w:hAnsi="Tahoma" w:cs="Tahoma"/>
              </w:rPr>
            </w:pPr>
            <w:r w:rsidRPr="00046BA3">
              <w:rPr>
                <w:rFonts w:ascii="Tahoma" w:hAnsi="Tahoma" w:cs="Tahoma"/>
              </w:rPr>
              <w:t>Odgovorna oseba (podpisnik</w:t>
            </w:r>
            <w:r>
              <w:rPr>
                <w:rFonts w:ascii="Tahoma" w:hAnsi="Tahoma" w:cs="Tahoma"/>
              </w:rPr>
              <w:t xml:space="preserve"> okv.sporaz.)</w:t>
            </w:r>
          </w:p>
        </w:tc>
        <w:tc>
          <w:tcPr>
            <w:tcW w:w="6804" w:type="dxa"/>
            <w:tcBorders>
              <w:top w:val="nil"/>
              <w:left w:val="nil"/>
              <w:right w:val="nil"/>
            </w:tcBorders>
          </w:tcPr>
          <w:p w14:paraId="1CE03A95"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56A1AB2F" w14:textId="77777777" w:rsidTr="0037617D">
        <w:tc>
          <w:tcPr>
            <w:tcW w:w="2552" w:type="dxa"/>
            <w:tcBorders>
              <w:top w:val="nil"/>
              <w:left w:val="nil"/>
              <w:bottom w:val="nil"/>
              <w:right w:val="nil"/>
            </w:tcBorders>
            <w:vAlign w:val="bottom"/>
          </w:tcPr>
          <w:p w14:paraId="29DABD8C" w14:textId="77777777" w:rsidR="0002096C" w:rsidRPr="00046BA3" w:rsidRDefault="0002096C" w:rsidP="0002096C">
            <w:pPr>
              <w:keepNext/>
              <w:keepLines/>
              <w:numPr>
                <w:ilvl w:val="0"/>
                <w:numId w:val="41"/>
              </w:numPr>
              <w:tabs>
                <w:tab w:val="clear" w:pos="360"/>
                <w:tab w:val="left" w:pos="567"/>
                <w:tab w:val="left" w:pos="993"/>
              </w:tabs>
              <w:jc w:val="both"/>
              <w:rPr>
                <w:rFonts w:ascii="Tahoma" w:hAnsi="Tahoma" w:cs="Tahoma"/>
              </w:rPr>
            </w:pPr>
            <w:r w:rsidRPr="00046BA3">
              <w:rPr>
                <w:rFonts w:ascii="Tahoma" w:hAnsi="Tahoma" w:cs="Tahoma"/>
              </w:rPr>
              <w:t>funkcija</w:t>
            </w:r>
          </w:p>
        </w:tc>
        <w:tc>
          <w:tcPr>
            <w:tcW w:w="6804" w:type="dxa"/>
            <w:tcBorders>
              <w:left w:val="nil"/>
              <w:right w:val="nil"/>
            </w:tcBorders>
          </w:tcPr>
          <w:p w14:paraId="47A66C9D"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0C7422B5" w14:textId="77777777" w:rsidTr="0037617D">
        <w:tc>
          <w:tcPr>
            <w:tcW w:w="2552" w:type="dxa"/>
            <w:tcBorders>
              <w:top w:val="nil"/>
              <w:left w:val="nil"/>
              <w:bottom w:val="nil"/>
              <w:right w:val="nil"/>
            </w:tcBorders>
            <w:vAlign w:val="bottom"/>
          </w:tcPr>
          <w:p w14:paraId="13311659" w14:textId="77777777" w:rsidR="0002096C" w:rsidRPr="00046BA3" w:rsidRDefault="0002096C" w:rsidP="0002096C">
            <w:pPr>
              <w:keepNext/>
              <w:keepLines/>
              <w:numPr>
                <w:ilvl w:val="0"/>
                <w:numId w:val="41"/>
              </w:numPr>
              <w:tabs>
                <w:tab w:val="clear" w:pos="360"/>
                <w:tab w:val="left" w:pos="567"/>
                <w:tab w:val="left" w:pos="993"/>
              </w:tabs>
              <w:jc w:val="both"/>
              <w:rPr>
                <w:rFonts w:ascii="Tahoma" w:hAnsi="Tahoma" w:cs="Tahoma"/>
              </w:rPr>
            </w:pPr>
            <w:r w:rsidRPr="00046BA3">
              <w:rPr>
                <w:rFonts w:ascii="Tahoma" w:hAnsi="Tahoma" w:cs="Tahoma"/>
              </w:rPr>
              <w:t>telefon</w:t>
            </w:r>
          </w:p>
        </w:tc>
        <w:tc>
          <w:tcPr>
            <w:tcW w:w="6804" w:type="dxa"/>
            <w:tcBorders>
              <w:left w:val="nil"/>
              <w:right w:val="nil"/>
            </w:tcBorders>
          </w:tcPr>
          <w:p w14:paraId="5D3319DD"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45ECB79F" w14:textId="77777777" w:rsidTr="0037617D">
        <w:tc>
          <w:tcPr>
            <w:tcW w:w="2552" w:type="dxa"/>
            <w:tcBorders>
              <w:top w:val="nil"/>
              <w:left w:val="nil"/>
              <w:bottom w:val="nil"/>
              <w:right w:val="nil"/>
            </w:tcBorders>
            <w:vAlign w:val="bottom"/>
          </w:tcPr>
          <w:p w14:paraId="5E64310D" w14:textId="77777777" w:rsidR="0002096C" w:rsidRPr="00046BA3" w:rsidRDefault="0002096C" w:rsidP="0002096C">
            <w:pPr>
              <w:keepNext/>
              <w:keepLines/>
              <w:numPr>
                <w:ilvl w:val="0"/>
                <w:numId w:val="41"/>
              </w:numPr>
              <w:tabs>
                <w:tab w:val="clear" w:pos="360"/>
                <w:tab w:val="left" w:pos="567"/>
                <w:tab w:val="left" w:pos="993"/>
              </w:tabs>
              <w:jc w:val="both"/>
              <w:rPr>
                <w:rFonts w:ascii="Tahoma" w:hAnsi="Tahoma" w:cs="Tahoma"/>
              </w:rPr>
            </w:pPr>
            <w:r w:rsidRPr="00046BA3">
              <w:rPr>
                <w:rFonts w:ascii="Tahoma" w:hAnsi="Tahoma" w:cs="Tahoma"/>
              </w:rPr>
              <w:t>e-pošta</w:t>
            </w:r>
          </w:p>
        </w:tc>
        <w:tc>
          <w:tcPr>
            <w:tcW w:w="6804" w:type="dxa"/>
            <w:tcBorders>
              <w:left w:val="nil"/>
              <w:right w:val="nil"/>
            </w:tcBorders>
          </w:tcPr>
          <w:p w14:paraId="44BA9B83" w14:textId="77777777" w:rsidR="0002096C" w:rsidRPr="00046BA3" w:rsidRDefault="0002096C" w:rsidP="0037617D">
            <w:pPr>
              <w:keepNext/>
              <w:keepLines/>
              <w:tabs>
                <w:tab w:val="left" w:pos="567"/>
                <w:tab w:val="num" w:pos="851"/>
                <w:tab w:val="left" w:pos="993"/>
              </w:tabs>
              <w:jc w:val="both"/>
              <w:rPr>
                <w:rFonts w:ascii="Tahoma" w:hAnsi="Tahoma" w:cs="Tahoma"/>
              </w:rPr>
            </w:pPr>
          </w:p>
        </w:tc>
      </w:tr>
    </w:tbl>
    <w:p w14:paraId="254D3018" w14:textId="77777777" w:rsidR="0002096C" w:rsidRPr="00046BA3" w:rsidRDefault="0002096C" w:rsidP="0002096C">
      <w:pPr>
        <w:keepNext/>
        <w:keepLines/>
        <w:tabs>
          <w:tab w:val="left" w:pos="2835"/>
        </w:tabs>
        <w:jc w:val="both"/>
        <w:rPr>
          <w:rFonts w:ascii="Tahoma" w:hAnsi="Tahoma" w:cs="Tahoma"/>
          <w:sz w:val="16"/>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2096C" w:rsidRPr="00046BA3" w14:paraId="06BC8B54" w14:textId="77777777" w:rsidTr="0037617D">
        <w:tc>
          <w:tcPr>
            <w:tcW w:w="2552" w:type="dxa"/>
            <w:tcBorders>
              <w:top w:val="nil"/>
              <w:left w:val="nil"/>
              <w:bottom w:val="nil"/>
              <w:right w:val="nil"/>
            </w:tcBorders>
            <w:vAlign w:val="bottom"/>
          </w:tcPr>
          <w:p w14:paraId="1D3AE0B0" w14:textId="77777777" w:rsidR="0002096C" w:rsidRPr="00046BA3" w:rsidRDefault="0002096C" w:rsidP="0037617D">
            <w:pPr>
              <w:keepNext/>
              <w:keepLines/>
              <w:tabs>
                <w:tab w:val="left" w:pos="567"/>
                <w:tab w:val="num" w:pos="851"/>
                <w:tab w:val="left" w:pos="993"/>
              </w:tabs>
              <w:jc w:val="both"/>
              <w:rPr>
                <w:rFonts w:ascii="Tahoma" w:hAnsi="Tahoma" w:cs="Tahoma"/>
              </w:rPr>
            </w:pPr>
            <w:r w:rsidRPr="00046BA3">
              <w:rPr>
                <w:rFonts w:ascii="Tahoma" w:hAnsi="Tahoma" w:cs="Tahoma"/>
              </w:rPr>
              <w:t>Kontaktna oseba</w:t>
            </w:r>
          </w:p>
          <w:p w14:paraId="76CA7CDA" w14:textId="77777777" w:rsidR="0002096C" w:rsidRPr="00046BA3" w:rsidRDefault="0002096C" w:rsidP="0037617D">
            <w:pPr>
              <w:keepNext/>
              <w:keepLines/>
              <w:tabs>
                <w:tab w:val="left" w:pos="567"/>
                <w:tab w:val="num" w:pos="851"/>
                <w:tab w:val="left" w:pos="993"/>
              </w:tabs>
              <w:jc w:val="both"/>
              <w:rPr>
                <w:rFonts w:ascii="Tahoma" w:hAnsi="Tahoma" w:cs="Tahoma"/>
              </w:rPr>
            </w:pPr>
            <w:r w:rsidRPr="00046BA3">
              <w:rPr>
                <w:rFonts w:ascii="Tahoma" w:hAnsi="Tahoma" w:cs="Tahoma"/>
              </w:rPr>
              <w:t>(v zvezi s ponudbo)</w:t>
            </w:r>
          </w:p>
        </w:tc>
        <w:tc>
          <w:tcPr>
            <w:tcW w:w="6804" w:type="dxa"/>
            <w:tcBorders>
              <w:top w:val="nil"/>
              <w:left w:val="nil"/>
              <w:right w:val="nil"/>
            </w:tcBorders>
          </w:tcPr>
          <w:p w14:paraId="5124AAE2"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01EB945A" w14:textId="77777777" w:rsidTr="0037617D">
        <w:tc>
          <w:tcPr>
            <w:tcW w:w="2552" w:type="dxa"/>
            <w:tcBorders>
              <w:top w:val="nil"/>
              <w:left w:val="nil"/>
              <w:bottom w:val="nil"/>
              <w:right w:val="nil"/>
            </w:tcBorders>
            <w:vAlign w:val="bottom"/>
          </w:tcPr>
          <w:p w14:paraId="0A39C639" w14:textId="77777777" w:rsidR="0002096C" w:rsidRPr="00046BA3" w:rsidRDefault="0002096C" w:rsidP="0002096C">
            <w:pPr>
              <w:keepNext/>
              <w:keepLines/>
              <w:numPr>
                <w:ilvl w:val="0"/>
                <w:numId w:val="41"/>
              </w:numPr>
              <w:tabs>
                <w:tab w:val="clear" w:pos="360"/>
                <w:tab w:val="left" w:pos="567"/>
                <w:tab w:val="left" w:pos="993"/>
              </w:tabs>
              <w:jc w:val="both"/>
              <w:rPr>
                <w:rFonts w:ascii="Tahoma" w:hAnsi="Tahoma" w:cs="Tahoma"/>
              </w:rPr>
            </w:pPr>
            <w:r w:rsidRPr="00046BA3">
              <w:rPr>
                <w:rFonts w:ascii="Tahoma" w:hAnsi="Tahoma" w:cs="Tahoma"/>
              </w:rPr>
              <w:t>funkcija</w:t>
            </w:r>
          </w:p>
        </w:tc>
        <w:tc>
          <w:tcPr>
            <w:tcW w:w="6804" w:type="dxa"/>
            <w:tcBorders>
              <w:left w:val="nil"/>
              <w:right w:val="nil"/>
            </w:tcBorders>
          </w:tcPr>
          <w:p w14:paraId="65762EBA"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6851FB9E" w14:textId="77777777" w:rsidTr="0037617D">
        <w:tc>
          <w:tcPr>
            <w:tcW w:w="2552" w:type="dxa"/>
            <w:tcBorders>
              <w:top w:val="nil"/>
              <w:left w:val="nil"/>
              <w:bottom w:val="nil"/>
              <w:right w:val="nil"/>
            </w:tcBorders>
            <w:vAlign w:val="bottom"/>
          </w:tcPr>
          <w:p w14:paraId="45A7010F" w14:textId="77777777" w:rsidR="0002096C" w:rsidRPr="00046BA3" w:rsidRDefault="0002096C" w:rsidP="0002096C">
            <w:pPr>
              <w:keepNext/>
              <w:keepLines/>
              <w:numPr>
                <w:ilvl w:val="0"/>
                <w:numId w:val="41"/>
              </w:numPr>
              <w:tabs>
                <w:tab w:val="clear" w:pos="360"/>
                <w:tab w:val="left" w:pos="567"/>
                <w:tab w:val="left" w:pos="993"/>
              </w:tabs>
              <w:jc w:val="both"/>
              <w:rPr>
                <w:rFonts w:ascii="Tahoma" w:hAnsi="Tahoma" w:cs="Tahoma"/>
              </w:rPr>
            </w:pPr>
            <w:r w:rsidRPr="00046BA3">
              <w:rPr>
                <w:rFonts w:ascii="Tahoma" w:hAnsi="Tahoma" w:cs="Tahoma"/>
              </w:rPr>
              <w:t>telefon</w:t>
            </w:r>
          </w:p>
        </w:tc>
        <w:tc>
          <w:tcPr>
            <w:tcW w:w="6804" w:type="dxa"/>
            <w:tcBorders>
              <w:left w:val="nil"/>
              <w:right w:val="nil"/>
            </w:tcBorders>
          </w:tcPr>
          <w:p w14:paraId="32E0776A" w14:textId="77777777" w:rsidR="0002096C" w:rsidRPr="00046BA3" w:rsidRDefault="0002096C" w:rsidP="0037617D">
            <w:pPr>
              <w:keepNext/>
              <w:keepLines/>
              <w:tabs>
                <w:tab w:val="left" w:pos="567"/>
                <w:tab w:val="num" w:pos="851"/>
                <w:tab w:val="left" w:pos="993"/>
              </w:tabs>
              <w:jc w:val="both"/>
              <w:rPr>
                <w:rFonts w:ascii="Tahoma" w:hAnsi="Tahoma" w:cs="Tahoma"/>
              </w:rPr>
            </w:pPr>
          </w:p>
        </w:tc>
      </w:tr>
      <w:tr w:rsidR="0002096C" w:rsidRPr="00046BA3" w14:paraId="2F5D73E6" w14:textId="77777777" w:rsidTr="0037617D">
        <w:tc>
          <w:tcPr>
            <w:tcW w:w="2552" w:type="dxa"/>
            <w:tcBorders>
              <w:top w:val="nil"/>
              <w:left w:val="nil"/>
              <w:bottom w:val="nil"/>
              <w:right w:val="nil"/>
            </w:tcBorders>
            <w:vAlign w:val="bottom"/>
          </w:tcPr>
          <w:p w14:paraId="2C2EBBA2" w14:textId="77777777" w:rsidR="0002096C" w:rsidRPr="00046BA3" w:rsidRDefault="0002096C" w:rsidP="0002096C">
            <w:pPr>
              <w:keepNext/>
              <w:keepLines/>
              <w:numPr>
                <w:ilvl w:val="0"/>
                <w:numId w:val="41"/>
              </w:numPr>
              <w:tabs>
                <w:tab w:val="clear" w:pos="360"/>
                <w:tab w:val="left" w:pos="567"/>
                <w:tab w:val="left" w:pos="993"/>
              </w:tabs>
              <w:jc w:val="both"/>
              <w:rPr>
                <w:rFonts w:ascii="Tahoma" w:hAnsi="Tahoma" w:cs="Tahoma"/>
              </w:rPr>
            </w:pPr>
            <w:r w:rsidRPr="00046BA3">
              <w:rPr>
                <w:rFonts w:ascii="Tahoma" w:hAnsi="Tahoma" w:cs="Tahoma"/>
              </w:rPr>
              <w:t>e-pošta</w:t>
            </w:r>
          </w:p>
        </w:tc>
        <w:tc>
          <w:tcPr>
            <w:tcW w:w="6804" w:type="dxa"/>
            <w:tcBorders>
              <w:left w:val="nil"/>
              <w:right w:val="nil"/>
            </w:tcBorders>
          </w:tcPr>
          <w:p w14:paraId="17E10A86" w14:textId="77777777" w:rsidR="0002096C" w:rsidRPr="00046BA3" w:rsidRDefault="0002096C" w:rsidP="0037617D">
            <w:pPr>
              <w:keepNext/>
              <w:keepLines/>
              <w:tabs>
                <w:tab w:val="left" w:pos="567"/>
                <w:tab w:val="num" w:pos="851"/>
                <w:tab w:val="left" w:pos="993"/>
              </w:tabs>
              <w:jc w:val="both"/>
              <w:rPr>
                <w:rFonts w:ascii="Tahoma" w:hAnsi="Tahoma" w:cs="Tahoma"/>
              </w:rPr>
            </w:pPr>
          </w:p>
        </w:tc>
      </w:tr>
    </w:tbl>
    <w:p w14:paraId="2F340164" w14:textId="77777777" w:rsidR="0002096C" w:rsidRPr="00046BA3" w:rsidRDefault="0002096C" w:rsidP="0002096C">
      <w:pPr>
        <w:keepNext/>
        <w:keepLines/>
        <w:tabs>
          <w:tab w:val="left" w:pos="2835"/>
        </w:tabs>
        <w:ind w:left="284" w:hanging="284"/>
        <w:jc w:val="both"/>
        <w:rPr>
          <w:rFonts w:ascii="Tahoma" w:hAnsi="Tahoma" w:cs="Tahoma"/>
        </w:rPr>
      </w:pPr>
    </w:p>
    <w:p w14:paraId="79263410" w14:textId="77777777" w:rsidR="0002096C" w:rsidRPr="00046BA3" w:rsidRDefault="0002096C" w:rsidP="0002096C">
      <w:pPr>
        <w:keepNext/>
        <w:keepLines/>
        <w:widowControl w:val="0"/>
        <w:jc w:val="both"/>
        <w:rPr>
          <w:rFonts w:ascii="Tahoma" w:hAnsi="Tahoma" w:cs="Tahoma"/>
        </w:rPr>
      </w:pPr>
      <w:r w:rsidRPr="00046BA3">
        <w:rPr>
          <w:rFonts w:ascii="Tahoma" w:hAnsi="Tahoma" w:cs="Tahoma"/>
        </w:rPr>
        <w:t>Ponudnik v primeru, da je izbran kot najugodnejši ponudnik, dovoljuje objavo naslednje e-pošte: ______________________________ in telefona št.:___________________________, ki sta obvezna pri vnosu kontaktnih podatkov ponudnika v obrazec na prenovljenem Portalu javnih naročil.</w:t>
      </w:r>
      <w:r w:rsidRPr="00046BA3">
        <w:rPr>
          <w:rFonts w:ascii="Tahoma" w:hAnsi="Tahoma" w:cs="Tahoma"/>
          <w:sz w:val="18"/>
          <w:vertAlign w:val="superscript"/>
        </w:rPr>
        <w:footnoteReference w:id="3"/>
      </w:r>
    </w:p>
    <w:p w14:paraId="49A848BE" w14:textId="77777777" w:rsidR="0002096C" w:rsidRPr="00046BA3" w:rsidRDefault="0002096C" w:rsidP="0002096C">
      <w:pPr>
        <w:keepNext/>
        <w:keepLines/>
        <w:widowControl w:val="0"/>
        <w:jc w:val="both"/>
        <w:rPr>
          <w:rFonts w:ascii="Tahoma" w:hAnsi="Tahoma" w:cs="Tahoma"/>
          <w:sz w:val="14"/>
        </w:rPr>
      </w:pPr>
    </w:p>
    <w:p w14:paraId="57FB6F79" w14:textId="77777777" w:rsidR="0002096C" w:rsidRPr="00046BA3" w:rsidRDefault="0002096C" w:rsidP="0002096C">
      <w:pPr>
        <w:keepNext/>
        <w:keepLines/>
        <w:widowControl w:val="0"/>
        <w:jc w:val="both"/>
        <w:rPr>
          <w:rFonts w:ascii="Tahoma" w:hAnsi="Tahoma" w:cs="Tahoma"/>
        </w:rPr>
      </w:pPr>
      <w:r w:rsidRPr="00046BA3">
        <w:rPr>
          <w:rFonts w:ascii="Tahoma" w:hAnsi="Tahoma" w:cs="Tahoma"/>
        </w:rPr>
        <w:t xml:space="preserve">Predstavnik izvajalca, ki bo urejal vsa vprašanja, ki bodo nastala v zvezi z izvajanjem </w:t>
      </w:r>
      <w:r>
        <w:rPr>
          <w:rFonts w:ascii="Tahoma" w:hAnsi="Tahoma" w:cs="Tahoma"/>
        </w:rPr>
        <w:t>okvirnega sporazuma</w:t>
      </w:r>
      <w:r w:rsidRPr="00046BA3">
        <w:rPr>
          <w:rFonts w:ascii="Tahoma" w:hAnsi="Tahoma" w:cs="Tahoma"/>
        </w:rPr>
        <w:t>, je _________________________, tel.: ___________________, e-pošta: ___________________, v njegovi odsotnosti pa ga zamenjuje _____________________, tel.: ___________________, e-pošta: ___________________.</w:t>
      </w:r>
    </w:p>
    <w:p w14:paraId="63F0559D" w14:textId="77777777" w:rsidR="0002096C" w:rsidRPr="00046BA3" w:rsidRDefault="0002096C" w:rsidP="0002096C">
      <w:pPr>
        <w:keepNext/>
        <w:keepLines/>
        <w:widowControl w:val="0"/>
        <w:tabs>
          <w:tab w:val="left" w:pos="2835"/>
        </w:tabs>
        <w:ind w:left="-142"/>
        <w:jc w:val="both"/>
        <w:rPr>
          <w:rFonts w:ascii="Tahoma" w:hAnsi="Tahoma" w:cs="Tahoma"/>
          <w:sz w:val="16"/>
        </w:rPr>
      </w:pPr>
    </w:p>
    <w:p w14:paraId="16114E04" w14:textId="77777777" w:rsidR="0002096C" w:rsidRPr="00046BA3" w:rsidRDefault="0002096C" w:rsidP="0002096C">
      <w:pPr>
        <w:keepNext/>
        <w:keepLines/>
        <w:widowControl w:val="0"/>
        <w:jc w:val="both"/>
        <w:rPr>
          <w:rFonts w:ascii="Tahoma" w:hAnsi="Tahoma" w:cs="Tahoma"/>
          <w:sz w:val="16"/>
          <w:szCs w:val="16"/>
        </w:rPr>
      </w:pPr>
      <w:r w:rsidRPr="00046BA3">
        <w:rPr>
          <w:rFonts w:ascii="Tahoma" w:hAnsi="Tahoma" w:cs="Tahoma"/>
          <w:sz w:val="16"/>
          <w:szCs w:val="16"/>
        </w:rPr>
        <w:t xml:space="preserve">Zgoraj navedeni ponudnik/partner izjavljamo, da izpolnjujemo omejevalne ukrepe navedene v členu 1h »sklepa Sveta (SZVP) 2022/578 z dne 8. aprila 2022 o spremembi Sklepa 2014/512/SZVP o omejevalnih ukrepih zaradi delovanja Rusije, ki povzroča destabilizacijo razmer v Ukrajini« ter da se strinjamo z vsemi pogoji in zahtevami predmetne razpisne dokumentacije, vključno z vsebino </w:t>
      </w:r>
      <w:r>
        <w:rPr>
          <w:rFonts w:ascii="Tahoma" w:hAnsi="Tahoma" w:cs="Tahoma"/>
          <w:sz w:val="16"/>
          <w:szCs w:val="16"/>
        </w:rPr>
        <w:t>okvirnega sporazuma</w:t>
      </w:r>
      <w:r w:rsidRPr="00046BA3">
        <w:rPr>
          <w:rFonts w:ascii="Tahoma" w:hAnsi="Tahoma" w:cs="Tahoma"/>
          <w:sz w:val="16"/>
          <w:szCs w:val="16"/>
        </w:rPr>
        <w:t xml:space="preserve"> in vzorc</w:t>
      </w:r>
      <w:r>
        <w:rPr>
          <w:rFonts w:ascii="Tahoma" w:hAnsi="Tahoma" w:cs="Tahoma"/>
          <w:sz w:val="16"/>
          <w:szCs w:val="16"/>
        </w:rPr>
        <w:t>em</w:t>
      </w:r>
      <w:r w:rsidRPr="00046BA3">
        <w:rPr>
          <w:rFonts w:ascii="Tahoma" w:hAnsi="Tahoma" w:cs="Tahoma"/>
          <w:sz w:val="16"/>
          <w:szCs w:val="16"/>
        </w:rPr>
        <w:t xml:space="preserve"> finančnega zavarovanja ter prevzemamo kazensko in materialno odgovornost, da so vsi podatki in dokumenti, podani v ponudbi, resnični, in da fotokopije priloženih listin ustrezajo originalu.</w:t>
      </w:r>
    </w:p>
    <w:p w14:paraId="30EAAB19" w14:textId="77777777" w:rsidR="0002096C" w:rsidRPr="00046BA3" w:rsidRDefault="0002096C" w:rsidP="0002096C">
      <w:pPr>
        <w:keepNext/>
        <w:keepLines/>
        <w:widowControl w:val="0"/>
        <w:jc w:val="both"/>
        <w:rPr>
          <w:rFonts w:ascii="Tahoma" w:hAnsi="Tahoma" w:cs="Tahoma"/>
        </w:rPr>
      </w:pPr>
    </w:p>
    <w:p w14:paraId="35B2A80A" w14:textId="77777777" w:rsidR="0002096C" w:rsidRPr="00046BA3" w:rsidRDefault="0002096C" w:rsidP="0002096C">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2096C" w:rsidRPr="00046BA3" w14:paraId="758A1024" w14:textId="77777777" w:rsidTr="0037617D">
        <w:trPr>
          <w:trHeight w:val="235"/>
        </w:trPr>
        <w:tc>
          <w:tcPr>
            <w:tcW w:w="3402" w:type="dxa"/>
            <w:tcBorders>
              <w:bottom w:val="single" w:sz="4" w:space="0" w:color="auto"/>
            </w:tcBorders>
          </w:tcPr>
          <w:p w14:paraId="21E545D3" w14:textId="77777777" w:rsidR="0002096C" w:rsidRPr="00046BA3" w:rsidRDefault="0002096C" w:rsidP="0037617D">
            <w:pPr>
              <w:keepNext/>
              <w:keepLines/>
              <w:jc w:val="both"/>
              <w:rPr>
                <w:rFonts w:ascii="Tahoma" w:hAnsi="Tahoma" w:cs="Tahoma"/>
                <w:snapToGrid w:val="0"/>
                <w:color w:val="000000"/>
              </w:rPr>
            </w:pPr>
          </w:p>
        </w:tc>
        <w:tc>
          <w:tcPr>
            <w:tcW w:w="2268" w:type="dxa"/>
          </w:tcPr>
          <w:p w14:paraId="73B48059" w14:textId="77777777" w:rsidR="0002096C" w:rsidRPr="00046BA3" w:rsidRDefault="0002096C" w:rsidP="0037617D">
            <w:pPr>
              <w:keepNext/>
              <w:keepLines/>
              <w:jc w:val="both"/>
              <w:rPr>
                <w:rFonts w:ascii="Tahoma" w:hAnsi="Tahoma" w:cs="Tahoma"/>
                <w:snapToGrid w:val="0"/>
                <w:color w:val="000000"/>
              </w:rPr>
            </w:pPr>
          </w:p>
        </w:tc>
        <w:tc>
          <w:tcPr>
            <w:tcW w:w="3686" w:type="dxa"/>
            <w:tcBorders>
              <w:bottom w:val="single" w:sz="4" w:space="0" w:color="auto"/>
            </w:tcBorders>
          </w:tcPr>
          <w:p w14:paraId="6EACC838" w14:textId="77777777" w:rsidR="0002096C" w:rsidRPr="00046BA3" w:rsidRDefault="0002096C" w:rsidP="0037617D">
            <w:pPr>
              <w:keepNext/>
              <w:keepLines/>
              <w:tabs>
                <w:tab w:val="left" w:pos="567"/>
                <w:tab w:val="num" w:pos="851"/>
                <w:tab w:val="left" w:pos="993"/>
              </w:tabs>
              <w:jc w:val="both"/>
              <w:rPr>
                <w:rFonts w:ascii="Tahoma" w:hAnsi="Tahoma" w:cs="Tahoma"/>
                <w:snapToGrid w:val="0"/>
                <w:color w:val="000000"/>
              </w:rPr>
            </w:pPr>
          </w:p>
        </w:tc>
      </w:tr>
      <w:tr w:rsidR="0002096C" w:rsidRPr="00046BA3" w14:paraId="484FFCCD" w14:textId="77777777" w:rsidTr="0037617D">
        <w:trPr>
          <w:trHeight w:val="235"/>
        </w:trPr>
        <w:tc>
          <w:tcPr>
            <w:tcW w:w="3402" w:type="dxa"/>
            <w:tcBorders>
              <w:top w:val="single" w:sz="4" w:space="0" w:color="auto"/>
            </w:tcBorders>
          </w:tcPr>
          <w:p w14:paraId="4C9A2266" w14:textId="77777777" w:rsidR="0002096C" w:rsidRPr="00046BA3" w:rsidRDefault="0002096C" w:rsidP="0037617D">
            <w:pPr>
              <w:keepNext/>
              <w:keepLines/>
              <w:jc w:val="both"/>
              <w:rPr>
                <w:rFonts w:ascii="Tahoma" w:hAnsi="Tahoma" w:cs="Tahoma"/>
                <w:snapToGrid w:val="0"/>
                <w:color w:val="000000"/>
              </w:rPr>
            </w:pPr>
            <w:r w:rsidRPr="00046BA3">
              <w:rPr>
                <w:rFonts w:ascii="Tahoma" w:hAnsi="Tahoma" w:cs="Tahoma"/>
                <w:snapToGrid w:val="0"/>
                <w:color w:val="000000"/>
              </w:rPr>
              <w:t>(kraj, datum)</w:t>
            </w:r>
          </w:p>
        </w:tc>
        <w:tc>
          <w:tcPr>
            <w:tcW w:w="2268" w:type="dxa"/>
          </w:tcPr>
          <w:p w14:paraId="50267D7E" w14:textId="77777777" w:rsidR="0002096C" w:rsidRPr="00046BA3" w:rsidRDefault="0002096C" w:rsidP="0037617D">
            <w:pPr>
              <w:keepNext/>
              <w:keepLines/>
              <w:jc w:val="center"/>
              <w:rPr>
                <w:rFonts w:ascii="Tahoma" w:hAnsi="Tahoma" w:cs="Tahoma"/>
                <w:snapToGrid w:val="0"/>
                <w:color w:val="000000"/>
              </w:rPr>
            </w:pPr>
            <w:r w:rsidRPr="00046BA3">
              <w:rPr>
                <w:rFonts w:ascii="Tahoma" w:hAnsi="Tahoma" w:cs="Tahoma"/>
                <w:snapToGrid w:val="0"/>
                <w:color w:val="000000"/>
              </w:rPr>
              <w:t>žig</w:t>
            </w:r>
          </w:p>
        </w:tc>
        <w:tc>
          <w:tcPr>
            <w:tcW w:w="3686" w:type="dxa"/>
            <w:tcBorders>
              <w:top w:val="single" w:sz="4" w:space="0" w:color="auto"/>
            </w:tcBorders>
          </w:tcPr>
          <w:p w14:paraId="6FA92DD3" w14:textId="77777777" w:rsidR="0002096C" w:rsidRPr="00046BA3" w:rsidRDefault="0002096C" w:rsidP="0037617D">
            <w:pPr>
              <w:keepNext/>
              <w:keepLines/>
              <w:jc w:val="both"/>
              <w:rPr>
                <w:rFonts w:ascii="Tahoma" w:hAnsi="Tahoma" w:cs="Tahoma"/>
                <w:snapToGrid w:val="0"/>
                <w:color w:val="000000"/>
              </w:rPr>
            </w:pPr>
            <w:r w:rsidRPr="00046BA3">
              <w:rPr>
                <w:rFonts w:ascii="Tahoma" w:hAnsi="Tahoma" w:cs="Tahoma"/>
                <w:snapToGrid w:val="0"/>
                <w:color w:val="000000"/>
              </w:rPr>
              <w:t>(</w:t>
            </w:r>
            <w:r w:rsidRPr="00046BA3">
              <w:rPr>
                <w:rFonts w:ascii="Tahoma" w:hAnsi="Tahoma" w:cs="Tahoma"/>
                <w:snapToGrid w:val="0"/>
              </w:rPr>
              <w:t xml:space="preserve">ime in priimek ter podpis odgovorne osebe </w:t>
            </w:r>
            <w:r w:rsidRPr="00046BA3">
              <w:rPr>
                <w:rFonts w:ascii="Tahoma" w:hAnsi="Tahoma" w:cs="Tahoma"/>
              </w:rPr>
              <w:t>ponudnika</w:t>
            </w:r>
            <w:r w:rsidRPr="00046BA3">
              <w:rPr>
                <w:rFonts w:ascii="Tahoma" w:hAnsi="Tahoma" w:cs="Tahoma"/>
                <w:snapToGrid w:val="0"/>
                <w:color w:val="000000"/>
              </w:rPr>
              <w:t>)</w:t>
            </w:r>
          </w:p>
        </w:tc>
      </w:tr>
    </w:tbl>
    <w:p w14:paraId="3FA215C5" w14:textId="77777777" w:rsidR="0002096C" w:rsidRPr="00046BA3" w:rsidRDefault="0002096C" w:rsidP="0002096C">
      <w:pPr>
        <w:keepNext/>
        <w:keepLines/>
        <w:tabs>
          <w:tab w:val="left" w:pos="567"/>
          <w:tab w:val="num" w:pos="851"/>
          <w:tab w:val="left" w:pos="993"/>
        </w:tabs>
        <w:jc w:val="both"/>
        <w:rPr>
          <w:rFonts w:ascii="Tahoma" w:hAnsi="Tahoma" w:cs="Tahoma"/>
          <w:b/>
          <w:i/>
          <w:sz w:val="16"/>
          <w:szCs w:val="16"/>
        </w:rPr>
      </w:pPr>
    </w:p>
    <w:p w14:paraId="482A037A" w14:textId="77777777" w:rsidR="0002096C" w:rsidRPr="00046BA3" w:rsidRDefault="0002096C" w:rsidP="0002096C">
      <w:pPr>
        <w:keepNext/>
        <w:keepLines/>
        <w:tabs>
          <w:tab w:val="left" w:pos="567"/>
          <w:tab w:val="num" w:pos="851"/>
          <w:tab w:val="left" w:pos="993"/>
        </w:tabs>
        <w:jc w:val="both"/>
        <w:rPr>
          <w:rFonts w:ascii="Tahoma" w:hAnsi="Tahoma" w:cs="Tahoma"/>
          <w:b/>
          <w:i/>
          <w:sz w:val="16"/>
          <w:szCs w:val="16"/>
        </w:rPr>
      </w:pPr>
    </w:p>
    <w:p w14:paraId="0ED44227" w14:textId="77777777" w:rsidR="0002096C" w:rsidRPr="00090D8E" w:rsidRDefault="0002096C" w:rsidP="0002096C">
      <w:pPr>
        <w:keepNext/>
        <w:keepLines/>
        <w:tabs>
          <w:tab w:val="left" w:pos="567"/>
          <w:tab w:val="num" w:pos="851"/>
          <w:tab w:val="left" w:pos="993"/>
        </w:tabs>
        <w:jc w:val="both"/>
        <w:rPr>
          <w:rFonts w:ascii="Tahoma" w:hAnsi="Tahoma" w:cs="Tahoma"/>
        </w:rPr>
      </w:pPr>
      <w:r w:rsidRPr="00046BA3">
        <w:rPr>
          <w:rFonts w:ascii="Tahoma" w:hAnsi="Tahoma" w:cs="Tahoma"/>
          <w:b/>
          <w:i/>
          <w:sz w:val="16"/>
          <w:szCs w:val="16"/>
        </w:rPr>
        <w:t xml:space="preserve">Navodilo: </w:t>
      </w:r>
      <w:r w:rsidRPr="00046BA3">
        <w:rPr>
          <w:rFonts w:ascii="Tahoma" w:hAnsi="Tahoma" w:cs="Tahoma"/>
          <w:i/>
          <w:sz w:val="16"/>
          <w:szCs w:val="16"/>
        </w:rPr>
        <w:t>V primeru, da odda več ponudnikov skupno ponudbo, morajo razmnožen obrazec priloge 1 izpolniti vsi ponudniki – partnerji, k ponudbi pa se priloži tudi Prilogo 1/1.</w:t>
      </w:r>
      <w:r w:rsidRPr="00090D8E">
        <w:rPr>
          <w:rFonts w:ascii="Tahoma" w:hAnsi="Tahoma" w:cs="Tahoma"/>
          <w:b/>
          <w:i/>
          <w:sz w:val="16"/>
        </w:rPr>
        <w:br w:type="page"/>
      </w: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53"/>
      </w:tblGrid>
      <w:tr w:rsidR="0002096C" w:rsidRPr="00090D8E" w14:paraId="018AF9D0" w14:textId="77777777" w:rsidTr="005E20B4">
        <w:tc>
          <w:tcPr>
            <w:tcW w:w="7938" w:type="dxa"/>
            <w:tcBorders>
              <w:top w:val="single" w:sz="4" w:space="0" w:color="auto"/>
              <w:bottom w:val="single" w:sz="4" w:space="0" w:color="auto"/>
            </w:tcBorders>
          </w:tcPr>
          <w:p w14:paraId="7FFA9C0B" w14:textId="77777777" w:rsidR="0002096C" w:rsidRPr="00782DC2" w:rsidRDefault="0002096C" w:rsidP="0037617D">
            <w:pPr>
              <w:keepNext/>
              <w:keepLines/>
              <w:widowControl w:val="0"/>
              <w:jc w:val="both"/>
              <w:rPr>
                <w:rFonts w:ascii="Tahoma" w:hAnsi="Tahoma" w:cs="Tahoma"/>
                <w:b/>
              </w:rPr>
            </w:pPr>
            <w:r w:rsidRPr="00090D8E">
              <w:rPr>
                <w:rFonts w:ascii="Tahoma" w:hAnsi="Tahoma" w:cs="Tahoma"/>
              </w:rPr>
              <w:lastRenderedPageBreak/>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b/>
              </w:rPr>
              <w:t>PRAVNI AKT O SKUPNI IZVEDBI NAROČILA</w:t>
            </w:r>
          </w:p>
        </w:tc>
        <w:tc>
          <w:tcPr>
            <w:tcW w:w="1553" w:type="dxa"/>
            <w:tcBorders>
              <w:top w:val="single" w:sz="4" w:space="0" w:color="auto"/>
              <w:bottom w:val="single" w:sz="4" w:space="0" w:color="auto"/>
            </w:tcBorders>
          </w:tcPr>
          <w:p w14:paraId="4C4155F2" w14:textId="77777777" w:rsidR="0002096C" w:rsidRPr="00090D8E" w:rsidRDefault="0002096C" w:rsidP="0037617D">
            <w:pPr>
              <w:keepNext/>
              <w:keepLines/>
              <w:widowControl w:val="0"/>
              <w:jc w:val="both"/>
              <w:rPr>
                <w:rFonts w:ascii="Tahoma" w:hAnsi="Tahoma" w:cs="Tahoma"/>
                <w:b/>
                <w:bCs/>
                <w:i/>
                <w:iCs/>
              </w:rPr>
            </w:pPr>
            <w:r w:rsidRPr="00090D8E">
              <w:rPr>
                <w:rFonts w:ascii="Tahoma" w:hAnsi="Tahoma" w:cs="Tahoma"/>
                <w:b/>
                <w:bCs/>
                <w:i/>
                <w:iCs/>
              </w:rPr>
              <w:t>Priloga 1/1</w:t>
            </w:r>
          </w:p>
        </w:tc>
      </w:tr>
    </w:tbl>
    <w:p w14:paraId="4B9E4C52" w14:textId="77777777" w:rsidR="0002096C" w:rsidRPr="00090D8E" w:rsidRDefault="0002096C" w:rsidP="0002096C">
      <w:pPr>
        <w:keepNext/>
        <w:keepLines/>
        <w:widowControl w:val="0"/>
        <w:tabs>
          <w:tab w:val="left" w:pos="567"/>
          <w:tab w:val="num" w:pos="851"/>
          <w:tab w:val="left" w:pos="993"/>
        </w:tabs>
        <w:jc w:val="both"/>
        <w:rPr>
          <w:rFonts w:ascii="Tahoma" w:hAnsi="Tahoma" w:cs="Tahoma"/>
        </w:rPr>
      </w:pPr>
    </w:p>
    <w:p w14:paraId="12E2C2A1" w14:textId="77777777" w:rsidR="0002096C" w:rsidRPr="00090D8E" w:rsidRDefault="0002096C" w:rsidP="0002096C">
      <w:pPr>
        <w:keepNext/>
        <w:keepLines/>
        <w:widowControl w:val="0"/>
        <w:jc w:val="both"/>
        <w:rPr>
          <w:rFonts w:ascii="Tahoma" w:hAnsi="Tahoma" w:cs="Tahoma"/>
        </w:rPr>
      </w:pPr>
    </w:p>
    <w:p w14:paraId="20515B74" w14:textId="77777777" w:rsidR="0002096C" w:rsidRPr="00090D8E" w:rsidRDefault="0002096C" w:rsidP="0002096C">
      <w:pPr>
        <w:keepNext/>
        <w:keepLines/>
        <w:widowControl w:val="0"/>
        <w:jc w:val="both"/>
        <w:rPr>
          <w:rFonts w:ascii="Tahoma" w:hAnsi="Tahoma" w:cs="Tahoma"/>
        </w:rPr>
      </w:pPr>
    </w:p>
    <w:p w14:paraId="6C2E371F" w14:textId="77777777" w:rsidR="0002096C" w:rsidRPr="00090D8E" w:rsidRDefault="0002096C" w:rsidP="0002096C">
      <w:pPr>
        <w:keepNext/>
        <w:keepLines/>
        <w:widowControl w:val="0"/>
        <w:jc w:val="both"/>
        <w:rPr>
          <w:rFonts w:ascii="Tahoma" w:hAnsi="Tahoma" w:cs="Tahoma"/>
        </w:rPr>
      </w:pPr>
      <w:r w:rsidRPr="00090D8E">
        <w:rPr>
          <w:rFonts w:ascii="Tahoma" w:hAnsi="Tahoma" w:cs="Tahoma"/>
        </w:rPr>
        <w:t>Za to stranjo se priloži pravni akt o skupni izvedbi naročila, podpisan in žigosan s strani vseh ponudnikov-partnerjev (skupna ponudba), ki sodelujejo pri izvedbi naročila.</w:t>
      </w:r>
    </w:p>
    <w:p w14:paraId="44059320" w14:textId="77777777" w:rsidR="0002096C" w:rsidRPr="00090D8E" w:rsidRDefault="0002096C" w:rsidP="0002096C">
      <w:pPr>
        <w:keepNext/>
        <w:keepLines/>
        <w:widowControl w:val="0"/>
        <w:jc w:val="both"/>
        <w:rPr>
          <w:rFonts w:ascii="Tahoma" w:hAnsi="Tahoma" w:cs="Tahoma"/>
        </w:rPr>
      </w:pPr>
    </w:p>
    <w:p w14:paraId="24EA1E00" w14:textId="77777777" w:rsidR="0002096C" w:rsidRPr="00090D8E" w:rsidRDefault="0002096C" w:rsidP="0002096C">
      <w:pPr>
        <w:keepNext/>
        <w:keepLines/>
        <w:widowControl w:val="0"/>
        <w:tabs>
          <w:tab w:val="left" w:pos="567"/>
          <w:tab w:val="num" w:pos="851"/>
          <w:tab w:val="left" w:pos="993"/>
        </w:tabs>
        <w:jc w:val="both"/>
        <w:rPr>
          <w:rFonts w:ascii="Tahoma" w:hAnsi="Tahoma" w:cs="Tahoma"/>
          <w:b/>
        </w:rPr>
      </w:pPr>
    </w:p>
    <w:p w14:paraId="448DA4A4" w14:textId="77777777" w:rsidR="0002096C" w:rsidRPr="00090D8E" w:rsidRDefault="0002096C" w:rsidP="0002096C">
      <w:pPr>
        <w:keepNext/>
        <w:keepLines/>
        <w:widowControl w:val="0"/>
        <w:jc w:val="both"/>
        <w:rPr>
          <w:rFonts w:ascii="Tahoma" w:hAnsi="Tahoma" w:cs="Tahoma"/>
        </w:rPr>
      </w:pPr>
      <w:r w:rsidRPr="00090D8E">
        <w:rPr>
          <w:rFonts w:ascii="Tahoma" w:hAnsi="Tahoma" w:cs="Tahoma"/>
          <w:b/>
          <w:highlight w:val="yellow"/>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02096C" w:rsidRPr="00782DC2" w14:paraId="6FD13931" w14:textId="77777777" w:rsidTr="005E20B4">
        <w:tc>
          <w:tcPr>
            <w:tcW w:w="7933" w:type="dxa"/>
          </w:tcPr>
          <w:p w14:paraId="08F1FBBA" w14:textId="77777777" w:rsidR="0002096C" w:rsidRPr="00782DC2" w:rsidRDefault="0002096C" w:rsidP="0037617D">
            <w:pPr>
              <w:keepNext/>
              <w:keepLines/>
              <w:jc w:val="both"/>
              <w:rPr>
                <w:rFonts w:ascii="Open Sans" w:hAnsi="Open Sans" w:cs="Open Sans"/>
                <w:b/>
                <w:bCs/>
              </w:rPr>
            </w:pPr>
            <w:r w:rsidRPr="00782DC2">
              <w:rPr>
                <w:rFonts w:ascii="Open Sans" w:hAnsi="Open Sans" w:cs="Open Sans"/>
                <w:b/>
                <w:bCs/>
              </w:rPr>
              <w:lastRenderedPageBreak/>
              <w:t>POVZETEK  PREDRAČUNA</w:t>
            </w:r>
          </w:p>
        </w:tc>
        <w:tc>
          <w:tcPr>
            <w:tcW w:w="1560" w:type="dxa"/>
          </w:tcPr>
          <w:p w14:paraId="4652C15F" w14:textId="77777777" w:rsidR="0002096C" w:rsidRPr="00782DC2" w:rsidRDefault="0002096C" w:rsidP="0037617D">
            <w:pPr>
              <w:keepNext/>
              <w:keepLines/>
              <w:ind w:left="-211" w:firstLine="211"/>
              <w:jc w:val="both"/>
              <w:rPr>
                <w:rFonts w:ascii="Open Sans" w:hAnsi="Open Sans" w:cs="Open Sans"/>
                <w:b/>
                <w:i/>
              </w:rPr>
            </w:pPr>
            <w:r w:rsidRPr="00782DC2">
              <w:rPr>
                <w:rFonts w:ascii="Open Sans" w:hAnsi="Open Sans" w:cs="Open Sans"/>
                <w:b/>
                <w:i/>
              </w:rPr>
              <w:t>Priloga 2/1</w:t>
            </w:r>
          </w:p>
        </w:tc>
      </w:tr>
    </w:tbl>
    <w:p w14:paraId="488C0B48" w14:textId="77777777" w:rsidR="0002096C" w:rsidRPr="00090D8E" w:rsidRDefault="0002096C" w:rsidP="0002096C">
      <w:pPr>
        <w:keepNext/>
        <w:keepLines/>
        <w:jc w:val="both"/>
        <w:rPr>
          <w:rFonts w:ascii="Tahoma" w:hAnsi="Tahoma" w:cs="Tahoma"/>
        </w:rPr>
      </w:pPr>
    </w:p>
    <w:p w14:paraId="04886E15" w14:textId="77777777" w:rsidR="00C162E3" w:rsidRPr="00090D8E" w:rsidRDefault="00C162E3" w:rsidP="0037617D">
      <w:pPr>
        <w:keepNext/>
        <w:keepLines/>
        <w:jc w:val="both"/>
        <w:rPr>
          <w:rFonts w:ascii="Tahoma" w:hAnsi="Tahoma" w:cs="Tahoma"/>
        </w:rPr>
      </w:pPr>
      <w:r w:rsidRPr="00090D8E">
        <w:rPr>
          <w:rFonts w:ascii="Tahoma" w:hAnsi="Tahoma" w:cs="Tahoma"/>
        </w:rPr>
        <w:t>Kot ponudnik __________________________________________________________________ oddajamo ponudbo št. _________________________ za javno naročilo št.:</w:t>
      </w:r>
    </w:p>
    <w:p w14:paraId="00F3DEFE" w14:textId="77777777" w:rsidR="00C162E3" w:rsidRDefault="00C162E3" w:rsidP="0037617D">
      <w:pPr>
        <w:keepNext/>
        <w:keepLines/>
        <w:ind w:right="424"/>
        <w:rPr>
          <w:rFonts w:ascii="Tahoma" w:hAnsi="Tahoma" w:cs="Tahoma"/>
          <w:b/>
        </w:rPr>
      </w:pPr>
    </w:p>
    <w:p w14:paraId="26BE7511" w14:textId="4C101E2D" w:rsidR="00C162E3" w:rsidRPr="00EF3000" w:rsidRDefault="00C162E3" w:rsidP="005E20B4">
      <w:pPr>
        <w:keepNext/>
        <w:keepLines/>
        <w:ind w:right="424"/>
        <w:jc w:val="both"/>
        <w:rPr>
          <w:rFonts w:ascii="Tahoma" w:hAnsi="Tahoma" w:cs="Tahoma"/>
          <w:b/>
        </w:rPr>
      </w:pPr>
      <w:r>
        <w:rPr>
          <w:rFonts w:ascii="Tahoma" w:hAnsi="Tahoma" w:cs="Tahoma"/>
          <w:b/>
        </w:rPr>
        <w:t>VKS-</w:t>
      </w:r>
      <w:r w:rsidRPr="00C162E3">
        <w:t xml:space="preserve"> </w:t>
      </w:r>
      <w:r w:rsidRPr="00C162E3">
        <w:rPr>
          <w:rFonts w:ascii="Tahoma" w:hAnsi="Tahoma" w:cs="Tahoma"/>
          <w:b/>
        </w:rPr>
        <w:t xml:space="preserve">LPT-99/26– Nakup parkirnih kartic in termo trakov za obdobje 48 mesecev </w:t>
      </w:r>
      <w:r w:rsidRPr="00EF3000">
        <w:rPr>
          <w:rFonts w:ascii="Tahoma" w:hAnsi="Tahoma" w:cs="Tahoma"/>
          <w:b/>
        </w:rPr>
        <w:t>za naslednji sklop:</w:t>
      </w:r>
    </w:p>
    <w:p w14:paraId="6042B4C1" w14:textId="77777777" w:rsidR="00016047" w:rsidRDefault="00016047" w:rsidP="00016047">
      <w:pPr>
        <w:keepNext/>
        <w:keepLines/>
        <w:spacing w:line="360" w:lineRule="auto"/>
        <w:jc w:val="both"/>
        <w:rPr>
          <w:rFonts w:ascii="Tahoma" w:hAnsi="Tahoma" w:cs="Tahoma"/>
          <w:b/>
        </w:rPr>
      </w:pPr>
      <w:bookmarkStart w:id="22" w:name="_Hlk235011745"/>
    </w:p>
    <w:p w14:paraId="0730D59F" w14:textId="7DF1F556" w:rsidR="00C162E3" w:rsidRPr="00016047" w:rsidRDefault="00347F01" w:rsidP="00C162E3">
      <w:pPr>
        <w:keepNext/>
        <w:keepLines/>
        <w:spacing w:line="360" w:lineRule="auto"/>
        <w:jc w:val="both"/>
        <w:rPr>
          <w:rFonts w:ascii="Tahoma" w:hAnsi="Tahoma" w:cs="Tahoma"/>
          <w:bCs/>
        </w:rPr>
      </w:pPr>
      <w:r>
        <w:rPr>
          <w:rFonts w:ascii="Tahoma" w:hAnsi="Tahoma" w:cs="Tahoma"/>
          <w:b/>
        </w:rPr>
        <w:t>SKLOP 1</w:t>
      </w:r>
      <w:r w:rsidR="00C162E3" w:rsidRPr="007275AE">
        <w:rPr>
          <w:rFonts w:ascii="Tahoma" w:hAnsi="Tahoma" w:cs="Tahoma"/>
          <w:b/>
        </w:rPr>
        <w:t xml:space="preserve">: </w:t>
      </w:r>
      <w:r w:rsidR="00C162E3" w:rsidRPr="00016047">
        <w:rPr>
          <w:rFonts w:ascii="Tahoma" w:hAnsi="Tahoma" w:cs="Tahoma"/>
          <w:bCs/>
        </w:rPr>
        <w:t>Nabava parkirnih kartic</w:t>
      </w:r>
      <w:r w:rsidR="00016047">
        <w:rPr>
          <w:rFonts w:ascii="Tahoma" w:hAnsi="Tahoma" w:cs="Tahoma"/>
          <w:bCs/>
        </w:rPr>
        <w:t xml:space="preserve">   </w:t>
      </w:r>
      <w:r w:rsidR="00016047">
        <w:rPr>
          <w:rFonts w:ascii="Tahoma" w:hAnsi="Tahoma" w:cs="Tahoma"/>
          <w:bCs/>
        </w:rPr>
        <w:tab/>
      </w:r>
      <w:r w:rsidR="00016047">
        <w:rPr>
          <w:rFonts w:ascii="Tahoma" w:hAnsi="Tahoma" w:cs="Tahoma"/>
          <w:bCs/>
        </w:rPr>
        <w:tab/>
      </w:r>
      <w:r w:rsidR="00016047">
        <w:rPr>
          <w:rFonts w:ascii="Tahoma" w:hAnsi="Tahoma" w:cs="Tahoma"/>
          <w:bCs/>
        </w:rPr>
        <w:tab/>
      </w:r>
      <w:r w:rsidR="00016047">
        <w:rPr>
          <w:rFonts w:ascii="Tahoma" w:hAnsi="Tahoma" w:cs="Tahoma"/>
          <w:bCs/>
        </w:rPr>
        <w:tab/>
      </w:r>
      <w:r>
        <w:rPr>
          <w:rFonts w:ascii="Tahoma" w:hAnsi="Tahoma" w:cs="Tahoma"/>
          <w:b/>
        </w:rPr>
        <w:t>SKLOP 2</w:t>
      </w:r>
      <w:r w:rsidR="00C162E3" w:rsidRPr="007275AE">
        <w:rPr>
          <w:rFonts w:ascii="Tahoma" w:hAnsi="Tahoma" w:cs="Tahoma"/>
          <w:b/>
        </w:rPr>
        <w:t xml:space="preserve">: </w:t>
      </w:r>
      <w:r w:rsidR="00C162E3" w:rsidRPr="00016047">
        <w:rPr>
          <w:rFonts w:ascii="Tahoma" w:hAnsi="Tahoma" w:cs="Tahoma"/>
          <w:bCs/>
        </w:rPr>
        <w:t>Nabava termo trakov</w:t>
      </w:r>
    </w:p>
    <w:bookmarkEnd w:id="22"/>
    <w:p w14:paraId="6E85DF2D" w14:textId="77777777" w:rsidR="00C162E3" w:rsidRDefault="00C162E3" w:rsidP="00C162E3">
      <w:pPr>
        <w:keepNext/>
        <w:keepLines/>
        <w:ind w:left="1080" w:hanging="1080"/>
        <w:jc w:val="both"/>
        <w:rPr>
          <w:rFonts w:ascii="Tahoma" w:hAnsi="Tahoma" w:cs="Tahoma"/>
          <w:b/>
        </w:rPr>
      </w:pPr>
    </w:p>
    <w:p w14:paraId="590D06A5" w14:textId="77777777" w:rsidR="00C162E3" w:rsidRDefault="00C162E3" w:rsidP="00C162E3">
      <w:pPr>
        <w:keepNext/>
        <w:keepLines/>
        <w:ind w:left="1080" w:hanging="1080"/>
        <w:jc w:val="both"/>
        <w:rPr>
          <w:rFonts w:ascii="Tahoma" w:hAnsi="Tahoma" w:cs="Tahoma"/>
          <w:b/>
        </w:rPr>
      </w:pPr>
    </w:p>
    <w:p w14:paraId="75856AEA" w14:textId="77777777" w:rsidR="00C162E3" w:rsidRPr="00090D8E" w:rsidRDefault="00C162E3" w:rsidP="00C162E3">
      <w:pPr>
        <w:keepNext/>
        <w:keepLines/>
        <w:ind w:left="1080" w:hanging="1080"/>
        <w:jc w:val="both"/>
        <w:rPr>
          <w:rFonts w:ascii="Tahoma" w:hAnsi="Tahoma" w:cs="Tahoma"/>
          <w:b/>
        </w:rPr>
      </w:pPr>
      <w:r w:rsidRPr="00090D8E">
        <w:rPr>
          <w:rFonts w:ascii="Tahoma" w:hAnsi="Tahoma" w:cs="Tahoma"/>
          <w:b/>
        </w:rPr>
        <w:t>Ponudbo oddajamo (označite):</w:t>
      </w:r>
    </w:p>
    <w:p w14:paraId="5AE84B12" w14:textId="77777777" w:rsidR="00C162E3" w:rsidRPr="00143513" w:rsidRDefault="00C162E3" w:rsidP="00C162E3">
      <w:pPr>
        <w:keepNext/>
        <w:keepLines/>
        <w:ind w:left="1080" w:hanging="1080"/>
        <w:jc w:val="both"/>
        <w:rPr>
          <w:rFonts w:ascii="Tahoma" w:hAnsi="Tahoma" w:cs="Tahoma"/>
          <w:b/>
        </w:rPr>
      </w:pPr>
    </w:p>
    <w:tbl>
      <w:tblPr>
        <w:tblW w:w="0" w:type="auto"/>
        <w:tblInd w:w="108" w:type="dxa"/>
        <w:tblLook w:val="04A0" w:firstRow="1" w:lastRow="0" w:firstColumn="1" w:lastColumn="0" w:noHBand="0" w:noVBand="1"/>
      </w:tblPr>
      <w:tblGrid>
        <w:gridCol w:w="1688"/>
        <w:gridCol w:w="2507"/>
        <w:gridCol w:w="2184"/>
        <w:gridCol w:w="2605"/>
      </w:tblGrid>
      <w:tr w:rsidR="00C162E3" w:rsidRPr="00143513" w14:paraId="513D5F1F" w14:textId="77777777" w:rsidTr="0037617D">
        <w:tc>
          <w:tcPr>
            <w:tcW w:w="1688" w:type="dxa"/>
          </w:tcPr>
          <w:p w14:paraId="6F53062B" w14:textId="77777777" w:rsidR="00C162E3" w:rsidRPr="00143513" w:rsidRDefault="00C162E3" w:rsidP="0037617D">
            <w:pPr>
              <w:keepNext/>
              <w:keepLines/>
              <w:numPr>
                <w:ilvl w:val="0"/>
                <w:numId w:val="5"/>
              </w:numPr>
              <w:ind w:left="459" w:hanging="425"/>
              <w:jc w:val="both"/>
              <w:rPr>
                <w:rFonts w:ascii="Tahoma" w:hAnsi="Tahoma" w:cs="Tahoma"/>
                <w:b/>
              </w:rPr>
            </w:pPr>
            <w:r w:rsidRPr="00143513">
              <w:rPr>
                <w:rFonts w:ascii="Tahoma" w:hAnsi="Tahoma" w:cs="Tahoma"/>
              </w:rPr>
              <w:t>samostojno</w:t>
            </w:r>
          </w:p>
        </w:tc>
        <w:tc>
          <w:tcPr>
            <w:tcW w:w="2507" w:type="dxa"/>
          </w:tcPr>
          <w:p w14:paraId="5F20890B" w14:textId="77777777" w:rsidR="00C162E3" w:rsidRPr="00143513" w:rsidRDefault="00C162E3" w:rsidP="0037617D">
            <w:pPr>
              <w:keepNext/>
              <w:keepLines/>
              <w:numPr>
                <w:ilvl w:val="0"/>
                <w:numId w:val="5"/>
              </w:numPr>
              <w:ind w:left="580" w:hanging="425"/>
              <w:jc w:val="both"/>
              <w:rPr>
                <w:rFonts w:ascii="Tahoma" w:hAnsi="Tahoma" w:cs="Tahoma"/>
                <w:b/>
              </w:rPr>
            </w:pPr>
            <w:r w:rsidRPr="00143513">
              <w:rPr>
                <w:rFonts w:ascii="Tahoma" w:hAnsi="Tahoma" w:cs="Tahoma"/>
              </w:rPr>
              <w:t>skupna ponudba</w:t>
            </w:r>
          </w:p>
        </w:tc>
        <w:tc>
          <w:tcPr>
            <w:tcW w:w="2184" w:type="dxa"/>
          </w:tcPr>
          <w:p w14:paraId="7E365AB6" w14:textId="77777777" w:rsidR="00C162E3" w:rsidRPr="00143513" w:rsidRDefault="00C162E3" w:rsidP="0037617D">
            <w:pPr>
              <w:keepNext/>
              <w:keepLines/>
              <w:numPr>
                <w:ilvl w:val="0"/>
                <w:numId w:val="5"/>
              </w:numPr>
              <w:ind w:left="483" w:hanging="483"/>
              <w:jc w:val="both"/>
              <w:rPr>
                <w:rFonts w:ascii="Tahoma" w:hAnsi="Tahoma" w:cs="Tahoma"/>
                <w:b/>
              </w:rPr>
            </w:pPr>
            <w:r w:rsidRPr="00143513">
              <w:rPr>
                <w:rFonts w:ascii="Tahoma" w:hAnsi="Tahoma" w:cs="Tahoma"/>
              </w:rPr>
              <w:t>s podizvajalci</w:t>
            </w:r>
          </w:p>
        </w:tc>
        <w:tc>
          <w:tcPr>
            <w:tcW w:w="2605" w:type="dxa"/>
          </w:tcPr>
          <w:p w14:paraId="0642F1A8" w14:textId="77777777" w:rsidR="00C162E3" w:rsidRPr="00143513" w:rsidRDefault="00C162E3" w:rsidP="0037617D">
            <w:pPr>
              <w:keepNext/>
              <w:keepLines/>
              <w:numPr>
                <w:ilvl w:val="0"/>
                <w:numId w:val="5"/>
              </w:numPr>
              <w:ind w:left="425" w:hanging="437"/>
              <w:jc w:val="both"/>
              <w:rPr>
                <w:rFonts w:ascii="Tahoma" w:hAnsi="Tahoma" w:cs="Tahoma"/>
              </w:rPr>
            </w:pPr>
            <w:r w:rsidRPr="00143513">
              <w:rPr>
                <w:rFonts w:ascii="Tahoma" w:hAnsi="Tahoma" w:cs="Tahoma"/>
              </w:rPr>
              <w:t>Uporaba zmogljivosti drugih subjektov</w:t>
            </w:r>
          </w:p>
        </w:tc>
      </w:tr>
    </w:tbl>
    <w:p w14:paraId="3A76FEBB" w14:textId="77777777" w:rsidR="00C162E3" w:rsidRDefault="00C162E3" w:rsidP="00C162E3">
      <w:pPr>
        <w:keepNext/>
        <w:keepLines/>
        <w:jc w:val="both"/>
        <w:rPr>
          <w:rFonts w:ascii="Tahoma" w:hAnsi="Tahoma" w:cs="Tahoma"/>
        </w:rPr>
      </w:pPr>
    </w:p>
    <w:p w14:paraId="464CD672" w14:textId="77777777" w:rsidR="00C162E3" w:rsidRPr="00782DC2" w:rsidRDefault="00C162E3" w:rsidP="00C162E3">
      <w:pPr>
        <w:keepNext/>
        <w:keepLines/>
        <w:jc w:val="both"/>
        <w:rPr>
          <w:rFonts w:ascii="Tahoma" w:hAnsi="Tahoma" w:cs="Tahoma"/>
          <w:b/>
        </w:rPr>
      </w:pPr>
      <w:r w:rsidRPr="00782DC2">
        <w:rPr>
          <w:rFonts w:ascii="Tahoma" w:hAnsi="Tahoma" w:cs="Tahoma"/>
          <w:b/>
        </w:rPr>
        <w:t>Izjavljamo, da se naša ponudba nanaša na:</w:t>
      </w:r>
    </w:p>
    <w:p w14:paraId="0CCBA8C3" w14:textId="77777777" w:rsidR="00C162E3" w:rsidRPr="00782DC2" w:rsidRDefault="00C162E3" w:rsidP="00C162E3">
      <w:pPr>
        <w:keepNext/>
        <w:keepLines/>
        <w:numPr>
          <w:ilvl w:val="0"/>
          <w:numId w:val="43"/>
        </w:numPr>
        <w:spacing w:line="276" w:lineRule="auto"/>
        <w:jc w:val="both"/>
        <w:rPr>
          <w:rFonts w:ascii="Tahoma" w:hAnsi="Tahoma" w:cs="Tahoma"/>
          <w:bCs/>
        </w:rPr>
      </w:pPr>
      <w:r w:rsidRPr="00782DC2">
        <w:rPr>
          <w:rFonts w:ascii="Tahoma" w:hAnsi="Tahoma" w:cs="Tahoma"/>
          <w:bCs/>
        </w:rPr>
        <w:t>Celotno javno naročilo</w:t>
      </w:r>
    </w:p>
    <w:p w14:paraId="7C15F00B" w14:textId="77777777" w:rsidR="00C162E3" w:rsidRPr="00782DC2" w:rsidRDefault="00C162E3" w:rsidP="00C162E3">
      <w:pPr>
        <w:keepNext/>
        <w:keepLines/>
        <w:numPr>
          <w:ilvl w:val="0"/>
          <w:numId w:val="43"/>
        </w:numPr>
        <w:spacing w:line="276" w:lineRule="auto"/>
        <w:jc w:val="both"/>
        <w:rPr>
          <w:rFonts w:ascii="Tahoma" w:hAnsi="Tahoma" w:cs="Tahoma"/>
          <w:bCs/>
        </w:rPr>
      </w:pPr>
      <w:r w:rsidRPr="00782DC2">
        <w:rPr>
          <w:rFonts w:ascii="Tahoma" w:hAnsi="Tahoma" w:cs="Tahoma"/>
          <w:bCs/>
        </w:rPr>
        <w:t>Na posamezne sklope, in sicer:</w:t>
      </w:r>
    </w:p>
    <w:p w14:paraId="7755067F" w14:textId="77777777" w:rsidR="00C162E3" w:rsidRDefault="00C162E3" w:rsidP="00C162E3">
      <w:pPr>
        <w:keepNext/>
        <w:keepLines/>
        <w:jc w:val="both"/>
        <w:rPr>
          <w:rFonts w:ascii="Tahoma" w:hAnsi="Tahoma" w:cs="Tahoma"/>
        </w:rPr>
      </w:pPr>
    </w:p>
    <w:p w14:paraId="26986ABD" w14:textId="77777777" w:rsidR="00C162E3" w:rsidRPr="00143513" w:rsidRDefault="00C162E3" w:rsidP="00C162E3">
      <w:pPr>
        <w:keepNext/>
        <w:keepLines/>
        <w:jc w:val="both"/>
        <w:rPr>
          <w:rFonts w:ascii="Tahoma" w:hAnsi="Tahoma" w:cs="Tahoma"/>
        </w:rPr>
      </w:pPr>
    </w:p>
    <w:p w14:paraId="021716F1" w14:textId="77777777" w:rsidR="00C162E3" w:rsidRPr="002B466F" w:rsidRDefault="00C162E3" w:rsidP="00C162E3">
      <w:pPr>
        <w:keepNext/>
        <w:keepLines/>
        <w:numPr>
          <w:ilvl w:val="0"/>
          <w:numId w:val="13"/>
        </w:numPr>
        <w:tabs>
          <w:tab w:val="num" w:pos="426"/>
        </w:tabs>
        <w:ind w:left="0" w:firstLine="0"/>
        <w:rPr>
          <w:rFonts w:ascii="Tahoma" w:hAnsi="Tahoma" w:cs="Tahoma"/>
          <w:b/>
        </w:rPr>
      </w:pPr>
      <w:r w:rsidRPr="00143513">
        <w:rPr>
          <w:rFonts w:ascii="Tahoma" w:hAnsi="Tahoma" w:cs="Tahoma"/>
          <w:b/>
        </w:rPr>
        <w:t>SKUPNA PONUDBENA VREDNOST brez DDV</w:t>
      </w:r>
    </w:p>
    <w:p w14:paraId="4AD7C835" w14:textId="77777777" w:rsidR="00C162E3" w:rsidRDefault="00C162E3" w:rsidP="00C162E3">
      <w:pPr>
        <w:keepNext/>
        <w:keepLines/>
        <w:rPr>
          <w:rFonts w:ascii="Tahoma" w:hAnsi="Tahoma" w:cs="Tahoma"/>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677"/>
      </w:tblGrid>
      <w:tr w:rsidR="00C162E3" w:rsidRPr="00A63D69" w14:paraId="591C283F" w14:textId="77777777" w:rsidTr="0037617D">
        <w:tc>
          <w:tcPr>
            <w:tcW w:w="4282" w:type="dxa"/>
            <w:shd w:val="clear" w:color="auto" w:fill="auto"/>
            <w:vAlign w:val="bottom"/>
          </w:tcPr>
          <w:p w14:paraId="53287CFC" w14:textId="77777777" w:rsidR="00C162E3" w:rsidRPr="00A63D69" w:rsidRDefault="00C162E3" w:rsidP="0037617D">
            <w:pPr>
              <w:keepNext/>
              <w:keepLines/>
              <w:rPr>
                <w:rFonts w:ascii="Tahoma" w:hAnsi="Tahoma" w:cs="Tahoma"/>
                <w:b/>
              </w:rPr>
            </w:pPr>
          </w:p>
          <w:p w14:paraId="534FB752" w14:textId="77777777" w:rsidR="00C162E3" w:rsidRDefault="00C162E3" w:rsidP="0037617D">
            <w:pPr>
              <w:keepNext/>
              <w:keepLines/>
              <w:jc w:val="center"/>
              <w:rPr>
                <w:rFonts w:ascii="Tahoma" w:hAnsi="Tahoma" w:cs="Tahoma"/>
                <w:b/>
              </w:rPr>
            </w:pPr>
            <w:r>
              <w:rPr>
                <w:rFonts w:ascii="Tahoma" w:hAnsi="Tahoma" w:cs="Tahoma"/>
                <w:b/>
              </w:rPr>
              <w:t>SKLOP IN NAZIV SKLOPA</w:t>
            </w:r>
          </w:p>
          <w:p w14:paraId="3438B495" w14:textId="77777777" w:rsidR="00C162E3" w:rsidRPr="00A63D69" w:rsidRDefault="00C162E3" w:rsidP="0037617D">
            <w:pPr>
              <w:keepNext/>
              <w:keepLines/>
              <w:jc w:val="center"/>
              <w:rPr>
                <w:rFonts w:ascii="Tahoma" w:hAnsi="Tahoma" w:cs="Tahoma"/>
                <w:b/>
              </w:rPr>
            </w:pPr>
          </w:p>
        </w:tc>
        <w:tc>
          <w:tcPr>
            <w:tcW w:w="4677" w:type="dxa"/>
            <w:shd w:val="clear" w:color="auto" w:fill="auto"/>
            <w:vAlign w:val="bottom"/>
          </w:tcPr>
          <w:p w14:paraId="7E749244" w14:textId="77777777" w:rsidR="00C162E3" w:rsidRPr="00A63D69" w:rsidRDefault="00C162E3" w:rsidP="0037617D">
            <w:pPr>
              <w:keepNext/>
              <w:keepLines/>
              <w:ind w:left="317"/>
              <w:jc w:val="center"/>
              <w:rPr>
                <w:rFonts w:ascii="Tahoma" w:hAnsi="Tahoma" w:cs="Tahoma"/>
                <w:b/>
              </w:rPr>
            </w:pPr>
            <w:r>
              <w:rPr>
                <w:rFonts w:ascii="Tahoma" w:hAnsi="Tahoma" w:cs="Tahoma"/>
                <w:b/>
              </w:rPr>
              <w:t>SKUPNA PONUDBENA VREDNOST V EUR BREZ DDV</w:t>
            </w:r>
          </w:p>
        </w:tc>
      </w:tr>
      <w:tr w:rsidR="00C162E3" w:rsidRPr="00A63D69" w14:paraId="2B3B78D2" w14:textId="77777777" w:rsidTr="0037617D">
        <w:trPr>
          <w:trHeight w:val="463"/>
        </w:trPr>
        <w:tc>
          <w:tcPr>
            <w:tcW w:w="4282" w:type="dxa"/>
            <w:shd w:val="clear" w:color="auto" w:fill="auto"/>
            <w:vAlign w:val="bottom"/>
          </w:tcPr>
          <w:p w14:paraId="2840E84F" w14:textId="77777777" w:rsidR="00C162E3" w:rsidRDefault="00C162E3" w:rsidP="0037617D">
            <w:pPr>
              <w:keepNext/>
              <w:keepLines/>
              <w:rPr>
                <w:rFonts w:ascii="Tahoma" w:hAnsi="Tahoma" w:cs="Tahoma"/>
                <w:b/>
              </w:rPr>
            </w:pPr>
          </w:p>
          <w:p w14:paraId="5D1CD5FF" w14:textId="6B1DB7A4" w:rsidR="00C162E3" w:rsidRDefault="00347F01" w:rsidP="0037617D">
            <w:pPr>
              <w:keepNext/>
              <w:keepLines/>
              <w:rPr>
                <w:rFonts w:ascii="Tahoma" w:hAnsi="Tahoma" w:cs="Tahoma"/>
                <w:b/>
              </w:rPr>
            </w:pPr>
            <w:r>
              <w:rPr>
                <w:rFonts w:ascii="Tahoma" w:hAnsi="Tahoma" w:cs="Tahoma"/>
                <w:b/>
              </w:rPr>
              <w:t>SKLOP 1</w:t>
            </w:r>
            <w:r w:rsidR="00C162E3">
              <w:rPr>
                <w:rFonts w:ascii="Tahoma" w:hAnsi="Tahoma" w:cs="Tahoma"/>
                <w:b/>
              </w:rPr>
              <w:t>: Nabava parkirnih kartic</w:t>
            </w:r>
          </w:p>
          <w:p w14:paraId="364A736D" w14:textId="77777777" w:rsidR="00C162E3" w:rsidRPr="00A63D69" w:rsidRDefault="00C162E3" w:rsidP="0037617D">
            <w:pPr>
              <w:keepNext/>
              <w:keepLines/>
              <w:rPr>
                <w:rFonts w:ascii="Tahoma" w:hAnsi="Tahoma" w:cs="Tahoma"/>
              </w:rPr>
            </w:pPr>
          </w:p>
        </w:tc>
        <w:tc>
          <w:tcPr>
            <w:tcW w:w="4677" w:type="dxa"/>
            <w:shd w:val="clear" w:color="auto" w:fill="auto"/>
            <w:vAlign w:val="bottom"/>
          </w:tcPr>
          <w:p w14:paraId="613AE3A1" w14:textId="77777777" w:rsidR="00C162E3" w:rsidRPr="00A63D69" w:rsidRDefault="00C162E3" w:rsidP="0037617D">
            <w:pPr>
              <w:keepNext/>
              <w:keepLines/>
              <w:jc w:val="right"/>
              <w:rPr>
                <w:rFonts w:ascii="Tahoma" w:hAnsi="Tahoma" w:cs="Tahoma"/>
              </w:rPr>
            </w:pPr>
          </w:p>
        </w:tc>
      </w:tr>
      <w:tr w:rsidR="00C162E3" w:rsidRPr="00A63D69" w14:paraId="21C8C12D" w14:textId="77777777" w:rsidTr="0037617D">
        <w:trPr>
          <w:trHeight w:val="697"/>
        </w:trPr>
        <w:tc>
          <w:tcPr>
            <w:tcW w:w="4282" w:type="dxa"/>
            <w:shd w:val="clear" w:color="auto" w:fill="auto"/>
            <w:vAlign w:val="bottom"/>
          </w:tcPr>
          <w:p w14:paraId="2396E842" w14:textId="14ADD191" w:rsidR="00C162E3" w:rsidRDefault="00347F01" w:rsidP="0037617D">
            <w:pPr>
              <w:keepNext/>
              <w:keepLines/>
              <w:rPr>
                <w:rFonts w:ascii="Tahoma" w:hAnsi="Tahoma" w:cs="Tahoma"/>
                <w:b/>
              </w:rPr>
            </w:pPr>
            <w:r>
              <w:rPr>
                <w:rFonts w:ascii="Tahoma" w:hAnsi="Tahoma" w:cs="Tahoma"/>
                <w:b/>
              </w:rPr>
              <w:t>SKLOP 2</w:t>
            </w:r>
            <w:r w:rsidR="00C162E3">
              <w:rPr>
                <w:rFonts w:ascii="Tahoma" w:hAnsi="Tahoma" w:cs="Tahoma"/>
                <w:b/>
              </w:rPr>
              <w:t>: Nabava termo trakov</w:t>
            </w:r>
          </w:p>
          <w:p w14:paraId="6F58E8E4" w14:textId="77777777" w:rsidR="00C162E3" w:rsidRPr="00A63D69" w:rsidRDefault="00C162E3" w:rsidP="0037617D">
            <w:pPr>
              <w:keepNext/>
              <w:keepLines/>
              <w:rPr>
                <w:rFonts w:ascii="Tahoma" w:hAnsi="Tahoma" w:cs="Tahoma"/>
              </w:rPr>
            </w:pPr>
          </w:p>
        </w:tc>
        <w:tc>
          <w:tcPr>
            <w:tcW w:w="4677" w:type="dxa"/>
            <w:shd w:val="clear" w:color="auto" w:fill="auto"/>
            <w:vAlign w:val="bottom"/>
          </w:tcPr>
          <w:p w14:paraId="40EB6685" w14:textId="77777777" w:rsidR="00C162E3" w:rsidRPr="00A63D69" w:rsidRDefault="00C162E3" w:rsidP="0037617D">
            <w:pPr>
              <w:keepNext/>
              <w:keepLines/>
              <w:jc w:val="right"/>
              <w:rPr>
                <w:rFonts w:ascii="Tahoma" w:hAnsi="Tahoma" w:cs="Tahoma"/>
              </w:rPr>
            </w:pPr>
          </w:p>
        </w:tc>
      </w:tr>
    </w:tbl>
    <w:p w14:paraId="2DA7B26A" w14:textId="77777777" w:rsidR="00C162E3" w:rsidRPr="00A63D69" w:rsidRDefault="00C162E3" w:rsidP="00C162E3">
      <w:pPr>
        <w:keepNext/>
        <w:keepLines/>
        <w:jc w:val="both"/>
        <w:rPr>
          <w:rFonts w:ascii="Tahoma" w:hAnsi="Tahoma" w:cs="Tahoma"/>
          <w:b/>
        </w:rPr>
      </w:pPr>
    </w:p>
    <w:p w14:paraId="157468E6" w14:textId="77777777" w:rsidR="00C162E3" w:rsidRDefault="00C162E3" w:rsidP="00C162E3">
      <w:pPr>
        <w:keepNext/>
        <w:keepLines/>
        <w:rPr>
          <w:rFonts w:ascii="Tahoma" w:hAnsi="Tahoma" w:cs="Tahoma"/>
          <w:b/>
        </w:rPr>
      </w:pPr>
    </w:p>
    <w:p w14:paraId="2DE8F19C" w14:textId="77777777" w:rsidR="00C162E3" w:rsidRDefault="00C162E3" w:rsidP="00C162E3">
      <w:pPr>
        <w:keepNext/>
        <w:keepLines/>
        <w:numPr>
          <w:ilvl w:val="0"/>
          <w:numId w:val="13"/>
        </w:numPr>
        <w:tabs>
          <w:tab w:val="num" w:pos="426"/>
        </w:tabs>
        <w:ind w:left="0" w:firstLine="0"/>
        <w:rPr>
          <w:rFonts w:ascii="Tahoma" w:hAnsi="Tahoma" w:cs="Tahoma"/>
          <w:b/>
        </w:rPr>
      </w:pPr>
      <w:r>
        <w:rPr>
          <w:rFonts w:ascii="Tahoma" w:hAnsi="Tahoma" w:cs="Tahoma"/>
          <w:b/>
        </w:rPr>
        <w:t>DOBAVNI ROK</w:t>
      </w:r>
    </w:p>
    <w:p w14:paraId="5C89AE09" w14:textId="77777777" w:rsidR="00C162E3" w:rsidRDefault="00C162E3" w:rsidP="00C162E3">
      <w:pPr>
        <w:keepNext/>
        <w:keepLines/>
        <w:tabs>
          <w:tab w:val="num" w:pos="426"/>
        </w:tabs>
        <w:rPr>
          <w:rFonts w:ascii="Tahoma" w:hAnsi="Tahoma" w:cs="Tahoma"/>
          <w:b/>
        </w:rPr>
      </w:pPr>
    </w:p>
    <w:p w14:paraId="28E66A3C" w14:textId="77777777" w:rsidR="00C162E3" w:rsidRDefault="00C162E3" w:rsidP="00C162E3">
      <w:pPr>
        <w:keepNext/>
        <w:keepLines/>
        <w:jc w:val="both"/>
        <w:rPr>
          <w:rFonts w:ascii="Tahoma" w:hAnsi="Tahoma" w:cs="Tahoma"/>
        </w:rPr>
      </w:pPr>
      <w:r w:rsidRPr="005C6C50">
        <w:rPr>
          <w:rFonts w:ascii="Tahoma" w:hAnsi="Tahoma" w:cs="Tahoma"/>
        </w:rPr>
        <w:t>Dobavni rok znaša</w:t>
      </w:r>
      <w:r>
        <w:rPr>
          <w:rFonts w:ascii="Tahoma" w:hAnsi="Tahoma" w:cs="Tahoma"/>
        </w:rPr>
        <w:t xml:space="preserve"> za:</w:t>
      </w:r>
    </w:p>
    <w:p w14:paraId="2A8646E8" w14:textId="77777777" w:rsidR="00C162E3" w:rsidRDefault="00C162E3" w:rsidP="00C162E3">
      <w:pPr>
        <w:keepNext/>
        <w:keepLines/>
        <w:jc w:val="both"/>
        <w:rPr>
          <w:rFonts w:ascii="Tahoma" w:hAnsi="Tahoma" w:cs="Tahoma"/>
        </w:rPr>
      </w:pPr>
    </w:p>
    <w:p w14:paraId="7C5AF437" w14:textId="64835C92" w:rsidR="00C162E3" w:rsidRPr="00E36D56" w:rsidRDefault="00347F01" w:rsidP="00C162E3">
      <w:pPr>
        <w:pStyle w:val="Odstavekseznama"/>
        <w:keepNext/>
        <w:keepLines/>
        <w:numPr>
          <w:ilvl w:val="0"/>
          <w:numId w:val="30"/>
        </w:numPr>
        <w:jc w:val="both"/>
        <w:rPr>
          <w:rFonts w:ascii="Tahoma" w:hAnsi="Tahoma" w:cs="Tahoma"/>
        </w:rPr>
      </w:pPr>
      <w:r>
        <w:rPr>
          <w:rFonts w:ascii="Tahoma" w:hAnsi="Tahoma" w:cs="Tahoma"/>
          <w:b/>
          <w:bCs/>
        </w:rPr>
        <w:t>SKLOP 1</w:t>
      </w:r>
      <w:r w:rsidR="00C162E3" w:rsidRPr="00E36D56">
        <w:rPr>
          <w:rFonts w:ascii="Tahoma" w:hAnsi="Tahoma" w:cs="Tahoma"/>
        </w:rPr>
        <w:t xml:space="preserve">:  največ </w:t>
      </w:r>
      <w:r w:rsidR="007E6F6D">
        <w:rPr>
          <w:rFonts w:ascii="Tahoma" w:hAnsi="Tahoma" w:cs="Tahoma"/>
        </w:rPr>
        <w:t>šestdeset</w:t>
      </w:r>
      <w:r w:rsidR="007E6F6D" w:rsidRPr="00E36D56">
        <w:rPr>
          <w:rFonts w:ascii="Tahoma" w:hAnsi="Tahoma" w:cs="Tahoma"/>
        </w:rPr>
        <w:t xml:space="preserve"> </w:t>
      </w:r>
      <w:r w:rsidR="00C162E3" w:rsidRPr="00E36D56">
        <w:rPr>
          <w:rFonts w:ascii="Tahoma" w:hAnsi="Tahoma" w:cs="Tahoma"/>
        </w:rPr>
        <w:t>(</w:t>
      </w:r>
      <w:r w:rsidR="007E6F6D">
        <w:rPr>
          <w:rFonts w:ascii="Tahoma" w:hAnsi="Tahoma" w:cs="Tahoma"/>
        </w:rPr>
        <w:t>60</w:t>
      </w:r>
      <w:r w:rsidR="00C162E3" w:rsidRPr="00E36D56">
        <w:rPr>
          <w:rFonts w:ascii="Tahoma" w:hAnsi="Tahoma" w:cs="Tahoma"/>
        </w:rPr>
        <w:t xml:space="preserve">) </w:t>
      </w:r>
      <w:r w:rsidR="007E6F6D" w:rsidRPr="007E6F6D">
        <w:rPr>
          <w:rFonts w:ascii="Tahoma" w:hAnsi="Tahoma" w:cs="Tahoma"/>
          <w:iCs/>
        </w:rPr>
        <w:t>koledarskih</w:t>
      </w:r>
      <w:r w:rsidR="007E6F6D" w:rsidRPr="007E6F6D">
        <w:rPr>
          <w:rFonts w:ascii="Tahoma" w:hAnsi="Tahoma" w:cs="Tahoma"/>
          <w:i/>
        </w:rPr>
        <w:t xml:space="preserve"> </w:t>
      </w:r>
      <w:r w:rsidR="00C162E3" w:rsidRPr="00E36D56">
        <w:rPr>
          <w:rFonts w:ascii="Tahoma" w:hAnsi="Tahoma" w:cs="Tahoma"/>
        </w:rPr>
        <w:t>dni od dneva posameznega naročila</w:t>
      </w:r>
      <w:r w:rsidR="00C162E3">
        <w:rPr>
          <w:rFonts w:ascii="Tahoma" w:hAnsi="Tahoma" w:cs="Tahoma"/>
        </w:rPr>
        <w:t>,</w:t>
      </w:r>
    </w:p>
    <w:p w14:paraId="4857DC30" w14:textId="77777777" w:rsidR="00C162E3" w:rsidRDefault="00C162E3" w:rsidP="00C162E3">
      <w:pPr>
        <w:keepNext/>
        <w:keepLines/>
        <w:jc w:val="both"/>
        <w:rPr>
          <w:rFonts w:ascii="Tahoma" w:hAnsi="Tahoma" w:cs="Tahoma"/>
        </w:rPr>
      </w:pPr>
    </w:p>
    <w:p w14:paraId="6DA7012A" w14:textId="38B1DBAA" w:rsidR="00C162E3" w:rsidRPr="00E36D56" w:rsidRDefault="00347F01" w:rsidP="00C162E3">
      <w:pPr>
        <w:pStyle w:val="Odstavekseznama"/>
        <w:keepNext/>
        <w:keepLines/>
        <w:numPr>
          <w:ilvl w:val="0"/>
          <w:numId w:val="30"/>
        </w:numPr>
        <w:jc w:val="both"/>
        <w:rPr>
          <w:rFonts w:ascii="Tahoma" w:hAnsi="Tahoma" w:cs="Tahoma"/>
        </w:rPr>
      </w:pPr>
      <w:r>
        <w:rPr>
          <w:rFonts w:ascii="Tahoma" w:hAnsi="Tahoma" w:cs="Tahoma"/>
          <w:b/>
          <w:bCs/>
        </w:rPr>
        <w:t>SKLOP 2</w:t>
      </w:r>
      <w:r w:rsidR="00C162E3" w:rsidRPr="00E36D56">
        <w:rPr>
          <w:rFonts w:ascii="Tahoma" w:hAnsi="Tahoma" w:cs="Tahoma"/>
        </w:rPr>
        <w:t xml:space="preserve">: največ </w:t>
      </w:r>
      <w:r w:rsidR="007E6F6D">
        <w:rPr>
          <w:rFonts w:ascii="Tahoma" w:hAnsi="Tahoma" w:cs="Tahoma"/>
        </w:rPr>
        <w:t>šestdeset</w:t>
      </w:r>
      <w:r w:rsidR="007E6F6D" w:rsidRPr="00E36D56">
        <w:rPr>
          <w:rFonts w:ascii="Tahoma" w:hAnsi="Tahoma" w:cs="Tahoma"/>
        </w:rPr>
        <w:t xml:space="preserve"> </w:t>
      </w:r>
      <w:r w:rsidR="00C162E3" w:rsidRPr="00E36D56">
        <w:rPr>
          <w:rFonts w:ascii="Tahoma" w:hAnsi="Tahoma" w:cs="Tahoma"/>
        </w:rPr>
        <w:t>(</w:t>
      </w:r>
      <w:r w:rsidR="007E6F6D">
        <w:rPr>
          <w:rFonts w:ascii="Tahoma" w:hAnsi="Tahoma" w:cs="Tahoma"/>
        </w:rPr>
        <w:t>60</w:t>
      </w:r>
      <w:r w:rsidR="00C162E3" w:rsidRPr="00E36D56">
        <w:rPr>
          <w:rFonts w:ascii="Tahoma" w:hAnsi="Tahoma" w:cs="Tahoma"/>
        </w:rPr>
        <w:t xml:space="preserve">) </w:t>
      </w:r>
      <w:r w:rsidR="007E6F6D" w:rsidRPr="007E6F6D">
        <w:rPr>
          <w:rFonts w:ascii="Tahoma" w:hAnsi="Tahoma" w:cs="Tahoma"/>
          <w:iCs/>
        </w:rPr>
        <w:t>koledarskih</w:t>
      </w:r>
      <w:r w:rsidR="007E6F6D" w:rsidRPr="007E6F6D">
        <w:rPr>
          <w:rFonts w:ascii="Tahoma" w:hAnsi="Tahoma" w:cs="Tahoma"/>
          <w:i/>
        </w:rPr>
        <w:t xml:space="preserve"> </w:t>
      </w:r>
      <w:r w:rsidR="00C162E3" w:rsidRPr="00E36D56">
        <w:rPr>
          <w:rFonts w:ascii="Tahoma" w:hAnsi="Tahoma" w:cs="Tahoma"/>
        </w:rPr>
        <w:t>dni od dneva posameznega naročila.</w:t>
      </w:r>
    </w:p>
    <w:p w14:paraId="4283A27E" w14:textId="77777777" w:rsidR="00C162E3" w:rsidRDefault="00C162E3" w:rsidP="00C162E3">
      <w:pPr>
        <w:keepNext/>
        <w:keepLines/>
        <w:tabs>
          <w:tab w:val="num" w:pos="426"/>
        </w:tabs>
        <w:jc w:val="both"/>
        <w:rPr>
          <w:rFonts w:ascii="Tahoma" w:hAnsi="Tahoma" w:cs="Tahoma"/>
        </w:rPr>
      </w:pPr>
    </w:p>
    <w:p w14:paraId="4EFDA14D" w14:textId="77777777" w:rsidR="00C162E3" w:rsidRPr="00143513" w:rsidRDefault="00C162E3" w:rsidP="00C162E3">
      <w:pPr>
        <w:keepNext/>
        <w:keepLines/>
        <w:numPr>
          <w:ilvl w:val="0"/>
          <w:numId w:val="13"/>
        </w:numPr>
        <w:tabs>
          <w:tab w:val="num" w:pos="426"/>
        </w:tabs>
        <w:ind w:left="0" w:firstLine="0"/>
        <w:rPr>
          <w:rFonts w:ascii="Tahoma" w:hAnsi="Tahoma" w:cs="Tahoma"/>
          <w:b/>
        </w:rPr>
      </w:pPr>
      <w:r>
        <w:rPr>
          <w:rFonts w:ascii="Tahoma" w:hAnsi="Tahoma" w:cs="Tahoma"/>
          <w:b/>
        </w:rPr>
        <w:t>VELJAVNOST PONUDBE</w:t>
      </w:r>
    </w:p>
    <w:p w14:paraId="7321E588" w14:textId="77777777" w:rsidR="00C162E3" w:rsidRPr="00143513" w:rsidRDefault="00C162E3" w:rsidP="00C162E3">
      <w:pPr>
        <w:keepNext/>
        <w:keepLines/>
        <w:jc w:val="both"/>
        <w:rPr>
          <w:rFonts w:ascii="Tahoma" w:hAnsi="Tahoma" w:cs="Tahoma"/>
        </w:rPr>
      </w:pPr>
    </w:p>
    <w:p w14:paraId="766F7515" w14:textId="727DC701" w:rsidR="00C162E3" w:rsidRDefault="00C162E3" w:rsidP="00C162E3">
      <w:pPr>
        <w:keepNext/>
        <w:keepLines/>
        <w:jc w:val="both"/>
        <w:rPr>
          <w:rFonts w:ascii="Tahoma" w:hAnsi="Tahoma" w:cs="Tahoma"/>
        </w:rPr>
      </w:pPr>
      <w:r w:rsidRPr="00143513">
        <w:rPr>
          <w:rFonts w:ascii="Tahoma" w:hAnsi="Tahoma" w:cs="Tahoma"/>
        </w:rPr>
        <w:t xml:space="preserve">Veljavnost ponudbe je </w:t>
      </w:r>
      <w:r>
        <w:rPr>
          <w:rFonts w:ascii="Tahoma" w:hAnsi="Tahoma" w:cs="Tahoma"/>
        </w:rPr>
        <w:t>štiri (4)</w:t>
      </w:r>
      <w:r w:rsidRPr="00143513">
        <w:rPr>
          <w:rFonts w:ascii="Tahoma" w:hAnsi="Tahoma" w:cs="Tahoma"/>
        </w:rPr>
        <w:t xml:space="preserve"> mesece od datuma, določenega za </w:t>
      </w:r>
      <w:r w:rsidR="00D32497">
        <w:rPr>
          <w:rFonts w:ascii="Tahoma" w:hAnsi="Tahoma" w:cs="Tahoma"/>
        </w:rPr>
        <w:t>oddajo</w:t>
      </w:r>
      <w:r w:rsidR="00D32497" w:rsidRPr="00143513">
        <w:rPr>
          <w:rFonts w:ascii="Tahoma" w:hAnsi="Tahoma" w:cs="Tahoma"/>
        </w:rPr>
        <w:t xml:space="preserve"> </w:t>
      </w:r>
      <w:r w:rsidRPr="00143513">
        <w:rPr>
          <w:rFonts w:ascii="Tahoma" w:hAnsi="Tahoma" w:cs="Tahoma"/>
        </w:rPr>
        <w:t>ponudb.</w:t>
      </w:r>
    </w:p>
    <w:p w14:paraId="2CEBAF60" w14:textId="77777777" w:rsidR="00C162E3" w:rsidRDefault="00C162E3" w:rsidP="00C162E3">
      <w:pPr>
        <w:keepNext/>
        <w:keepLines/>
        <w:jc w:val="both"/>
        <w:rPr>
          <w:rFonts w:ascii="Tahoma" w:hAnsi="Tahoma" w:cs="Tahoma"/>
        </w:rPr>
      </w:pPr>
    </w:p>
    <w:p w14:paraId="78422D31" w14:textId="77777777" w:rsidR="00C162E3" w:rsidRPr="00A63D69" w:rsidRDefault="00C162E3" w:rsidP="00982169">
      <w:pPr>
        <w:keepNext/>
        <w:keepLines/>
        <w:jc w:val="both"/>
        <w:rPr>
          <w:rFonts w:ascii="Tahoma" w:hAnsi="Tahoma" w:cs="Tahoma"/>
          <w:b/>
        </w:rPr>
      </w:pPr>
    </w:p>
    <w:tbl>
      <w:tblPr>
        <w:tblW w:w="9122" w:type="dxa"/>
        <w:tblInd w:w="-50" w:type="dxa"/>
        <w:tblLayout w:type="fixed"/>
        <w:tblCellMar>
          <w:left w:w="30" w:type="dxa"/>
          <w:right w:w="30" w:type="dxa"/>
        </w:tblCellMar>
        <w:tblLook w:val="0000" w:firstRow="0" w:lastRow="0" w:firstColumn="0" w:lastColumn="0" w:noHBand="0" w:noVBand="0"/>
      </w:tblPr>
      <w:tblGrid>
        <w:gridCol w:w="3430"/>
        <w:gridCol w:w="2574"/>
        <w:gridCol w:w="3118"/>
      </w:tblGrid>
      <w:tr w:rsidR="00E24A55" w:rsidRPr="00A63D69" w14:paraId="05376205" w14:textId="77777777" w:rsidTr="008D6AFF">
        <w:trPr>
          <w:trHeight w:val="235"/>
        </w:trPr>
        <w:tc>
          <w:tcPr>
            <w:tcW w:w="3430" w:type="dxa"/>
            <w:tcBorders>
              <w:bottom w:val="single" w:sz="4" w:space="0" w:color="auto"/>
            </w:tcBorders>
          </w:tcPr>
          <w:p w14:paraId="661A1554" w14:textId="77777777" w:rsidR="00E24A55" w:rsidRPr="00A63D69" w:rsidRDefault="00E24A55" w:rsidP="00982169">
            <w:pPr>
              <w:keepNext/>
              <w:keepLines/>
              <w:jc w:val="both"/>
              <w:rPr>
                <w:rFonts w:ascii="Tahoma" w:hAnsi="Tahoma" w:cs="Tahoma"/>
                <w:snapToGrid w:val="0"/>
                <w:color w:val="000000"/>
              </w:rPr>
            </w:pPr>
          </w:p>
        </w:tc>
        <w:tc>
          <w:tcPr>
            <w:tcW w:w="2574" w:type="dxa"/>
          </w:tcPr>
          <w:p w14:paraId="11B137F2" w14:textId="77777777" w:rsidR="00E24A55" w:rsidRPr="00A63D69" w:rsidRDefault="00E24A55" w:rsidP="00982169">
            <w:pPr>
              <w:keepNext/>
              <w:keepLines/>
              <w:jc w:val="center"/>
              <w:rPr>
                <w:rFonts w:ascii="Tahoma" w:hAnsi="Tahoma" w:cs="Tahoma"/>
                <w:snapToGrid w:val="0"/>
                <w:color w:val="000000"/>
              </w:rPr>
            </w:pPr>
          </w:p>
        </w:tc>
        <w:tc>
          <w:tcPr>
            <w:tcW w:w="3118" w:type="dxa"/>
            <w:tcBorders>
              <w:bottom w:val="single" w:sz="4" w:space="0" w:color="auto"/>
            </w:tcBorders>
          </w:tcPr>
          <w:p w14:paraId="56BBFF20" w14:textId="77777777" w:rsidR="00E24A55" w:rsidRPr="00A63D69" w:rsidRDefault="00E24A55" w:rsidP="00982169">
            <w:pPr>
              <w:keepNext/>
              <w:keepLines/>
              <w:tabs>
                <w:tab w:val="left" w:pos="567"/>
                <w:tab w:val="num" w:pos="851"/>
                <w:tab w:val="left" w:pos="993"/>
              </w:tabs>
              <w:jc w:val="both"/>
              <w:rPr>
                <w:rFonts w:ascii="Tahoma" w:hAnsi="Tahoma" w:cs="Tahoma"/>
                <w:snapToGrid w:val="0"/>
                <w:color w:val="000000"/>
              </w:rPr>
            </w:pPr>
          </w:p>
        </w:tc>
      </w:tr>
      <w:tr w:rsidR="00E24A55" w:rsidRPr="00A63D69" w14:paraId="673D39AD" w14:textId="77777777" w:rsidTr="008D6AFF">
        <w:trPr>
          <w:trHeight w:val="235"/>
        </w:trPr>
        <w:tc>
          <w:tcPr>
            <w:tcW w:w="3430" w:type="dxa"/>
            <w:tcBorders>
              <w:top w:val="single" w:sz="4" w:space="0" w:color="auto"/>
            </w:tcBorders>
          </w:tcPr>
          <w:p w14:paraId="38B802CE" w14:textId="77777777" w:rsidR="00E24A55" w:rsidRPr="00A63D69" w:rsidRDefault="00E24A55" w:rsidP="00982169">
            <w:pPr>
              <w:keepNext/>
              <w:keepLines/>
              <w:jc w:val="center"/>
              <w:rPr>
                <w:rFonts w:ascii="Tahoma" w:hAnsi="Tahoma" w:cs="Tahoma"/>
                <w:snapToGrid w:val="0"/>
                <w:color w:val="000000"/>
              </w:rPr>
            </w:pPr>
            <w:r w:rsidRPr="00A63D69">
              <w:rPr>
                <w:rFonts w:ascii="Tahoma" w:hAnsi="Tahoma" w:cs="Tahoma"/>
                <w:snapToGrid w:val="0"/>
                <w:color w:val="000000"/>
              </w:rPr>
              <w:t>(kraj, datum)</w:t>
            </w:r>
          </w:p>
        </w:tc>
        <w:tc>
          <w:tcPr>
            <w:tcW w:w="2574" w:type="dxa"/>
          </w:tcPr>
          <w:p w14:paraId="06505A07" w14:textId="77777777" w:rsidR="00E24A55" w:rsidRPr="00A63D69" w:rsidRDefault="00E24A55" w:rsidP="00982169">
            <w:pPr>
              <w:keepNext/>
              <w:keepLines/>
              <w:jc w:val="center"/>
              <w:rPr>
                <w:rFonts w:ascii="Tahoma" w:hAnsi="Tahoma" w:cs="Tahoma"/>
                <w:snapToGrid w:val="0"/>
                <w:color w:val="000000"/>
              </w:rPr>
            </w:pPr>
            <w:r w:rsidRPr="00A63D69">
              <w:rPr>
                <w:rFonts w:ascii="Tahoma" w:hAnsi="Tahoma" w:cs="Tahoma"/>
                <w:snapToGrid w:val="0"/>
                <w:color w:val="000000"/>
              </w:rPr>
              <w:t>žig</w:t>
            </w:r>
          </w:p>
        </w:tc>
        <w:tc>
          <w:tcPr>
            <w:tcW w:w="3118" w:type="dxa"/>
            <w:tcBorders>
              <w:top w:val="single" w:sz="4" w:space="0" w:color="auto"/>
            </w:tcBorders>
          </w:tcPr>
          <w:p w14:paraId="539A7311" w14:textId="77777777" w:rsidR="00E24A55" w:rsidRPr="00A63D69" w:rsidRDefault="00E24A55" w:rsidP="00982169">
            <w:pPr>
              <w:keepNext/>
              <w:keepLines/>
              <w:jc w:val="both"/>
              <w:rPr>
                <w:rFonts w:ascii="Tahoma" w:hAnsi="Tahoma" w:cs="Tahoma"/>
                <w:snapToGrid w:val="0"/>
                <w:color w:val="000000"/>
              </w:rPr>
            </w:pPr>
            <w:r w:rsidRPr="00A63D69">
              <w:rPr>
                <w:rFonts w:ascii="Tahoma" w:hAnsi="Tahoma" w:cs="Tahoma"/>
                <w:snapToGrid w:val="0"/>
                <w:color w:val="000000"/>
              </w:rPr>
              <w:t>(Ime in priimek ter podpis ponudnika)</w:t>
            </w:r>
          </w:p>
        </w:tc>
      </w:tr>
    </w:tbl>
    <w:p w14:paraId="313727C6" w14:textId="77777777" w:rsidR="002C696C" w:rsidRDefault="002C696C" w:rsidP="00982169">
      <w:pPr>
        <w:keepNext/>
        <w:keepLines/>
      </w:pPr>
    </w:p>
    <w:p w14:paraId="677B0AE9" w14:textId="77777777" w:rsidR="002C696C" w:rsidRPr="009A285E" w:rsidRDefault="002C696C" w:rsidP="00982169">
      <w:pPr>
        <w:keepNext/>
        <w:keepLines/>
        <w:spacing w:line="276" w:lineRule="auto"/>
        <w:jc w:val="both"/>
        <w:rPr>
          <w:rFonts w:ascii="Tahoma" w:hAnsi="Tahoma" w:cs="Tahoma"/>
          <w:b/>
          <w:i/>
          <w:sz w:val="18"/>
        </w:rPr>
      </w:pPr>
      <w:r w:rsidRPr="009A285E">
        <w:rPr>
          <w:rFonts w:ascii="Tahoma" w:hAnsi="Tahoma" w:cs="Tahoma"/>
          <w:b/>
          <w:i/>
          <w:sz w:val="18"/>
        </w:rPr>
        <w:t xml:space="preserve">Navodilo: </w:t>
      </w:r>
    </w:p>
    <w:p w14:paraId="24653179" w14:textId="1DCCA22B" w:rsidR="002C696C" w:rsidRDefault="002C696C" w:rsidP="00C162E3">
      <w:pPr>
        <w:keepNext/>
        <w:keepLines/>
        <w:spacing w:line="276" w:lineRule="auto"/>
        <w:jc w:val="both"/>
        <w:rPr>
          <w:sz w:val="17"/>
          <w:szCs w:val="17"/>
        </w:rPr>
      </w:pPr>
      <w:r w:rsidRPr="009A285E">
        <w:rPr>
          <w:rFonts w:ascii="Tahoma" w:hAnsi="Tahoma" w:cs="Tahoma"/>
          <w:i/>
          <w:sz w:val="18"/>
        </w:rPr>
        <w:t xml:space="preserve">Ponudnik </w:t>
      </w:r>
      <w:r w:rsidRPr="009A285E">
        <w:rPr>
          <w:rFonts w:ascii="Tahoma" w:hAnsi="Tahoma" w:cs="Tahoma"/>
          <w:b/>
          <w:i/>
          <w:sz w:val="18"/>
          <w:u w:val="single"/>
        </w:rPr>
        <w:t>mora</w:t>
      </w:r>
      <w:r w:rsidRPr="009A285E">
        <w:rPr>
          <w:rFonts w:ascii="Tahoma" w:hAnsi="Tahoma" w:cs="Tahoma"/>
          <w:i/>
          <w:sz w:val="18"/>
          <w:u w:val="single"/>
        </w:rPr>
        <w:t xml:space="preserve"> Povzetek predračuna</w:t>
      </w:r>
      <w:r w:rsidRPr="009A285E">
        <w:rPr>
          <w:rFonts w:ascii="Tahoma" w:hAnsi="Tahoma" w:cs="Tahoma"/>
          <w:b/>
          <w:i/>
          <w:sz w:val="18"/>
        </w:rPr>
        <w:t xml:space="preserve"> </w:t>
      </w:r>
      <w:r w:rsidRPr="009A285E">
        <w:rPr>
          <w:rFonts w:ascii="Tahoma" w:hAnsi="Tahoma" w:cs="Tahoma"/>
          <w:i/>
          <w:sz w:val="18"/>
        </w:rPr>
        <w:t>v okviru sistema e-JN</w:t>
      </w:r>
      <w:r w:rsidRPr="009A285E">
        <w:rPr>
          <w:rFonts w:ascii="Tahoma" w:hAnsi="Tahoma" w:cs="Tahoma"/>
          <w:b/>
          <w:i/>
          <w:sz w:val="18"/>
        </w:rPr>
        <w:t xml:space="preserve"> </w:t>
      </w:r>
      <w:r w:rsidRPr="009A285E">
        <w:rPr>
          <w:rFonts w:ascii="Tahoma" w:hAnsi="Tahoma" w:cs="Tahoma"/>
          <w:b/>
          <w:i/>
          <w:sz w:val="18"/>
          <w:u w:val="single"/>
        </w:rPr>
        <w:t>naložiti v razdelek »Predračun«!</w:t>
      </w:r>
      <w:r w:rsidRPr="008A3D17">
        <w:rPr>
          <w:sz w:val="17"/>
          <w:szCs w:val="17"/>
        </w:rPr>
        <w:br w:type="page"/>
      </w:r>
    </w:p>
    <w:p w14:paraId="5041CF6C" w14:textId="77777777" w:rsidR="00C162E3" w:rsidRPr="008A3D17" w:rsidRDefault="00C162E3" w:rsidP="00C162E3">
      <w:pPr>
        <w:keepNext/>
        <w:keepLines/>
        <w:tabs>
          <w:tab w:val="left" w:pos="567"/>
          <w:tab w:val="num" w:pos="851"/>
          <w:tab w:val="left" w:pos="993"/>
        </w:tabs>
        <w:jc w:val="both"/>
        <w:rPr>
          <w:sz w:val="4"/>
          <w:szCs w:val="17"/>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768"/>
      </w:tblGrid>
      <w:tr w:rsidR="00C162E3" w:rsidRPr="004F604C" w14:paraId="7ABB9AB6" w14:textId="77777777" w:rsidTr="005E20B4">
        <w:tc>
          <w:tcPr>
            <w:tcW w:w="7723" w:type="dxa"/>
            <w:tcBorders>
              <w:top w:val="single" w:sz="4" w:space="0" w:color="auto"/>
              <w:bottom w:val="single" w:sz="4" w:space="0" w:color="auto"/>
            </w:tcBorders>
          </w:tcPr>
          <w:p w14:paraId="07BF3D80" w14:textId="77777777" w:rsidR="00C162E3" w:rsidRPr="004F604C" w:rsidRDefault="00C162E3" w:rsidP="0037617D">
            <w:pPr>
              <w:keepNext/>
              <w:keepLines/>
              <w:widowControl w:val="0"/>
              <w:jc w:val="both"/>
              <w:rPr>
                <w:rFonts w:ascii="Tahoma" w:hAnsi="Tahoma" w:cs="Tahoma"/>
                <w:b/>
                <w:bCs/>
              </w:rPr>
            </w:pPr>
            <w:r w:rsidRPr="004F604C">
              <w:rPr>
                <w:rFonts w:ascii="Tahoma" w:hAnsi="Tahoma" w:cs="Tahoma"/>
                <w:b/>
                <w:bCs/>
              </w:rPr>
              <w:br w:type="page"/>
            </w:r>
            <w:r w:rsidRPr="004F604C">
              <w:rPr>
                <w:rFonts w:ascii="Tahoma" w:hAnsi="Tahoma" w:cs="Tahoma"/>
                <w:b/>
                <w:bCs/>
              </w:rPr>
              <w:br w:type="page"/>
            </w:r>
            <w:r w:rsidRPr="004F604C">
              <w:rPr>
                <w:rFonts w:ascii="Tahoma" w:hAnsi="Tahoma" w:cs="Tahoma"/>
                <w:b/>
                <w:bCs/>
              </w:rPr>
              <w:br w:type="page"/>
              <w:t>CELOTEN PREDRAČUN POPISA BLAGA</w:t>
            </w:r>
          </w:p>
        </w:tc>
        <w:tc>
          <w:tcPr>
            <w:tcW w:w="1768" w:type="dxa"/>
            <w:tcBorders>
              <w:top w:val="single" w:sz="4" w:space="0" w:color="auto"/>
              <w:bottom w:val="single" w:sz="4" w:space="0" w:color="auto"/>
            </w:tcBorders>
          </w:tcPr>
          <w:p w14:paraId="4EA7141E" w14:textId="77777777" w:rsidR="00C162E3" w:rsidRPr="004F604C" w:rsidRDefault="00C162E3" w:rsidP="0037617D">
            <w:pPr>
              <w:keepNext/>
              <w:keepLines/>
              <w:widowControl w:val="0"/>
              <w:jc w:val="both"/>
              <w:rPr>
                <w:rFonts w:ascii="Tahoma" w:hAnsi="Tahoma" w:cs="Tahoma"/>
                <w:b/>
                <w:bCs/>
                <w:i/>
                <w:iCs/>
              </w:rPr>
            </w:pPr>
            <w:r w:rsidRPr="004F604C">
              <w:rPr>
                <w:rFonts w:ascii="Tahoma" w:hAnsi="Tahoma" w:cs="Tahoma"/>
                <w:b/>
                <w:bCs/>
                <w:i/>
                <w:iCs/>
              </w:rPr>
              <w:t>Priloga 2/2</w:t>
            </w:r>
          </w:p>
        </w:tc>
      </w:tr>
    </w:tbl>
    <w:p w14:paraId="0A2B33D4" w14:textId="77777777" w:rsidR="00C162E3" w:rsidRPr="00090D8E" w:rsidRDefault="00C162E3" w:rsidP="00C162E3">
      <w:pPr>
        <w:keepNext/>
        <w:keepLines/>
        <w:widowControl w:val="0"/>
        <w:jc w:val="both"/>
        <w:rPr>
          <w:rFonts w:ascii="Tahoma" w:hAnsi="Tahoma" w:cs="Tahoma"/>
        </w:rPr>
      </w:pPr>
    </w:p>
    <w:p w14:paraId="366FFB4C" w14:textId="3237A89C" w:rsidR="00C162E3" w:rsidRPr="004C0D6D" w:rsidRDefault="00C162E3" w:rsidP="00C162E3">
      <w:pPr>
        <w:keepNext/>
        <w:keepLines/>
        <w:jc w:val="both"/>
        <w:rPr>
          <w:rFonts w:ascii="Tahoma" w:hAnsi="Tahoma" w:cs="Tahoma"/>
          <w:b/>
        </w:rPr>
      </w:pPr>
      <w:r w:rsidRPr="008A3D17">
        <w:rPr>
          <w:rFonts w:ascii="Tahoma" w:hAnsi="Tahoma" w:cs="Tahoma"/>
        </w:rPr>
        <w:t xml:space="preserve">JAVNO NAROČILO: </w:t>
      </w:r>
      <w:bookmarkStart w:id="23" w:name="_Hlk235011484"/>
      <w:r>
        <w:rPr>
          <w:rFonts w:ascii="Tahoma" w:hAnsi="Tahoma" w:cs="Tahoma"/>
          <w:b/>
        </w:rPr>
        <w:t>LPT-99/26</w:t>
      </w:r>
      <w:r w:rsidRPr="00C8579C">
        <w:rPr>
          <w:rFonts w:ascii="Tahoma" w:hAnsi="Tahoma" w:cs="Tahoma"/>
          <w:b/>
        </w:rPr>
        <w:t xml:space="preserve">– </w:t>
      </w:r>
      <w:r>
        <w:rPr>
          <w:rFonts w:ascii="Tahoma" w:hAnsi="Tahoma" w:cs="Tahoma"/>
          <w:b/>
        </w:rPr>
        <w:t>Nakup parkirnih kartic in termo trakov za obdobje 48 mesecev</w:t>
      </w:r>
      <w:bookmarkEnd w:id="23"/>
    </w:p>
    <w:p w14:paraId="01085DB1" w14:textId="77777777" w:rsidR="00C162E3" w:rsidRPr="008A3D17" w:rsidRDefault="00C162E3" w:rsidP="00C162E3">
      <w:pPr>
        <w:keepNext/>
        <w:keepLines/>
        <w:jc w:val="both"/>
        <w:rPr>
          <w:rFonts w:ascii="Tahoma" w:hAnsi="Tahoma" w:cs="Tahoma"/>
          <w:b/>
          <w:sz w:val="22"/>
        </w:rPr>
      </w:pPr>
    </w:p>
    <w:p w14:paraId="38FF02ED" w14:textId="77777777" w:rsidR="00C162E3" w:rsidRPr="004F604C" w:rsidRDefault="00C162E3" w:rsidP="00C162E3">
      <w:pPr>
        <w:keepNext/>
        <w:keepLines/>
        <w:widowControl w:val="0"/>
        <w:jc w:val="both"/>
        <w:rPr>
          <w:rFonts w:ascii="Tahoma" w:hAnsi="Tahoma" w:cs="Tahoma"/>
        </w:rPr>
      </w:pPr>
    </w:p>
    <w:p w14:paraId="2A201DB5" w14:textId="77777777" w:rsidR="00C162E3" w:rsidRPr="004F604C" w:rsidRDefault="00C162E3" w:rsidP="00C162E3">
      <w:pPr>
        <w:keepNext/>
        <w:keepLines/>
        <w:widowControl w:val="0"/>
        <w:jc w:val="both"/>
        <w:rPr>
          <w:rFonts w:ascii="Tahoma" w:hAnsi="Tahoma" w:cs="Tahoma"/>
        </w:rPr>
      </w:pPr>
      <w:r w:rsidRPr="004F604C">
        <w:rPr>
          <w:rFonts w:ascii="Tahoma" w:hAnsi="Tahoma" w:cs="Tahoma"/>
        </w:rPr>
        <w:t xml:space="preserve">Obrazec predračuna je sestavni in neločljivi del razpisne dokumentacije in je na voljo v elektronski (Excel) obliki na spletni strani, na mestu kjer je objavljena razpisna dokumentacija. </w:t>
      </w:r>
    </w:p>
    <w:p w14:paraId="2D20855E" w14:textId="77777777" w:rsidR="00C162E3" w:rsidRPr="004F604C" w:rsidRDefault="00C162E3" w:rsidP="00C162E3">
      <w:pPr>
        <w:keepNext/>
        <w:keepLines/>
        <w:widowControl w:val="0"/>
        <w:jc w:val="both"/>
        <w:rPr>
          <w:rFonts w:ascii="Tahoma" w:hAnsi="Tahoma" w:cs="Tahoma"/>
        </w:rPr>
      </w:pPr>
    </w:p>
    <w:p w14:paraId="53A92E1B" w14:textId="77777777" w:rsidR="00C162E3" w:rsidRPr="004F604C" w:rsidRDefault="00C162E3" w:rsidP="00C162E3">
      <w:pPr>
        <w:keepNext/>
        <w:keepLines/>
        <w:widowControl w:val="0"/>
        <w:jc w:val="both"/>
        <w:rPr>
          <w:rFonts w:ascii="Tahoma" w:hAnsi="Tahoma" w:cs="Tahoma"/>
        </w:rPr>
      </w:pPr>
      <w:r w:rsidRPr="004F604C">
        <w:rPr>
          <w:rFonts w:ascii="Tahoma" w:hAnsi="Tahoma" w:cs="Tahoma"/>
          <w:u w:val="single"/>
        </w:rPr>
        <w:t>Ponudnik mora v celice v stolpcih cena (»Cena na enoto v EUR brez DDV«) vnesti cene za vse postavke predračuna</w:t>
      </w:r>
      <w:r w:rsidRPr="004F604C">
        <w:rPr>
          <w:rFonts w:ascii="Tahoma" w:hAnsi="Tahoma" w:cs="Tahoma"/>
        </w:rPr>
        <w:t xml:space="preserve">. Cene morajo biti izražene v EUR brez DDV (vsebovati morajo vse stroške in popuste), zaokrožene na 2 decimalki. </w:t>
      </w:r>
      <w:r w:rsidRPr="004F604C">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r w:rsidRPr="004F604C">
        <w:rPr>
          <w:rFonts w:ascii="Tahoma" w:hAnsi="Tahoma" w:cs="Tahoma"/>
        </w:rPr>
        <w:t>.</w:t>
      </w:r>
    </w:p>
    <w:p w14:paraId="1C5A9C2D" w14:textId="77777777" w:rsidR="00C162E3" w:rsidRPr="004F604C" w:rsidRDefault="00C162E3" w:rsidP="00C162E3">
      <w:pPr>
        <w:keepNext/>
        <w:keepLines/>
        <w:widowControl w:val="0"/>
        <w:jc w:val="both"/>
        <w:rPr>
          <w:rFonts w:ascii="Tahoma" w:hAnsi="Tahoma" w:cs="Tahoma"/>
        </w:rPr>
      </w:pPr>
    </w:p>
    <w:p w14:paraId="10F52C87" w14:textId="77777777" w:rsidR="00347F01" w:rsidRPr="00112425" w:rsidRDefault="00347F01" w:rsidP="00347F01">
      <w:pPr>
        <w:pStyle w:val="Slog"/>
        <w:keepNext/>
        <w:keepLines/>
        <w:jc w:val="both"/>
        <w:rPr>
          <w:rFonts w:ascii="Tahoma" w:hAnsi="Tahoma" w:cs="Tahoma"/>
          <w:b/>
          <w:sz w:val="20"/>
          <w:lang w:val="sl-SI"/>
        </w:rPr>
      </w:pPr>
      <w:r w:rsidRPr="00112425">
        <w:rPr>
          <w:rFonts w:ascii="Tahoma" w:hAnsi="Tahoma" w:cs="Tahoma"/>
          <w:b/>
          <w:sz w:val="20"/>
          <w:lang w:val="sl-SI"/>
        </w:rPr>
        <w:t>Ponudnik mora v obrazec predračuna navesti TIP</w:t>
      </w:r>
      <w:r>
        <w:rPr>
          <w:rFonts w:ascii="Tahoma" w:hAnsi="Tahoma" w:cs="Tahoma"/>
          <w:b/>
          <w:sz w:val="20"/>
          <w:lang w:val="sl-SI"/>
        </w:rPr>
        <w:t>/model</w:t>
      </w:r>
      <w:r w:rsidRPr="00112425">
        <w:rPr>
          <w:rFonts w:ascii="Tahoma" w:hAnsi="Tahoma" w:cs="Tahoma"/>
          <w:b/>
          <w:sz w:val="20"/>
          <w:lang w:val="sl-SI"/>
        </w:rPr>
        <w:t xml:space="preserve"> in proizvajalca </w:t>
      </w:r>
      <w:r>
        <w:rPr>
          <w:rFonts w:ascii="Tahoma" w:hAnsi="Tahoma" w:cs="Tahoma"/>
          <w:b/>
          <w:sz w:val="20"/>
          <w:lang w:val="sl-SI"/>
        </w:rPr>
        <w:t>blaga</w:t>
      </w:r>
      <w:r w:rsidRPr="00112425">
        <w:rPr>
          <w:rFonts w:ascii="Tahoma" w:hAnsi="Tahoma" w:cs="Tahoma"/>
          <w:b/>
          <w:sz w:val="20"/>
          <w:lang w:val="sl-SI"/>
        </w:rPr>
        <w:t xml:space="preserve"> (kjer je to zahtevano). V primeru, da ponudnik v obrazec predračuna ne vnese TIP</w:t>
      </w:r>
      <w:r>
        <w:rPr>
          <w:rFonts w:ascii="Tahoma" w:hAnsi="Tahoma" w:cs="Tahoma"/>
          <w:b/>
          <w:sz w:val="20"/>
          <w:lang w:val="sl-SI"/>
        </w:rPr>
        <w:t>/model</w:t>
      </w:r>
      <w:r w:rsidRPr="00112425">
        <w:rPr>
          <w:rFonts w:ascii="Tahoma" w:hAnsi="Tahoma" w:cs="Tahoma"/>
          <w:b/>
          <w:sz w:val="20"/>
          <w:lang w:val="sl-SI"/>
        </w:rPr>
        <w:t xml:space="preserve"> in proizvajalca ponujenega </w:t>
      </w:r>
      <w:r>
        <w:rPr>
          <w:rFonts w:ascii="Tahoma" w:hAnsi="Tahoma" w:cs="Tahoma"/>
          <w:b/>
          <w:sz w:val="20"/>
          <w:lang w:val="sl-SI"/>
        </w:rPr>
        <w:t>blaga</w:t>
      </w:r>
      <w:r w:rsidRPr="00112425">
        <w:rPr>
          <w:rFonts w:ascii="Tahoma" w:hAnsi="Tahoma" w:cs="Tahoma"/>
          <w:b/>
          <w:sz w:val="20"/>
          <w:lang w:val="sl-SI"/>
        </w:rPr>
        <w:t>, bo naročnik štel, da je ponudba nedopustna in jo bo izločil sodelovanja v postopku javnega naročanja.</w:t>
      </w:r>
    </w:p>
    <w:p w14:paraId="019A28A5" w14:textId="77777777" w:rsidR="00347F01" w:rsidRDefault="00347F01" w:rsidP="00C162E3">
      <w:pPr>
        <w:keepNext/>
        <w:keepLines/>
        <w:widowControl w:val="0"/>
        <w:jc w:val="both"/>
        <w:rPr>
          <w:rFonts w:ascii="Tahoma" w:hAnsi="Tahoma" w:cs="Tahoma"/>
        </w:rPr>
      </w:pPr>
    </w:p>
    <w:p w14:paraId="5B262012" w14:textId="28B9F935" w:rsidR="00C162E3" w:rsidRPr="004F604C" w:rsidRDefault="00C162E3" w:rsidP="00C162E3">
      <w:pPr>
        <w:keepNext/>
        <w:keepLines/>
        <w:widowControl w:val="0"/>
        <w:jc w:val="both"/>
        <w:rPr>
          <w:rFonts w:ascii="Tahoma" w:hAnsi="Tahoma" w:cs="Tahoma"/>
        </w:rPr>
      </w:pPr>
      <w:r w:rsidRPr="004F604C">
        <w:rPr>
          <w:rFonts w:ascii="Tahoma" w:hAnsi="Tahoma" w:cs="Tahoma"/>
        </w:rPr>
        <w:t xml:space="preserve">Ponudnik mora v obrazec predračuna vpisati </w:t>
      </w:r>
      <w:r w:rsidRPr="004F604C">
        <w:rPr>
          <w:rFonts w:ascii="Tahoma" w:hAnsi="Tahoma" w:cs="Tahoma"/>
          <w:b/>
          <w:bCs/>
        </w:rPr>
        <w:t>ceno na enoto brez DDV</w:t>
      </w:r>
      <w:r w:rsidRPr="004F604C">
        <w:rPr>
          <w:rFonts w:ascii="Tahoma" w:hAnsi="Tahoma" w:cs="Tahoma"/>
        </w:rPr>
        <w:t xml:space="preserve">. Iz ponudbenega predračuna in ostale ponudbene dokumentacije </w:t>
      </w:r>
      <w:r w:rsidRPr="004F604C">
        <w:rPr>
          <w:rFonts w:ascii="Tahoma" w:hAnsi="Tahoma" w:cs="Tahoma"/>
          <w:b/>
          <w:bCs/>
        </w:rPr>
        <w:t>mora biti jasno in nedvoumno razvidno (konkretizirano) katere (posamezne) proizvode ponudnik ponuja v svoji ponudbi in po kakšni ceni na enoto</w:t>
      </w:r>
      <w:r w:rsidRPr="004F604C">
        <w:rPr>
          <w:rFonts w:ascii="Tahoma" w:hAnsi="Tahoma" w:cs="Tahoma"/>
        </w:rPr>
        <w:t xml:space="preserve">.   </w:t>
      </w:r>
    </w:p>
    <w:p w14:paraId="60A93571" w14:textId="77777777" w:rsidR="00C162E3" w:rsidRPr="004F604C" w:rsidRDefault="00C162E3" w:rsidP="00C162E3">
      <w:pPr>
        <w:keepNext/>
        <w:keepLines/>
        <w:widowControl w:val="0"/>
        <w:jc w:val="both"/>
        <w:rPr>
          <w:rFonts w:ascii="Tahoma" w:hAnsi="Tahoma" w:cs="Tahoma"/>
        </w:rPr>
      </w:pPr>
      <w:r w:rsidRPr="004F604C">
        <w:rPr>
          <w:rFonts w:ascii="Tahoma" w:hAnsi="Tahoma" w:cs="Tahoma"/>
        </w:rPr>
        <w:t xml:space="preserve"> </w:t>
      </w:r>
    </w:p>
    <w:p w14:paraId="56742743" w14:textId="77777777" w:rsidR="00C162E3" w:rsidRPr="004F604C" w:rsidRDefault="00C162E3" w:rsidP="00C162E3">
      <w:pPr>
        <w:keepNext/>
        <w:keepLines/>
        <w:widowControl w:val="0"/>
        <w:jc w:val="both"/>
        <w:rPr>
          <w:rFonts w:ascii="Tahoma" w:hAnsi="Tahoma" w:cs="Tahoma"/>
        </w:rPr>
      </w:pPr>
      <w:r w:rsidRPr="004F604C">
        <w:rPr>
          <w:rFonts w:ascii="Tahoma" w:hAnsi="Tahoma" w:cs="Tahoma"/>
        </w:rPr>
        <w:t>Zmnožek količin in cen, vsoto postavk oz. ostale računske operacije izvrši računalniški program avtomatsko po vnosu cen v obrazec predračuna.</w:t>
      </w:r>
    </w:p>
    <w:p w14:paraId="41130ECE" w14:textId="77777777" w:rsidR="00C162E3" w:rsidRPr="004F604C" w:rsidRDefault="00C162E3" w:rsidP="00C162E3">
      <w:pPr>
        <w:keepNext/>
        <w:keepLines/>
        <w:widowControl w:val="0"/>
        <w:jc w:val="both"/>
        <w:rPr>
          <w:rFonts w:ascii="Tahoma" w:hAnsi="Tahoma" w:cs="Tahoma"/>
        </w:rPr>
      </w:pPr>
    </w:p>
    <w:p w14:paraId="132BCA08" w14:textId="77777777" w:rsidR="00C162E3" w:rsidRPr="004F604C" w:rsidRDefault="00C162E3" w:rsidP="00C162E3">
      <w:pPr>
        <w:keepNext/>
        <w:keepLines/>
        <w:widowControl w:val="0"/>
        <w:jc w:val="both"/>
        <w:rPr>
          <w:rFonts w:ascii="Tahoma" w:hAnsi="Tahoma" w:cs="Tahoma"/>
        </w:rPr>
      </w:pPr>
      <w:r w:rsidRPr="004F604C">
        <w:rPr>
          <w:rFonts w:ascii="Tahoma" w:hAnsi="Tahoma" w:cs="Tahoma"/>
        </w:rPr>
        <w:t xml:space="preserve">Ponudnik </w:t>
      </w:r>
      <w:r w:rsidRPr="004F604C">
        <w:rPr>
          <w:rFonts w:ascii="Tahoma" w:hAnsi="Tahoma" w:cs="Tahoma"/>
          <w:b/>
          <w:bCs/>
        </w:rPr>
        <w:t>mora</w:t>
      </w:r>
      <w:r w:rsidRPr="004F604C">
        <w:rPr>
          <w:rFonts w:ascii="Tahoma" w:hAnsi="Tahoma" w:cs="Tahoma"/>
        </w:rPr>
        <w:t xml:space="preserve"> v prilogi priložiti izpolnjen, natisnjen in podpisan predračun, ki ga je natisnil iz elektronske (Excel) oblike </w:t>
      </w:r>
      <w:r w:rsidRPr="004F604C">
        <w:rPr>
          <w:rFonts w:ascii="Tahoma" w:hAnsi="Tahoma" w:cs="Tahoma"/>
          <w:b/>
          <w:bCs/>
        </w:rPr>
        <w:t>ter</w:t>
      </w:r>
      <w:r w:rsidRPr="004F604C">
        <w:rPr>
          <w:rFonts w:ascii="Tahoma" w:hAnsi="Tahoma" w:cs="Tahoma"/>
        </w:rPr>
        <w:t xml:space="preserve"> identičnega priloži tudi v elektronski obliki (v Excel obliki).</w:t>
      </w:r>
    </w:p>
    <w:p w14:paraId="11F25C8A" w14:textId="77777777" w:rsidR="00C162E3" w:rsidRPr="004F604C" w:rsidRDefault="00C162E3" w:rsidP="00C162E3">
      <w:pPr>
        <w:keepNext/>
        <w:keepLines/>
        <w:widowControl w:val="0"/>
        <w:jc w:val="both"/>
        <w:rPr>
          <w:rFonts w:ascii="Tahoma" w:hAnsi="Tahoma" w:cs="Tahoma"/>
        </w:rPr>
      </w:pPr>
    </w:p>
    <w:p w14:paraId="19D4E67D" w14:textId="77777777" w:rsidR="00C162E3" w:rsidRPr="004F604C" w:rsidRDefault="00C162E3" w:rsidP="00C162E3">
      <w:pPr>
        <w:keepNext/>
        <w:keepLines/>
        <w:widowControl w:val="0"/>
        <w:jc w:val="both"/>
        <w:rPr>
          <w:rFonts w:ascii="Tahoma" w:hAnsi="Tahoma" w:cs="Tahoma"/>
        </w:rPr>
      </w:pPr>
      <w:r w:rsidRPr="004F604C">
        <w:rPr>
          <w:rFonts w:ascii="Tahoma" w:hAnsi="Tahoma" w:cs="Tahoma"/>
        </w:rPr>
        <w:t xml:space="preserve">V primeru razlikovanja med tiskano (pdf) podpisano in elektronsko verzijo, bo naročnik upošteval tiskano (pdf) podpisano verzijo. </w:t>
      </w:r>
    </w:p>
    <w:p w14:paraId="179B0069" w14:textId="77777777" w:rsidR="00C162E3" w:rsidRPr="004F604C" w:rsidRDefault="00C162E3" w:rsidP="00C162E3">
      <w:pPr>
        <w:keepNext/>
        <w:keepLines/>
        <w:widowControl w:val="0"/>
        <w:jc w:val="both"/>
        <w:rPr>
          <w:rFonts w:ascii="Tahoma" w:hAnsi="Tahoma" w:cs="Tahoma"/>
        </w:rPr>
      </w:pPr>
    </w:p>
    <w:p w14:paraId="306B7C0F" w14:textId="77777777" w:rsidR="00C162E3" w:rsidRPr="004F604C" w:rsidRDefault="00C162E3" w:rsidP="00C162E3">
      <w:pPr>
        <w:keepNext/>
        <w:keepLines/>
        <w:widowControl w:val="0"/>
        <w:jc w:val="both"/>
        <w:rPr>
          <w:rFonts w:ascii="Tahoma" w:hAnsi="Tahoma" w:cs="Tahoma"/>
        </w:rPr>
      </w:pPr>
      <w:r w:rsidRPr="004F604C">
        <w:rPr>
          <w:rFonts w:ascii="Tahoma" w:hAnsi="Tahoma" w:cs="Tahoma"/>
        </w:rPr>
        <w:t>Ponudniki ponudbenega predračuna ne smejo kakorkoli spreminjati, dodajati vrstice, stolpce ali celice ter spreminjati formule, ki jih je nastavil naročnik ali kakorkoli drugače dopolnjevati.</w:t>
      </w:r>
    </w:p>
    <w:p w14:paraId="268322F8" w14:textId="77777777" w:rsidR="00C162E3" w:rsidRPr="004F604C" w:rsidRDefault="00C162E3" w:rsidP="00C162E3">
      <w:pPr>
        <w:keepNext/>
        <w:keepLines/>
        <w:widowControl w:val="0"/>
        <w:jc w:val="both"/>
        <w:rPr>
          <w:rFonts w:ascii="Tahoma" w:hAnsi="Tahoma" w:cs="Tahoma"/>
        </w:rPr>
      </w:pPr>
    </w:p>
    <w:p w14:paraId="462C71AC" w14:textId="77777777" w:rsidR="00C162E3" w:rsidRDefault="00C162E3" w:rsidP="00C162E3">
      <w:pPr>
        <w:keepNext/>
        <w:keepLines/>
        <w:rPr>
          <w:sz w:val="17"/>
          <w:szCs w:val="17"/>
        </w:rPr>
      </w:pPr>
    </w:p>
    <w:p w14:paraId="0EBD50D3" w14:textId="77777777" w:rsidR="002B5E9D" w:rsidRDefault="002B5E9D" w:rsidP="00C162E3">
      <w:pPr>
        <w:keepNext/>
        <w:keepLines/>
        <w:rPr>
          <w:sz w:val="17"/>
          <w:szCs w:val="17"/>
        </w:rPr>
      </w:pPr>
    </w:p>
    <w:p w14:paraId="6A839D20" w14:textId="77777777" w:rsidR="002B5E9D" w:rsidRDefault="002B5E9D" w:rsidP="00C162E3">
      <w:pPr>
        <w:keepNext/>
        <w:keepLines/>
        <w:rPr>
          <w:sz w:val="17"/>
          <w:szCs w:val="17"/>
        </w:rPr>
      </w:pPr>
    </w:p>
    <w:p w14:paraId="06030412" w14:textId="77777777" w:rsidR="002B5E9D" w:rsidRDefault="002B5E9D" w:rsidP="00C162E3">
      <w:pPr>
        <w:keepNext/>
        <w:keepLines/>
        <w:rPr>
          <w:sz w:val="17"/>
          <w:szCs w:val="17"/>
        </w:rPr>
      </w:pPr>
    </w:p>
    <w:p w14:paraId="4775D44E" w14:textId="77777777" w:rsidR="00C162E3" w:rsidRDefault="00C162E3" w:rsidP="00C162E3">
      <w:pPr>
        <w:keepNext/>
        <w:keepLines/>
        <w:rPr>
          <w:sz w:val="17"/>
          <w:szCs w:val="17"/>
        </w:rPr>
      </w:pPr>
    </w:p>
    <w:p w14:paraId="0E5E96F2" w14:textId="77777777" w:rsidR="00C162E3" w:rsidRDefault="00C162E3" w:rsidP="00C162E3">
      <w:pPr>
        <w:keepNext/>
        <w:keepLines/>
        <w:widowControl w:val="0"/>
        <w:jc w:val="both"/>
        <w:rPr>
          <w:rFonts w:ascii="Tahoma" w:hAnsi="Tahoma" w:cs="Tahoma"/>
        </w:rPr>
      </w:pPr>
    </w:p>
    <w:p w14:paraId="5DD176E3" w14:textId="77777777" w:rsidR="00C162E3" w:rsidRDefault="00C162E3" w:rsidP="00C162E3">
      <w:pPr>
        <w:keepNext/>
        <w:keepLines/>
        <w:widowControl w:val="0"/>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C162E3" w:rsidRPr="008A3D17" w14:paraId="41A134B8" w14:textId="77777777" w:rsidTr="0037617D">
        <w:trPr>
          <w:trHeight w:val="235"/>
        </w:trPr>
        <w:tc>
          <w:tcPr>
            <w:tcW w:w="3402" w:type="dxa"/>
            <w:tcBorders>
              <w:top w:val="single" w:sz="4" w:space="0" w:color="auto"/>
            </w:tcBorders>
          </w:tcPr>
          <w:p w14:paraId="47CACC6A" w14:textId="77777777" w:rsidR="00C162E3" w:rsidRPr="008A3D17" w:rsidRDefault="00C162E3" w:rsidP="0037617D">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(kraj, datum)</w:t>
            </w:r>
          </w:p>
        </w:tc>
        <w:tc>
          <w:tcPr>
            <w:tcW w:w="2977" w:type="dxa"/>
          </w:tcPr>
          <w:p w14:paraId="4A10D234" w14:textId="77777777" w:rsidR="00C162E3" w:rsidRPr="008A3D17" w:rsidRDefault="00C162E3" w:rsidP="0037617D">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žig</w:t>
            </w:r>
          </w:p>
        </w:tc>
        <w:tc>
          <w:tcPr>
            <w:tcW w:w="3260" w:type="dxa"/>
            <w:tcBorders>
              <w:top w:val="single" w:sz="4" w:space="0" w:color="auto"/>
            </w:tcBorders>
          </w:tcPr>
          <w:p w14:paraId="025CEA9D" w14:textId="77777777" w:rsidR="00C162E3" w:rsidRPr="008A3D17" w:rsidRDefault="00C162E3" w:rsidP="0037617D">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(Naziv in podpis odgovorne osebe ponudnika)</w:t>
            </w:r>
          </w:p>
        </w:tc>
      </w:tr>
    </w:tbl>
    <w:p w14:paraId="60704CB6" w14:textId="77777777" w:rsidR="00C162E3" w:rsidRDefault="00C162E3" w:rsidP="00C162E3">
      <w:pPr>
        <w:keepNext/>
        <w:keepLines/>
        <w:widowControl w:val="0"/>
        <w:jc w:val="both"/>
        <w:rPr>
          <w:rFonts w:ascii="Tahoma" w:hAnsi="Tahoma" w:cs="Tahoma"/>
        </w:rPr>
      </w:pPr>
    </w:p>
    <w:p w14:paraId="4F3BD91A" w14:textId="77777777" w:rsidR="00C162E3" w:rsidRDefault="00C162E3" w:rsidP="00C162E3">
      <w:pPr>
        <w:keepNext/>
        <w:keepLines/>
        <w:widowControl w:val="0"/>
        <w:jc w:val="both"/>
        <w:rPr>
          <w:rFonts w:ascii="Tahoma" w:hAnsi="Tahoma" w:cs="Tahoma"/>
        </w:rPr>
      </w:pPr>
    </w:p>
    <w:p w14:paraId="4604A55E" w14:textId="77777777" w:rsidR="00C162E3" w:rsidRPr="004F604C" w:rsidRDefault="00C162E3" w:rsidP="00C162E3">
      <w:pPr>
        <w:keepNext/>
        <w:keepLines/>
        <w:widowControl w:val="0"/>
        <w:jc w:val="both"/>
        <w:rPr>
          <w:rFonts w:ascii="Tahoma" w:hAnsi="Tahoma" w:cs="Tahoma"/>
          <w:i/>
          <w:iCs/>
          <w:sz w:val="16"/>
          <w:szCs w:val="16"/>
        </w:rPr>
      </w:pPr>
      <w:r w:rsidRPr="004F604C">
        <w:rPr>
          <w:rFonts w:ascii="Tahoma" w:hAnsi="Tahoma" w:cs="Tahoma"/>
          <w:i/>
          <w:iCs/>
          <w:sz w:val="16"/>
          <w:szCs w:val="16"/>
        </w:rPr>
        <w:t xml:space="preserve">Navodilo: </w:t>
      </w:r>
    </w:p>
    <w:p w14:paraId="3B48E8B5" w14:textId="77777777" w:rsidR="00C162E3" w:rsidRPr="004F604C" w:rsidRDefault="00C162E3" w:rsidP="00C162E3">
      <w:pPr>
        <w:keepNext/>
        <w:keepLines/>
        <w:widowControl w:val="0"/>
        <w:jc w:val="both"/>
        <w:rPr>
          <w:rFonts w:ascii="Tahoma" w:hAnsi="Tahoma" w:cs="Tahoma"/>
          <w:i/>
          <w:iCs/>
          <w:sz w:val="16"/>
          <w:szCs w:val="16"/>
        </w:rPr>
      </w:pPr>
      <w:r w:rsidRPr="004F604C">
        <w:rPr>
          <w:rFonts w:ascii="Tahoma" w:hAnsi="Tahoma" w:cs="Tahoma"/>
          <w:i/>
          <w:iCs/>
          <w:sz w:val="16"/>
          <w:szCs w:val="16"/>
        </w:rPr>
        <w:t>Ponudnik mora ponudbeni predračun v pdf. in xlsx. obliki/formatu v okviru sistema e-JN naložiti v razdelek »DOKUMENTI«, del »Ostale priloge«</w:t>
      </w:r>
    </w:p>
    <w:p w14:paraId="77142E42" w14:textId="3FC00EAA" w:rsidR="00C162E3" w:rsidRPr="004F604C" w:rsidRDefault="00C162E3" w:rsidP="00C162E3">
      <w:pPr>
        <w:keepNext/>
        <w:keepLines/>
        <w:jc w:val="both"/>
        <w:rPr>
          <w:rFonts w:ascii="Tahoma" w:hAnsi="Tahoma" w:cs="Tahoma"/>
          <w:i/>
          <w:iCs/>
          <w:sz w:val="16"/>
          <w:szCs w:val="16"/>
        </w:rPr>
      </w:pPr>
      <w:r w:rsidRPr="004F604C">
        <w:rPr>
          <w:rFonts w:ascii="Tahoma" w:hAnsi="Tahoma" w:cs="Tahoma"/>
          <w:i/>
          <w:iCs/>
          <w:sz w:val="16"/>
          <w:szCs w:val="16"/>
        </w:rPr>
        <w:t>Ponudnik poda ceno na enoto mere za vse postavke navedene v predračunu popisa blaga za posamezni sklop, na katerega se prijavlja. Celotni predračun popisa blaga se priloži za Prilogo 2</w:t>
      </w:r>
      <w:r w:rsidR="00FD292C">
        <w:rPr>
          <w:rFonts w:ascii="Tahoma" w:hAnsi="Tahoma" w:cs="Tahoma"/>
          <w:i/>
          <w:iCs/>
          <w:sz w:val="16"/>
          <w:szCs w:val="16"/>
        </w:rPr>
        <w:t>/1</w:t>
      </w:r>
      <w:r w:rsidRPr="004F604C">
        <w:rPr>
          <w:rFonts w:ascii="Tahoma" w:hAnsi="Tahoma" w:cs="Tahoma"/>
          <w:i/>
          <w:iCs/>
          <w:sz w:val="16"/>
          <w:szCs w:val="16"/>
        </w:rPr>
        <w:t xml:space="preserve"> v pdf. obliki, ponudnik pa ga mora priložiti tudi v informacijski sistem e-JN v Excel formatu. Celotni predračun popisa blaga v PDF formatu in Excel formatu morata biti vsebinsko identična.</w:t>
      </w:r>
    </w:p>
    <w:p w14:paraId="5C3F9741" w14:textId="77777777" w:rsidR="00C162E3" w:rsidRPr="00090D8E" w:rsidRDefault="00C162E3" w:rsidP="00C162E3">
      <w:pPr>
        <w:keepNext/>
        <w:keepLines/>
        <w:widowControl w:val="0"/>
        <w:jc w:val="both"/>
        <w:rPr>
          <w:rFonts w:ascii="Tahoma" w:hAnsi="Tahoma" w:cs="Tahoma"/>
        </w:rPr>
      </w:pPr>
      <w:r w:rsidRPr="00090D8E">
        <w:rPr>
          <w:rFonts w:ascii="Tahoma" w:hAnsi="Tahoma" w:cs="Tahoma"/>
        </w:rPr>
        <w:t xml:space="preserve"> </w:t>
      </w: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C162E3" w:rsidRPr="008A3D17" w14:paraId="3188E0DD" w14:textId="77777777" w:rsidTr="0037617D">
        <w:trPr>
          <w:trHeight w:val="235"/>
        </w:trPr>
        <w:tc>
          <w:tcPr>
            <w:tcW w:w="3402" w:type="dxa"/>
          </w:tcPr>
          <w:p w14:paraId="3E3584FF" w14:textId="77777777" w:rsidR="00C162E3" w:rsidRDefault="00C162E3" w:rsidP="0037617D">
            <w:pPr>
              <w:keepNext/>
              <w:keepLines/>
              <w:jc w:val="both"/>
              <w:rPr>
                <w:rFonts w:ascii="Tahoma" w:hAnsi="Tahoma" w:cs="Tahoma"/>
                <w:snapToGrid w:val="0"/>
                <w:color w:val="000000"/>
              </w:rPr>
            </w:pPr>
          </w:p>
          <w:p w14:paraId="7F126457" w14:textId="77777777" w:rsidR="002B5E9D" w:rsidRDefault="002B5E9D" w:rsidP="0037617D">
            <w:pPr>
              <w:keepNext/>
              <w:keepLines/>
              <w:jc w:val="both"/>
              <w:rPr>
                <w:rFonts w:ascii="Tahoma" w:hAnsi="Tahoma" w:cs="Tahoma"/>
                <w:snapToGrid w:val="0"/>
                <w:color w:val="000000"/>
              </w:rPr>
            </w:pPr>
          </w:p>
          <w:p w14:paraId="0708D381" w14:textId="77777777" w:rsidR="002B5E9D" w:rsidRDefault="002B5E9D" w:rsidP="0037617D">
            <w:pPr>
              <w:keepNext/>
              <w:keepLines/>
              <w:jc w:val="both"/>
              <w:rPr>
                <w:rFonts w:ascii="Tahoma" w:hAnsi="Tahoma" w:cs="Tahoma"/>
                <w:snapToGrid w:val="0"/>
                <w:color w:val="000000"/>
              </w:rPr>
            </w:pPr>
          </w:p>
          <w:p w14:paraId="0E9A8D6E" w14:textId="77777777" w:rsidR="002B5E9D" w:rsidRPr="008A3D17" w:rsidRDefault="002B5E9D" w:rsidP="0037617D">
            <w:pPr>
              <w:keepNext/>
              <w:keepLines/>
              <w:jc w:val="both"/>
              <w:rPr>
                <w:rFonts w:ascii="Tahoma" w:hAnsi="Tahoma" w:cs="Tahoma"/>
                <w:snapToGrid w:val="0"/>
                <w:color w:val="000000"/>
              </w:rPr>
            </w:pPr>
          </w:p>
        </w:tc>
        <w:tc>
          <w:tcPr>
            <w:tcW w:w="2977" w:type="dxa"/>
          </w:tcPr>
          <w:p w14:paraId="5A306F41" w14:textId="77777777" w:rsidR="00C162E3" w:rsidRPr="008A3D17" w:rsidRDefault="00C162E3" w:rsidP="0037617D">
            <w:pPr>
              <w:keepNext/>
              <w:keepLines/>
              <w:jc w:val="center"/>
              <w:rPr>
                <w:rFonts w:ascii="Tahoma" w:hAnsi="Tahoma" w:cs="Tahoma"/>
                <w:snapToGrid w:val="0"/>
                <w:color w:val="000000"/>
              </w:rPr>
            </w:pPr>
          </w:p>
        </w:tc>
        <w:tc>
          <w:tcPr>
            <w:tcW w:w="3260" w:type="dxa"/>
          </w:tcPr>
          <w:p w14:paraId="0F28F698" w14:textId="77777777" w:rsidR="00C162E3" w:rsidRPr="008A3D17" w:rsidRDefault="00C162E3" w:rsidP="0037617D">
            <w:pPr>
              <w:keepNext/>
              <w:keepLines/>
              <w:tabs>
                <w:tab w:val="left" w:pos="567"/>
                <w:tab w:val="num" w:pos="851"/>
                <w:tab w:val="left" w:pos="993"/>
              </w:tabs>
              <w:jc w:val="both"/>
              <w:rPr>
                <w:rFonts w:ascii="Tahoma" w:hAnsi="Tahoma" w:cs="Tahoma"/>
                <w:snapToGrid w:val="0"/>
                <w:color w:val="000000"/>
                <w:sz w:val="28"/>
              </w:rPr>
            </w:pPr>
          </w:p>
        </w:tc>
      </w:tr>
    </w:tbl>
    <w:p w14:paraId="07E63CFE" w14:textId="77777777" w:rsidR="00C162E3" w:rsidRDefault="00C162E3" w:rsidP="00982169">
      <w:pPr>
        <w:keepNext/>
        <w:keepLines/>
        <w:rPr>
          <w:sz w:val="17"/>
          <w:szCs w:val="17"/>
        </w:rPr>
      </w:pPr>
    </w:p>
    <w:p w14:paraId="7A8BC8AA" w14:textId="77777777" w:rsidR="00C162E3" w:rsidRDefault="00C162E3" w:rsidP="00982169">
      <w:pPr>
        <w:keepNext/>
        <w:keepLines/>
        <w:rPr>
          <w:sz w:val="17"/>
          <w:szCs w:val="17"/>
        </w:rPr>
      </w:pP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347F01" w:rsidRPr="004F604C" w14:paraId="317A5C4B" w14:textId="77777777" w:rsidTr="0037617D">
        <w:trPr>
          <w:trHeight w:val="339"/>
        </w:trPr>
        <w:tc>
          <w:tcPr>
            <w:tcW w:w="8073" w:type="dxa"/>
            <w:tcBorders>
              <w:top w:val="single" w:sz="4" w:space="0" w:color="000000"/>
              <w:left w:val="single" w:sz="4" w:space="0" w:color="000000"/>
              <w:bottom w:val="single" w:sz="4" w:space="0" w:color="000000"/>
            </w:tcBorders>
          </w:tcPr>
          <w:p w14:paraId="4A2D3DBB" w14:textId="77777777" w:rsidR="00347F01" w:rsidRPr="004F604C" w:rsidRDefault="00347F01" w:rsidP="00347F01">
            <w:pPr>
              <w:keepNext/>
              <w:keepLines/>
              <w:jc w:val="both"/>
              <w:outlineLvl w:val="1"/>
              <w:rPr>
                <w:rFonts w:ascii="Tahoma" w:hAnsi="Tahoma" w:cs="Tahoma"/>
                <w:b/>
                <w:bCs/>
              </w:rPr>
            </w:pPr>
            <w:r w:rsidRPr="004F604C">
              <w:rPr>
                <w:rFonts w:ascii="Tahoma" w:hAnsi="Tahoma" w:cs="Tahoma"/>
                <w:b/>
              </w:rPr>
              <w:lastRenderedPageBreak/>
              <w:br w:type="page"/>
            </w:r>
            <w:r w:rsidRPr="004F604C">
              <w:rPr>
                <w:rFonts w:ascii="Tahoma" w:hAnsi="Tahoma" w:cs="Tahoma"/>
                <w:b/>
              </w:rPr>
              <w:br w:type="page"/>
            </w:r>
            <w:r w:rsidRPr="004F604C">
              <w:rPr>
                <w:rFonts w:ascii="Tahoma" w:hAnsi="Tahoma" w:cs="Tahoma"/>
                <w:b/>
                <w:bCs/>
              </w:rPr>
              <w:t>IZJAVA O UDELEŽBI FIZIČNIH IN PRAVNIH OSEB V LASTNIŠTVU PONUDNIKA</w:t>
            </w:r>
          </w:p>
        </w:tc>
        <w:tc>
          <w:tcPr>
            <w:tcW w:w="1351" w:type="dxa"/>
            <w:tcBorders>
              <w:top w:val="single" w:sz="4" w:space="0" w:color="000000"/>
              <w:left w:val="single" w:sz="4" w:space="0" w:color="808080"/>
              <w:bottom w:val="single" w:sz="4" w:space="0" w:color="000000"/>
              <w:right w:val="single" w:sz="4" w:space="0" w:color="000000"/>
            </w:tcBorders>
          </w:tcPr>
          <w:p w14:paraId="44A60E2B" w14:textId="77777777" w:rsidR="00347F01" w:rsidRPr="004F604C" w:rsidRDefault="00347F01" w:rsidP="00347F01">
            <w:pPr>
              <w:keepNext/>
              <w:keepLines/>
              <w:jc w:val="center"/>
              <w:rPr>
                <w:rFonts w:ascii="Tahoma" w:hAnsi="Tahoma" w:cs="Tahoma"/>
                <w:b/>
              </w:rPr>
            </w:pPr>
            <w:r w:rsidRPr="004F604C">
              <w:rPr>
                <w:rFonts w:ascii="Tahoma" w:hAnsi="Tahoma" w:cs="Tahoma"/>
                <w:b/>
                <w:i/>
              </w:rPr>
              <w:t>Priloga 3/1</w:t>
            </w:r>
          </w:p>
        </w:tc>
      </w:tr>
    </w:tbl>
    <w:p w14:paraId="3E336677" w14:textId="77777777" w:rsidR="00347F01" w:rsidRPr="004F604C" w:rsidRDefault="00347F01" w:rsidP="0037617D">
      <w:pPr>
        <w:keepNext/>
        <w:keepLines/>
        <w:tabs>
          <w:tab w:val="left" w:pos="284"/>
        </w:tabs>
        <w:jc w:val="both"/>
        <w:rPr>
          <w:rFonts w:ascii="Tahoma" w:hAnsi="Tahoma" w:cs="Tahoma"/>
        </w:rPr>
      </w:pPr>
    </w:p>
    <w:p w14:paraId="54EEA611" w14:textId="77777777" w:rsidR="00347F01" w:rsidRPr="004F604C" w:rsidRDefault="00347F01" w:rsidP="0037617D">
      <w:pPr>
        <w:keepNext/>
        <w:keepLines/>
        <w:ind w:right="1"/>
        <w:jc w:val="both"/>
        <w:rPr>
          <w:rFonts w:ascii="Tahoma" w:hAnsi="Tahoma" w:cs="Tahoma"/>
          <w:i/>
          <w:u w:val="single"/>
        </w:rPr>
      </w:pPr>
      <w:r w:rsidRPr="004F604C">
        <w:rPr>
          <w:rFonts w:ascii="Tahoma" w:hAnsi="Tahoma" w:cs="Tahoma"/>
          <w:i/>
          <w:u w:val="single"/>
        </w:rPr>
        <w:t>Podatki o pravni osebi (gospodarskem subjektu):</w:t>
      </w:r>
    </w:p>
    <w:p w14:paraId="6265B4EA" w14:textId="77777777" w:rsidR="00347F01" w:rsidRPr="004F604C" w:rsidRDefault="00347F01" w:rsidP="0037617D">
      <w:pPr>
        <w:keepNext/>
        <w:keepLines/>
        <w:spacing w:before="240" w:after="240"/>
        <w:ind w:right="1"/>
        <w:jc w:val="both"/>
        <w:rPr>
          <w:rFonts w:ascii="Tahoma" w:hAnsi="Tahoma" w:cs="Tahoma"/>
        </w:rPr>
      </w:pPr>
      <w:r w:rsidRPr="004F604C">
        <w:rPr>
          <w:rFonts w:ascii="Tahoma" w:hAnsi="Tahoma" w:cs="Tahoma"/>
          <w:bCs/>
        </w:rPr>
        <w:t>Polno ime podjetja</w:t>
      </w:r>
      <w:r w:rsidRPr="004F604C">
        <w:rPr>
          <w:rFonts w:ascii="Tahoma" w:hAnsi="Tahoma" w:cs="Tahoma"/>
        </w:rPr>
        <w:t>: _________________________________________________________________</w:t>
      </w:r>
    </w:p>
    <w:p w14:paraId="72DA4D92" w14:textId="77777777" w:rsidR="00347F01" w:rsidRPr="004F604C" w:rsidRDefault="00347F01" w:rsidP="0037617D">
      <w:pPr>
        <w:keepNext/>
        <w:keepLines/>
        <w:spacing w:before="240" w:after="240"/>
        <w:ind w:right="1"/>
        <w:jc w:val="both"/>
        <w:rPr>
          <w:rFonts w:ascii="Tahoma" w:hAnsi="Tahoma" w:cs="Tahoma"/>
        </w:rPr>
      </w:pPr>
      <w:r w:rsidRPr="004F604C">
        <w:rPr>
          <w:rFonts w:ascii="Tahoma" w:hAnsi="Tahoma" w:cs="Tahoma"/>
          <w:bCs/>
        </w:rPr>
        <w:t>Sedež podjetja</w:t>
      </w:r>
      <w:r w:rsidRPr="004F604C">
        <w:rPr>
          <w:rFonts w:ascii="Tahoma" w:hAnsi="Tahoma" w:cs="Tahoma"/>
        </w:rPr>
        <w:t>: ____________________________________________________________________</w:t>
      </w:r>
    </w:p>
    <w:p w14:paraId="3BDECEB4" w14:textId="77777777" w:rsidR="00347F01" w:rsidRPr="004F604C" w:rsidRDefault="00347F01" w:rsidP="0037617D">
      <w:pPr>
        <w:keepNext/>
        <w:keepLines/>
        <w:spacing w:before="240" w:after="240"/>
        <w:ind w:right="1"/>
        <w:jc w:val="both"/>
        <w:rPr>
          <w:rFonts w:ascii="Tahoma" w:hAnsi="Tahoma" w:cs="Tahoma"/>
        </w:rPr>
      </w:pPr>
      <w:r w:rsidRPr="004F604C">
        <w:rPr>
          <w:rFonts w:ascii="Tahoma" w:hAnsi="Tahoma" w:cs="Tahoma"/>
          <w:bCs/>
        </w:rPr>
        <w:t>Občina sedeža podjetja</w:t>
      </w:r>
      <w:r w:rsidRPr="004F604C">
        <w:rPr>
          <w:rFonts w:ascii="Tahoma" w:hAnsi="Tahoma" w:cs="Tahoma"/>
        </w:rPr>
        <w:t>: ______________________________________________________________</w:t>
      </w:r>
    </w:p>
    <w:p w14:paraId="6DACA22F" w14:textId="77777777" w:rsidR="00347F01" w:rsidRPr="004F604C" w:rsidRDefault="00347F01" w:rsidP="0037617D">
      <w:pPr>
        <w:keepNext/>
        <w:keepLines/>
        <w:spacing w:before="240" w:after="240"/>
        <w:ind w:right="1"/>
        <w:jc w:val="both"/>
        <w:rPr>
          <w:rFonts w:ascii="Tahoma" w:hAnsi="Tahoma" w:cs="Tahoma"/>
        </w:rPr>
      </w:pPr>
      <w:r w:rsidRPr="004F604C">
        <w:rPr>
          <w:rFonts w:ascii="Tahoma" w:hAnsi="Tahoma" w:cs="Tahoma"/>
          <w:bCs/>
        </w:rPr>
        <w:t>Številka vpisa v sodni register (št. vložka)</w:t>
      </w:r>
      <w:r w:rsidRPr="004F604C">
        <w:rPr>
          <w:rFonts w:ascii="Tahoma" w:hAnsi="Tahoma" w:cs="Tahoma"/>
        </w:rPr>
        <w:t>: _______________________________________________</w:t>
      </w:r>
    </w:p>
    <w:p w14:paraId="12D6DA44" w14:textId="77777777" w:rsidR="00347F01" w:rsidRPr="004F604C" w:rsidRDefault="00347F01" w:rsidP="0037617D">
      <w:pPr>
        <w:keepNext/>
        <w:keepLines/>
        <w:spacing w:before="240" w:after="240"/>
        <w:ind w:right="1"/>
        <w:jc w:val="both"/>
        <w:rPr>
          <w:rFonts w:ascii="Tahoma" w:hAnsi="Tahoma" w:cs="Tahoma"/>
        </w:rPr>
      </w:pPr>
      <w:r w:rsidRPr="004F604C">
        <w:rPr>
          <w:rFonts w:ascii="Tahoma" w:hAnsi="Tahoma" w:cs="Tahoma"/>
          <w:bCs/>
        </w:rPr>
        <w:t>Matična številka podjetja</w:t>
      </w:r>
      <w:r w:rsidRPr="004F604C">
        <w:rPr>
          <w:rFonts w:ascii="Tahoma" w:hAnsi="Tahoma" w:cs="Tahoma"/>
        </w:rPr>
        <w:t>: ____________________________________________________________</w:t>
      </w:r>
    </w:p>
    <w:p w14:paraId="57801979" w14:textId="77777777" w:rsidR="00347F01" w:rsidRPr="004F604C" w:rsidRDefault="00347F01" w:rsidP="0037617D">
      <w:pPr>
        <w:keepNext/>
        <w:keepLines/>
        <w:spacing w:before="240" w:after="240"/>
        <w:ind w:right="1"/>
        <w:jc w:val="both"/>
        <w:rPr>
          <w:rFonts w:ascii="Tahoma" w:hAnsi="Tahoma" w:cs="Tahoma"/>
        </w:rPr>
      </w:pPr>
      <w:r w:rsidRPr="004F604C">
        <w:rPr>
          <w:rFonts w:ascii="Tahoma" w:hAnsi="Tahoma" w:cs="Tahoma"/>
          <w:bCs/>
        </w:rPr>
        <w:t>ID ZA DDV:</w:t>
      </w:r>
      <w:r w:rsidRPr="004F604C">
        <w:rPr>
          <w:rFonts w:ascii="Tahoma" w:hAnsi="Tahoma" w:cs="Tahoma"/>
        </w:rPr>
        <w:t xml:space="preserve"> _______________________________________________________________________</w:t>
      </w:r>
    </w:p>
    <w:p w14:paraId="685E2EB1" w14:textId="763734DA" w:rsidR="00347F01" w:rsidRPr="004F604C" w:rsidRDefault="00347F01" w:rsidP="0037617D">
      <w:pPr>
        <w:keepNext/>
        <w:keepLines/>
        <w:tabs>
          <w:tab w:val="left" w:pos="284"/>
        </w:tabs>
        <w:jc w:val="both"/>
        <w:rPr>
          <w:rFonts w:ascii="Tahoma" w:hAnsi="Tahoma" w:cs="Tahoma"/>
          <w:b/>
        </w:rPr>
      </w:pPr>
      <w:r w:rsidRPr="004F604C">
        <w:rPr>
          <w:rFonts w:ascii="Tahoma" w:hAnsi="Tahoma" w:cs="Tahoma"/>
        </w:rPr>
        <w:t xml:space="preserve">V zvezi z javnim naročilom </w:t>
      </w:r>
      <w:r>
        <w:rPr>
          <w:rFonts w:ascii="Tahoma" w:hAnsi="Tahoma" w:cs="Tahoma"/>
          <w:b/>
        </w:rPr>
        <w:t>LPT-99/26</w:t>
      </w:r>
      <w:r w:rsidR="007D038C">
        <w:rPr>
          <w:rFonts w:ascii="Tahoma" w:hAnsi="Tahoma" w:cs="Tahoma"/>
          <w:b/>
        </w:rPr>
        <w:t xml:space="preserve"> </w:t>
      </w:r>
      <w:r w:rsidRPr="00C8579C">
        <w:rPr>
          <w:rFonts w:ascii="Tahoma" w:hAnsi="Tahoma" w:cs="Tahoma"/>
          <w:b/>
        </w:rPr>
        <w:t xml:space="preserve">– </w:t>
      </w:r>
      <w:r>
        <w:rPr>
          <w:rFonts w:ascii="Tahoma" w:hAnsi="Tahoma" w:cs="Tahoma"/>
          <w:b/>
        </w:rPr>
        <w:t>Nakup parkirnih kartic in termo trakov za obdobje 48 mesecev</w:t>
      </w:r>
      <w:r w:rsidRPr="004F604C">
        <w:rPr>
          <w:rFonts w:ascii="Tahoma" w:hAnsi="Tahoma" w:cs="Tahoma"/>
        </w:rPr>
        <w:t xml:space="preserve">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032202F" w14:textId="77777777" w:rsidR="00347F01" w:rsidRPr="004F604C" w:rsidRDefault="00347F01" w:rsidP="0037617D">
      <w:pPr>
        <w:keepNext/>
        <w:keepLines/>
        <w:tabs>
          <w:tab w:val="left" w:pos="284"/>
        </w:tabs>
        <w:jc w:val="both"/>
        <w:rPr>
          <w:rFonts w:ascii="Tahoma" w:hAnsi="Tahoma" w:cs="Tahoma"/>
        </w:rPr>
      </w:pPr>
      <w:r w:rsidRPr="004F604C">
        <w:rPr>
          <w:rFonts w:ascii="Tahoma" w:hAnsi="Tahoma" w:cs="Tahoma"/>
        </w:rPr>
        <w:t xml:space="preserve"> </w:t>
      </w:r>
    </w:p>
    <w:p w14:paraId="1E09636C" w14:textId="77777777" w:rsidR="00347F01" w:rsidRPr="004F604C" w:rsidRDefault="00347F01" w:rsidP="0037617D">
      <w:pPr>
        <w:keepNext/>
        <w:keepLines/>
        <w:tabs>
          <w:tab w:val="left" w:pos="284"/>
        </w:tabs>
        <w:jc w:val="both"/>
        <w:rPr>
          <w:rFonts w:ascii="Tahoma" w:hAnsi="Tahoma" w:cs="Tahoma"/>
        </w:rPr>
      </w:pPr>
      <w:r w:rsidRPr="004F604C">
        <w:rPr>
          <w:rFonts w:ascii="Tahoma" w:hAnsi="Tahoma" w:cs="Tahoma"/>
          <w:b/>
        </w:rPr>
        <w:t>IZJAVLJAMO</w:t>
      </w:r>
      <w:r w:rsidRPr="004F604C">
        <w:rPr>
          <w:rFonts w:ascii="Tahoma" w:hAnsi="Tahoma" w:cs="Tahoma"/>
        </w:rPr>
        <w:t xml:space="preserve">, da so pri lastništvu zgoraj navedenega ponudnika udeležene naslednje </w:t>
      </w:r>
      <w:r w:rsidRPr="004F604C">
        <w:rPr>
          <w:rFonts w:ascii="Tahoma" w:hAnsi="Tahoma" w:cs="Tahoma"/>
          <w:u w:val="single"/>
        </w:rPr>
        <w:t>pravne osebe</w:t>
      </w:r>
      <w:r w:rsidRPr="004F604C">
        <w:rPr>
          <w:rFonts w:ascii="Tahoma" w:hAnsi="Tahoma" w:cs="Tahoma"/>
        </w:rPr>
        <w:t>, vključno z udeležbo tihih družbenikov:</w:t>
      </w:r>
    </w:p>
    <w:p w14:paraId="6937F07D" w14:textId="77777777" w:rsidR="00347F01" w:rsidRPr="004F604C" w:rsidRDefault="00347F01" w:rsidP="0037617D">
      <w:pPr>
        <w:keepNext/>
        <w:keepLines/>
        <w:tabs>
          <w:tab w:val="left" w:pos="284"/>
        </w:tab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47F01" w:rsidRPr="004F604C" w14:paraId="6BB724E6"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2211D3DD"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20F980B5"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1ECB54CE"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79812D63"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Delež lastništva v %</w:t>
            </w:r>
          </w:p>
        </w:tc>
      </w:tr>
      <w:tr w:rsidR="00347F01" w:rsidRPr="004F604C" w14:paraId="56EACE76"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6C0F8828"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2AE7696F"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AC48764" w14:textId="77777777" w:rsidR="00347F01" w:rsidRPr="004F604C" w:rsidRDefault="00347F01" w:rsidP="00347F01">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08AC66B" w14:textId="77777777" w:rsidR="00347F01" w:rsidRPr="004F604C" w:rsidRDefault="00347F01" w:rsidP="00347F01">
            <w:pPr>
              <w:keepNext/>
              <w:keepLines/>
              <w:tabs>
                <w:tab w:val="left" w:pos="284"/>
              </w:tabs>
              <w:jc w:val="both"/>
              <w:rPr>
                <w:rFonts w:ascii="Tahoma" w:hAnsi="Tahoma" w:cs="Tahoma"/>
                <w:b/>
              </w:rPr>
            </w:pPr>
          </w:p>
        </w:tc>
      </w:tr>
      <w:tr w:rsidR="00347F01" w:rsidRPr="004F604C" w14:paraId="5BBCFE4D"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08FF6BAC"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49D2610D"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6E21913" w14:textId="77777777" w:rsidR="00347F01" w:rsidRPr="004F604C" w:rsidRDefault="00347F01" w:rsidP="00347F01">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AE8B037" w14:textId="77777777" w:rsidR="00347F01" w:rsidRPr="004F604C" w:rsidRDefault="00347F01" w:rsidP="00347F01">
            <w:pPr>
              <w:keepNext/>
              <w:keepLines/>
              <w:tabs>
                <w:tab w:val="left" w:pos="284"/>
              </w:tabs>
              <w:jc w:val="both"/>
              <w:rPr>
                <w:rFonts w:ascii="Tahoma" w:hAnsi="Tahoma" w:cs="Tahoma"/>
                <w:b/>
              </w:rPr>
            </w:pPr>
          </w:p>
        </w:tc>
      </w:tr>
      <w:tr w:rsidR="00347F01" w:rsidRPr="004F604C" w14:paraId="31A80D3C"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7C74C562"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26C532A5"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634A919" w14:textId="77777777" w:rsidR="00347F01" w:rsidRPr="004F604C" w:rsidRDefault="00347F01" w:rsidP="00347F01">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D481705" w14:textId="77777777" w:rsidR="00347F01" w:rsidRPr="004F604C" w:rsidRDefault="00347F01" w:rsidP="00347F01">
            <w:pPr>
              <w:keepNext/>
              <w:keepLines/>
              <w:tabs>
                <w:tab w:val="left" w:pos="284"/>
              </w:tabs>
              <w:jc w:val="both"/>
              <w:rPr>
                <w:rFonts w:ascii="Tahoma" w:hAnsi="Tahoma" w:cs="Tahoma"/>
                <w:b/>
              </w:rPr>
            </w:pPr>
          </w:p>
        </w:tc>
      </w:tr>
      <w:tr w:rsidR="00347F01" w:rsidRPr="004F604C" w14:paraId="62BA8DD9"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17107849"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6DE358EA"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5D70564" w14:textId="77777777" w:rsidR="00347F01" w:rsidRPr="004F604C" w:rsidRDefault="00347F01" w:rsidP="00347F01">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4F694E2" w14:textId="77777777" w:rsidR="00347F01" w:rsidRPr="004F604C" w:rsidRDefault="00347F01" w:rsidP="00347F01">
            <w:pPr>
              <w:keepNext/>
              <w:keepLines/>
              <w:tabs>
                <w:tab w:val="left" w:pos="284"/>
              </w:tabs>
              <w:jc w:val="both"/>
              <w:rPr>
                <w:rFonts w:ascii="Tahoma" w:hAnsi="Tahoma" w:cs="Tahoma"/>
                <w:b/>
              </w:rPr>
            </w:pPr>
          </w:p>
        </w:tc>
      </w:tr>
      <w:tr w:rsidR="00347F01" w:rsidRPr="004F604C" w14:paraId="3D4C25E8"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29E09F51"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294CA5F7"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C87CFC4" w14:textId="77777777" w:rsidR="00347F01" w:rsidRPr="004F604C" w:rsidRDefault="00347F01" w:rsidP="00347F01">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13A86A5" w14:textId="77777777" w:rsidR="00347F01" w:rsidRPr="004F604C" w:rsidRDefault="00347F01" w:rsidP="00347F01">
            <w:pPr>
              <w:keepNext/>
              <w:keepLines/>
              <w:tabs>
                <w:tab w:val="left" w:pos="284"/>
              </w:tabs>
              <w:jc w:val="both"/>
              <w:rPr>
                <w:rFonts w:ascii="Tahoma" w:hAnsi="Tahoma" w:cs="Tahoma"/>
                <w:b/>
              </w:rPr>
            </w:pPr>
          </w:p>
        </w:tc>
      </w:tr>
      <w:tr w:rsidR="00347F01" w:rsidRPr="004F604C" w14:paraId="5F367C73"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2D571771"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012B070C"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BA054A" w14:textId="77777777" w:rsidR="00347F01" w:rsidRPr="004F604C" w:rsidRDefault="00347F01" w:rsidP="00347F01">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D69CEFB" w14:textId="77777777" w:rsidR="00347F01" w:rsidRPr="004F604C" w:rsidRDefault="00347F01" w:rsidP="00347F01">
            <w:pPr>
              <w:keepNext/>
              <w:keepLines/>
              <w:tabs>
                <w:tab w:val="left" w:pos="284"/>
              </w:tabs>
              <w:jc w:val="both"/>
              <w:rPr>
                <w:rFonts w:ascii="Tahoma" w:hAnsi="Tahoma" w:cs="Tahoma"/>
                <w:b/>
              </w:rPr>
            </w:pPr>
          </w:p>
        </w:tc>
      </w:tr>
    </w:tbl>
    <w:p w14:paraId="48513EFD" w14:textId="77777777" w:rsidR="00347F01" w:rsidRPr="004F604C" w:rsidRDefault="00347F01" w:rsidP="0037617D">
      <w:pPr>
        <w:keepNext/>
        <w:keepLines/>
        <w:tabs>
          <w:tab w:val="left" w:pos="284"/>
        </w:tabs>
        <w:jc w:val="both"/>
        <w:rPr>
          <w:rFonts w:ascii="Tahoma" w:hAnsi="Tahoma" w:cs="Tahoma"/>
          <w:b/>
        </w:rPr>
      </w:pPr>
    </w:p>
    <w:p w14:paraId="6FEA495F" w14:textId="77777777" w:rsidR="00347F01" w:rsidRPr="004F604C" w:rsidRDefault="00347F01" w:rsidP="0037617D">
      <w:pPr>
        <w:keepNext/>
        <w:keepLines/>
        <w:tabs>
          <w:tab w:val="left" w:pos="284"/>
        </w:tabs>
        <w:jc w:val="both"/>
        <w:rPr>
          <w:rFonts w:ascii="Tahoma" w:hAnsi="Tahoma" w:cs="Tahoma"/>
        </w:rPr>
      </w:pPr>
      <w:r w:rsidRPr="004F604C">
        <w:rPr>
          <w:rFonts w:ascii="Tahoma" w:hAnsi="Tahoma" w:cs="Tahoma"/>
          <w:b/>
        </w:rPr>
        <w:t>IZJAVLJAMO</w:t>
      </w:r>
      <w:r w:rsidRPr="004F604C">
        <w:rPr>
          <w:rFonts w:ascii="Tahoma" w:hAnsi="Tahoma" w:cs="Tahoma"/>
        </w:rPr>
        <w:t xml:space="preserve">, da so pri lastništvu zgoraj navedenega ponudnika udeležene naslednje </w:t>
      </w:r>
      <w:r w:rsidRPr="004F604C">
        <w:rPr>
          <w:rFonts w:ascii="Tahoma" w:hAnsi="Tahoma" w:cs="Tahoma"/>
          <w:u w:val="single"/>
        </w:rPr>
        <w:t>fizične osebe</w:t>
      </w:r>
      <w:r w:rsidRPr="004F604C">
        <w:rPr>
          <w:rFonts w:ascii="Tahoma" w:hAnsi="Tahoma" w:cs="Tahoma"/>
        </w:rPr>
        <w:t>, vključno z udeležbo tihih družbenikov:</w:t>
      </w:r>
    </w:p>
    <w:p w14:paraId="0A0DBD12" w14:textId="77777777" w:rsidR="00347F01" w:rsidRPr="004F604C" w:rsidRDefault="00347F01" w:rsidP="0037617D">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347F01" w:rsidRPr="004F604C" w14:paraId="65995297" w14:textId="77777777" w:rsidTr="0037617D">
        <w:tc>
          <w:tcPr>
            <w:tcW w:w="534" w:type="dxa"/>
            <w:tcBorders>
              <w:top w:val="single" w:sz="4" w:space="0" w:color="auto"/>
              <w:left w:val="single" w:sz="4" w:space="0" w:color="auto"/>
              <w:bottom w:val="single" w:sz="4" w:space="0" w:color="auto"/>
              <w:right w:val="single" w:sz="4" w:space="0" w:color="auto"/>
            </w:tcBorders>
            <w:hideMark/>
          </w:tcPr>
          <w:p w14:paraId="4C1B233F"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4823FB35"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768F97F"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1383D6E"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Delež lastništva v %</w:t>
            </w:r>
          </w:p>
        </w:tc>
      </w:tr>
      <w:tr w:rsidR="00347F01" w:rsidRPr="004F604C" w14:paraId="7ED8A102" w14:textId="77777777" w:rsidTr="0037617D">
        <w:tc>
          <w:tcPr>
            <w:tcW w:w="534" w:type="dxa"/>
            <w:tcBorders>
              <w:top w:val="single" w:sz="4" w:space="0" w:color="auto"/>
              <w:left w:val="single" w:sz="4" w:space="0" w:color="auto"/>
              <w:bottom w:val="single" w:sz="4" w:space="0" w:color="auto"/>
              <w:right w:val="single" w:sz="4" w:space="0" w:color="auto"/>
            </w:tcBorders>
            <w:hideMark/>
          </w:tcPr>
          <w:p w14:paraId="46025C73"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3A174CD"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0AD22F" w14:textId="77777777" w:rsidR="00347F01" w:rsidRPr="004F604C" w:rsidRDefault="00347F01" w:rsidP="00347F01">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E2E3C9F" w14:textId="77777777" w:rsidR="00347F01" w:rsidRPr="004F604C" w:rsidRDefault="00347F01" w:rsidP="00347F01">
            <w:pPr>
              <w:keepNext/>
              <w:keepLines/>
              <w:tabs>
                <w:tab w:val="left" w:pos="284"/>
              </w:tabs>
              <w:jc w:val="both"/>
              <w:rPr>
                <w:rFonts w:ascii="Tahoma" w:hAnsi="Tahoma" w:cs="Tahoma"/>
                <w:b/>
              </w:rPr>
            </w:pPr>
          </w:p>
        </w:tc>
      </w:tr>
      <w:tr w:rsidR="00347F01" w:rsidRPr="004F604C" w14:paraId="51C840EF" w14:textId="77777777" w:rsidTr="0037617D">
        <w:tc>
          <w:tcPr>
            <w:tcW w:w="534" w:type="dxa"/>
            <w:tcBorders>
              <w:top w:val="single" w:sz="4" w:space="0" w:color="auto"/>
              <w:left w:val="single" w:sz="4" w:space="0" w:color="auto"/>
              <w:bottom w:val="single" w:sz="4" w:space="0" w:color="auto"/>
              <w:right w:val="single" w:sz="4" w:space="0" w:color="auto"/>
            </w:tcBorders>
            <w:hideMark/>
          </w:tcPr>
          <w:p w14:paraId="57A5D6AA"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10292B3A"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66C0007" w14:textId="77777777" w:rsidR="00347F01" w:rsidRPr="004F604C" w:rsidRDefault="00347F01" w:rsidP="00347F01">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849C99C" w14:textId="77777777" w:rsidR="00347F01" w:rsidRPr="004F604C" w:rsidRDefault="00347F01" w:rsidP="00347F01">
            <w:pPr>
              <w:keepNext/>
              <w:keepLines/>
              <w:tabs>
                <w:tab w:val="left" w:pos="284"/>
              </w:tabs>
              <w:jc w:val="both"/>
              <w:rPr>
                <w:rFonts w:ascii="Tahoma" w:hAnsi="Tahoma" w:cs="Tahoma"/>
                <w:b/>
              </w:rPr>
            </w:pPr>
          </w:p>
        </w:tc>
      </w:tr>
      <w:tr w:rsidR="00347F01" w:rsidRPr="004F604C" w14:paraId="7003EC80" w14:textId="77777777" w:rsidTr="0037617D">
        <w:tc>
          <w:tcPr>
            <w:tcW w:w="534" w:type="dxa"/>
            <w:tcBorders>
              <w:top w:val="single" w:sz="4" w:space="0" w:color="auto"/>
              <w:left w:val="single" w:sz="4" w:space="0" w:color="auto"/>
              <w:bottom w:val="single" w:sz="4" w:space="0" w:color="auto"/>
              <w:right w:val="single" w:sz="4" w:space="0" w:color="auto"/>
            </w:tcBorders>
            <w:hideMark/>
          </w:tcPr>
          <w:p w14:paraId="0A6FF3CF"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03E8FDA8"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C57C504" w14:textId="77777777" w:rsidR="00347F01" w:rsidRPr="004F604C" w:rsidRDefault="00347F01" w:rsidP="00347F01">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E2DD9A8" w14:textId="77777777" w:rsidR="00347F01" w:rsidRPr="004F604C" w:rsidRDefault="00347F01" w:rsidP="00347F01">
            <w:pPr>
              <w:keepNext/>
              <w:keepLines/>
              <w:tabs>
                <w:tab w:val="left" w:pos="284"/>
              </w:tabs>
              <w:jc w:val="both"/>
              <w:rPr>
                <w:rFonts w:ascii="Tahoma" w:hAnsi="Tahoma" w:cs="Tahoma"/>
                <w:b/>
              </w:rPr>
            </w:pPr>
          </w:p>
        </w:tc>
      </w:tr>
      <w:tr w:rsidR="00347F01" w:rsidRPr="004F604C" w14:paraId="49937342" w14:textId="77777777" w:rsidTr="0037617D">
        <w:tc>
          <w:tcPr>
            <w:tcW w:w="534" w:type="dxa"/>
            <w:tcBorders>
              <w:top w:val="single" w:sz="4" w:space="0" w:color="auto"/>
              <w:left w:val="single" w:sz="4" w:space="0" w:color="auto"/>
              <w:bottom w:val="single" w:sz="4" w:space="0" w:color="auto"/>
              <w:right w:val="single" w:sz="4" w:space="0" w:color="auto"/>
            </w:tcBorders>
            <w:hideMark/>
          </w:tcPr>
          <w:p w14:paraId="6194EF0C"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29A385A3"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14A95BC" w14:textId="77777777" w:rsidR="00347F01" w:rsidRPr="004F604C" w:rsidRDefault="00347F01" w:rsidP="00347F01">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55F06C5" w14:textId="77777777" w:rsidR="00347F01" w:rsidRPr="004F604C" w:rsidRDefault="00347F01" w:rsidP="00347F01">
            <w:pPr>
              <w:keepNext/>
              <w:keepLines/>
              <w:tabs>
                <w:tab w:val="left" w:pos="284"/>
              </w:tabs>
              <w:jc w:val="both"/>
              <w:rPr>
                <w:rFonts w:ascii="Tahoma" w:hAnsi="Tahoma" w:cs="Tahoma"/>
                <w:b/>
              </w:rPr>
            </w:pPr>
          </w:p>
        </w:tc>
      </w:tr>
      <w:tr w:rsidR="00347F01" w:rsidRPr="004F604C" w14:paraId="632C532E" w14:textId="77777777" w:rsidTr="0037617D">
        <w:tc>
          <w:tcPr>
            <w:tcW w:w="534" w:type="dxa"/>
            <w:tcBorders>
              <w:top w:val="single" w:sz="4" w:space="0" w:color="auto"/>
              <w:left w:val="single" w:sz="4" w:space="0" w:color="auto"/>
              <w:bottom w:val="single" w:sz="4" w:space="0" w:color="auto"/>
              <w:right w:val="single" w:sz="4" w:space="0" w:color="auto"/>
            </w:tcBorders>
            <w:hideMark/>
          </w:tcPr>
          <w:p w14:paraId="38B97917"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3E673BE0"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970D605" w14:textId="77777777" w:rsidR="00347F01" w:rsidRPr="004F604C" w:rsidRDefault="00347F01" w:rsidP="00347F01">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8CF48E6" w14:textId="77777777" w:rsidR="00347F01" w:rsidRPr="004F604C" w:rsidRDefault="00347F01" w:rsidP="00347F01">
            <w:pPr>
              <w:keepNext/>
              <w:keepLines/>
              <w:tabs>
                <w:tab w:val="left" w:pos="284"/>
              </w:tabs>
              <w:jc w:val="both"/>
              <w:rPr>
                <w:rFonts w:ascii="Tahoma" w:hAnsi="Tahoma" w:cs="Tahoma"/>
                <w:b/>
              </w:rPr>
            </w:pPr>
          </w:p>
        </w:tc>
      </w:tr>
      <w:tr w:rsidR="00347F01" w:rsidRPr="004F604C" w14:paraId="429B3939" w14:textId="77777777" w:rsidTr="0037617D">
        <w:tc>
          <w:tcPr>
            <w:tcW w:w="534" w:type="dxa"/>
            <w:tcBorders>
              <w:top w:val="single" w:sz="4" w:space="0" w:color="auto"/>
              <w:left w:val="single" w:sz="4" w:space="0" w:color="auto"/>
              <w:bottom w:val="single" w:sz="4" w:space="0" w:color="auto"/>
              <w:right w:val="single" w:sz="4" w:space="0" w:color="auto"/>
            </w:tcBorders>
            <w:hideMark/>
          </w:tcPr>
          <w:p w14:paraId="367FEB52"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647379EF" w14:textId="77777777" w:rsidR="00347F01" w:rsidRPr="004F604C" w:rsidRDefault="00347F01" w:rsidP="00347F01">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D19BB2A" w14:textId="77777777" w:rsidR="00347F01" w:rsidRPr="004F604C" w:rsidRDefault="00347F01" w:rsidP="00347F01">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F2DFEF8" w14:textId="77777777" w:rsidR="00347F01" w:rsidRPr="004F604C" w:rsidRDefault="00347F01" w:rsidP="00347F01">
            <w:pPr>
              <w:keepNext/>
              <w:keepLines/>
              <w:tabs>
                <w:tab w:val="left" w:pos="284"/>
              </w:tabs>
              <w:jc w:val="both"/>
              <w:rPr>
                <w:rFonts w:ascii="Tahoma" w:hAnsi="Tahoma" w:cs="Tahoma"/>
                <w:b/>
              </w:rPr>
            </w:pPr>
          </w:p>
        </w:tc>
      </w:tr>
    </w:tbl>
    <w:p w14:paraId="57EF2456" w14:textId="77777777" w:rsidR="00347F01" w:rsidRPr="004F604C" w:rsidRDefault="00347F01" w:rsidP="0037617D">
      <w:pPr>
        <w:keepNext/>
        <w:keepLines/>
        <w:tabs>
          <w:tab w:val="left" w:pos="284"/>
        </w:tabs>
        <w:jc w:val="both"/>
        <w:rPr>
          <w:rFonts w:ascii="Tahoma" w:hAnsi="Tahoma" w:cs="Tahoma"/>
          <w:b/>
        </w:rPr>
      </w:pPr>
    </w:p>
    <w:p w14:paraId="0C51CEE9" w14:textId="77777777" w:rsidR="00347F01" w:rsidRPr="004F604C" w:rsidRDefault="00347F01" w:rsidP="0037617D">
      <w:pPr>
        <w:keepNext/>
        <w:keepLines/>
        <w:tabs>
          <w:tab w:val="left" w:pos="284"/>
        </w:tabs>
        <w:jc w:val="both"/>
        <w:rPr>
          <w:rFonts w:ascii="Tahoma" w:hAnsi="Tahoma" w:cs="Tahoma"/>
        </w:rPr>
      </w:pPr>
      <w:r w:rsidRPr="004F604C">
        <w:rPr>
          <w:rFonts w:ascii="Tahoma" w:hAnsi="Tahoma" w:cs="Tahoma"/>
          <w:b/>
        </w:rPr>
        <w:t>IZJAVLJAMO</w:t>
      </w:r>
      <w:r w:rsidRPr="004F604C">
        <w:rPr>
          <w:rFonts w:ascii="Tahoma" w:hAnsi="Tahoma" w:cs="Tahoma"/>
        </w:rPr>
        <w:t xml:space="preserve">, da so skladno z določbami zakona, ki ureja gospodarske družbe, </w:t>
      </w:r>
      <w:r w:rsidRPr="004F604C">
        <w:rPr>
          <w:rFonts w:ascii="Tahoma" w:hAnsi="Tahoma" w:cs="Tahoma"/>
          <w:u w:val="single"/>
        </w:rPr>
        <w:t>povezane družbe</w:t>
      </w:r>
      <w:r w:rsidRPr="004F604C">
        <w:rPr>
          <w:rFonts w:ascii="Tahoma" w:hAnsi="Tahoma" w:cs="Tahoma"/>
        </w:rPr>
        <w:t xml:space="preserve"> z zgoraj navedenim ponudnikom, naslednji gospodarski subjekti:</w:t>
      </w:r>
    </w:p>
    <w:p w14:paraId="397B880D" w14:textId="77777777" w:rsidR="00347F01" w:rsidRPr="004F604C" w:rsidRDefault="00347F01" w:rsidP="0037617D">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347F01" w:rsidRPr="004F604C" w14:paraId="44467EA2"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531F3888"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6FC8A321"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F270E23"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8565D50"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Matična številka</w:t>
            </w:r>
          </w:p>
        </w:tc>
      </w:tr>
      <w:tr w:rsidR="00347F01" w:rsidRPr="004F604C" w14:paraId="34D19767"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5F74EC02"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238EFCCB" w14:textId="77777777" w:rsidR="00347F01" w:rsidRPr="004F604C" w:rsidRDefault="00347F01" w:rsidP="00347F01">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F84B915" w14:textId="77777777" w:rsidR="00347F01" w:rsidRPr="004F604C" w:rsidRDefault="00347F01" w:rsidP="00347F01">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1BD4374" w14:textId="77777777" w:rsidR="00347F01" w:rsidRPr="004F604C" w:rsidRDefault="00347F01" w:rsidP="00347F01">
            <w:pPr>
              <w:keepNext/>
              <w:keepLines/>
              <w:tabs>
                <w:tab w:val="left" w:pos="284"/>
              </w:tabs>
              <w:jc w:val="both"/>
              <w:rPr>
                <w:rFonts w:ascii="Tahoma" w:hAnsi="Tahoma" w:cs="Tahoma"/>
                <w:b/>
              </w:rPr>
            </w:pPr>
          </w:p>
        </w:tc>
      </w:tr>
      <w:tr w:rsidR="00347F01" w:rsidRPr="004F604C" w14:paraId="7C7CDDDB"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67AA1139"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0263AA80" w14:textId="77777777" w:rsidR="00347F01" w:rsidRPr="004F604C" w:rsidRDefault="00347F01" w:rsidP="00347F01">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490AE77" w14:textId="77777777" w:rsidR="00347F01" w:rsidRPr="004F604C" w:rsidRDefault="00347F01" w:rsidP="00347F01">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D81ED63" w14:textId="77777777" w:rsidR="00347F01" w:rsidRPr="004F604C" w:rsidRDefault="00347F01" w:rsidP="00347F01">
            <w:pPr>
              <w:keepNext/>
              <w:keepLines/>
              <w:tabs>
                <w:tab w:val="left" w:pos="284"/>
              </w:tabs>
              <w:jc w:val="both"/>
              <w:rPr>
                <w:rFonts w:ascii="Tahoma" w:hAnsi="Tahoma" w:cs="Tahoma"/>
                <w:b/>
              </w:rPr>
            </w:pPr>
          </w:p>
        </w:tc>
      </w:tr>
      <w:tr w:rsidR="00347F01" w:rsidRPr="004F604C" w14:paraId="05E8E4A2"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5D58142A"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170A87F8" w14:textId="77777777" w:rsidR="00347F01" w:rsidRPr="004F604C" w:rsidRDefault="00347F01" w:rsidP="00347F01">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A0F007A" w14:textId="77777777" w:rsidR="00347F01" w:rsidRPr="004F604C" w:rsidRDefault="00347F01" w:rsidP="00347F01">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C91F174" w14:textId="77777777" w:rsidR="00347F01" w:rsidRPr="004F604C" w:rsidRDefault="00347F01" w:rsidP="00347F01">
            <w:pPr>
              <w:keepNext/>
              <w:keepLines/>
              <w:tabs>
                <w:tab w:val="left" w:pos="284"/>
              </w:tabs>
              <w:jc w:val="both"/>
              <w:rPr>
                <w:rFonts w:ascii="Tahoma" w:hAnsi="Tahoma" w:cs="Tahoma"/>
                <w:b/>
              </w:rPr>
            </w:pPr>
          </w:p>
        </w:tc>
      </w:tr>
      <w:tr w:rsidR="00347F01" w:rsidRPr="004F604C" w14:paraId="7A76C9D9"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5297C722"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3BF4A9B" w14:textId="77777777" w:rsidR="00347F01" w:rsidRPr="004F604C" w:rsidRDefault="00347F01" w:rsidP="00347F01">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C9DDB52" w14:textId="77777777" w:rsidR="00347F01" w:rsidRPr="004F604C" w:rsidRDefault="00347F01" w:rsidP="00347F01">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EF3CFC6" w14:textId="77777777" w:rsidR="00347F01" w:rsidRPr="004F604C" w:rsidRDefault="00347F01" w:rsidP="00347F01">
            <w:pPr>
              <w:keepNext/>
              <w:keepLines/>
              <w:tabs>
                <w:tab w:val="left" w:pos="284"/>
              </w:tabs>
              <w:jc w:val="both"/>
              <w:rPr>
                <w:rFonts w:ascii="Tahoma" w:hAnsi="Tahoma" w:cs="Tahoma"/>
                <w:b/>
              </w:rPr>
            </w:pPr>
          </w:p>
        </w:tc>
      </w:tr>
      <w:tr w:rsidR="00347F01" w:rsidRPr="004F604C" w14:paraId="0987E689"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3A2A91C1"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0E265FC6" w14:textId="77777777" w:rsidR="00347F01" w:rsidRPr="004F604C" w:rsidRDefault="00347F01" w:rsidP="00347F01">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134ED6B" w14:textId="77777777" w:rsidR="00347F01" w:rsidRPr="004F604C" w:rsidRDefault="00347F01" w:rsidP="00347F01">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6850E72" w14:textId="77777777" w:rsidR="00347F01" w:rsidRPr="004F604C" w:rsidRDefault="00347F01" w:rsidP="00347F01">
            <w:pPr>
              <w:keepNext/>
              <w:keepLines/>
              <w:tabs>
                <w:tab w:val="left" w:pos="284"/>
              </w:tabs>
              <w:jc w:val="both"/>
              <w:rPr>
                <w:rFonts w:ascii="Tahoma" w:hAnsi="Tahoma" w:cs="Tahoma"/>
                <w:b/>
              </w:rPr>
            </w:pPr>
          </w:p>
        </w:tc>
      </w:tr>
      <w:tr w:rsidR="00347F01" w:rsidRPr="004F604C" w14:paraId="338B668A" w14:textId="77777777" w:rsidTr="0037617D">
        <w:tc>
          <w:tcPr>
            <w:tcW w:w="533" w:type="dxa"/>
            <w:tcBorders>
              <w:top w:val="single" w:sz="4" w:space="0" w:color="auto"/>
              <w:left w:val="single" w:sz="4" w:space="0" w:color="auto"/>
              <w:bottom w:val="single" w:sz="4" w:space="0" w:color="auto"/>
              <w:right w:val="single" w:sz="4" w:space="0" w:color="auto"/>
            </w:tcBorders>
            <w:hideMark/>
          </w:tcPr>
          <w:p w14:paraId="3DA3D54F" w14:textId="77777777" w:rsidR="00347F01" w:rsidRPr="004F604C" w:rsidRDefault="00347F01" w:rsidP="00347F01">
            <w:pPr>
              <w:keepNext/>
              <w:keepLines/>
              <w:tabs>
                <w:tab w:val="left" w:pos="284"/>
              </w:tabs>
              <w:jc w:val="both"/>
              <w:rPr>
                <w:rFonts w:ascii="Tahoma" w:hAnsi="Tahoma" w:cs="Tahoma"/>
                <w:b/>
              </w:rPr>
            </w:pPr>
            <w:r w:rsidRPr="004F604C">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13B12BD" w14:textId="77777777" w:rsidR="00347F01" w:rsidRPr="004F604C" w:rsidRDefault="00347F01" w:rsidP="00347F01">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24AAABC" w14:textId="77777777" w:rsidR="00347F01" w:rsidRPr="004F604C" w:rsidRDefault="00347F01" w:rsidP="00347F01">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584D279" w14:textId="77777777" w:rsidR="00347F01" w:rsidRPr="004F604C" w:rsidRDefault="00347F01" w:rsidP="00347F01">
            <w:pPr>
              <w:keepNext/>
              <w:keepLines/>
              <w:tabs>
                <w:tab w:val="left" w:pos="284"/>
              </w:tabs>
              <w:jc w:val="both"/>
              <w:rPr>
                <w:rFonts w:ascii="Tahoma" w:hAnsi="Tahoma" w:cs="Tahoma"/>
                <w:b/>
              </w:rPr>
            </w:pPr>
          </w:p>
        </w:tc>
      </w:tr>
    </w:tbl>
    <w:p w14:paraId="05E99C45" w14:textId="77777777" w:rsidR="00347F01" w:rsidRPr="004F604C" w:rsidRDefault="00347F01" w:rsidP="0037617D">
      <w:pPr>
        <w:keepNext/>
        <w:keepLines/>
        <w:tabs>
          <w:tab w:val="left" w:pos="284"/>
        </w:tabs>
        <w:jc w:val="both"/>
        <w:rPr>
          <w:rFonts w:ascii="Tahoma" w:hAnsi="Tahoma" w:cs="Tahoma"/>
          <w:b/>
        </w:rPr>
      </w:pPr>
    </w:p>
    <w:p w14:paraId="6E1CB843" w14:textId="77777777" w:rsidR="00347F01" w:rsidRPr="004F604C" w:rsidRDefault="00347F01" w:rsidP="0037617D">
      <w:pPr>
        <w:keepNext/>
        <w:keepLines/>
        <w:tabs>
          <w:tab w:val="left" w:pos="284"/>
        </w:tabs>
        <w:jc w:val="both"/>
        <w:rPr>
          <w:rFonts w:ascii="Tahoma" w:hAnsi="Tahoma" w:cs="Tahoma"/>
        </w:rPr>
      </w:pPr>
    </w:p>
    <w:p w14:paraId="5ED5E131" w14:textId="77777777" w:rsidR="00347F01" w:rsidRPr="004F604C" w:rsidRDefault="00347F01" w:rsidP="0037617D">
      <w:pPr>
        <w:keepNext/>
        <w:keepLines/>
        <w:tabs>
          <w:tab w:val="left" w:pos="284"/>
        </w:tabs>
        <w:jc w:val="both"/>
        <w:rPr>
          <w:rFonts w:ascii="Tahoma" w:hAnsi="Tahoma" w:cs="Tahoma"/>
        </w:rPr>
      </w:pPr>
      <w:r w:rsidRPr="004F604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2D0292" w14:textId="77777777" w:rsidR="00347F01" w:rsidRPr="004F604C" w:rsidRDefault="00347F01" w:rsidP="0037617D">
      <w:pPr>
        <w:keepNext/>
        <w:keepLines/>
        <w:tabs>
          <w:tab w:val="left" w:pos="284"/>
        </w:tabs>
        <w:jc w:val="both"/>
        <w:rPr>
          <w:rFonts w:ascii="Tahoma" w:hAnsi="Tahoma" w:cs="Tahoma"/>
        </w:rPr>
      </w:pPr>
    </w:p>
    <w:p w14:paraId="2FC878DA" w14:textId="77777777" w:rsidR="00347F01" w:rsidRPr="004F604C" w:rsidRDefault="00347F01" w:rsidP="0037617D">
      <w:pPr>
        <w:keepNext/>
        <w:keepLines/>
        <w:tabs>
          <w:tab w:val="left" w:pos="284"/>
        </w:tabs>
        <w:jc w:val="both"/>
        <w:rPr>
          <w:rFonts w:ascii="Tahoma" w:hAnsi="Tahoma" w:cs="Tahoma"/>
        </w:rPr>
      </w:pPr>
      <w:r w:rsidRPr="004F604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8D1068E" w14:textId="77777777" w:rsidR="00347F01" w:rsidRPr="004F604C" w:rsidRDefault="00347F01" w:rsidP="0037617D">
      <w:pPr>
        <w:keepNext/>
        <w:keepLines/>
        <w:tabs>
          <w:tab w:val="left" w:pos="284"/>
        </w:tabs>
        <w:jc w:val="both"/>
        <w:rPr>
          <w:rFonts w:ascii="Tahoma" w:hAnsi="Tahoma" w:cs="Tahoma"/>
          <w:b/>
        </w:rPr>
      </w:pPr>
    </w:p>
    <w:p w14:paraId="45F55ABD" w14:textId="77777777" w:rsidR="00347F01" w:rsidRPr="004F604C" w:rsidRDefault="00347F01" w:rsidP="0037617D">
      <w:pPr>
        <w:keepNext/>
        <w:keepLines/>
        <w:tabs>
          <w:tab w:val="left" w:pos="284"/>
        </w:tabs>
        <w:jc w:val="both"/>
        <w:rPr>
          <w:rFonts w:ascii="Tahoma" w:hAnsi="Tahoma" w:cs="Tahoma"/>
          <w:u w:val="single"/>
        </w:rPr>
      </w:pPr>
      <w:r w:rsidRPr="004F604C">
        <w:rPr>
          <w:rFonts w:ascii="Tahoma" w:hAnsi="Tahoma" w:cs="Tahoma"/>
          <w:u w:val="single"/>
        </w:rPr>
        <w:t>Vse izjave podajamo pod kazensko in materialno odgovornostjo.</w:t>
      </w:r>
    </w:p>
    <w:p w14:paraId="70A6E6BD" w14:textId="77777777" w:rsidR="00347F01" w:rsidRPr="004F604C" w:rsidRDefault="00347F01" w:rsidP="0037617D">
      <w:pPr>
        <w:keepNext/>
        <w:keepLines/>
        <w:tabs>
          <w:tab w:val="left" w:pos="284"/>
        </w:tabs>
        <w:jc w:val="both"/>
        <w:rPr>
          <w:rFonts w:ascii="Tahoma" w:hAnsi="Tahoma" w:cs="Tahoma"/>
          <w:b/>
        </w:rPr>
      </w:pPr>
    </w:p>
    <w:p w14:paraId="4DEED7F2" w14:textId="77777777" w:rsidR="00347F01" w:rsidRPr="004F604C" w:rsidRDefault="00347F01" w:rsidP="0037617D">
      <w:pPr>
        <w:keepNext/>
        <w:keepLines/>
        <w:tabs>
          <w:tab w:val="left" w:pos="284"/>
        </w:tabs>
        <w:jc w:val="both"/>
        <w:rPr>
          <w:rFonts w:ascii="Tahoma" w:hAnsi="Tahoma" w:cs="Tahoma"/>
          <w:b/>
        </w:rPr>
      </w:pPr>
    </w:p>
    <w:p w14:paraId="5EDF3F58" w14:textId="77777777" w:rsidR="00347F01" w:rsidRPr="004F604C" w:rsidRDefault="00347F01" w:rsidP="0037617D">
      <w:pPr>
        <w:keepNext/>
        <w:keepLines/>
        <w:tabs>
          <w:tab w:val="left" w:pos="284"/>
        </w:tabs>
        <w:jc w:val="both"/>
        <w:rPr>
          <w:rFonts w:ascii="Tahoma" w:hAnsi="Tahoma" w:cs="Tahoma"/>
          <w:b/>
        </w:rPr>
      </w:pPr>
    </w:p>
    <w:p w14:paraId="358E0A68" w14:textId="77777777" w:rsidR="00347F01" w:rsidRPr="004F604C" w:rsidRDefault="00347F01" w:rsidP="0037617D">
      <w:pPr>
        <w:keepNext/>
        <w:keepLines/>
        <w:tabs>
          <w:tab w:val="left" w:pos="284"/>
        </w:tabs>
        <w:jc w:val="both"/>
        <w:rPr>
          <w:rFonts w:ascii="Tahoma" w:hAnsi="Tahoma" w:cs="Tahoma"/>
          <w:b/>
        </w:rPr>
      </w:pPr>
    </w:p>
    <w:p w14:paraId="2531FFCA" w14:textId="77777777" w:rsidR="00347F01" w:rsidRPr="004F604C" w:rsidRDefault="00347F01" w:rsidP="0037617D">
      <w:pPr>
        <w:keepNext/>
        <w:keepLines/>
        <w:tabs>
          <w:tab w:val="left" w:pos="284"/>
        </w:tabs>
        <w:jc w:val="both"/>
        <w:rPr>
          <w:rFonts w:ascii="Tahoma" w:hAnsi="Tahoma" w:cs="Tahoma"/>
          <w:b/>
        </w:rPr>
      </w:pPr>
    </w:p>
    <w:p w14:paraId="0A2EB137" w14:textId="77777777" w:rsidR="00347F01" w:rsidRPr="004F604C" w:rsidRDefault="00347F01" w:rsidP="0037617D">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347F01" w:rsidRPr="004F604C" w14:paraId="1BA6D579" w14:textId="77777777" w:rsidTr="0037617D">
        <w:trPr>
          <w:trHeight w:val="235"/>
        </w:trPr>
        <w:tc>
          <w:tcPr>
            <w:tcW w:w="2977" w:type="dxa"/>
            <w:tcBorders>
              <w:bottom w:val="single" w:sz="4" w:space="0" w:color="auto"/>
            </w:tcBorders>
          </w:tcPr>
          <w:p w14:paraId="3C5153BD" w14:textId="77777777" w:rsidR="00347F01" w:rsidRPr="004F604C" w:rsidRDefault="00347F01" w:rsidP="00347F01">
            <w:pPr>
              <w:keepNext/>
              <w:keepLines/>
              <w:jc w:val="both"/>
              <w:rPr>
                <w:rFonts w:ascii="Tahoma" w:hAnsi="Tahoma" w:cs="Tahoma"/>
                <w:snapToGrid w:val="0"/>
                <w:color w:val="000000"/>
              </w:rPr>
            </w:pPr>
          </w:p>
        </w:tc>
        <w:tc>
          <w:tcPr>
            <w:tcW w:w="2694" w:type="dxa"/>
          </w:tcPr>
          <w:p w14:paraId="17063B73" w14:textId="77777777" w:rsidR="00347F01" w:rsidRPr="004F604C" w:rsidRDefault="00347F01" w:rsidP="00347F01">
            <w:pPr>
              <w:keepNext/>
              <w:keepLines/>
              <w:jc w:val="both"/>
              <w:rPr>
                <w:rFonts w:ascii="Tahoma" w:hAnsi="Tahoma" w:cs="Tahoma"/>
                <w:snapToGrid w:val="0"/>
                <w:color w:val="000000"/>
              </w:rPr>
            </w:pPr>
          </w:p>
        </w:tc>
        <w:tc>
          <w:tcPr>
            <w:tcW w:w="3685" w:type="dxa"/>
            <w:tcBorders>
              <w:bottom w:val="single" w:sz="4" w:space="0" w:color="auto"/>
            </w:tcBorders>
          </w:tcPr>
          <w:p w14:paraId="652370AF" w14:textId="77777777" w:rsidR="00347F01" w:rsidRPr="004F604C" w:rsidRDefault="00347F01" w:rsidP="00347F01">
            <w:pPr>
              <w:keepNext/>
              <w:keepLines/>
              <w:tabs>
                <w:tab w:val="left" w:pos="567"/>
                <w:tab w:val="num" w:pos="851"/>
                <w:tab w:val="left" w:pos="993"/>
              </w:tabs>
              <w:jc w:val="both"/>
              <w:rPr>
                <w:rFonts w:ascii="Tahoma" w:hAnsi="Tahoma" w:cs="Tahoma"/>
                <w:snapToGrid w:val="0"/>
                <w:color w:val="000000"/>
              </w:rPr>
            </w:pPr>
          </w:p>
        </w:tc>
      </w:tr>
      <w:tr w:rsidR="00347F01" w:rsidRPr="004F604C" w14:paraId="1BC43E2B" w14:textId="77777777" w:rsidTr="0037617D">
        <w:trPr>
          <w:trHeight w:val="235"/>
        </w:trPr>
        <w:tc>
          <w:tcPr>
            <w:tcW w:w="2977" w:type="dxa"/>
            <w:tcBorders>
              <w:top w:val="single" w:sz="4" w:space="0" w:color="auto"/>
            </w:tcBorders>
          </w:tcPr>
          <w:p w14:paraId="6A584C03" w14:textId="77777777" w:rsidR="00347F01" w:rsidRPr="004F604C" w:rsidRDefault="00347F01" w:rsidP="00347F01">
            <w:pPr>
              <w:keepNext/>
              <w:keepLines/>
              <w:jc w:val="both"/>
              <w:rPr>
                <w:rFonts w:ascii="Tahoma" w:hAnsi="Tahoma" w:cs="Tahoma"/>
                <w:snapToGrid w:val="0"/>
                <w:color w:val="000000"/>
              </w:rPr>
            </w:pPr>
            <w:r w:rsidRPr="004F604C">
              <w:rPr>
                <w:rFonts w:ascii="Tahoma" w:hAnsi="Tahoma" w:cs="Tahoma"/>
                <w:snapToGrid w:val="0"/>
                <w:color w:val="000000"/>
              </w:rPr>
              <w:t>(kraj, datum)</w:t>
            </w:r>
          </w:p>
        </w:tc>
        <w:tc>
          <w:tcPr>
            <w:tcW w:w="2694" w:type="dxa"/>
          </w:tcPr>
          <w:p w14:paraId="5868ECC0" w14:textId="77777777" w:rsidR="00347F01" w:rsidRPr="004F604C" w:rsidRDefault="00347F01" w:rsidP="00347F01">
            <w:pPr>
              <w:keepNext/>
              <w:keepLines/>
              <w:jc w:val="center"/>
              <w:rPr>
                <w:rFonts w:ascii="Tahoma" w:hAnsi="Tahoma" w:cs="Tahoma"/>
                <w:snapToGrid w:val="0"/>
                <w:color w:val="000000"/>
              </w:rPr>
            </w:pPr>
            <w:r w:rsidRPr="004F604C">
              <w:rPr>
                <w:rFonts w:ascii="Tahoma" w:hAnsi="Tahoma" w:cs="Tahoma"/>
                <w:snapToGrid w:val="0"/>
                <w:color w:val="000000"/>
              </w:rPr>
              <w:t>žig</w:t>
            </w:r>
          </w:p>
        </w:tc>
        <w:tc>
          <w:tcPr>
            <w:tcW w:w="3685" w:type="dxa"/>
            <w:tcBorders>
              <w:top w:val="single" w:sz="4" w:space="0" w:color="auto"/>
            </w:tcBorders>
          </w:tcPr>
          <w:p w14:paraId="4C4F5D89" w14:textId="77777777" w:rsidR="00347F01" w:rsidRPr="004F604C" w:rsidRDefault="00347F01" w:rsidP="00347F01">
            <w:pPr>
              <w:keepNext/>
              <w:keepLines/>
              <w:jc w:val="both"/>
              <w:rPr>
                <w:rFonts w:ascii="Tahoma" w:hAnsi="Tahoma" w:cs="Tahoma"/>
                <w:snapToGrid w:val="0"/>
                <w:color w:val="000000"/>
              </w:rPr>
            </w:pPr>
            <w:r w:rsidRPr="004F604C">
              <w:rPr>
                <w:rFonts w:ascii="Tahoma" w:hAnsi="Tahoma" w:cs="Tahoma"/>
                <w:snapToGrid w:val="0"/>
                <w:color w:val="000000"/>
              </w:rPr>
              <w:t>(ime in priimek odgovorne osebe ter podpis gospodarskega subjekta)</w:t>
            </w:r>
          </w:p>
        </w:tc>
      </w:tr>
    </w:tbl>
    <w:p w14:paraId="5291B297" w14:textId="77777777" w:rsidR="00347F01" w:rsidRPr="004F604C" w:rsidRDefault="00347F01" w:rsidP="0037617D">
      <w:pPr>
        <w:keepNext/>
        <w:keepLines/>
        <w:tabs>
          <w:tab w:val="left" w:pos="284"/>
        </w:tabs>
        <w:jc w:val="both"/>
        <w:rPr>
          <w:rFonts w:ascii="Tahoma" w:hAnsi="Tahoma" w:cs="Tahoma"/>
        </w:rPr>
      </w:pPr>
    </w:p>
    <w:p w14:paraId="3A7D22D2" w14:textId="77777777" w:rsidR="00347F01" w:rsidRPr="004F604C" w:rsidRDefault="00347F01" w:rsidP="0037617D">
      <w:pPr>
        <w:keepNext/>
        <w:keepLines/>
        <w:tabs>
          <w:tab w:val="left" w:pos="284"/>
        </w:tabs>
        <w:jc w:val="both"/>
        <w:rPr>
          <w:rFonts w:ascii="Tahoma" w:hAnsi="Tahoma" w:cs="Tahoma"/>
        </w:rPr>
      </w:pPr>
    </w:p>
    <w:p w14:paraId="6DADB591" w14:textId="77777777" w:rsidR="00347F01" w:rsidRPr="004F604C" w:rsidRDefault="00347F01" w:rsidP="0037617D">
      <w:pPr>
        <w:keepNext/>
        <w:keepLines/>
        <w:tabs>
          <w:tab w:val="left" w:pos="284"/>
        </w:tabs>
        <w:jc w:val="both"/>
        <w:rPr>
          <w:rFonts w:ascii="Tahoma" w:hAnsi="Tahoma" w:cs="Tahoma"/>
        </w:rPr>
      </w:pPr>
    </w:p>
    <w:p w14:paraId="3C1B6F5E" w14:textId="77777777" w:rsidR="00347F01" w:rsidRPr="004F604C" w:rsidRDefault="00347F01" w:rsidP="0037617D">
      <w:pPr>
        <w:keepNext/>
        <w:keepLines/>
        <w:tabs>
          <w:tab w:val="left" w:pos="284"/>
        </w:tabs>
        <w:jc w:val="both"/>
        <w:rPr>
          <w:rFonts w:ascii="Tahoma" w:hAnsi="Tahoma" w:cs="Tahoma"/>
        </w:rPr>
      </w:pPr>
    </w:p>
    <w:p w14:paraId="038C2E03" w14:textId="77777777" w:rsidR="00347F01" w:rsidRPr="004F604C" w:rsidRDefault="00347F01" w:rsidP="0037617D">
      <w:pPr>
        <w:keepNext/>
        <w:keepLines/>
        <w:tabs>
          <w:tab w:val="left" w:pos="284"/>
        </w:tabs>
        <w:jc w:val="both"/>
        <w:rPr>
          <w:rFonts w:ascii="Tahoma" w:hAnsi="Tahoma" w:cs="Tahoma"/>
        </w:rPr>
      </w:pPr>
    </w:p>
    <w:p w14:paraId="33CDD9CB" w14:textId="77777777" w:rsidR="00347F01" w:rsidRPr="004F604C" w:rsidRDefault="00347F01" w:rsidP="0037617D">
      <w:pPr>
        <w:keepNext/>
        <w:keepLines/>
        <w:tabs>
          <w:tab w:val="left" w:pos="284"/>
        </w:tabs>
        <w:jc w:val="both"/>
        <w:rPr>
          <w:rFonts w:ascii="Tahoma" w:hAnsi="Tahoma" w:cs="Tahoma"/>
          <w:i/>
          <w:sz w:val="18"/>
          <w:szCs w:val="18"/>
        </w:rPr>
      </w:pPr>
    </w:p>
    <w:p w14:paraId="7B291D21" w14:textId="77777777" w:rsidR="00347F01" w:rsidRPr="004F604C" w:rsidRDefault="00347F01" w:rsidP="0037617D">
      <w:pPr>
        <w:keepNext/>
        <w:keepLines/>
        <w:tabs>
          <w:tab w:val="left" w:pos="284"/>
        </w:tabs>
        <w:jc w:val="both"/>
        <w:rPr>
          <w:rFonts w:ascii="Tahoma" w:hAnsi="Tahoma" w:cs="Tahoma"/>
          <w:i/>
          <w:sz w:val="18"/>
          <w:szCs w:val="18"/>
        </w:rPr>
      </w:pPr>
    </w:p>
    <w:p w14:paraId="734F79C4" w14:textId="77777777" w:rsidR="00347F01" w:rsidRPr="004F604C" w:rsidRDefault="00347F01" w:rsidP="0037617D">
      <w:pPr>
        <w:keepNext/>
        <w:keepLines/>
        <w:tabs>
          <w:tab w:val="left" w:pos="284"/>
        </w:tabs>
        <w:jc w:val="both"/>
        <w:rPr>
          <w:rFonts w:ascii="Tahoma" w:hAnsi="Tahoma" w:cs="Tahoma"/>
          <w:i/>
          <w:sz w:val="18"/>
          <w:szCs w:val="18"/>
        </w:rPr>
      </w:pPr>
      <w:r w:rsidRPr="004F604C">
        <w:rPr>
          <w:rFonts w:ascii="Tahoma" w:hAnsi="Tahoma" w:cs="Tahoma"/>
          <w:b/>
          <w:i/>
          <w:sz w:val="18"/>
          <w:szCs w:val="18"/>
        </w:rPr>
        <w:t>Navodilo:</w:t>
      </w:r>
      <w:r w:rsidRPr="004F604C">
        <w:rPr>
          <w:rFonts w:ascii="Tahoma" w:hAnsi="Tahoma" w:cs="Tahoma"/>
          <w:i/>
          <w:sz w:val="18"/>
          <w:szCs w:val="18"/>
        </w:rPr>
        <w:t xml:space="preserve"> </w:t>
      </w:r>
    </w:p>
    <w:p w14:paraId="4AFF3AEE" w14:textId="77777777" w:rsidR="00347F01" w:rsidRPr="004F604C" w:rsidRDefault="00347F01" w:rsidP="00347F01">
      <w:pPr>
        <w:keepNext/>
        <w:keepLines/>
        <w:numPr>
          <w:ilvl w:val="0"/>
          <w:numId w:val="41"/>
        </w:numPr>
        <w:tabs>
          <w:tab w:val="num" w:pos="1070"/>
        </w:tabs>
        <w:ind w:left="284" w:hanging="284"/>
        <w:jc w:val="both"/>
        <w:rPr>
          <w:rFonts w:ascii="Tahoma" w:hAnsi="Tahoma" w:cs="Tahoma"/>
          <w:i/>
          <w:iCs/>
          <w:sz w:val="18"/>
          <w:szCs w:val="18"/>
        </w:rPr>
      </w:pPr>
      <w:r w:rsidRPr="004F604C">
        <w:rPr>
          <w:rFonts w:ascii="Tahoma" w:hAnsi="Tahoma" w:cs="Tahoma"/>
          <w:i/>
          <w:iCs/>
          <w:sz w:val="18"/>
          <w:szCs w:val="18"/>
        </w:rPr>
        <w:t xml:space="preserve">Izjavo izpolni in podpiše </w:t>
      </w:r>
      <w:r w:rsidRPr="004F604C">
        <w:rPr>
          <w:rFonts w:ascii="Tahoma" w:hAnsi="Tahoma" w:cs="Tahoma"/>
          <w:i/>
          <w:iCs/>
          <w:sz w:val="18"/>
          <w:szCs w:val="18"/>
          <w:u w:val="single"/>
        </w:rPr>
        <w:t>ponudnik</w:t>
      </w:r>
      <w:r w:rsidRPr="004F604C">
        <w:rPr>
          <w:rFonts w:ascii="Tahoma" w:hAnsi="Tahoma" w:cs="Tahoma"/>
          <w:i/>
          <w:iCs/>
          <w:sz w:val="18"/>
          <w:szCs w:val="18"/>
        </w:rPr>
        <w:t xml:space="preserve">, kot tudi vsi </w:t>
      </w:r>
      <w:r w:rsidRPr="004F604C">
        <w:rPr>
          <w:rFonts w:ascii="Tahoma" w:hAnsi="Tahoma" w:cs="Tahoma"/>
          <w:i/>
          <w:iCs/>
          <w:sz w:val="18"/>
          <w:szCs w:val="18"/>
          <w:u w:val="single"/>
        </w:rPr>
        <w:t>posamezni člani skupine ponudnikov</w:t>
      </w:r>
      <w:r w:rsidRPr="004F604C">
        <w:rPr>
          <w:rFonts w:ascii="Tahoma" w:hAnsi="Tahoma" w:cs="Tahoma"/>
          <w:i/>
          <w:iCs/>
          <w:sz w:val="18"/>
          <w:szCs w:val="18"/>
        </w:rPr>
        <w:t xml:space="preserve"> (partnerji) v primeru skupne ponudbe, vsi </w:t>
      </w:r>
      <w:r w:rsidRPr="004F604C">
        <w:rPr>
          <w:rFonts w:ascii="Tahoma" w:hAnsi="Tahoma" w:cs="Tahoma"/>
          <w:i/>
          <w:iCs/>
          <w:sz w:val="18"/>
          <w:szCs w:val="18"/>
          <w:u w:val="single"/>
        </w:rPr>
        <w:t>podizvajalci</w:t>
      </w:r>
      <w:r w:rsidRPr="004F604C">
        <w:rPr>
          <w:rFonts w:ascii="Tahoma" w:hAnsi="Tahoma" w:cs="Tahoma"/>
          <w:i/>
          <w:iCs/>
          <w:sz w:val="18"/>
          <w:szCs w:val="18"/>
        </w:rPr>
        <w:t xml:space="preserve"> (če ponudnik izvaja javno naročilo s podizvajalci) ter vsi </w:t>
      </w:r>
      <w:r w:rsidRPr="004F604C">
        <w:rPr>
          <w:rFonts w:ascii="Tahoma" w:hAnsi="Tahoma" w:cs="Tahoma"/>
          <w:bCs/>
          <w:i/>
          <w:iCs/>
          <w:sz w:val="18"/>
          <w:szCs w:val="18"/>
          <w:u w:val="single"/>
        </w:rPr>
        <w:t>gospodarski subjekti, katerih zmogljivosti uporablja ponudnik</w:t>
      </w:r>
      <w:r w:rsidRPr="004F604C">
        <w:rPr>
          <w:rFonts w:ascii="Tahoma" w:hAnsi="Tahoma" w:cs="Tahoma"/>
          <w:i/>
          <w:iCs/>
          <w:sz w:val="18"/>
          <w:szCs w:val="18"/>
        </w:rPr>
        <w:t>.</w:t>
      </w:r>
    </w:p>
    <w:p w14:paraId="3C849780" w14:textId="77777777" w:rsidR="00347F01" w:rsidRPr="004F604C" w:rsidRDefault="00347F01" w:rsidP="0037617D">
      <w:pPr>
        <w:keepNext/>
        <w:keepLines/>
        <w:tabs>
          <w:tab w:val="left" w:pos="284"/>
        </w:tabs>
        <w:jc w:val="both"/>
        <w:rPr>
          <w:rFonts w:ascii="Tahoma" w:hAnsi="Tahoma" w:cs="Tahoma"/>
          <w:i/>
          <w:sz w:val="18"/>
          <w:szCs w:val="18"/>
        </w:rPr>
      </w:pPr>
    </w:p>
    <w:p w14:paraId="45B4D793" w14:textId="77777777" w:rsidR="00347F01" w:rsidRPr="004F604C" w:rsidRDefault="00347F01" w:rsidP="0037617D">
      <w:pPr>
        <w:keepNext/>
        <w:keepLines/>
        <w:tabs>
          <w:tab w:val="left" w:pos="284"/>
        </w:tabs>
        <w:jc w:val="both"/>
        <w:rPr>
          <w:rFonts w:ascii="Tahoma" w:hAnsi="Tahoma" w:cs="Tahoma"/>
          <w:i/>
          <w:sz w:val="18"/>
          <w:szCs w:val="18"/>
        </w:rPr>
      </w:pPr>
    </w:p>
    <w:p w14:paraId="45BF0695" w14:textId="77777777" w:rsidR="00347F01" w:rsidRPr="004F604C" w:rsidRDefault="00347F01" w:rsidP="0037617D">
      <w:pPr>
        <w:keepNext/>
        <w:keepLines/>
        <w:tabs>
          <w:tab w:val="left" w:pos="284"/>
        </w:tabs>
        <w:jc w:val="both"/>
        <w:rPr>
          <w:rFonts w:ascii="Tahoma" w:hAnsi="Tahoma" w:cs="Tahoma"/>
          <w:i/>
          <w:sz w:val="18"/>
          <w:szCs w:val="18"/>
        </w:rPr>
      </w:pPr>
    </w:p>
    <w:p w14:paraId="4C6C5659" w14:textId="77777777" w:rsidR="00347F01" w:rsidRPr="004F604C" w:rsidRDefault="00347F01" w:rsidP="0037617D">
      <w:pPr>
        <w:keepNext/>
        <w:keepLines/>
        <w:tabs>
          <w:tab w:val="left" w:pos="284"/>
        </w:tabs>
        <w:jc w:val="both"/>
        <w:rPr>
          <w:rFonts w:ascii="Tahoma" w:hAnsi="Tahoma" w:cs="Tahoma"/>
          <w:bCs/>
          <w:i/>
          <w:sz w:val="18"/>
          <w:szCs w:val="18"/>
        </w:rPr>
      </w:pPr>
      <w:r w:rsidRPr="004F604C">
        <w:rPr>
          <w:rFonts w:ascii="Tahoma" w:hAnsi="Tahoma" w:cs="Tahoma"/>
          <w:b/>
          <w:bCs/>
          <w:i/>
          <w:sz w:val="18"/>
          <w:szCs w:val="18"/>
        </w:rPr>
        <w:t>Opomba:</w:t>
      </w:r>
      <w:r w:rsidRPr="004F604C">
        <w:rPr>
          <w:rFonts w:ascii="Tahoma" w:hAnsi="Tahoma" w:cs="Tahoma"/>
          <w:bCs/>
          <w:i/>
          <w:sz w:val="18"/>
          <w:szCs w:val="18"/>
        </w:rPr>
        <w:t xml:space="preserve"> </w:t>
      </w:r>
    </w:p>
    <w:p w14:paraId="73397476" w14:textId="77777777" w:rsidR="00347F01" w:rsidRPr="00511DEF" w:rsidRDefault="00347F01" w:rsidP="00347F01">
      <w:pPr>
        <w:keepNext/>
        <w:keepLines/>
        <w:numPr>
          <w:ilvl w:val="0"/>
          <w:numId w:val="41"/>
        </w:numPr>
        <w:tabs>
          <w:tab w:val="left" w:pos="284"/>
          <w:tab w:val="num" w:pos="1070"/>
        </w:tabs>
        <w:jc w:val="both"/>
        <w:rPr>
          <w:rFonts w:ascii="Tahoma" w:hAnsi="Tahoma" w:cs="Tahoma"/>
          <w:i/>
          <w:iCs/>
          <w:sz w:val="16"/>
          <w:szCs w:val="16"/>
        </w:rPr>
      </w:pPr>
      <w:bookmarkStart w:id="24" w:name="_Hlk234818579"/>
      <w:r w:rsidRPr="00511DEF">
        <w:rPr>
          <w:rFonts w:ascii="Tahoma" w:hAnsi="Tahoma" w:cs="Tahoma"/>
          <w:i/>
          <w:iCs/>
          <w:sz w:val="16"/>
          <w:szCs w:val="16"/>
        </w:rPr>
        <w:t xml:space="preserve">V skladu s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7E35D4CA" w14:textId="77777777" w:rsidR="00347F01" w:rsidRPr="00511DEF" w:rsidRDefault="00347F01" w:rsidP="00347F01">
      <w:pPr>
        <w:pStyle w:val="Odstavekseznama"/>
        <w:numPr>
          <w:ilvl w:val="0"/>
          <w:numId w:val="41"/>
        </w:numPr>
        <w:jc w:val="both"/>
        <w:rPr>
          <w:rFonts w:ascii="Tahoma" w:hAnsi="Tahoma" w:cs="Tahoma"/>
          <w:i/>
          <w:sz w:val="16"/>
          <w:szCs w:val="16"/>
        </w:rPr>
      </w:pPr>
      <w:r w:rsidRPr="00511DEF">
        <w:rPr>
          <w:rFonts w:ascii="Tahoma" w:hAnsi="Tahoma" w:cs="Tahoma"/>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 </w:t>
      </w:r>
    </w:p>
    <w:bookmarkEnd w:id="24"/>
    <w:p w14:paraId="72314862" w14:textId="77777777" w:rsidR="00347F01" w:rsidRPr="004F604C" w:rsidRDefault="00347F01" w:rsidP="00347F01">
      <w:pPr>
        <w:pStyle w:val="Odstavekseznama"/>
        <w:keepNext/>
        <w:keepLines/>
        <w:widowControl w:val="0"/>
        <w:numPr>
          <w:ilvl w:val="0"/>
          <w:numId w:val="44"/>
        </w:numPr>
        <w:ind w:left="284" w:hanging="284"/>
        <w:jc w:val="both"/>
        <w:rPr>
          <w:rFonts w:ascii="Tahoma" w:hAnsi="Tahoma" w:cs="Tahoma"/>
          <w:bCs/>
          <w:i/>
          <w:sz w:val="18"/>
        </w:rPr>
      </w:pPr>
      <w:r w:rsidRPr="004F604C">
        <w:rPr>
          <w:rFonts w:ascii="Tahoma" w:hAnsi="Tahoma" w:cs="Tahoma"/>
          <w:i/>
          <w:sz w:val="16"/>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347F01" w:rsidRPr="00637345" w14:paraId="7200F22B" w14:textId="77777777" w:rsidTr="0037617D">
        <w:tc>
          <w:tcPr>
            <w:tcW w:w="7740" w:type="dxa"/>
            <w:tcBorders>
              <w:top w:val="single" w:sz="4" w:space="0" w:color="000000"/>
              <w:left w:val="single" w:sz="4" w:space="0" w:color="000000"/>
              <w:bottom w:val="single" w:sz="4" w:space="0" w:color="000000"/>
            </w:tcBorders>
          </w:tcPr>
          <w:p w14:paraId="1CEAF66B" w14:textId="77777777" w:rsidR="00347F01" w:rsidRPr="00637345" w:rsidRDefault="00347F01" w:rsidP="0037617D">
            <w:pPr>
              <w:keepNext/>
              <w:keepLines/>
              <w:widowControl w:val="0"/>
              <w:jc w:val="both"/>
              <w:outlineLvl w:val="1"/>
              <w:rPr>
                <w:rFonts w:ascii="Tahoma" w:hAnsi="Tahoma" w:cs="Tahoma"/>
                <w:b/>
              </w:rPr>
            </w:pPr>
            <w:r w:rsidRPr="00637345">
              <w:rPr>
                <w:rFonts w:ascii="Tahoma" w:hAnsi="Tahoma" w:cs="Tahoma"/>
                <w:b/>
              </w:rPr>
              <w:lastRenderedPageBreak/>
              <w:br w:type="page"/>
            </w:r>
            <w:r w:rsidRPr="00637345">
              <w:rPr>
                <w:rFonts w:ascii="Tahoma" w:hAnsi="Tahoma" w:cs="Tahoma"/>
                <w:b/>
              </w:rPr>
              <w:br w:type="page"/>
            </w:r>
            <w:bookmarkStart w:id="25" w:name="_Toc495914071"/>
            <w:r w:rsidRPr="00637345">
              <w:rPr>
                <w:rFonts w:ascii="Tahoma" w:hAnsi="Tahoma" w:cs="Tahoma"/>
                <w:b/>
              </w:rPr>
              <w:t>UDELEŽBA PODIZVAJALCEV</w:t>
            </w:r>
            <w:bookmarkEnd w:id="25"/>
          </w:p>
        </w:tc>
        <w:tc>
          <w:tcPr>
            <w:tcW w:w="1684" w:type="dxa"/>
            <w:tcBorders>
              <w:top w:val="single" w:sz="4" w:space="0" w:color="000000"/>
              <w:left w:val="single" w:sz="4" w:space="0" w:color="808080"/>
              <w:bottom w:val="single" w:sz="4" w:space="0" w:color="000000"/>
              <w:right w:val="single" w:sz="4" w:space="0" w:color="000000"/>
            </w:tcBorders>
          </w:tcPr>
          <w:p w14:paraId="7CFC316C" w14:textId="77777777" w:rsidR="00347F01" w:rsidRPr="00637345" w:rsidRDefault="00347F01" w:rsidP="0037617D">
            <w:pPr>
              <w:keepNext/>
              <w:keepLines/>
              <w:widowControl w:val="0"/>
              <w:jc w:val="both"/>
              <w:outlineLvl w:val="1"/>
              <w:rPr>
                <w:rFonts w:ascii="Tahoma" w:hAnsi="Tahoma" w:cs="Tahoma"/>
                <w:b/>
              </w:rPr>
            </w:pPr>
            <w:r w:rsidRPr="00637345">
              <w:rPr>
                <w:rFonts w:ascii="Tahoma" w:hAnsi="Tahoma" w:cs="Tahoma"/>
                <w:b/>
              </w:rPr>
              <w:t>Priloga 4/1</w:t>
            </w:r>
          </w:p>
        </w:tc>
      </w:tr>
    </w:tbl>
    <w:p w14:paraId="523D14FA" w14:textId="77777777" w:rsidR="00347F01" w:rsidRDefault="00347F01" w:rsidP="00347F01">
      <w:pPr>
        <w:keepNext/>
        <w:keepLines/>
        <w:ind w:right="424"/>
        <w:jc w:val="both"/>
        <w:rPr>
          <w:rFonts w:ascii="Tahoma" w:hAnsi="Tahoma" w:cs="Tahoma"/>
          <w:b/>
          <w:color w:val="000000"/>
        </w:rPr>
      </w:pPr>
    </w:p>
    <w:p w14:paraId="0D22253F" w14:textId="77777777" w:rsidR="00347F01" w:rsidRDefault="00347F01" w:rsidP="00347F01">
      <w:pPr>
        <w:keepNext/>
        <w:keepLines/>
        <w:ind w:right="424"/>
        <w:jc w:val="both"/>
        <w:rPr>
          <w:rFonts w:ascii="Tahoma" w:hAnsi="Tahoma" w:cs="Tahoma"/>
          <w:b/>
          <w:color w:val="000000"/>
        </w:rPr>
      </w:pPr>
    </w:p>
    <w:p w14:paraId="6195D042" w14:textId="3EF38B5A" w:rsidR="00347F01" w:rsidRDefault="00347F01" w:rsidP="00347F01">
      <w:pPr>
        <w:keepNext/>
        <w:keepLines/>
        <w:ind w:right="424"/>
        <w:jc w:val="both"/>
        <w:rPr>
          <w:rFonts w:ascii="Tahoma" w:hAnsi="Tahoma" w:cs="Tahoma"/>
          <w:b/>
        </w:rPr>
      </w:pPr>
      <w:r w:rsidRPr="00357843">
        <w:rPr>
          <w:rFonts w:ascii="Tahoma" w:hAnsi="Tahoma" w:cs="Tahoma"/>
          <w:b/>
          <w:color w:val="000000"/>
        </w:rPr>
        <w:t>Izjavljamo</w:t>
      </w:r>
      <w:r w:rsidRPr="00357843">
        <w:rPr>
          <w:rFonts w:ascii="Tahoma" w:hAnsi="Tahoma" w:cs="Tahoma"/>
          <w:color w:val="000000"/>
        </w:rPr>
        <w:t>, da bomo pri izvedbi</w:t>
      </w:r>
      <w:r w:rsidRPr="00357843">
        <w:rPr>
          <w:rFonts w:ascii="Tahoma" w:hAnsi="Tahoma" w:cs="Tahoma"/>
        </w:rPr>
        <w:t xml:space="preserve"> javnega naročila št. </w:t>
      </w:r>
      <w:r w:rsidRPr="00347F01">
        <w:rPr>
          <w:rFonts w:ascii="Tahoma" w:hAnsi="Tahoma" w:cs="Tahoma"/>
          <w:b/>
        </w:rPr>
        <w:t>LPT-99/26</w:t>
      </w:r>
      <w:r w:rsidR="007D038C">
        <w:rPr>
          <w:rFonts w:ascii="Tahoma" w:hAnsi="Tahoma" w:cs="Tahoma"/>
          <w:b/>
        </w:rPr>
        <w:t xml:space="preserve"> </w:t>
      </w:r>
      <w:r w:rsidRPr="00347F01">
        <w:rPr>
          <w:rFonts w:ascii="Tahoma" w:hAnsi="Tahoma" w:cs="Tahoma"/>
          <w:b/>
        </w:rPr>
        <w:t>– Nakup parkirnih kartic in termo trakov za obdobje 48 mesecev</w:t>
      </w:r>
      <w:r>
        <w:rPr>
          <w:rFonts w:ascii="Tahoma" w:hAnsi="Tahoma" w:cs="Tahoma"/>
          <w:b/>
        </w:rPr>
        <w:t xml:space="preserve"> za naslednji sklop</w:t>
      </w:r>
      <w:r w:rsidRPr="00EF3000">
        <w:rPr>
          <w:rFonts w:ascii="Tahoma" w:hAnsi="Tahoma" w:cs="Tahoma"/>
          <w:b/>
        </w:rPr>
        <w:t>:</w:t>
      </w:r>
    </w:p>
    <w:p w14:paraId="4B635F59" w14:textId="77777777" w:rsidR="00347F01" w:rsidRDefault="00347F01" w:rsidP="00347F01">
      <w:pPr>
        <w:keepNext/>
        <w:keepLines/>
        <w:ind w:right="424"/>
        <w:jc w:val="both"/>
        <w:rPr>
          <w:rFonts w:ascii="Tahoma" w:hAnsi="Tahoma" w:cs="Tahoma"/>
          <w:b/>
        </w:rPr>
      </w:pPr>
    </w:p>
    <w:p w14:paraId="5C28A4E4" w14:textId="77777777" w:rsidR="00347F01" w:rsidRPr="00EF3000" w:rsidRDefault="00347F01" w:rsidP="00347F01">
      <w:pPr>
        <w:keepNext/>
        <w:keepLines/>
        <w:ind w:right="424"/>
        <w:jc w:val="both"/>
        <w:rPr>
          <w:rFonts w:ascii="Tahoma" w:hAnsi="Tahoma" w:cs="Tahoma"/>
          <w:b/>
        </w:rPr>
      </w:pPr>
    </w:p>
    <w:p w14:paraId="5B94535F" w14:textId="63AD0A71" w:rsidR="00347F01" w:rsidRPr="007275AE" w:rsidRDefault="00347F01" w:rsidP="00347F01">
      <w:pPr>
        <w:keepNext/>
        <w:keepLines/>
        <w:spacing w:line="360" w:lineRule="auto"/>
        <w:jc w:val="both"/>
        <w:rPr>
          <w:rFonts w:ascii="Tahoma" w:hAnsi="Tahoma" w:cs="Tahoma"/>
          <w:b/>
        </w:rPr>
      </w:pPr>
      <w:r>
        <w:rPr>
          <w:rFonts w:ascii="Tahoma" w:hAnsi="Tahoma" w:cs="Tahoma"/>
          <w:b/>
        </w:rPr>
        <w:t>SKLOP 1</w:t>
      </w:r>
      <w:r w:rsidRPr="007275AE">
        <w:rPr>
          <w:rFonts w:ascii="Tahoma" w:hAnsi="Tahoma" w:cs="Tahoma"/>
          <w:b/>
        </w:rPr>
        <w:t xml:space="preserve">: </w:t>
      </w:r>
      <w:r w:rsidRPr="00016047">
        <w:rPr>
          <w:rFonts w:ascii="Tahoma" w:hAnsi="Tahoma" w:cs="Tahoma"/>
          <w:bCs/>
        </w:rPr>
        <w:t>Nabava parkirnih kartic</w:t>
      </w:r>
      <w:r w:rsidRPr="00347F01">
        <w:rPr>
          <w:rFonts w:ascii="Tahoma" w:hAnsi="Tahoma" w:cs="Tahoma"/>
          <w:b/>
        </w:rPr>
        <w:t xml:space="preserve"> </w:t>
      </w:r>
      <w:r>
        <w:rPr>
          <w:rFonts w:ascii="Tahoma" w:hAnsi="Tahoma" w:cs="Tahoma"/>
          <w:b/>
        </w:rPr>
        <w:tab/>
      </w:r>
      <w:r>
        <w:rPr>
          <w:rFonts w:ascii="Tahoma" w:hAnsi="Tahoma" w:cs="Tahoma"/>
          <w:b/>
        </w:rPr>
        <w:tab/>
      </w:r>
      <w:r>
        <w:rPr>
          <w:rFonts w:ascii="Tahoma" w:hAnsi="Tahoma" w:cs="Tahoma"/>
          <w:b/>
        </w:rPr>
        <w:tab/>
      </w:r>
      <w:r>
        <w:rPr>
          <w:rFonts w:ascii="Tahoma" w:hAnsi="Tahoma" w:cs="Tahoma"/>
          <w:b/>
        </w:rPr>
        <w:tab/>
        <w:t>SKLOP 2</w:t>
      </w:r>
      <w:r w:rsidRPr="007275AE">
        <w:rPr>
          <w:rFonts w:ascii="Tahoma" w:hAnsi="Tahoma" w:cs="Tahoma"/>
          <w:b/>
        </w:rPr>
        <w:t xml:space="preserve">: </w:t>
      </w:r>
      <w:r w:rsidRPr="00016047">
        <w:rPr>
          <w:rFonts w:ascii="Tahoma" w:hAnsi="Tahoma" w:cs="Tahoma"/>
          <w:bCs/>
        </w:rPr>
        <w:t>Nabava termo trakov</w:t>
      </w:r>
    </w:p>
    <w:p w14:paraId="324C15CD" w14:textId="32F185AB" w:rsidR="00347F01" w:rsidRDefault="00347F01" w:rsidP="00347F01">
      <w:pPr>
        <w:keepNext/>
        <w:keepLines/>
        <w:jc w:val="both"/>
        <w:rPr>
          <w:b/>
          <w:sz w:val="18"/>
        </w:rPr>
      </w:pPr>
      <w:r>
        <w:rPr>
          <w:b/>
          <w:sz w:val="18"/>
        </w:rPr>
        <w:t>(</w:t>
      </w:r>
      <w:r w:rsidRPr="008C3809">
        <w:rPr>
          <w:b/>
          <w:sz w:val="18"/>
        </w:rPr>
        <w:t>ustrezno obkrožite)</w:t>
      </w:r>
    </w:p>
    <w:p w14:paraId="2BED1E8F" w14:textId="77777777" w:rsidR="00347F01" w:rsidRDefault="00347F01" w:rsidP="00347F01">
      <w:pPr>
        <w:keepNext/>
        <w:keepLines/>
        <w:jc w:val="both"/>
        <w:rPr>
          <w:sz w:val="18"/>
        </w:rPr>
      </w:pPr>
    </w:p>
    <w:p w14:paraId="0C6E5080" w14:textId="77777777" w:rsidR="00347F01" w:rsidRDefault="00347F01" w:rsidP="00347F01">
      <w:pPr>
        <w:keepNext/>
        <w:keepLines/>
        <w:jc w:val="both"/>
        <w:rPr>
          <w:sz w:val="18"/>
        </w:rPr>
      </w:pPr>
    </w:p>
    <w:p w14:paraId="42BA198F" w14:textId="77777777" w:rsidR="00347F01" w:rsidRPr="00357843" w:rsidRDefault="00347F01" w:rsidP="00347F01">
      <w:pPr>
        <w:keepNext/>
        <w:keepLines/>
        <w:jc w:val="both"/>
        <w:rPr>
          <w:rFonts w:ascii="Tahoma" w:hAnsi="Tahoma" w:cs="Tahoma"/>
        </w:rPr>
      </w:pPr>
      <w:r w:rsidRPr="00357843">
        <w:rPr>
          <w:rFonts w:ascii="Tahoma" w:hAnsi="Tahoma" w:cs="Tahoma"/>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347F01" w:rsidRPr="00637345" w14:paraId="529759DF" w14:textId="77777777" w:rsidTr="0037617D">
        <w:trPr>
          <w:trHeight w:val="460"/>
        </w:trPr>
        <w:tc>
          <w:tcPr>
            <w:tcW w:w="6062" w:type="dxa"/>
            <w:shd w:val="clear" w:color="auto" w:fill="auto"/>
            <w:vAlign w:val="center"/>
          </w:tcPr>
          <w:p w14:paraId="787352F8" w14:textId="77777777" w:rsidR="00347F01" w:rsidRPr="00637345" w:rsidRDefault="00347F01" w:rsidP="0037617D">
            <w:pPr>
              <w:keepNext/>
              <w:keepLines/>
              <w:widowControl w:val="0"/>
              <w:jc w:val="center"/>
              <w:rPr>
                <w:rFonts w:ascii="Tahoma" w:hAnsi="Tahoma" w:cs="Tahoma"/>
              </w:rPr>
            </w:pPr>
            <w:r w:rsidRPr="00637345">
              <w:rPr>
                <w:rFonts w:ascii="Tahoma" w:hAnsi="Tahoma" w:cs="Tahoma"/>
                <w:b/>
                <w:bCs/>
              </w:rPr>
              <w:t>NAZIV IN NASLOV PODIZVAJALCA</w:t>
            </w:r>
          </w:p>
        </w:tc>
        <w:tc>
          <w:tcPr>
            <w:tcW w:w="3402" w:type="dxa"/>
            <w:shd w:val="clear" w:color="auto" w:fill="auto"/>
          </w:tcPr>
          <w:p w14:paraId="7B42F3FE" w14:textId="77777777" w:rsidR="00347F01" w:rsidRPr="00637345" w:rsidRDefault="00347F01" w:rsidP="0037617D">
            <w:pPr>
              <w:keepNext/>
              <w:keepLines/>
              <w:widowControl w:val="0"/>
              <w:jc w:val="center"/>
              <w:rPr>
                <w:rFonts w:ascii="Tahoma" w:hAnsi="Tahoma" w:cs="Tahoma"/>
              </w:rPr>
            </w:pPr>
            <w:r w:rsidRPr="00637345">
              <w:rPr>
                <w:rFonts w:ascii="Tahoma" w:hAnsi="Tahoma" w:cs="Tahoma"/>
              </w:rPr>
              <w:t xml:space="preserve">Zahteva za neposredno plačilo od podizvajalca </w:t>
            </w:r>
            <w:r w:rsidRPr="00637345">
              <w:rPr>
                <w:rFonts w:ascii="Tahoma" w:hAnsi="Tahoma" w:cs="Tahoma"/>
                <w:b/>
              </w:rPr>
              <w:t xml:space="preserve">DA </w:t>
            </w:r>
            <w:r w:rsidRPr="00637345">
              <w:rPr>
                <w:rFonts w:ascii="Tahoma" w:hAnsi="Tahoma" w:cs="Tahoma"/>
              </w:rPr>
              <w:t xml:space="preserve">ali </w:t>
            </w:r>
            <w:r w:rsidRPr="00637345">
              <w:rPr>
                <w:rFonts w:ascii="Tahoma" w:hAnsi="Tahoma" w:cs="Tahoma"/>
                <w:b/>
              </w:rPr>
              <w:t>NE</w:t>
            </w:r>
          </w:p>
        </w:tc>
      </w:tr>
      <w:tr w:rsidR="00347F01" w:rsidRPr="00637345" w14:paraId="58D7B15C" w14:textId="77777777" w:rsidTr="0037617D">
        <w:trPr>
          <w:trHeight w:val="460"/>
        </w:trPr>
        <w:tc>
          <w:tcPr>
            <w:tcW w:w="6062" w:type="dxa"/>
            <w:shd w:val="clear" w:color="auto" w:fill="auto"/>
          </w:tcPr>
          <w:p w14:paraId="135FB0EF" w14:textId="77777777" w:rsidR="00347F01" w:rsidRPr="00637345" w:rsidRDefault="00347F01" w:rsidP="0037617D">
            <w:pPr>
              <w:keepNext/>
              <w:keepLines/>
              <w:widowControl w:val="0"/>
              <w:jc w:val="both"/>
              <w:rPr>
                <w:rFonts w:ascii="Tahoma" w:hAnsi="Tahoma" w:cs="Tahoma"/>
              </w:rPr>
            </w:pPr>
          </w:p>
        </w:tc>
        <w:tc>
          <w:tcPr>
            <w:tcW w:w="3402" w:type="dxa"/>
            <w:shd w:val="clear" w:color="auto" w:fill="auto"/>
          </w:tcPr>
          <w:p w14:paraId="59136A09" w14:textId="77777777" w:rsidR="00347F01" w:rsidRPr="00637345" w:rsidRDefault="00347F01" w:rsidP="0037617D">
            <w:pPr>
              <w:keepNext/>
              <w:keepLines/>
              <w:widowControl w:val="0"/>
              <w:jc w:val="both"/>
              <w:rPr>
                <w:rFonts w:ascii="Tahoma" w:hAnsi="Tahoma" w:cs="Tahoma"/>
              </w:rPr>
            </w:pPr>
          </w:p>
        </w:tc>
      </w:tr>
    </w:tbl>
    <w:p w14:paraId="65BC0B4F" w14:textId="77777777" w:rsidR="00347F01" w:rsidRDefault="00347F01" w:rsidP="00347F01">
      <w:pPr>
        <w:keepNext/>
        <w:keepLines/>
        <w:widowControl w:val="0"/>
        <w:jc w:val="both"/>
        <w:rPr>
          <w:rFonts w:ascii="Tahoma" w:hAnsi="Tahoma" w:cs="Tahoma"/>
          <w:b/>
          <w:bCs/>
        </w:rPr>
      </w:pPr>
    </w:p>
    <w:p w14:paraId="1A2605C5" w14:textId="77777777" w:rsidR="00016047" w:rsidRPr="00637345" w:rsidRDefault="00016047" w:rsidP="00347F01">
      <w:pPr>
        <w:keepNext/>
        <w:keepLines/>
        <w:widowControl w:val="0"/>
        <w:jc w:val="both"/>
        <w:rPr>
          <w:rFonts w:ascii="Tahoma" w:hAnsi="Tahoma" w:cs="Tahoma"/>
          <w:b/>
          <w:bCs/>
        </w:rPr>
      </w:pPr>
    </w:p>
    <w:p w14:paraId="7A0ABD52" w14:textId="77777777" w:rsidR="00347F01" w:rsidRPr="00637345" w:rsidRDefault="00347F01" w:rsidP="00347F01">
      <w:pPr>
        <w:keepNext/>
        <w:keepLines/>
        <w:widowControl w:val="0"/>
        <w:jc w:val="center"/>
        <w:rPr>
          <w:rFonts w:ascii="Tahoma" w:hAnsi="Tahoma" w:cs="Tahoma"/>
          <w:b/>
          <w:bCs/>
        </w:rPr>
      </w:pPr>
      <w:r w:rsidRPr="00637345">
        <w:rPr>
          <w:rFonts w:ascii="Tahoma" w:hAnsi="Tahoma" w:cs="Tahoma"/>
          <w:b/>
          <w:bCs/>
        </w:rPr>
        <w:t>Pooblastilo A: v primeru, da je pri podizvajalcu označeno z "DA" - dajemo</w:t>
      </w:r>
    </w:p>
    <w:p w14:paraId="090DFB03" w14:textId="77777777" w:rsidR="00347F01" w:rsidRPr="00637345" w:rsidRDefault="00347F01" w:rsidP="00347F01">
      <w:pPr>
        <w:keepNext/>
        <w:keepLines/>
        <w:widowControl w:val="0"/>
        <w:jc w:val="center"/>
        <w:rPr>
          <w:rFonts w:ascii="Tahoma" w:hAnsi="Tahoma" w:cs="Tahoma"/>
          <w:b/>
          <w:bCs/>
        </w:rPr>
      </w:pPr>
      <w:r w:rsidRPr="00637345">
        <w:rPr>
          <w:rFonts w:ascii="Tahoma" w:hAnsi="Tahoma" w:cs="Tahoma"/>
          <w:b/>
          <w:bCs/>
        </w:rPr>
        <w:t>POOBLASTILO ZA NEPOSREDNO PLAČEVANJE PODIZVAJALCU</w:t>
      </w:r>
    </w:p>
    <w:p w14:paraId="78635E41" w14:textId="77777777" w:rsidR="00347F01" w:rsidRPr="00637345" w:rsidRDefault="00347F01" w:rsidP="00347F01">
      <w:pPr>
        <w:keepNext/>
        <w:keepLines/>
        <w:widowControl w:val="0"/>
        <w:jc w:val="both"/>
        <w:rPr>
          <w:rFonts w:ascii="Tahoma" w:hAnsi="Tahoma" w:cs="Tahoma"/>
        </w:rPr>
      </w:pPr>
    </w:p>
    <w:p w14:paraId="1723DE59" w14:textId="77777777" w:rsidR="00347F01" w:rsidRPr="00637345" w:rsidRDefault="00347F01" w:rsidP="00347F01">
      <w:pPr>
        <w:keepNext/>
        <w:keepLines/>
        <w:widowControl w:val="0"/>
        <w:jc w:val="both"/>
        <w:rPr>
          <w:rFonts w:ascii="Tahoma" w:hAnsi="Tahoma" w:cs="Tahoma"/>
        </w:rPr>
      </w:pPr>
      <w:r w:rsidRPr="00637345">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5615C430" w14:textId="77777777" w:rsidR="00347F01" w:rsidRPr="00637345" w:rsidRDefault="00347F01" w:rsidP="00347F01">
      <w:pPr>
        <w:keepNext/>
        <w:keepLines/>
        <w:widowControl w:val="0"/>
        <w:jc w:val="both"/>
        <w:rPr>
          <w:rFonts w:ascii="Tahoma" w:hAnsi="Tahoma" w:cs="Tahoma"/>
        </w:rPr>
      </w:pPr>
      <w:r w:rsidRPr="00637345">
        <w:rPr>
          <w:rFonts w:ascii="Tahoma" w:hAnsi="Tahoma" w:cs="Tahoma"/>
        </w:rPr>
        <w:t>S plačilom posameznega zneska podizvajalcu obveznost naročnika za plačilo ponudniku ugasne do višine tako plačanega zneska podizvajalcu.</w:t>
      </w:r>
    </w:p>
    <w:p w14:paraId="1C1446B2" w14:textId="77777777" w:rsidR="00347F01" w:rsidRPr="00EF49F8" w:rsidRDefault="00347F01" w:rsidP="00347F01">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347F01" w:rsidRPr="00EF49F8" w14:paraId="76E4D231" w14:textId="77777777" w:rsidTr="0037617D">
        <w:trPr>
          <w:trHeight w:val="235"/>
        </w:trPr>
        <w:tc>
          <w:tcPr>
            <w:tcW w:w="3119" w:type="dxa"/>
            <w:tcBorders>
              <w:bottom w:val="single" w:sz="4" w:space="0" w:color="auto"/>
            </w:tcBorders>
          </w:tcPr>
          <w:p w14:paraId="50E8EBA9" w14:textId="77777777" w:rsidR="00347F01" w:rsidRPr="00EF49F8" w:rsidRDefault="00347F01" w:rsidP="0037617D">
            <w:pPr>
              <w:keepNext/>
              <w:keepLines/>
              <w:jc w:val="both"/>
              <w:rPr>
                <w:rFonts w:ascii="Tahoma" w:hAnsi="Tahoma" w:cs="Tahoma"/>
                <w:snapToGrid w:val="0"/>
                <w:color w:val="000000"/>
              </w:rPr>
            </w:pPr>
          </w:p>
        </w:tc>
        <w:tc>
          <w:tcPr>
            <w:tcW w:w="2552" w:type="dxa"/>
          </w:tcPr>
          <w:p w14:paraId="12A599CC" w14:textId="77777777" w:rsidR="00347F01" w:rsidRPr="00EF49F8" w:rsidRDefault="00347F01" w:rsidP="0037617D">
            <w:pPr>
              <w:keepNext/>
              <w:keepLines/>
              <w:jc w:val="both"/>
              <w:rPr>
                <w:rFonts w:ascii="Tahoma" w:hAnsi="Tahoma" w:cs="Tahoma"/>
                <w:snapToGrid w:val="0"/>
                <w:color w:val="000000"/>
              </w:rPr>
            </w:pPr>
          </w:p>
        </w:tc>
        <w:tc>
          <w:tcPr>
            <w:tcW w:w="3685" w:type="dxa"/>
            <w:tcBorders>
              <w:bottom w:val="single" w:sz="4" w:space="0" w:color="auto"/>
            </w:tcBorders>
          </w:tcPr>
          <w:p w14:paraId="7609F40F" w14:textId="77777777" w:rsidR="00347F01" w:rsidRPr="00EF49F8" w:rsidRDefault="00347F01" w:rsidP="0037617D">
            <w:pPr>
              <w:keepNext/>
              <w:keepLines/>
              <w:tabs>
                <w:tab w:val="left" w:pos="567"/>
                <w:tab w:val="num" w:pos="851"/>
                <w:tab w:val="left" w:pos="993"/>
              </w:tabs>
              <w:jc w:val="both"/>
              <w:rPr>
                <w:rFonts w:ascii="Tahoma" w:hAnsi="Tahoma" w:cs="Tahoma"/>
                <w:snapToGrid w:val="0"/>
                <w:color w:val="000000"/>
              </w:rPr>
            </w:pPr>
          </w:p>
        </w:tc>
      </w:tr>
      <w:tr w:rsidR="00347F01" w:rsidRPr="00EF49F8" w14:paraId="25A5605C" w14:textId="77777777" w:rsidTr="0037617D">
        <w:trPr>
          <w:trHeight w:val="235"/>
        </w:trPr>
        <w:tc>
          <w:tcPr>
            <w:tcW w:w="3119" w:type="dxa"/>
            <w:tcBorders>
              <w:top w:val="single" w:sz="4" w:space="0" w:color="auto"/>
            </w:tcBorders>
          </w:tcPr>
          <w:p w14:paraId="43608D9F" w14:textId="77777777" w:rsidR="00347F01" w:rsidRPr="00EF49F8" w:rsidRDefault="00347F01" w:rsidP="0037617D">
            <w:pPr>
              <w:keepNext/>
              <w:keepLines/>
              <w:jc w:val="both"/>
              <w:rPr>
                <w:rFonts w:ascii="Tahoma" w:hAnsi="Tahoma" w:cs="Tahoma"/>
                <w:snapToGrid w:val="0"/>
                <w:color w:val="000000"/>
              </w:rPr>
            </w:pPr>
            <w:r w:rsidRPr="00EF49F8">
              <w:rPr>
                <w:rFonts w:ascii="Tahoma" w:hAnsi="Tahoma" w:cs="Tahoma"/>
                <w:snapToGrid w:val="0"/>
                <w:color w:val="000000"/>
              </w:rPr>
              <w:t>(kraj, datum)</w:t>
            </w:r>
          </w:p>
        </w:tc>
        <w:tc>
          <w:tcPr>
            <w:tcW w:w="2552" w:type="dxa"/>
          </w:tcPr>
          <w:p w14:paraId="6A25F549" w14:textId="77777777" w:rsidR="00347F01" w:rsidRPr="00EF49F8" w:rsidRDefault="00347F01" w:rsidP="0037617D">
            <w:pPr>
              <w:keepNext/>
              <w:keepLines/>
              <w:jc w:val="center"/>
              <w:rPr>
                <w:rFonts w:ascii="Tahoma" w:hAnsi="Tahoma" w:cs="Tahoma"/>
                <w:snapToGrid w:val="0"/>
                <w:color w:val="000000"/>
              </w:rPr>
            </w:pPr>
            <w:r w:rsidRPr="00EF49F8">
              <w:rPr>
                <w:rFonts w:ascii="Tahoma" w:hAnsi="Tahoma" w:cs="Tahoma"/>
                <w:snapToGrid w:val="0"/>
                <w:color w:val="000000"/>
              </w:rPr>
              <w:t>žig</w:t>
            </w:r>
          </w:p>
        </w:tc>
        <w:tc>
          <w:tcPr>
            <w:tcW w:w="3685" w:type="dxa"/>
            <w:tcBorders>
              <w:top w:val="single" w:sz="4" w:space="0" w:color="auto"/>
            </w:tcBorders>
          </w:tcPr>
          <w:p w14:paraId="4D3FDA45" w14:textId="77777777" w:rsidR="00347F01" w:rsidRPr="00EF49F8" w:rsidRDefault="00347F01" w:rsidP="0037617D">
            <w:pPr>
              <w:keepNext/>
              <w:keepLines/>
              <w:jc w:val="both"/>
              <w:rPr>
                <w:rFonts w:ascii="Tahoma" w:hAnsi="Tahoma" w:cs="Tahoma"/>
                <w:snapToGrid w:val="0"/>
                <w:color w:val="000000"/>
              </w:rPr>
            </w:pPr>
            <w:r w:rsidRPr="00EF49F8">
              <w:rPr>
                <w:rFonts w:ascii="Tahoma" w:hAnsi="Tahoma" w:cs="Tahoma"/>
                <w:snapToGrid w:val="0"/>
                <w:color w:val="000000"/>
              </w:rPr>
              <w:t xml:space="preserve">(ime in priimek </w:t>
            </w:r>
            <w:r>
              <w:rPr>
                <w:rFonts w:ascii="Tahoma" w:hAnsi="Tahoma" w:cs="Tahoma"/>
                <w:snapToGrid w:val="0"/>
                <w:color w:val="000000"/>
              </w:rPr>
              <w:t xml:space="preserve">ter podpis </w:t>
            </w:r>
            <w:r w:rsidRPr="00EF49F8">
              <w:rPr>
                <w:rFonts w:ascii="Tahoma" w:hAnsi="Tahoma" w:cs="Tahoma"/>
                <w:snapToGrid w:val="0"/>
                <w:color w:val="000000"/>
              </w:rPr>
              <w:t>odgovorne osebe ponudnika)</w:t>
            </w:r>
          </w:p>
        </w:tc>
      </w:tr>
    </w:tbl>
    <w:p w14:paraId="546E7459" w14:textId="77777777" w:rsidR="00347F01" w:rsidRDefault="00347F01" w:rsidP="00347F01">
      <w:pPr>
        <w:keepNext/>
        <w:keepLines/>
        <w:widowControl w:val="0"/>
        <w:jc w:val="both"/>
        <w:rPr>
          <w:rFonts w:ascii="Tahoma" w:hAnsi="Tahoma" w:cs="Tahoma"/>
          <w:b/>
        </w:rPr>
      </w:pPr>
    </w:p>
    <w:p w14:paraId="651DCCC8" w14:textId="77777777" w:rsidR="00347F01" w:rsidRDefault="00347F01" w:rsidP="00347F01">
      <w:pPr>
        <w:keepNext/>
        <w:keepLines/>
        <w:widowControl w:val="0"/>
        <w:jc w:val="both"/>
        <w:rPr>
          <w:rFonts w:ascii="Tahoma" w:hAnsi="Tahoma" w:cs="Tahoma"/>
          <w:b/>
        </w:rPr>
      </w:pPr>
    </w:p>
    <w:p w14:paraId="2C726CC0" w14:textId="77777777" w:rsidR="00347F01" w:rsidRPr="00637345" w:rsidRDefault="00347F01" w:rsidP="00347F01">
      <w:pPr>
        <w:keepNext/>
        <w:keepLines/>
        <w:widowControl w:val="0"/>
        <w:jc w:val="both"/>
        <w:rPr>
          <w:rFonts w:ascii="Tahoma" w:hAnsi="Tahoma" w:cs="Tahoma"/>
          <w:b/>
        </w:rPr>
      </w:pPr>
    </w:p>
    <w:p w14:paraId="3CC2C33D" w14:textId="77777777" w:rsidR="00347F01" w:rsidRPr="00637345" w:rsidRDefault="00347F01" w:rsidP="00347F01">
      <w:pPr>
        <w:keepNext/>
        <w:keepLines/>
        <w:widowControl w:val="0"/>
        <w:jc w:val="center"/>
        <w:rPr>
          <w:rFonts w:ascii="Tahoma" w:hAnsi="Tahoma" w:cs="Tahoma"/>
          <w:b/>
          <w:bCs/>
        </w:rPr>
      </w:pPr>
      <w:r w:rsidRPr="00637345">
        <w:rPr>
          <w:rFonts w:ascii="Tahoma" w:hAnsi="Tahoma" w:cs="Tahoma"/>
          <w:b/>
          <w:bCs/>
        </w:rPr>
        <w:t>Pooblastilo B: v primeru, da je pri podizvajalcu označeno z "NE" – ne dajemo</w:t>
      </w:r>
    </w:p>
    <w:p w14:paraId="16C8CB90" w14:textId="77777777" w:rsidR="00347F01" w:rsidRPr="00637345" w:rsidRDefault="00347F01" w:rsidP="00347F01">
      <w:pPr>
        <w:keepNext/>
        <w:keepLines/>
        <w:widowControl w:val="0"/>
        <w:jc w:val="center"/>
        <w:rPr>
          <w:rFonts w:ascii="Tahoma" w:hAnsi="Tahoma" w:cs="Tahoma"/>
          <w:b/>
          <w:bCs/>
        </w:rPr>
      </w:pPr>
      <w:r w:rsidRPr="00637345">
        <w:rPr>
          <w:rFonts w:ascii="Tahoma" w:hAnsi="Tahoma" w:cs="Tahoma"/>
          <w:b/>
          <w:bCs/>
        </w:rPr>
        <w:t>POOBLASTILA ZA NEPOSREDNO PLAČEVANJE PODIZVAJALCU</w:t>
      </w:r>
    </w:p>
    <w:p w14:paraId="303602F8" w14:textId="77777777" w:rsidR="00347F01" w:rsidRPr="00637345" w:rsidRDefault="00347F01" w:rsidP="00347F01">
      <w:pPr>
        <w:keepNext/>
        <w:keepLines/>
        <w:widowControl w:val="0"/>
        <w:jc w:val="both"/>
        <w:rPr>
          <w:rFonts w:ascii="Tahoma" w:hAnsi="Tahoma" w:cs="Tahoma"/>
          <w:b/>
        </w:rPr>
      </w:pPr>
    </w:p>
    <w:p w14:paraId="231CABA7" w14:textId="77777777" w:rsidR="00347F01" w:rsidRPr="00637345" w:rsidRDefault="00347F01" w:rsidP="00347F01">
      <w:pPr>
        <w:keepNext/>
        <w:keepLines/>
        <w:widowControl w:val="0"/>
        <w:jc w:val="both"/>
        <w:rPr>
          <w:rFonts w:ascii="Tahoma" w:hAnsi="Tahoma" w:cs="Tahoma"/>
        </w:rPr>
      </w:pPr>
      <w:r w:rsidRPr="00637345">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1DF1EB0E" w14:textId="77777777" w:rsidR="00347F01" w:rsidRPr="00637345" w:rsidRDefault="00347F01" w:rsidP="00347F01">
      <w:pPr>
        <w:keepNext/>
        <w:keepLines/>
        <w:widowControl w:val="0"/>
        <w:jc w:val="both"/>
        <w:rPr>
          <w:rFonts w:ascii="Tahoma" w:hAnsi="Tahoma" w:cs="Tahoma"/>
        </w:rPr>
      </w:pPr>
      <w:r w:rsidRPr="00637345">
        <w:rPr>
          <w:rFonts w:ascii="Tahoma" w:hAnsi="Tahoma" w:cs="Tahoma"/>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64D33334" w14:textId="77777777" w:rsidR="00347F01" w:rsidRPr="00EF49F8" w:rsidRDefault="00347F01" w:rsidP="00347F01">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347F01" w:rsidRPr="00EF49F8" w14:paraId="45579EE6" w14:textId="77777777" w:rsidTr="0037617D">
        <w:trPr>
          <w:trHeight w:val="235"/>
        </w:trPr>
        <w:tc>
          <w:tcPr>
            <w:tcW w:w="3119" w:type="dxa"/>
            <w:tcBorders>
              <w:bottom w:val="single" w:sz="4" w:space="0" w:color="auto"/>
            </w:tcBorders>
          </w:tcPr>
          <w:p w14:paraId="156037CC" w14:textId="77777777" w:rsidR="00347F01" w:rsidRPr="00EF49F8" w:rsidRDefault="00347F01" w:rsidP="0037617D">
            <w:pPr>
              <w:keepNext/>
              <w:keepLines/>
              <w:jc w:val="both"/>
              <w:rPr>
                <w:rFonts w:ascii="Tahoma" w:hAnsi="Tahoma" w:cs="Tahoma"/>
                <w:snapToGrid w:val="0"/>
                <w:color w:val="000000"/>
              </w:rPr>
            </w:pPr>
          </w:p>
        </w:tc>
        <w:tc>
          <w:tcPr>
            <w:tcW w:w="2552" w:type="dxa"/>
          </w:tcPr>
          <w:p w14:paraId="274941C9" w14:textId="77777777" w:rsidR="00347F01" w:rsidRPr="00EF49F8" w:rsidRDefault="00347F01" w:rsidP="0037617D">
            <w:pPr>
              <w:keepNext/>
              <w:keepLines/>
              <w:jc w:val="both"/>
              <w:rPr>
                <w:rFonts w:ascii="Tahoma" w:hAnsi="Tahoma" w:cs="Tahoma"/>
                <w:snapToGrid w:val="0"/>
                <w:color w:val="000000"/>
              </w:rPr>
            </w:pPr>
          </w:p>
        </w:tc>
        <w:tc>
          <w:tcPr>
            <w:tcW w:w="3685" w:type="dxa"/>
            <w:tcBorders>
              <w:bottom w:val="single" w:sz="4" w:space="0" w:color="auto"/>
            </w:tcBorders>
          </w:tcPr>
          <w:p w14:paraId="406D8A18" w14:textId="77777777" w:rsidR="00347F01" w:rsidRPr="00EF49F8" w:rsidRDefault="00347F01" w:rsidP="0037617D">
            <w:pPr>
              <w:keepNext/>
              <w:keepLines/>
              <w:tabs>
                <w:tab w:val="left" w:pos="567"/>
                <w:tab w:val="num" w:pos="851"/>
                <w:tab w:val="left" w:pos="993"/>
              </w:tabs>
              <w:jc w:val="both"/>
              <w:rPr>
                <w:rFonts w:ascii="Tahoma" w:hAnsi="Tahoma" w:cs="Tahoma"/>
                <w:snapToGrid w:val="0"/>
                <w:color w:val="000000"/>
              </w:rPr>
            </w:pPr>
          </w:p>
        </w:tc>
      </w:tr>
      <w:tr w:rsidR="00347F01" w:rsidRPr="00EF49F8" w14:paraId="4DAE395D" w14:textId="77777777" w:rsidTr="0037617D">
        <w:trPr>
          <w:trHeight w:val="235"/>
        </w:trPr>
        <w:tc>
          <w:tcPr>
            <w:tcW w:w="3119" w:type="dxa"/>
            <w:tcBorders>
              <w:top w:val="single" w:sz="4" w:space="0" w:color="auto"/>
            </w:tcBorders>
          </w:tcPr>
          <w:p w14:paraId="4D77B1C6" w14:textId="77777777" w:rsidR="00347F01" w:rsidRPr="00EF49F8" w:rsidRDefault="00347F01" w:rsidP="0037617D">
            <w:pPr>
              <w:keepNext/>
              <w:keepLines/>
              <w:jc w:val="both"/>
              <w:rPr>
                <w:rFonts w:ascii="Tahoma" w:hAnsi="Tahoma" w:cs="Tahoma"/>
                <w:snapToGrid w:val="0"/>
                <w:color w:val="000000"/>
              </w:rPr>
            </w:pPr>
            <w:r w:rsidRPr="00EF49F8">
              <w:rPr>
                <w:rFonts w:ascii="Tahoma" w:hAnsi="Tahoma" w:cs="Tahoma"/>
                <w:snapToGrid w:val="0"/>
                <w:color w:val="000000"/>
              </w:rPr>
              <w:t>(kraj, datum)</w:t>
            </w:r>
          </w:p>
        </w:tc>
        <w:tc>
          <w:tcPr>
            <w:tcW w:w="2552" w:type="dxa"/>
          </w:tcPr>
          <w:p w14:paraId="03EBD911" w14:textId="77777777" w:rsidR="00347F01" w:rsidRPr="00EF49F8" w:rsidRDefault="00347F01" w:rsidP="0037617D">
            <w:pPr>
              <w:keepNext/>
              <w:keepLines/>
              <w:jc w:val="center"/>
              <w:rPr>
                <w:rFonts w:ascii="Tahoma" w:hAnsi="Tahoma" w:cs="Tahoma"/>
                <w:snapToGrid w:val="0"/>
                <w:color w:val="000000"/>
              </w:rPr>
            </w:pPr>
            <w:r w:rsidRPr="00EF49F8">
              <w:rPr>
                <w:rFonts w:ascii="Tahoma" w:hAnsi="Tahoma" w:cs="Tahoma"/>
                <w:snapToGrid w:val="0"/>
                <w:color w:val="000000"/>
              </w:rPr>
              <w:t>žig</w:t>
            </w:r>
          </w:p>
        </w:tc>
        <w:tc>
          <w:tcPr>
            <w:tcW w:w="3685" w:type="dxa"/>
            <w:tcBorders>
              <w:top w:val="single" w:sz="4" w:space="0" w:color="auto"/>
            </w:tcBorders>
          </w:tcPr>
          <w:p w14:paraId="09F31661" w14:textId="77777777" w:rsidR="00347F01" w:rsidRPr="00EF49F8" w:rsidRDefault="00347F01" w:rsidP="0037617D">
            <w:pPr>
              <w:keepNext/>
              <w:keepLines/>
              <w:jc w:val="both"/>
              <w:rPr>
                <w:rFonts w:ascii="Tahoma" w:hAnsi="Tahoma" w:cs="Tahoma"/>
                <w:snapToGrid w:val="0"/>
                <w:color w:val="000000"/>
              </w:rPr>
            </w:pPr>
            <w:r w:rsidRPr="00EF49F8">
              <w:rPr>
                <w:rFonts w:ascii="Tahoma" w:hAnsi="Tahoma" w:cs="Tahoma"/>
                <w:snapToGrid w:val="0"/>
                <w:color w:val="000000"/>
              </w:rPr>
              <w:t xml:space="preserve">(ime in priimek </w:t>
            </w:r>
            <w:r>
              <w:rPr>
                <w:rFonts w:ascii="Tahoma" w:hAnsi="Tahoma" w:cs="Tahoma"/>
                <w:snapToGrid w:val="0"/>
                <w:color w:val="000000"/>
              </w:rPr>
              <w:t xml:space="preserve">ter podpis </w:t>
            </w:r>
            <w:r w:rsidRPr="00EF49F8">
              <w:rPr>
                <w:rFonts w:ascii="Tahoma" w:hAnsi="Tahoma" w:cs="Tahoma"/>
                <w:snapToGrid w:val="0"/>
                <w:color w:val="000000"/>
              </w:rPr>
              <w:t>odgovorne osebe ponudnika)</w:t>
            </w:r>
          </w:p>
        </w:tc>
      </w:tr>
    </w:tbl>
    <w:p w14:paraId="2FDB927B" w14:textId="77777777" w:rsidR="00347F01" w:rsidRDefault="00347F01" w:rsidP="00347F01">
      <w:pPr>
        <w:keepNext/>
        <w:keepLines/>
        <w:widowControl w:val="0"/>
        <w:tabs>
          <w:tab w:val="left" w:pos="284"/>
        </w:tabs>
        <w:jc w:val="both"/>
        <w:rPr>
          <w:rFonts w:ascii="Tahoma" w:hAnsi="Tahoma" w:cs="Tahoma"/>
          <w:b/>
          <w:i/>
          <w:sz w:val="16"/>
          <w:szCs w:val="16"/>
        </w:rPr>
      </w:pPr>
    </w:p>
    <w:p w14:paraId="16FEDCCB" w14:textId="77777777" w:rsidR="00347F01" w:rsidRDefault="00347F01" w:rsidP="00347F01">
      <w:pPr>
        <w:keepNext/>
        <w:keepLines/>
        <w:widowControl w:val="0"/>
        <w:tabs>
          <w:tab w:val="left" w:pos="284"/>
        </w:tabs>
        <w:jc w:val="both"/>
        <w:rPr>
          <w:rFonts w:ascii="Tahoma" w:hAnsi="Tahoma" w:cs="Tahoma"/>
          <w:b/>
          <w:i/>
          <w:sz w:val="16"/>
          <w:szCs w:val="16"/>
        </w:rPr>
      </w:pPr>
    </w:p>
    <w:p w14:paraId="3D97FC15" w14:textId="77777777" w:rsidR="00347F01" w:rsidRPr="00637345" w:rsidRDefault="00347F01" w:rsidP="00347F01">
      <w:pPr>
        <w:keepNext/>
        <w:keepLines/>
        <w:widowControl w:val="0"/>
        <w:tabs>
          <w:tab w:val="left" w:pos="284"/>
        </w:tabs>
        <w:jc w:val="both"/>
        <w:rPr>
          <w:rFonts w:ascii="Tahoma" w:hAnsi="Tahoma" w:cs="Tahoma"/>
          <w:b/>
          <w:i/>
          <w:sz w:val="16"/>
          <w:szCs w:val="16"/>
        </w:rPr>
      </w:pPr>
    </w:p>
    <w:p w14:paraId="158F4F87" w14:textId="77777777" w:rsidR="00347F01" w:rsidRPr="00637345" w:rsidRDefault="00347F01" w:rsidP="00347F01">
      <w:pPr>
        <w:keepNext/>
        <w:keepLines/>
        <w:widowControl w:val="0"/>
        <w:tabs>
          <w:tab w:val="left" w:pos="284"/>
        </w:tabs>
        <w:jc w:val="both"/>
        <w:rPr>
          <w:rFonts w:ascii="Tahoma" w:hAnsi="Tahoma" w:cs="Tahoma"/>
          <w:i/>
          <w:sz w:val="16"/>
          <w:szCs w:val="16"/>
        </w:rPr>
      </w:pPr>
      <w:r w:rsidRPr="00637345">
        <w:rPr>
          <w:rFonts w:ascii="Tahoma" w:hAnsi="Tahoma" w:cs="Tahoma"/>
          <w:b/>
          <w:i/>
          <w:sz w:val="16"/>
          <w:szCs w:val="16"/>
        </w:rPr>
        <w:t>Opomba:</w:t>
      </w:r>
      <w:r w:rsidRPr="00637345">
        <w:rPr>
          <w:rFonts w:ascii="Tahoma" w:hAnsi="Tahoma" w:cs="Tahoma"/>
          <w:i/>
          <w:sz w:val="16"/>
          <w:szCs w:val="16"/>
        </w:rPr>
        <w:t xml:space="preserve"> </w:t>
      </w:r>
    </w:p>
    <w:p w14:paraId="35EAB587" w14:textId="77777777" w:rsidR="00347F01" w:rsidRPr="00637345" w:rsidRDefault="00347F01" w:rsidP="00347F01">
      <w:pPr>
        <w:keepNext/>
        <w:keepLines/>
        <w:widowControl w:val="0"/>
        <w:numPr>
          <w:ilvl w:val="0"/>
          <w:numId w:val="41"/>
        </w:numPr>
        <w:tabs>
          <w:tab w:val="clear" w:pos="360"/>
          <w:tab w:val="num" w:pos="1070"/>
        </w:tabs>
        <w:ind w:left="284" w:hanging="218"/>
        <w:jc w:val="both"/>
        <w:rPr>
          <w:rFonts w:ascii="Tahoma" w:hAnsi="Tahoma" w:cs="Tahoma"/>
          <w:i/>
          <w:iCs/>
          <w:sz w:val="16"/>
          <w:szCs w:val="16"/>
        </w:rPr>
      </w:pPr>
      <w:r w:rsidRPr="00637345">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0842BA76" w14:textId="77777777" w:rsidR="00347F01" w:rsidRPr="00637345" w:rsidRDefault="00347F01" w:rsidP="00347F01">
      <w:pPr>
        <w:keepNext/>
        <w:keepLines/>
        <w:widowControl w:val="0"/>
        <w:numPr>
          <w:ilvl w:val="0"/>
          <w:numId w:val="41"/>
        </w:numPr>
        <w:tabs>
          <w:tab w:val="clear" w:pos="360"/>
          <w:tab w:val="num" w:pos="1070"/>
        </w:tabs>
        <w:ind w:left="284" w:hanging="218"/>
        <w:jc w:val="both"/>
        <w:rPr>
          <w:rFonts w:ascii="Tahoma" w:hAnsi="Tahoma" w:cs="Tahoma"/>
          <w:i/>
          <w:iCs/>
          <w:sz w:val="16"/>
          <w:szCs w:val="16"/>
        </w:rPr>
      </w:pPr>
      <w:r w:rsidRPr="00637345">
        <w:rPr>
          <w:rFonts w:ascii="Tahoma" w:hAnsi="Tahoma" w:cs="Tahoma"/>
          <w:i/>
          <w:iCs/>
          <w:sz w:val="16"/>
          <w:szCs w:val="16"/>
        </w:rPr>
        <w:t>Obrazec se izpolni za vsakega podizvajalca posebej.</w:t>
      </w:r>
    </w:p>
    <w:p w14:paraId="02F8001C" w14:textId="77777777" w:rsidR="00347F01" w:rsidRPr="00637345" w:rsidRDefault="00347F01" w:rsidP="00347F01">
      <w:pPr>
        <w:keepNext/>
        <w:keepLines/>
        <w:widowControl w:val="0"/>
        <w:numPr>
          <w:ilvl w:val="0"/>
          <w:numId w:val="41"/>
        </w:numPr>
        <w:tabs>
          <w:tab w:val="clear" w:pos="360"/>
          <w:tab w:val="num" w:pos="1070"/>
        </w:tabs>
        <w:ind w:left="284" w:hanging="218"/>
        <w:jc w:val="both"/>
        <w:rPr>
          <w:rFonts w:ascii="Tahoma" w:hAnsi="Tahoma" w:cs="Tahoma"/>
          <w:i/>
          <w:iCs/>
          <w:sz w:val="16"/>
          <w:szCs w:val="16"/>
        </w:rPr>
      </w:pPr>
      <w:r w:rsidRPr="00637345">
        <w:rPr>
          <w:rFonts w:ascii="Tahoma" w:hAnsi="Tahoma" w:cs="Tahoma"/>
          <w:i/>
          <w:iCs/>
          <w:sz w:val="16"/>
          <w:szCs w:val="16"/>
        </w:rPr>
        <w:t xml:space="preserve">V primeru, da ponudnik ne namerava izvesti javno naročilo s podizvajalcem, obrazca ni potrebno izpolniti ter predložiti.  </w:t>
      </w:r>
    </w:p>
    <w:p w14:paraId="7F28F155" w14:textId="77777777" w:rsidR="00347F01" w:rsidRPr="00637345" w:rsidRDefault="00347F01" w:rsidP="00347F01">
      <w:pPr>
        <w:keepNext/>
        <w:keepLines/>
        <w:widowControl w:val="0"/>
        <w:tabs>
          <w:tab w:val="left" w:pos="567"/>
          <w:tab w:val="num" w:pos="851"/>
          <w:tab w:val="left" w:pos="993"/>
        </w:tabs>
        <w:jc w:val="both"/>
        <w:rPr>
          <w:rFonts w:ascii="Tahoma" w:hAnsi="Tahoma" w:cs="Tahoma"/>
          <w:b/>
          <w:i/>
          <w:sz w:val="12"/>
          <w:szCs w:val="12"/>
        </w:rPr>
      </w:pPr>
    </w:p>
    <w:p w14:paraId="60BF4ECD" w14:textId="77777777" w:rsidR="00347F01" w:rsidRPr="00637345" w:rsidRDefault="00347F01" w:rsidP="00347F01">
      <w:pPr>
        <w:keepNext/>
        <w:keepLines/>
        <w:widowControl w:val="0"/>
        <w:tabs>
          <w:tab w:val="left" w:pos="567"/>
          <w:tab w:val="num" w:pos="851"/>
          <w:tab w:val="left" w:pos="993"/>
        </w:tabs>
        <w:jc w:val="both"/>
        <w:rPr>
          <w:rFonts w:ascii="Tahoma" w:hAnsi="Tahoma" w:cs="Tahoma"/>
          <w:i/>
          <w:sz w:val="16"/>
          <w:szCs w:val="16"/>
        </w:rPr>
      </w:pPr>
      <w:r w:rsidRPr="00637345">
        <w:rPr>
          <w:rFonts w:ascii="Tahoma" w:hAnsi="Tahoma" w:cs="Tahoma"/>
          <w:b/>
          <w:i/>
          <w:sz w:val="16"/>
          <w:szCs w:val="16"/>
        </w:rPr>
        <w:t xml:space="preserve">Navodilo: </w:t>
      </w:r>
      <w:r w:rsidRPr="00637345">
        <w:rPr>
          <w:rFonts w:ascii="Tahoma" w:hAnsi="Tahoma" w:cs="Tahoma"/>
          <w:i/>
          <w:sz w:val="16"/>
          <w:szCs w:val="16"/>
        </w:rPr>
        <w:t>Obrazec se po potrebi kopira!</w:t>
      </w:r>
    </w:p>
    <w:p w14:paraId="05A048A5" w14:textId="710FA4B3" w:rsidR="00B677CA" w:rsidRDefault="00B677CA" w:rsidP="00982169">
      <w:pPr>
        <w:keepNext/>
        <w:keepLines/>
        <w:rPr>
          <w:rFonts w:ascii="Tahoma" w:hAnsi="Tahoma" w:cs="Tahoma"/>
        </w:rPr>
      </w:pPr>
    </w:p>
    <w:p w14:paraId="002E612A" w14:textId="0E523EBC" w:rsidR="00B677CA" w:rsidRDefault="00B677CA" w:rsidP="00982169">
      <w:pPr>
        <w:keepNext/>
        <w:keepLines/>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E05A40" w:rsidRPr="00637345" w14:paraId="53B1F9BE" w14:textId="77777777" w:rsidTr="001D428A">
        <w:tc>
          <w:tcPr>
            <w:tcW w:w="8008" w:type="dxa"/>
            <w:tcBorders>
              <w:top w:val="single" w:sz="4" w:space="0" w:color="auto"/>
              <w:bottom w:val="single" w:sz="4" w:space="0" w:color="auto"/>
            </w:tcBorders>
          </w:tcPr>
          <w:p w14:paraId="1482A97F" w14:textId="77777777" w:rsidR="00E05A40" w:rsidRPr="00637345" w:rsidRDefault="00E05A40" w:rsidP="001D428A">
            <w:pPr>
              <w:keepNext/>
              <w:keepLines/>
              <w:widowControl w:val="0"/>
              <w:jc w:val="both"/>
              <w:outlineLvl w:val="1"/>
              <w:rPr>
                <w:rFonts w:ascii="Tahoma" w:hAnsi="Tahoma" w:cs="Tahoma"/>
                <w:b/>
              </w:rPr>
            </w:pPr>
            <w:r w:rsidRPr="00637345">
              <w:rPr>
                <w:rFonts w:ascii="Tahoma" w:hAnsi="Tahoma" w:cs="Tahoma"/>
                <w:b/>
              </w:rPr>
              <w:lastRenderedPageBreak/>
              <w:br w:type="page"/>
            </w:r>
            <w:bookmarkStart w:id="26" w:name="_Toc495914072"/>
            <w:r w:rsidRPr="00637345">
              <w:rPr>
                <w:rFonts w:ascii="Tahoma" w:hAnsi="Tahoma" w:cs="Tahoma"/>
                <w:b/>
              </w:rPr>
              <w:t>SOGLASJE PODIZVAJALCA ZA NEPOSREDNA PLAČILA</w:t>
            </w:r>
            <w:bookmarkEnd w:id="26"/>
          </w:p>
        </w:tc>
        <w:tc>
          <w:tcPr>
            <w:tcW w:w="1418" w:type="dxa"/>
            <w:tcBorders>
              <w:top w:val="single" w:sz="4" w:space="0" w:color="auto"/>
              <w:bottom w:val="single" w:sz="4" w:space="0" w:color="auto"/>
            </w:tcBorders>
          </w:tcPr>
          <w:p w14:paraId="73AD2003" w14:textId="77777777" w:rsidR="00E05A40" w:rsidRPr="00637345" w:rsidRDefault="00E05A40" w:rsidP="001D428A">
            <w:pPr>
              <w:keepNext/>
              <w:keepLines/>
              <w:widowControl w:val="0"/>
              <w:jc w:val="both"/>
              <w:outlineLvl w:val="1"/>
              <w:rPr>
                <w:rFonts w:ascii="Tahoma" w:hAnsi="Tahoma" w:cs="Tahoma"/>
                <w:b/>
                <w:i/>
              </w:rPr>
            </w:pPr>
            <w:r w:rsidRPr="00637345">
              <w:rPr>
                <w:rFonts w:ascii="Tahoma" w:hAnsi="Tahoma" w:cs="Tahoma"/>
                <w:b/>
              </w:rPr>
              <w:t>Priloga 4/2</w:t>
            </w:r>
          </w:p>
        </w:tc>
      </w:tr>
    </w:tbl>
    <w:p w14:paraId="22C85C22" w14:textId="77777777" w:rsidR="00E05A40" w:rsidRDefault="00E05A40" w:rsidP="00982169">
      <w:pPr>
        <w:keepNext/>
        <w:keepLines/>
        <w:rPr>
          <w:rFonts w:ascii="Tahoma" w:hAnsi="Tahoma" w:cs="Tahoma"/>
        </w:rPr>
      </w:pPr>
    </w:p>
    <w:p w14:paraId="78A233E7" w14:textId="0EF33152" w:rsidR="00E05A40" w:rsidRDefault="00E05A40" w:rsidP="00E05A40">
      <w:pPr>
        <w:keepNext/>
        <w:keepLines/>
        <w:ind w:right="424"/>
        <w:jc w:val="both"/>
        <w:rPr>
          <w:rFonts w:ascii="Tahoma" w:hAnsi="Tahoma" w:cs="Tahoma"/>
          <w:b/>
        </w:rPr>
      </w:pPr>
      <w:r w:rsidRPr="00347F01">
        <w:rPr>
          <w:rFonts w:ascii="Tahoma" w:hAnsi="Tahoma" w:cs="Tahoma"/>
          <w:b/>
        </w:rPr>
        <w:t>LPT-99/26</w:t>
      </w:r>
      <w:r w:rsidR="007D038C">
        <w:rPr>
          <w:rFonts w:ascii="Tahoma" w:hAnsi="Tahoma" w:cs="Tahoma"/>
          <w:b/>
        </w:rPr>
        <w:t xml:space="preserve"> </w:t>
      </w:r>
      <w:r w:rsidRPr="00347F01">
        <w:rPr>
          <w:rFonts w:ascii="Tahoma" w:hAnsi="Tahoma" w:cs="Tahoma"/>
          <w:b/>
        </w:rPr>
        <w:t>– Nakup parkirnih kartic in termo trakov za obdobje 48 mesecev</w:t>
      </w:r>
      <w:r>
        <w:rPr>
          <w:rFonts w:ascii="Tahoma" w:hAnsi="Tahoma" w:cs="Tahoma"/>
          <w:b/>
        </w:rPr>
        <w:t xml:space="preserve"> za naslednji sklop</w:t>
      </w:r>
      <w:r w:rsidRPr="00EF3000">
        <w:rPr>
          <w:rFonts w:ascii="Tahoma" w:hAnsi="Tahoma" w:cs="Tahoma"/>
          <w:b/>
        </w:rPr>
        <w:t>:</w:t>
      </w:r>
    </w:p>
    <w:p w14:paraId="01AE2D71" w14:textId="77777777" w:rsidR="00E05A40" w:rsidRDefault="00E05A40" w:rsidP="00E05A40">
      <w:pPr>
        <w:keepNext/>
        <w:keepLines/>
        <w:ind w:right="424"/>
        <w:jc w:val="both"/>
        <w:rPr>
          <w:rFonts w:ascii="Tahoma" w:hAnsi="Tahoma" w:cs="Tahoma"/>
          <w:b/>
        </w:rPr>
      </w:pPr>
    </w:p>
    <w:p w14:paraId="1211F9BB" w14:textId="77777777" w:rsidR="00E05A40" w:rsidRPr="00EF3000" w:rsidRDefault="00E05A40" w:rsidP="00E05A40">
      <w:pPr>
        <w:keepNext/>
        <w:keepLines/>
        <w:ind w:right="424"/>
        <w:jc w:val="both"/>
        <w:rPr>
          <w:rFonts w:ascii="Tahoma" w:hAnsi="Tahoma" w:cs="Tahoma"/>
          <w:b/>
        </w:rPr>
      </w:pPr>
    </w:p>
    <w:p w14:paraId="56A63ED2" w14:textId="77777777" w:rsidR="00E05A40" w:rsidRPr="007275AE" w:rsidRDefault="00E05A40" w:rsidP="00E05A40">
      <w:pPr>
        <w:keepNext/>
        <w:keepLines/>
        <w:spacing w:line="360" w:lineRule="auto"/>
        <w:jc w:val="both"/>
        <w:rPr>
          <w:rFonts w:ascii="Tahoma" w:hAnsi="Tahoma" w:cs="Tahoma"/>
          <w:b/>
        </w:rPr>
      </w:pPr>
      <w:r>
        <w:rPr>
          <w:rFonts w:ascii="Tahoma" w:hAnsi="Tahoma" w:cs="Tahoma"/>
          <w:b/>
        </w:rPr>
        <w:t>SKLOP 1</w:t>
      </w:r>
      <w:r w:rsidRPr="007275AE">
        <w:rPr>
          <w:rFonts w:ascii="Tahoma" w:hAnsi="Tahoma" w:cs="Tahoma"/>
          <w:b/>
        </w:rPr>
        <w:t xml:space="preserve">: </w:t>
      </w:r>
      <w:r w:rsidRPr="00016047">
        <w:rPr>
          <w:rFonts w:ascii="Tahoma" w:hAnsi="Tahoma" w:cs="Tahoma"/>
          <w:bCs/>
        </w:rPr>
        <w:t>Nabava parkirnih kartic</w:t>
      </w:r>
      <w:r w:rsidRPr="00347F01">
        <w:rPr>
          <w:rFonts w:ascii="Tahoma" w:hAnsi="Tahoma" w:cs="Tahoma"/>
          <w:b/>
        </w:rPr>
        <w:t xml:space="preserve"> </w:t>
      </w:r>
      <w:r>
        <w:rPr>
          <w:rFonts w:ascii="Tahoma" w:hAnsi="Tahoma" w:cs="Tahoma"/>
          <w:b/>
        </w:rPr>
        <w:tab/>
      </w:r>
      <w:r>
        <w:rPr>
          <w:rFonts w:ascii="Tahoma" w:hAnsi="Tahoma" w:cs="Tahoma"/>
          <w:b/>
        </w:rPr>
        <w:tab/>
      </w:r>
      <w:r>
        <w:rPr>
          <w:rFonts w:ascii="Tahoma" w:hAnsi="Tahoma" w:cs="Tahoma"/>
          <w:b/>
        </w:rPr>
        <w:tab/>
      </w:r>
      <w:r>
        <w:rPr>
          <w:rFonts w:ascii="Tahoma" w:hAnsi="Tahoma" w:cs="Tahoma"/>
          <w:b/>
        </w:rPr>
        <w:tab/>
        <w:t>SKLOP 2</w:t>
      </w:r>
      <w:r w:rsidRPr="007275AE">
        <w:rPr>
          <w:rFonts w:ascii="Tahoma" w:hAnsi="Tahoma" w:cs="Tahoma"/>
          <w:b/>
        </w:rPr>
        <w:t xml:space="preserve">: </w:t>
      </w:r>
      <w:r w:rsidRPr="00016047">
        <w:rPr>
          <w:rFonts w:ascii="Tahoma" w:hAnsi="Tahoma" w:cs="Tahoma"/>
          <w:bCs/>
        </w:rPr>
        <w:t>Nabava termo trakov</w:t>
      </w:r>
    </w:p>
    <w:p w14:paraId="42C4DE7F" w14:textId="77777777" w:rsidR="00E05A40" w:rsidRDefault="00E05A40" w:rsidP="00E05A40">
      <w:pPr>
        <w:keepNext/>
        <w:keepLines/>
        <w:jc w:val="both"/>
        <w:rPr>
          <w:b/>
          <w:sz w:val="18"/>
        </w:rPr>
      </w:pPr>
      <w:r>
        <w:rPr>
          <w:b/>
          <w:sz w:val="18"/>
        </w:rPr>
        <w:t>(</w:t>
      </w:r>
      <w:r w:rsidRPr="008C3809">
        <w:rPr>
          <w:b/>
          <w:sz w:val="18"/>
        </w:rPr>
        <w:t>ustrezno obkrožite)</w:t>
      </w:r>
    </w:p>
    <w:p w14:paraId="12D9A0FA" w14:textId="77777777" w:rsidR="00EC17ED" w:rsidRDefault="00EC17ED" w:rsidP="00982169">
      <w:pPr>
        <w:keepNext/>
        <w:keepLines/>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527"/>
      </w:tblGrid>
      <w:tr w:rsidR="00E05A40" w:rsidRPr="00637345" w14:paraId="1E61F446" w14:textId="77777777" w:rsidTr="001D428A">
        <w:trPr>
          <w:trHeight w:val="385"/>
          <w:jc w:val="center"/>
        </w:trPr>
        <w:tc>
          <w:tcPr>
            <w:tcW w:w="3681" w:type="dxa"/>
          </w:tcPr>
          <w:p w14:paraId="7B622CB5"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NAZIV PODIZVAJALCA</w:t>
            </w:r>
          </w:p>
          <w:p w14:paraId="005A2780" w14:textId="77777777" w:rsidR="00E05A40" w:rsidRPr="00637345" w:rsidRDefault="00E05A40" w:rsidP="001D428A">
            <w:pPr>
              <w:keepNext/>
              <w:keepLines/>
              <w:widowControl w:val="0"/>
              <w:jc w:val="both"/>
              <w:rPr>
                <w:rFonts w:ascii="Tahoma" w:hAnsi="Tahoma" w:cs="Tahoma"/>
              </w:rPr>
            </w:pPr>
          </w:p>
        </w:tc>
        <w:tc>
          <w:tcPr>
            <w:tcW w:w="5527" w:type="dxa"/>
          </w:tcPr>
          <w:p w14:paraId="1DAA03D6" w14:textId="77777777" w:rsidR="00E05A40" w:rsidRPr="00637345" w:rsidRDefault="00E05A40" w:rsidP="001D428A">
            <w:pPr>
              <w:keepNext/>
              <w:keepLines/>
              <w:widowControl w:val="0"/>
              <w:jc w:val="both"/>
              <w:rPr>
                <w:rFonts w:ascii="Tahoma" w:hAnsi="Tahoma" w:cs="Tahoma"/>
              </w:rPr>
            </w:pPr>
          </w:p>
        </w:tc>
      </w:tr>
      <w:tr w:rsidR="00E05A40" w:rsidRPr="00637345" w14:paraId="79BDD4CB" w14:textId="77777777" w:rsidTr="001D428A">
        <w:trPr>
          <w:jc w:val="center"/>
        </w:trPr>
        <w:tc>
          <w:tcPr>
            <w:tcW w:w="3681" w:type="dxa"/>
          </w:tcPr>
          <w:p w14:paraId="2EE4E6E4"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POLNI NASLOV</w:t>
            </w:r>
          </w:p>
          <w:p w14:paraId="1E7A7AEB" w14:textId="77777777" w:rsidR="00E05A40" w:rsidRPr="00637345" w:rsidRDefault="00E05A40" w:rsidP="001D428A">
            <w:pPr>
              <w:keepNext/>
              <w:keepLines/>
              <w:widowControl w:val="0"/>
              <w:jc w:val="both"/>
              <w:rPr>
                <w:rFonts w:ascii="Tahoma" w:hAnsi="Tahoma" w:cs="Tahoma"/>
              </w:rPr>
            </w:pPr>
          </w:p>
        </w:tc>
        <w:tc>
          <w:tcPr>
            <w:tcW w:w="5527" w:type="dxa"/>
          </w:tcPr>
          <w:p w14:paraId="5BCA44CA" w14:textId="77777777" w:rsidR="00E05A40" w:rsidRPr="00637345" w:rsidRDefault="00E05A40" w:rsidP="001D428A">
            <w:pPr>
              <w:keepNext/>
              <w:keepLines/>
              <w:widowControl w:val="0"/>
              <w:jc w:val="both"/>
              <w:rPr>
                <w:rFonts w:ascii="Tahoma" w:hAnsi="Tahoma" w:cs="Tahoma"/>
              </w:rPr>
            </w:pPr>
          </w:p>
        </w:tc>
      </w:tr>
      <w:tr w:rsidR="00E05A40" w:rsidRPr="00637345" w14:paraId="3961DAE0" w14:textId="77777777" w:rsidTr="001D428A">
        <w:trPr>
          <w:jc w:val="center"/>
        </w:trPr>
        <w:tc>
          <w:tcPr>
            <w:tcW w:w="3681" w:type="dxa"/>
          </w:tcPr>
          <w:p w14:paraId="029960AB"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TELEFON</w:t>
            </w:r>
          </w:p>
          <w:p w14:paraId="511E2968" w14:textId="77777777" w:rsidR="00E05A40" w:rsidRPr="00637345" w:rsidRDefault="00E05A40" w:rsidP="001D428A">
            <w:pPr>
              <w:keepNext/>
              <w:keepLines/>
              <w:widowControl w:val="0"/>
              <w:jc w:val="both"/>
              <w:rPr>
                <w:rFonts w:ascii="Tahoma" w:hAnsi="Tahoma" w:cs="Tahoma"/>
              </w:rPr>
            </w:pPr>
          </w:p>
        </w:tc>
        <w:tc>
          <w:tcPr>
            <w:tcW w:w="5527" w:type="dxa"/>
          </w:tcPr>
          <w:p w14:paraId="0D2757D9" w14:textId="77777777" w:rsidR="00E05A40" w:rsidRPr="00637345" w:rsidRDefault="00E05A40" w:rsidP="001D428A">
            <w:pPr>
              <w:keepNext/>
              <w:keepLines/>
              <w:widowControl w:val="0"/>
              <w:jc w:val="both"/>
              <w:rPr>
                <w:rFonts w:ascii="Tahoma" w:hAnsi="Tahoma" w:cs="Tahoma"/>
              </w:rPr>
            </w:pPr>
          </w:p>
        </w:tc>
      </w:tr>
      <w:tr w:rsidR="00E05A40" w:rsidRPr="00637345" w14:paraId="0D64B8C7" w14:textId="77777777" w:rsidTr="001D428A">
        <w:trPr>
          <w:jc w:val="center"/>
        </w:trPr>
        <w:tc>
          <w:tcPr>
            <w:tcW w:w="3681" w:type="dxa"/>
            <w:tcBorders>
              <w:top w:val="single" w:sz="4" w:space="0" w:color="auto"/>
              <w:left w:val="single" w:sz="4" w:space="0" w:color="auto"/>
              <w:bottom w:val="single" w:sz="4" w:space="0" w:color="auto"/>
              <w:right w:val="single" w:sz="4" w:space="0" w:color="auto"/>
            </w:tcBorders>
          </w:tcPr>
          <w:p w14:paraId="7A16A24E"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KONTAKTNA OSEBA</w:t>
            </w:r>
          </w:p>
        </w:tc>
        <w:tc>
          <w:tcPr>
            <w:tcW w:w="5527" w:type="dxa"/>
            <w:tcBorders>
              <w:top w:val="single" w:sz="4" w:space="0" w:color="auto"/>
              <w:left w:val="single" w:sz="4" w:space="0" w:color="auto"/>
              <w:bottom w:val="single" w:sz="4" w:space="0" w:color="auto"/>
              <w:right w:val="single" w:sz="4" w:space="0" w:color="auto"/>
            </w:tcBorders>
          </w:tcPr>
          <w:p w14:paraId="515D8FDC" w14:textId="77777777" w:rsidR="00E05A40" w:rsidRPr="00637345" w:rsidRDefault="00E05A40" w:rsidP="001D428A">
            <w:pPr>
              <w:keepNext/>
              <w:keepLines/>
              <w:widowControl w:val="0"/>
              <w:jc w:val="both"/>
              <w:rPr>
                <w:rFonts w:ascii="Tahoma" w:hAnsi="Tahoma" w:cs="Tahoma"/>
              </w:rPr>
            </w:pPr>
          </w:p>
        </w:tc>
      </w:tr>
      <w:tr w:rsidR="00E05A40" w:rsidRPr="00637345" w14:paraId="13E44B0B" w14:textId="77777777" w:rsidTr="001D428A">
        <w:trPr>
          <w:jc w:val="center"/>
        </w:trPr>
        <w:tc>
          <w:tcPr>
            <w:tcW w:w="3681" w:type="dxa"/>
            <w:tcBorders>
              <w:top w:val="single" w:sz="4" w:space="0" w:color="auto"/>
              <w:left w:val="single" w:sz="4" w:space="0" w:color="auto"/>
              <w:bottom w:val="single" w:sz="4" w:space="0" w:color="auto"/>
              <w:right w:val="single" w:sz="4" w:space="0" w:color="auto"/>
            </w:tcBorders>
          </w:tcPr>
          <w:p w14:paraId="6C115334" w14:textId="77777777" w:rsidR="00E05A40" w:rsidRPr="00637345" w:rsidRDefault="00E05A40" w:rsidP="001D428A">
            <w:pPr>
              <w:keepNext/>
              <w:keepLines/>
              <w:widowControl w:val="0"/>
              <w:jc w:val="both"/>
              <w:rPr>
                <w:rFonts w:ascii="Tahoma" w:hAnsi="Tahoma" w:cs="Tahoma"/>
              </w:rPr>
            </w:pPr>
            <w:r w:rsidRPr="00607D0A">
              <w:rPr>
                <w:rFonts w:ascii="Tahoma" w:hAnsi="Tahoma" w:cs="Tahoma"/>
              </w:rPr>
              <w:t>Vse osebe, ki so člani upravnega, vodstvenega ali nadzornega organa tega gospodarskega subjekta ali ki ima pooblastila za njegovo zastopanje ali odločanje ali</w:t>
            </w:r>
            <w:r>
              <w:rPr>
                <w:rFonts w:ascii="Tahoma" w:hAnsi="Tahoma" w:cs="Tahoma"/>
              </w:rPr>
              <w:t xml:space="preserve"> na</w:t>
            </w:r>
            <w:r w:rsidRPr="00607D0A">
              <w:rPr>
                <w:rFonts w:ascii="Tahoma" w:hAnsi="Tahoma" w:cs="Tahoma"/>
              </w:rPr>
              <w:t>dzor v njem</w:t>
            </w:r>
            <w:r w:rsidRPr="00607D0A" w:rsidDel="00607D0A">
              <w:rPr>
                <w:rFonts w:ascii="Tahoma" w:hAnsi="Tahoma" w:cs="Tahoma"/>
              </w:rPr>
              <w:t xml:space="preserve"> </w:t>
            </w:r>
          </w:p>
        </w:tc>
        <w:tc>
          <w:tcPr>
            <w:tcW w:w="5527" w:type="dxa"/>
            <w:tcBorders>
              <w:top w:val="single" w:sz="4" w:space="0" w:color="auto"/>
              <w:left w:val="single" w:sz="4" w:space="0" w:color="auto"/>
              <w:bottom w:val="single" w:sz="4" w:space="0" w:color="auto"/>
              <w:right w:val="single" w:sz="4" w:space="0" w:color="auto"/>
            </w:tcBorders>
          </w:tcPr>
          <w:p w14:paraId="6FB1D278" w14:textId="77777777" w:rsidR="00E05A40" w:rsidRPr="00637345" w:rsidRDefault="00E05A40" w:rsidP="001D428A">
            <w:pPr>
              <w:keepNext/>
              <w:keepLines/>
              <w:widowControl w:val="0"/>
              <w:jc w:val="both"/>
              <w:rPr>
                <w:rFonts w:ascii="Tahoma" w:hAnsi="Tahoma" w:cs="Tahoma"/>
              </w:rPr>
            </w:pPr>
          </w:p>
        </w:tc>
      </w:tr>
      <w:tr w:rsidR="00E05A40" w:rsidRPr="00637345" w14:paraId="7C7250AA" w14:textId="77777777" w:rsidTr="001D428A">
        <w:trPr>
          <w:trHeight w:val="163"/>
          <w:jc w:val="center"/>
        </w:trPr>
        <w:tc>
          <w:tcPr>
            <w:tcW w:w="3681" w:type="dxa"/>
          </w:tcPr>
          <w:p w14:paraId="381FABCE"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MATIČNA ŠTEVILKA</w:t>
            </w:r>
          </w:p>
        </w:tc>
        <w:tc>
          <w:tcPr>
            <w:tcW w:w="5527" w:type="dxa"/>
          </w:tcPr>
          <w:p w14:paraId="320ECA44" w14:textId="77777777" w:rsidR="00E05A40" w:rsidRPr="00637345" w:rsidRDefault="00E05A40" w:rsidP="001D428A">
            <w:pPr>
              <w:keepNext/>
              <w:keepLines/>
              <w:widowControl w:val="0"/>
              <w:jc w:val="both"/>
              <w:rPr>
                <w:rFonts w:ascii="Tahoma" w:hAnsi="Tahoma" w:cs="Tahoma"/>
              </w:rPr>
            </w:pPr>
          </w:p>
        </w:tc>
      </w:tr>
      <w:tr w:rsidR="00E05A40" w:rsidRPr="00637345" w14:paraId="58E826A0" w14:textId="77777777" w:rsidTr="001D428A">
        <w:trPr>
          <w:jc w:val="center"/>
        </w:trPr>
        <w:tc>
          <w:tcPr>
            <w:tcW w:w="3681" w:type="dxa"/>
          </w:tcPr>
          <w:p w14:paraId="488D9247"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DAVČNA ŠTEVILKA</w:t>
            </w:r>
          </w:p>
        </w:tc>
        <w:tc>
          <w:tcPr>
            <w:tcW w:w="5527" w:type="dxa"/>
          </w:tcPr>
          <w:p w14:paraId="7A3185D5" w14:textId="77777777" w:rsidR="00E05A40" w:rsidRPr="00637345" w:rsidRDefault="00E05A40" w:rsidP="001D428A">
            <w:pPr>
              <w:keepNext/>
              <w:keepLines/>
              <w:widowControl w:val="0"/>
              <w:jc w:val="both"/>
              <w:rPr>
                <w:rFonts w:ascii="Tahoma" w:hAnsi="Tahoma" w:cs="Tahoma"/>
              </w:rPr>
            </w:pPr>
          </w:p>
        </w:tc>
      </w:tr>
      <w:tr w:rsidR="00E05A40" w:rsidRPr="00637345" w14:paraId="030EDAE3" w14:textId="77777777" w:rsidTr="001D428A">
        <w:trPr>
          <w:jc w:val="center"/>
        </w:trPr>
        <w:tc>
          <w:tcPr>
            <w:tcW w:w="3681" w:type="dxa"/>
          </w:tcPr>
          <w:p w14:paraId="5D1EB7D7"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TRANSAKCIJSKI RAČUN in navedba banke</w:t>
            </w:r>
          </w:p>
        </w:tc>
        <w:tc>
          <w:tcPr>
            <w:tcW w:w="5527" w:type="dxa"/>
          </w:tcPr>
          <w:p w14:paraId="7E7FACA3" w14:textId="77777777" w:rsidR="00E05A40" w:rsidRPr="00637345" w:rsidRDefault="00E05A40" w:rsidP="001D428A">
            <w:pPr>
              <w:keepNext/>
              <w:keepLines/>
              <w:widowControl w:val="0"/>
              <w:jc w:val="both"/>
              <w:rPr>
                <w:rFonts w:ascii="Tahoma" w:hAnsi="Tahoma" w:cs="Tahoma"/>
              </w:rPr>
            </w:pPr>
          </w:p>
        </w:tc>
      </w:tr>
      <w:tr w:rsidR="00E05A40" w:rsidRPr="00637345" w14:paraId="074950FC" w14:textId="77777777" w:rsidTr="001D428A">
        <w:trPr>
          <w:trHeight w:val="1130"/>
          <w:jc w:val="center"/>
        </w:trPr>
        <w:tc>
          <w:tcPr>
            <w:tcW w:w="3681" w:type="dxa"/>
          </w:tcPr>
          <w:p w14:paraId="6BEFD8B4" w14:textId="77777777" w:rsidR="00E05A40" w:rsidRPr="00637345" w:rsidRDefault="00E05A40" w:rsidP="001D428A">
            <w:pPr>
              <w:keepNext/>
              <w:keepLines/>
              <w:widowControl w:val="0"/>
              <w:rPr>
                <w:rFonts w:ascii="Tahoma" w:hAnsi="Tahoma" w:cs="Tahoma"/>
              </w:rPr>
            </w:pPr>
            <w:r w:rsidRPr="00637345">
              <w:rPr>
                <w:rFonts w:ascii="Tahoma" w:hAnsi="Tahoma" w:cs="Tahoma"/>
              </w:rPr>
              <w:t>Vsak del javnega naročila (storitev/gradnja/blago), ki se oddaja v podizvajanje (vrsta/opis del)</w:t>
            </w:r>
          </w:p>
        </w:tc>
        <w:tc>
          <w:tcPr>
            <w:tcW w:w="5527" w:type="dxa"/>
          </w:tcPr>
          <w:p w14:paraId="6B5971F8" w14:textId="77777777" w:rsidR="00E05A40" w:rsidRPr="00637345" w:rsidRDefault="00E05A40" w:rsidP="001D428A">
            <w:pPr>
              <w:keepNext/>
              <w:keepLines/>
              <w:widowControl w:val="0"/>
              <w:jc w:val="both"/>
              <w:rPr>
                <w:rFonts w:ascii="Tahoma" w:hAnsi="Tahoma" w:cs="Tahoma"/>
              </w:rPr>
            </w:pPr>
          </w:p>
          <w:p w14:paraId="61761C52" w14:textId="77777777" w:rsidR="00E05A40" w:rsidRPr="00637345" w:rsidRDefault="00E05A40" w:rsidP="001D428A">
            <w:pPr>
              <w:keepNext/>
              <w:keepLines/>
              <w:widowControl w:val="0"/>
              <w:jc w:val="both"/>
              <w:rPr>
                <w:rFonts w:ascii="Tahoma" w:hAnsi="Tahoma" w:cs="Tahoma"/>
              </w:rPr>
            </w:pPr>
          </w:p>
          <w:p w14:paraId="0B295EEB" w14:textId="77777777" w:rsidR="00E05A40" w:rsidRPr="00637345" w:rsidRDefault="00E05A40" w:rsidP="001D428A">
            <w:pPr>
              <w:keepNext/>
              <w:keepLines/>
              <w:widowControl w:val="0"/>
              <w:jc w:val="both"/>
              <w:rPr>
                <w:rFonts w:ascii="Tahoma" w:hAnsi="Tahoma" w:cs="Tahoma"/>
              </w:rPr>
            </w:pPr>
          </w:p>
          <w:p w14:paraId="4D2B0AC7" w14:textId="77777777" w:rsidR="00E05A40" w:rsidRPr="00637345" w:rsidRDefault="00E05A40" w:rsidP="001D428A">
            <w:pPr>
              <w:keepNext/>
              <w:keepLines/>
              <w:widowControl w:val="0"/>
              <w:jc w:val="both"/>
              <w:rPr>
                <w:rFonts w:ascii="Tahoma" w:hAnsi="Tahoma" w:cs="Tahoma"/>
              </w:rPr>
            </w:pPr>
          </w:p>
        </w:tc>
      </w:tr>
      <w:tr w:rsidR="00E05A40" w:rsidRPr="00637345" w14:paraId="3B0039F8" w14:textId="77777777" w:rsidTr="001D428A">
        <w:trPr>
          <w:trHeight w:val="208"/>
          <w:jc w:val="center"/>
        </w:trPr>
        <w:tc>
          <w:tcPr>
            <w:tcW w:w="3681" w:type="dxa"/>
          </w:tcPr>
          <w:p w14:paraId="22B47B1C" w14:textId="77777777" w:rsidR="00E05A40" w:rsidRPr="00637345" w:rsidRDefault="00E05A40" w:rsidP="001D428A">
            <w:pPr>
              <w:keepNext/>
              <w:keepLines/>
              <w:widowControl w:val="0"/>
              <w:rPr>
                <w:rFonts w:ascii="Tahoma" w:hAnsi="Tahoma" w:cs="Tahoma"/>
              </w:rPr>
            </w:pPr>
            <w:r w:rsidRPr="00637345">
              <w:rPr>
                <w:rFonts w:ascii="Tahoma" w:hAnsi="Tahoma" w:cs="Tahoma"/>
              </w:rPr>
              <w:t>Količina/Delež (%) javnega naročila, ki se oddaja v podizvajanje</w:t>
            </w:r>
          </w:p>
        </w:tc>
        <w:tc>
          <w:tcPr>
            <w:tcW w:w="5527" w:type="dxa"/>
          </w:tcPr>
          <w:p w14:paraId="00E3B76B" w14:textId="77777777" w:rsidR="00E05A40" w:rsidRPr="00637345" w:rsidRDefault="00E05A40" w:rsidP="001D428A">
            <w:pPr>
              <w:keepNext/>
              <w:keepLines/>
              <w:widowControl w:val="0"/>
              <w:jc w:val="both"/>
              <w:rPr>
                <w:rFonts w:ascii="Tahoma" w:hAnsi="Tahoma" w:cs="Tahoma"/>
              </w:rPr>
            </w:pPr>
          </w:p>
        </w:tc>
      </w:tr>
    </w:tbl>
    <w:p w14:paraId="12467B18" w14:textId="77777777" w:rsidR="00016047" w:rsidRDefault="00016047" w:rsidP="00E05A40">
      <w:pPr>
        <w:keepNext/>
        <w:keepLines/>
        <w:widowControl w:val="0"/>
        <w:tabs>
          <w:tab w:val="left" w:pos="567"/>
          <w:tab w:val="left" w:pos="851"/>
          <w:tab w:val="left" w:pos="993"/>
        </w:tabs>
        <w:jc w:val="both"/>
        <w:rPr>
          <w:rFonts w:ascii="Tahoma" w:hAnsi="Tahoma" w:cs="Tahoma"/>
          <w:sz w:val="16"/>
          <w:szCs w:val="16"/>
          <w:lang w:eastAsia="ar-SA"/>
        </w:rPr>
      </w:pPr>
    </w:p>
    <w:p w14:paraId="3B49A326" w14:textId="3FB80938" w:rsidR="00E05A40" w:rsidRPr="004F604C" w:rsidRDefault="00E05A40" w:rsidP="00E05A40">
      <w:pPr>
        <w:keepNext/>
        <w:keepLines/>
        <w:widowControl w:val="0"/>
        <w:tabs>
          <w:tab w:val="left" w:pos="567"/>
          <w:tab w:val="left" w:pos="851"/>
          <w:tab w:val="left" w:pos="993"/>
        </w:tabs>
        <w:jc w:val="both"/>
        <w:rPr>
          <w:rFonts w:ascii="Tahoma" w:hAnsi="Tahoma" w:cs="Tahoma"/>
          <w:sz w:val="16"/>
          <w:szCs w:val="16"/>
          <w:lang w:eastAsia="ar-SA"/>
        </w:rPr>
      </w:pPr>
      <w:r w:rsidRPr="004F604C">
        <w:rPr>
          <w:rFonts w:ascii="Tahoma" w:hAnsi="Tahoma" w:cs="Tahoma"/>
          <w:sz w:val="16"/>
          <w:szCs w:val="16"/>
          <w:lang w:eastAsia="ar-SA"/>
        </w:rPr>
        <w:t xml:space="preserve">Zgoraj navedeni podizvajalec izjavljamo, </w:t>
      </w:r>
      <w:r w:rsidRPr="004F604C">
        <w:rPr>
          <w:rFonts w:ascii="Tahoma" w:hAnsi="Tahoma" w:cs="Tahoma"/>
          <w:sz w:val="16"/>
          <w:szCs w:val="16"/>
        </w:rPr>
        <w:t xml:space="preserve">da izpolnjujemo omejevalne ukrepe navedene v členu 1h »sklepa Sveta (SZVP) 2022/578 z dne 8. aprila 2022 o spremembi Sklepa 2014/512/SZVP o omejevalnih ukrepih zaradi delovanja Rusije, ki povzroča destabilizacijo razmer v Ukrajini« ter da </w:t>
      </w:r>
      <w:r w:rsidRPr="004F604C">
        <w:rPr>
          <w:rFonts w:ascii="Tahoma" w:hAnsi="Tahoma" w:cs="Tahoma"/>
          <w:sz w:val="16"/>
          <w:szCs w:val="16"/>
          <w:lang w:eastAsia="ar-SA"/>
        </w:rPr>
        <w:t>se strinjamo z vsemi pogoji in zahtevami razpisne dokumentacije, ki se nanašajo na podizvajalca/e oziroma da v celoti izpolnjujemo le-te.</w:t>
      </w:r>
    </w:p>
    <w:p w14:paraId="1304BCCD" w14:textId="77777777" w:rsidR="00E05A40" w:rsidRPr="00637345" w:rsidRDefault="00E05A40" w:rsidP="00E05A40">
      <w:pPr>
        <w:keepNext/>
        <w:keepLines/>
        <w:widowControl w:val="0"/>
        <w:tabs>
          <w:tab w:val="left" w:pos="567"/>
          <w:tab w:val="left" w:pos="851"/>
          <w:tab w:val="left" w:pos="993"/>
        </w:tabs>
        <w:suppressAutoHyphens/>
        <w:jc w:val="both"/>
        <w:rPr>
          <w:rFonts w:ascii="Tahoma" w:hAnsi="Tahoma" w:cs="Tahoma"/>
          <w:lang w:eastAsia="ar-SA"/>
        </w:rPr>
      </w:pPr>
    </w:p>
    <w:p w14:paraId="37CBCFB4" w14:textId="77777777" w:rsidR="00E05A40" w:rsidRPr="00637345" w:rsidRDefault="00E05A40" w:rsidP="00E05A40">
      <w:pPr>
        <w:keepNext/>
        <w:keepLines/>
        <w:widowControl w:val="0"/>
        <w:jc w:val="center"/>
        <w:rPr>
          <w:rFonts w:ascii="Tahoma" w:hAnsi="Tahoma" w:cs="Tahoma"/>
          <w:b/>
          <w:bCs/>
        </w:rPr>
      </w:pPr>
      <w:r w:rsidRPr="00637345">
        <w:rPr>
          <w:rFonts w:ascii="Tahoma" w:hAnsi="Tahoma" w:cs="Tahoma"/>
          <w:b/>
          <w:bCs/>
        </w:rPr>
        <w:t>SOGLASJE ZA NEPOSREDNO PLAČEVANJE PODIZVAJALCEM</w:t>
      </w:r>
    </w:p>
    <w:p w14:paraId="20EBEDF5" w14:textId="77777777" w:rsidR="00E05A40" w:rsidRPr="00637345" w:rsidRDefault="00E05A40" w:rsidP="00E05A40">
      <w:pPr>
        <w:keepNext/>
        <w:keepLines/>
        <w:widowControl w:val="0"/>
        <w:jc w:val="center"/>
        <w:rPr>
          <w:rFonts w:ascii="Tahoma" w:hAnsi="Tahoma" w:cs="Tahoma"/>
          <w:b/>
          <w:bCs/>
        </w:rPr>
      </w:pPr>
    </w:p>
    <w:p w14:paraId="16148103" w14:textId="77777777" w:rsidR="00E05A40" w:rsidRPr="00637345" w:rsidRDefault="00E05A40" w:rsidP="00E05A40">
      <w:pPr>
        <w:keepNext/>
        <w:keepLines/>
        <w:widowControl w:val="0"/>
        <w:jc w:val="both"/>
        <w:rPr>
          <w:rFonts w:ascii="Tahoma" w:hAnsi="Tahoma" w:cs="Tahoma"/>
        </w:rPr>
      </w:pPr>
      <w:r w:rsidRPr="00637345">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E05A40" w:rsidRPr="00637345" w14:paraId="00D68E51" w14:textId="77777777" w:rsidTr="001D428A">
        <w:tc>
          <w:tcPr>
            <w:tcW w:w="4820" w:type="dxa"/>
          </w:tcPr>
          <w:p w14:paraId="2BA5FBA0" w14:textId="77777777" w:rsidR="00E05A40" w:rsidRPr="00637345" w:rsidRDefault="00E05A40" w:rsidP="001D428A">
            <w:pPr>
              <w:keepNext/>
              <w:keepLines/>
              <w:widowControl w:val="0"/>
              <w:numPr>
                <w:ilvl w:val="0"/>
                <w:numId w:val="5"/>
              </w:numPr>
              <w:ind w:left="318" w:hanging="426"/>
              <w:jc w:val="both"/>
              <w:rPr>
                <w:rFonts w:ascii="Tahoma" w:hAnsi="Tahoma" w:cs="Tahoma"/>
                <w:b/>
              </w:rPr>
            </w:pPr>
            <w:r w:rsidRPr="00637345">
              <w:rPr>
                <w:rFonts w:ascii="Tahoma" w:hAnsi="Tahoma" w:cs="Tahoma"/>
              </w:rPr>
              <w:t>zahtevam in soglašam,</w:t>
            </w:r>
          </w:p>
        </w:tc>
        <w:tc>
          <w:tcPr>
            <w:tcW w:w="4394" w:type="dxa"/>
          </w:tcPr>
          <w:p w14:paraId="19B2F10F" w14:textId="77777777" w:rsidR="00E05A40" w:rsidRPr="00637345" w:rsidRDefault="00E05A40" w:rsidP="001D428A">
            <w:pPr>
              <w:keepNext/>
              <w:keepLines/>
              <w:widowControl w:val="0"/>
              <w:numPr>
                <w:ilvl w:val="0"/>
                <w:numId w:val="5"/>
              </w:numPr>
              <w:ind w:left="459"/>
              <w:jc w:val="both"/>
              <w:rPr>
                <w:rFonts w:ascii="Tahoma" w:hAnsi="Tahoma" w:cs="Tahoma"/>
                <w:b/>
              </w:rPr>
            </w:pPr>
            <w:r w:rsidRPr="00637345">
              <w:rPr>
                <w:rFonts w:ascii="Tahoma" w:hAnsi="Tahoma" w:cs="Tahoma"/>
              </w:rPr>
              <w:t>ne soglašam,</w:t>
            </w:r>
          </w:p>
        </w:tc>
      </w:tr>
    </w:tbl>
    <w:p w14:paraId="421E5FF0" w14:textId="77777777" w:rsidR="00E05A40" w:rsidRPr="00637345" w:rsidRDefault="00E05A40" w:rsidP="00E05A40">
      <w:pPr>
        <w:keepNext/>
        <w:keepLines/>
        <w:widowControl w:val="0"/>
        <w:jc w:val="both"/>
        <w:rPr>
          <w:rFonts w:ascii="Tahoma" w:hAnsi="Tahoma" w:cs="Tahoma"/>
        </w:rPr>
      </w:pPr>
      <w:r w:rsidRPr="00637345">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225361F7" w14:textId="77777777" w:rsidR="00E05A40" w:rsidRPr="00637345" w:rsidRDefault="00E05A40" w:rsidP="00E05A40">
      <w:pPr>
        <w:keepNext/>
        <w:keepLines/>
        <w:widowControl w:val="0"/>
        <w:tabs>
          <w:tab w:val="left" w:pos="5400"/>
        </w:tabs>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E05A40" w:rsidRPr="00637345" w14:paraId="23032312" w14:textId="77777777" w:rsidTr="001D428A">
        <w:trPr>
          <w:trHeight w:val="235"/>
        </w:trPr>
        <w:tc>
          <w:tcPr>
            <w:tcW w:w="3374" w:type="dxa"/>
            <w:tcBorders>
              <w:bottom w:val="single" w:sz="4" w:space="0" w:color="auto"/>
            </w:tcBorders>
          </w:tcPr>
          <w:p w14:paraId="73E2159F" w14:textId="77777777" w:rsidR="00E05A40" w:rsidRPr="00637345" w:rsidRDefault="00E05A40" w:rsidP="001D428A">
            <w:pPr>
              <w:keepNext/>
              <w:keepLines/>
              <w:widowControl w:val="0"/>
              <w:jc w:val="both"/>
              <w:rPr>
                <w:rFonts w:ascii="Tahoma" w:hAnsi="Tahoma" w:cs="Tahoma"/>
                <w:snapToGrid w:val="0"/>
              </w:rPr>
            </w:pPr>
          </w:p>
        </w:tc>
        <w:tc>
          <w:tcPr>
            <w:tcW w:w="2977" w:type="dxa"/>
          </w:tcPr>
          <w:p w14:paraId="43646D3F" w14:textId="77777777" w:rsidR="00E05A40" w:rsidRPr="00637345" w:rsidRDefault="00E05A40" w:rsidP="001D428A">
            <w:pPr>
              <w:keepNext/>
              <w:keepLines/>
              <w:widowControl w:val="0"/>
              <w:jc w:val="both"/>
              <w:rPr>
                <w:rFonts w:ascii="Tahoma" w:hAnsi="Tahoma" w:cs="Tahoma"/>
                <w:snapToGrid w:val="0"/>
              </w:rPr>
            </w:pPr>
          </w:p>
        </w:tc>
        <w:tc>
          <w:tcPr>
            <w:tcW w:w="3119" w:type="dxa"/>
            <w:tcBorders>
              <w:bottom w:val="single" w:sz="4" w:space="0" w:color="auto"/>
            </w:tcBorders>
          </w:tcPr>
          <w:p w14:paraId="7EBFE6B8" w14:textId="77777777" w:rsidR="00E05A40" w:rsidRPr="00637345" w:rsidRDefault="00E05A40" w:rsidP="001D428A">
            <w:pPr>
              <w:keepNext/>
              <w:keepLines/>
              <w:widowControl w:val="0"/>
              <w:jc w:val="both"/>
              <w:rPr>
                <w:rFonts w:ascii="Tahoma" w:hAnsi="Tahoma" w:cs="Tahoma"/>
                <w:snapToGrid w:val="0"/>
              </w:rPr>
            </w:pPr>
          </w:p>
        </w:tc>
      </w:tr>
      <w:tr w:rsidR="00E05A40" w:rsidRPr="00637345" w14:paraId="793D74DC" w14:textId="77777777" w:rsidTr="001D428A">
        <w:trPr>
          <w:trHeight w:val="235"/>
        </w:trPr>
        <w:tc>
          <w:tcPr>
            <w:tcW w:w="3374" w:type="dxa"/>
            <w:tcBorders>
              <w:top w:val="single" w:sz="4" w:space="0" w:color="auto"/>
            </w:tcBorders>
          </w:tcPr>
          <w:p w14:paraId="4A6537B0" w14:textId="77777777" w:rsidR="00E05A40" w:rsidRPr="00637345" w:rsidRDefault="00E05A40" w:rsidP="001D428A">
            <w:pPr>
              <w:keepNext/>
              <w:keepLines/>
              <w:widowControl w:val="0"/>
              <w:jc w:val="center"/>
              <w:rPr>
                <w:rFonts w:ascii="Tahoma" w:hAnsi="Tahoma" w:cs="Tahoma"/>
                <w:snapToGrid w:val="0"/>
              </w:rPr>
            </w:pPr>
            <w:r w:rsidRPr="00637345">
              <w:rPr>
                <w:rFonts w:ascii="Tahoma" w:hAnsi="Tahoma" w:cs="Tahoma"/>
                <w:snapToGrid w:val="0"/>
              </w:rPr>
              <w:t>kraj, datum</w:t>
            </w:r>
          </w:p>
        </w:tc>
        <w:tc>
          <w:tcPr>
            <w:tcW w:w="2977" w:type="dxa"/>
          </w:tcPr>
          <w:p w14:paraId="28164616" w14:textId="77777777" w:rsidR="00E05A40" w:rsidRPr="00637345" w:rsidRDefault="00E05A40" w:rsidP="001D428A">
            <w:pPr>
              <w:keepNext/>
              <w:keepLines/>
              <w:widowControl w:val="0"/>
              <w:jc w:val="center"/>
              <w:rPr>
                <w:rFonts w:ascii="Tahoma" w:hAnsi="Tahoma" w:cs="Tahoma"/>
                <w:snapToGrid w:val="0"/>
              </w:rPr>
            </w:pPr>
            <w:r w:rsidRPr="00637345">
              <w:rPr>
                <w:rFonts w:ascii="Tahoma" w:hAnsi="Tahoma" w:cs="Tahoma"/>
                <w:snapToGrid w:val="0"/>
              </w:rPr>
              <w:t>žig</w:t>
            </w:r>
          </w:p>
        </w:tc>
        <w:tc>
          <w:tcPr>
            <w:tcW w:w="3119" w:type="dxa"/>
            <w:tcBorders>
              <w:top w:val="single" w:sz="4" w:space="0" w:color="auto"/>
            </w:tcBorders>
          </w:tcPr>
          <w:p w14:paraId="798B8A16" w14:textId="77777777" w:rsidR="00E05A40" w:rsidRPr="00637345" w:rsidRDefault="00E05A40" w:rsidP="001D428A">
            <w:pPr>
              <w:keepNext/>
              <w:keepLines/>
              <w:widowControl w:val="0"/>
              <w:jc w:val="center"/>
              <w:rPr>
                <w:rFonts w:ascii="Tahoma" w:hAnsi="Tahoma" w:cs="Tahoma"/>
                <w:snapToGrid w:val="0"/>
              </w:rPr>
            </w:pPr>
            <w:r w:rsidRPr="00637345">
              <w:rPr>
                <w:rFonts w:ascii="Tahoma" w:hAnsi="Tahoma" w:cs="Tahoma"/>
              </w:rPr>
              <w:t xml:space="preserve">ime in priimek ter </w:t>
            </w:r>
            <w:r w:rsidRPr="00637345">
              <w:rPr>
                <w:rFonts w:ascii="Tahoma" w:hAnsi="Tahoma" w:cs="Tahoma"/>
                <w:snapToGrid w:val="0"/>
              </w:rPr>
              <w:t>podpis odgovorne osebe podizvajalca</w:t>
            </w:r>
          </w:p>
        </w:tc>
      </w:tr>
    </w:tbl>
    <w:p w14:paraId="45B91A53" w14:textId="77777777" w:rsidR="00E05A40" w:rsidRPr="00637345" w:rsidRDefault="00E05A40" w:rsidP="00E05A40">
      <w:pPr>
        <w:keepNext/>
        <w:keepLines/>
        <w:widowControl w:val="0"/>
        <w:tabs>
          <w:tab w:val="left" w:pos="284"/>
        </w:tabs>
        <w:jc w:val="both"/>
        <w:rPr>
          <w:rFonts w:ascii="Tahoma" w:hAnsi="Tahoma" w:cs="Tahoma"/>
          <w:i/>
          <w:iCs/>
          <w:sz w:val="16"/>
          <w:szCs w:val="16"/>
        </w:rPr>
      </w:pPr>
      <w:r w:rsidRPr="00637345">
        <w:rPr>
          <w:rFonts w:ascii="Tahoma" w:hAnsi="Tahoma" w:cs="Tahoma"/>
          <w:b/>
          <w:i/>
          <w:sz w:val="16"/>
          <w:szCs w:val="16"/>
        </w:rPr>
        <w:t>Opomba:</w:t>
      </w:r>
      <w:r w:rsidRPr="00637345">
        <w:rPr>
          <w:rFonts w:ascii="Tahoma" w:hAnsi="Tahoma" w:cs="Tahoma"/>
          <w:i/>
          <w:sz w:val="16"/>
          <w:szCs w:val="16"/>
        </w:rPr>
        <w:t xml:space="preserve"> </w:t>
      </w:r>
      <w:r w:rsidRPr="00637345">
        <w:rPr>
          <w:rFonts w:ascii="Tahoma" w:hAnsi="Tahoma" w:cs="Tahoma"/>
          <w:i/>
          <w:iCs/>
          <w:sz w:val="16"/>
          <w:szCs w:val="16"/>
        </w:rPr>
        <w:t>Obrazec se izpolni za vsakega podizvajalca posebej.</w:t>
      </w:r>
    </w:p>
    <w:p w14:paraId="6933CC79" w14:textId="77777777" w:rsidR="00E05A40" w:rsidRDefault="00E05A40" w:rsidP="00E05A40">
      <w:pPr>
        <w:keepNext/>
        <w:keepLines/>
        <w:widowControl w:val="0"/>
        <w:tabs>
          <w:tab w:val="left" w:pos="567"/>
          <w:tab w:val="left" w:pos="851"/>
          <w:tab w:val="left" w:pos="993"/>
        </w:tabs>
        <w:suppressAutoHyphens/>
        <w:jc w:val="both"/>
        <w:rPr>
          <w:rFonts w:ascii="Tahoma" w:hAnsi="Tahoma" w:cs="Tahoma"/>
          <w:b/>
          <w:i/>
          <w:sz w:val="16"/>
          <w:lang w:eastAsia="ar-SA"/>
        </w:rPr>
      </w:pPr>
    </w:p>
    <w:p w14:paraId="18F2C47E" w14:textId="0338347F" w:rsidR="00E05A40" w:rsidRPr="00C8579C" w:rsidRDefault="00E05A40" w:rsidP="00E05A40">
      <w:pPr>
        <w:keepNext/>
        <w:keepLines/>
        <w:rPr>
          <w:rFonts w:ascii="Tahoma" w:hAnsi="Tahoma" w:cs="Tahoma"/>
        </w:rPr>
      </w:pPr>
      <w:r w:rsidRPr="00637345">
        <w:rPr>
          <w:rFonts w:ascii="Tahoma" w:hAnsi="Tahoma" w:cs="Tahoma"/>
          <w:b/>
          <w:i/>
          <w:sz w:val="16"/>
          <w:lang w:eastAsia="ar-SA"/>
        </w:rPr>
        <w:t>Navodilo</w:t>
      </w:r>
      <w:r w:rsidRPr="00637345">
        <w:rPr>
          <w:rFonts w:ascii="Tahoma" w:hAnsi="Tahoma" w:cs="Tahoma"/>
          <w:i/>
          <w:sz w:val="16"/>
          <w:lang w:eastAsia="ar-SA"/>
        </w:rPr>
        <w:t>: Obrazec se po potrebi kopira!</w:t>
      </w:r>
    </w:p>
    <w:p w14:paraId="49C15353" w14:textId="77777777" w:rsidR="00046854" w:rsidRDefault="00046854" w:rsidP="00982169">
      <w:pPr>
        <w:keepNext/>
        <w:keepLines/>
        <w:tabs>
          <w:tab w:val="left" w:pos="5400"/>
        </w:tabs>
        <w:rPr>
          <w:rFonts w:ascii="Tahoma" w:hAnsi="Tahoma" w:cs="Tahoma"/>
        </w:rPr>
      </w:pPr>
    </w:p>
    <w:p w14:paraId="78627B51" w14:textId="77777777" w:rsidR="00D31772" w:rsidRDefault="00D31772" w:rsidP="00982169">
      <w:pPr>
        <w:keepNext/>
        <w:keepLines/>
        <w:rPr>
          <w:rFonts w:ascii="Tahoma" w:hAnsi="Tahoma" w:cs="Tahoma"/>
        </w:rPr>
      </w:pPr>
    </w:p>
    <w:p w14:paraId="7521D53F" w14:textId="77777777" w:rsidR="00D31772" w:rsidRDefault="00D31772" w:rsidP="00982169">
      <w:pPr>
        <w:keepNext/>
        <w:keepLines/>
        <w:rPr>
          <w:rFonts w:ascii="Tahoma" w:hAnsi="Tahoma" w:cs="Tahoma"/>
        </w:rPr>
      </w:pPr>
    </w:p>
    <w:p w14:paraId="34DAC61C" w14:textId="77777777" w:rsidR="001D6E0B" w:rsidRDefault="001D6E0B">
      <w:bookmarkStart w:id="27" w:name="_Toc495914073"/>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E05A40" w:rsidRPr="00637345" w14:paraId="04B24ED9" w14:textId="77777777" w:rsidTr="001D428A">
        <w:tc>
          <w:tcPr>
            <w:tcW w:w="8008" w:type="dxa"/>
            <w:tcBorders>
              <w:top w:val="single" w:sz="4" w:space="0" w:color="auto"/>
              <w:bottom w:val="single" w:sz="4" w:space="0" w:color="auto"/>
            </w:tcBorders>
          </w:tcPr>
          <w:p w14:paraId="0B1846EE" w14:textId="494345D5" w:rsidR="00E05A40" w:rsidRPr="00637345" w:rsidRDefault="00E05A40" w:rsidP="001D428A">
            <w:pPr>
              <w:keepNext/>
              <w:keepLines/>
              <w:widowControl w:val="0"/>
              <w:jc w:val="both"/>
              <w:outlineLvl w:val="1"/>
              <w:rPr>
                <w:rFonts w:ascii="Tahoma" w:hAnsi="Tahoma" w:cs="Tahoma"/>
                <w:b/>
              </w:rPr>
            </w:pPr>
            <w:r w:rsidRPr="00637345">
              <w:rPr>
                <w:rFonts w:ascii="Tahoma" w:hAnsi="Tahoma" w:cs="Tahoma"/>
                <w:b/>
              </w:rPr>
              <w:lastRenderedPageBreak/>
              <w:t>SEZNAM SUBJEKTOV, KATERIH ZMOGLJIVOST UPORABLJA PONUDNIK</w:t>
            </w:r>
            <w:bookmarkEnd w:id="27"/>
          </w:p>
        </w:tc>
        <w:tc>
          <w:tcPr>
            <w:tcW w:w="1418" w:type="dxa"/>
            <w:tcBorders>
              <w:top w:val="single" w:sz="4" w:space="0" w:color="auto"/>
              <w:bottom w:val="single" w:sz="4" w:space="0" w:color="auto"/>
            </w:tcBorders>
          </w:tcPr>
          <w:p w14:paraId="3D65C7E4" w14:textId="77777777" w:rsidR="00E05A40" w:rsidRPr="00637345" w:rsidRDefault="00E05A40" w:rsidP="001D428A">
            <w:pPr>
              <w:keepNext/>
              <w:keepLines/>
              <w:widowControl w:val="0"/>
              <w:jc w:val="both"/>
              <w:outlineLvl w:val="1"/>
              <w:rPr>
                <w:rFonts w:ascii="Tahoma" w:hAnsi="Tahoma" w:cs="Tahoma"/>
                <w:b/>
                <w:i/>
              </w:rPr>
            </w:pPr>
            <w:r w:rsidRPr="00637345">
              <w:rPr>
                <w:rFonts w:ascii="Tahoma" w:hAnsi="Tahoma" w:cs="Tahoma"/>
                <w:b/>
              </w:rPr>
              <w:t>Priloga 4/3</w:t>
            </w:r>
          </w:p>
        </w:tc>
      </w:tr>
    </w:tbl>
    <w:p w14:paraId="2DFED7C9" w14:textId="77777777" w:rsidR="00D31772" w:rsidRDefault="00D31772" w:rsidP="00982169">
      <w:pPr>
        <w:keepNext/>
        <w:keepLines/>
        <w:rPr>
          <w:rFonts w:ascii="Tahoma" w:hAnsi="Tahoma" w:cs="Tahoma"/>
        </w:rPr>
      </w:pPr>
    </w:p>
    <w:p w14:paraId="30AB0997" w14:textId="052D7F99" w:rsidR="00E05A40" w:rsidRDefault="00E05A40" w:rsidP="00E05A40">
      <w:pPr>
        <w:keepNext/>
        <w:keepLines/>
        <w:ind w:right="424"/>
        <w:jc w:val="both"/>
        <w:rPr>
          <w:rFonts w:ascii="Tahoma" w:hAnsi="Tahoma" w:cs="Tahoma"/>
          <w:b/>
        </w:rPr>
      </w:pPr>
      <w:r w:rsidRPr="00357843">
        <w:rPr>
          <w:rFonts w:ascii="Tahoma" w:hAnsi="Tahoma" w:cs="Tahoma"/>
          <w:b/>
          <w:color w:val="000000"/>
        </w:rPr>
        <w:t>Izjavljamo</w:t>
      </w:r>
      <w:r w:rsidRPr="00357843">
        <w:rPr>
          <w:rFonts w:ascii="Tahoma" w:hAnsi="Tahoma" w:cs="Tahoma"/>
          <w:color w:val="000000"/>
        </w:rPr>
        <w:t>, da bomo pri izvedbi</w:t>
      </w:r>
      <w:r w:rsidRPr="00357843">
        <w:rPr>
          <w:rFonts w:ascii="Tahoma" w:hAnsi="Tahoma" w:cs="Tahoma"/>
        </w:rPr>
        <w:t xml:space="preserve"> javnega naročila št. </w:t>
      </w:r>
      <w:r w:rsidRPr="00347F01">
        <w:rPr>
          <w:rFonts w:ascii="Tahoma" w:hAnsi="Tahoma" w:cs="Tahoma"/>
          <w:b/>
        </w:rPr>
        <w:t>LPT-99/26</w:t>
      </w:r>
      <w:r w:rsidR="007D038C">
        <w:rPr>
          <w:rFonts w:ascii="Tahoma" w:hAnsi="Tahoma" w:cs="Tahoma"/>
          <w:b/>
        </w:rPr>
        <w:t xml:space="preserve"> </w:t>
      </w:r>
      <w:r w:rsidRPr="00347F01">
        <w:rPr>
          <w:rFonts w:ascii="Tahoma" w:hAnsi="Tahoma" w:cs="Tahoma"/>
          <w:b/>
        </w:rPr>
        <w:t>– Nakup parkirnih kartic in termo trakov za obdobje 48 mesecev</w:t>
      </w:r>
      <w:r>
        <w:rPr>
          <w:rFonts w:ascii="Tahoma" w:hAnsi="Tahoma" w:cs="Tahoma"/>
          <w:b/>
        </w:rPr>
        <w:t xml:space="preserve"> za naslednji sklop</w:t>
      </w:r>
      <w:r w:rsidRPr="00EF3000">
        <w:rPr>
          <w:rFonts w:ascii="Tahoma" w:hAnsi="Tahoma" w:cs="Tahoma"/>
          <w:b/>
        </w:rPr>
        <w:t>:</w:t>
      </w:r>
    </w:p>
    <w:p w14:paraId="2C9BAC84" w14:textId="77777777" w:rsidR="00E05A40" w:rsidRDefault="00E05A40" w:rsidP="00E05A40">
      <w:pPr>
        <w:keepNext/>
        <w:keepLines/>
        <w:ind w:right="424"/>
        <w:jc w:val="both"/>
        <w:rPr>
          <w:rFonts w:ascii="Tahoma" w:hAnsi="Tahoma" w:cs="Tahoma"/>
          <w:b/>
        </w:rPr>
      </w:pPr>
    </w:p>
    <w:p w14:paraId="6B360271" w14:textId="77777777" w:rsidR="00E05A40" w:rsidRPr="00EF3000" w:rsidRDefault="00E05A40" w:rsidP="00E05A40">
      <w:pPr>
        <w:keepNext/>
        <w:keepLines/>
        <w:ind w:right="424"/>
        <w:jc w:val="both"/>
        <w:rPr>
          <w:rFonts w:ascii="Tahoma" w:hAnsi="Tahoma" w:cs="Tahoma"/>
          <w:b/>
        </w:rPr>
      </w:pPr>
    </w:p>
    <w:p w14:paraId="120895A0" w14:textId="77777777" w:rsidR="00E05A40" w:rsidRPr="007275AE" w:rsidRDefault="00E05A40" w:rsidP="00E05A40">
      <w:pPr>
        <w:keepNext/>
        <w:keepLines/>
        <w:spacing w:line="360" w:lineRule="auto"/>
        <w:jc w:val="both"/>
        <w:rPr>
          <w:rFonts w:ascii="Tahoma" w:hAnsi="Tahoma" w:cs="Tahoma"/>
          <w:b/>
        </w:rPr>
      </w:pPr>
      <w:r>
        <w:rPr>
          <w:rFonts w:ascii="Tahoma" w:hAnsi="Tahoma" w:cs="Tahoma"/>
          <w:b/>
        </w:rPr>
        <w:t>SKLOP 1</w:t>
      </w:r>
      <w:r w:rsidRPr="007275AE">
        <w:rPr>
          <w:rFonts w:ascii="Tahoma" w:hAnsi="Tahoma" w:cs="Tahoma"/>
          <w:b/>
        </w:rPr>
        <w:t xml:space="preserve">: </w:t>
      </w:r>
      <w:r w:rsidRPr="00016047">
        <w:rPr>
          <w:rFonts w:ascii="Tahoma" w:hAnsi="Tahoma" w:cs="Tahoma"/>
          <w:bCs/>
        </w:rPr>
        <w:t>Nabava parkirnih kartic</w:t>
      </w:r>
      <w:r w:rsidRPr="00347F01">
        <w:rPr>
          <w:rFonts w:ascii="Tahoma" w:hAnsi="Tahoma" w:cs="Tahoma"/>
          <w:b/>
        </w:rPr>
        <w:t xml:space="preserve"> </w:t>
      </w:r>
      <w:r>
        <w:rPr>
          <w:rFonts w:ascii="Tahoma" w:hAnsi="Tahoma" w:cs="Tahoma"/>
          <w:b/>
        </w:rPr>
        <w:tab/>
      </w:r>
      <w:r>
        <w:rPr>
          <w:rFonts w:ascii="Tahoma" w:hAnsi="Tahoma" w:cs="Tahoma"/>
          <w:b/>
        </w:rPr>
        <w:tab/>
      </w:r>
      <w:r>
        <w:rPr>
          <w:rFonts w:ascii="Tahoma" w:hAnsi="Tahoma" w:cs="Tahoma"/>
          <w:b/>
        </w:rPr>
        <w:tab/>
      </w:r>
      <w:r>
        <w:rPr>
          <w:rFonts w:ascii="Tahoma" w:hAnsi="Tahoma" w:cs="Tahoma"/>
          <w:b/>
        </w:rPr>
        <w:tab/>
        <w:t>SKLOP 2</w:t>
      </w:r>
      <w:r w:rsidRPr="007275AE">
        <w:rPr>
          <w:rFonts w:ascii="Tahoma" w:hAnsi="Tahoma" w:cs="Tahoma"/>
          <w:b/>
        </w:rPr>
        <w:t xml:space="preserve">: </w:t>
      </w:r>
      <w:r w:rsidRPr="00016047">
        <w:rPr>
          <w:rFonts w:ascii="Tahoma" w:hAnsi="Tahoma" w:cs="Tahoma"/>
          <w:bCs/>
        </w:rPr>
        <w:t>Nabava termo trakov</w:t>
      </w:r>
    </w:p>
    <w:p w14:paraId="6E60D63E" w14:textId="77777777" w:rsidR="00E05A40" w:rsidRDefault="00E05A40" w:rsidP="00E05A40">
      <w:pPr>
        <w:keepNext/>
        <w:keepLines/>
        <w:jc w:val="both"/>
        <w:rPr>
          <w:b/>
          <w:sz w:val="18"/>
        </w:rPr>
      </w:pPr>
      <w:r>
        <w:rPr>
          <w:b/>
          <w:sz w:val="18"/>
        </w:rPr>
        <w:t>(</w:t>
      </w:r>
      <w:r w:rsidRPr="008C3809">
        <w:rPr>
          <w:b/>
          <w:sz w:val="18"/>
        </w:rPr>
        <w:t>ustrezno obkrožite)</w:t>
      </w:r>
    </w:p>
    <w:p w14:paraId="6067606F" w14:textId="77777777" w:rsidR="00E05A40" w:rsidRDefault="00E05A40" w:rsidP="00982169">
      <w:pPr>
        <w:keepNext/>
        <w:keepLines/>
        <w:rPr>
          <w:rFonts w:ascii="Tahoma" w:hAnsi="Tahoma" w:cs="Tahoma"/>
        </w:rPr>
      </w:pPr>
    </w:p>
    <w:p w14:paraId="78980465" w14:textId="5D25C3D5" w:rsidR="00E05A40" w:rsidRDefault="00E05A40" w:rsidP="00982169">
      <w:pPr>
        <w:keepNext/>
        <w:keepLines/>
        <w:rPr>
          <w:rFonts w:ascii="Tahoma" w:hAnsi="Tahoma" w:cs="Tahoma"/>
        </w:rPr>
      </w:pPr>
      <w:r w:rsidRPr="00E05A40">
        <w:rPr>
          <w:rFonts w:ascii="Tahoma" w:hAnsi="Tahoma" w:cs="Tahoma"/>
        </w:rPr>
        <w:t>sodelovali z naslednjim subjektom:</w:t>
      </w:r>
    </w:p>
    <w:p w14:paraId="2213EC6C" w14:textId="77777777" w:rsidR="00E05A40" w:rsidRDefault="00E05A40" w:rsidP="00982169">
      <w:pPr>
        <w:keepNext/>
        <w:keepLines/>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094"/>
      </w:tblGrid>
      <w:tr w:rsidR="00E05A40" w:rsidRPr="00637345" w14:paraId="6A2A754F" w14:textId="77777777" w:rsidTr="001D428A">
        <w:trPr>
          <w:trHeight w:val="385"/>
          <w:jc w:val="center"/>
        </w:trPr>
        <w:tc>
          <w:tcPr>
            <w:tcW w:w="3114" w:type="dxa"/>
          </w:tcPr>
          <w:p w14:paraId="32184DC5"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NAZIV GOSPODARSKEGA SUBJEKTA</w:t>
            </w:r>
          </w:p>
          <w:p w14:paraId="696C3C74" w14:textId="77777777" w:rsidR="00E05A40" w:rsidRPr="00637345" w:rsidRDefault="00E05A40" w:rsidP="001D428A">
            <w:pPr>
              <w:keepNext/>
              <w:keepLines/>
              <w:widowControl w:val="0"/>
              <w:jc w:val="both"/>
              <w:rPr>
                <w:rFonts w:ascii="Tahoma" w:hAnsi="Tahoma" w:cs="Tahoma"/>
              </w:rPr>
            </w:pPr>
          </w:p>
        </w:tc>
        <w:tc>
          <w:tcPr>
            <w:tcW w:w="6094" w:type="dxa"/>
          </w:tcPr>
          <w:p w14:paraId="78582FB0" w14:textId="77777777" w:rsidR="00E05A40" w:rsidRPr="00637345" w:rsidRDefault="00E05A40" w:rsidP="001D428A">
            <w:pPr>
              <w:keepNext/>
              <w:keepLines/>
              <w:widowControl w:val="0"/>
              <w:jc w:val="both"/>
              <w:rPr>
                <w:rFonts w:ascii="Tahoma" w:hAnsi="Tahoma" w:cs="Tahoma"/>
              </w:rPr>
            </w:pPr>
          </w:p>
        </w:tc>
      </w:tr>
      <w:tr w:rsidR="00E05A40" w:rsidRPr="00637345" w14:paraId="780DF087" w14:textId="77777777" w:rsidTr="001D428A">
        <w:trPr>
          <w:jc w:val="center"/>
        </w:trPr>
        <w:tc>
          <w:tcPr>
            <w:tcW w:w="3114" w:type="dxa"/>
          </w:tcPr>
          <w:p w14:paraId="79E359FF"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POLNI NASLOV</w:t>
            </w:r>
          </w:p>
          <w:p w14:paraId="220086F9" w14:textId="77777777" w:rsidR="00E05A40" w:rsidRPr="00637345" w:rsidRDefault="00E05A40" w:rsidP="001D428A">
            <w:pPr>
              <w:keepNext/>
              <w:keepLines/>
              <w:widowControl w:val="0"/>
              <w:jc w:val="both"/>
              <w:rPr>
                <w:rFonts w:ascii="Tahoma" w:hAnsi="Tahoma" w:cs="Tahoma"/>
              </w:rPr>
            </w:pPr>
          </w:p>
        </w:tc>
        <w:tc>
          <w:tcPr>
            <w:tcW w:w="6094" w:type="dxa"/>
          </w:tcPr>
          <w:p w14:paraId="0946B156" w14:textId="77777777" w:rsidR="00E05A40" w:rsidRPr="00637345" w:rsidRDefault="00E05A40" w:rsidP="001D428A">
            <w:pPr>
              <w:keepNext/>
              <w:keepLines/>
              <w:widowControl w:val="0"/>
              <w:jc w:val="both"/>
              <w:rPr>
                <w:rFonts w:ascii="Tahoma" w:hAnsi="Tahoma" w:cs="Tahoma"/>
              </w:rPr>
            </w:pPr>
          </w:p>
        </w:tc>
      </w:tr>
      <w:tr w:rsidR="00E05A40" w:rsidRPr="00637345" w14:paraId="290085E9" w14:textId="77777777" w:rsidTr="001D428A">
        <w:trPr>
          <w:jc w:val="center"/>
        </w:trPr>
        <w:tc>
          <w:tcPr>
            <w:tcW w:w="3114" w:type="dxa"/>
          </w:tcPr>
          <w:p w14:paraId="49D16567"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TELEFON</w:t>
            </w:r>
          </w:p>
          <w:p w14:paraId="012BEBBA" w14:textId="77777777" w:rsidR="00E05A40" w:rsidRPr="00637345" w:rsidRDefault="00E05A40" w:rsidP="001D428A">
            <w:pPr>
              <w:keepNext/>
              <w:keepLines/>
              <w:widowControl w:val="0"/>
              <w:jc w:val="both"/>
              <w:rPr>
                <w:rFonts w:ascii="Tahoma" w:hAnsi="Tahoma" w:cs="Tahoma"/>
              </w:rPr>
            </w:pPr>
          </w:p>
        </w:tc>
        <w:tc>
          <w:tcPr>
            <w:tcW w:w="6094" w:type="dxa"/>
          </w:tcPr>
          <w:p w14:paraId="0CFEE0BE" w14:textId="77777777" w:rsidR="00E05A40" w:rsidRPr="00637345" w:rsidRDefault="00E05A40" w:rsidP="001D428A">
            <w:pPr>
              <w:keepNext/>
              <w:keepLines/>
              <w:widowControl w:val="0"/>
              <w:jc w:val="both"/>
              <w:rPr>
                <w:rFonts w:ascii="Tahoma" w:hAnsi="Tahoma" w:cs="Tahoma"/>
              </w:rPr>
            </w:pPr>
          </w:p>
        </w:tc>
      </w:tr>
      <w:tr w:rsidR="00E05A40" w:rsidRPr="00637345" w14:paraId="5B70E679" w14:textId="77777777" w:rsidTr="001D428A">
        <w:trPr>
          <w:trHeight w:val="341"/>
          <w:jc w:val="center"/>
        </w:trPr>
        <w:tc>
          <w:tcPr>
            <w:tcW w:w="3114" w:type="dxa"/>
          </w:tcPr>
          <w:p w14:paraId="141DF30F"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KONTAKTNA OSEBA</w:t>
            </w:r>
          </w:p>
        </w:tc>
        <w:tc>
          <w:tcPr>
            <w:tcW w:w="6094" w:type="dxa"/>
          </w:tcPr>
          <w:p w14:paraId="5C023324" w14:textId="77777777" w:rsidR="00E05A40" w:rsidRPr="00637345" w:rsidRDefault="00E05A40" w:rsidP="001D428A">
            <w:pPr>
              <w:keepNext/>
              <w:keepLines/>
              <w:widowControl w:val="0"/>
              <w:jc w:val="both"/>
              <w:rPr>
                <w:rFonts w:ascii="Tahoma" w:hAnsi="Tahoma" w:cs="Tahoma"/>
              </w:rPr>
            </w:pPr>
          </w:p>
        </w:tc>
      </w:tr>
      <w:tr w:rsidR="00E05A40" w:rsidRPr="00637345" w14:paraId="00949C5A" w14:textId="77777777" w:rsidTr="001D428A">
        <w:trPr>
          <w:jc w:val="center"/>
        </w:trPr>
        <w:tc>
          <w:tcPr>
            <w:tcW w:w="3114" w:type="dxa"/>
          </w:tcPr>
          <w:p w14:paraId="154691D1" w14:textId="77777777" w:rsidR="00E05A40" w:rsidRPr="00334207" w:rsidRDefault="00E05A40" w:rsidP="001D428A">
            <w:pPr>
              <w:keepNext/>
              <w:keepLines/>
              <w:widowControl w:val="0"/>
              <w:jc w:val="both"/>
              <w:rPr>
                <w:rFonts w:ascii="Tahoma" w:hAnsi="Tahoma" w:cs="Tahoma"/>
              </w:rPr>
            </w:pPr>
            <w:r w:rsidRPr="00334207">
              <w:rPr>
                <w:rFonts w:ascii="Tahoma" w:hAnsi="Tahoma" w:cs="Tahoma"/>
              </w:rPr>
              <w:t>Vse osebe, ki so člani upravnega, vodstvenega ali nadzornega organa tega gospodarskega subjekta ali ki ima pooblastila za njegovo zastopanje ali odločanje ali nadzor v njem</w:t>
            </w:r>
            <w:r w:rsidRPr="00334207" w:rsidDel="00607D0A">
              <w:rPr>
                <w:rFonts w:ascii="Tahoma" w:hAnsi="Tahoma" w:cs="Tahoma"/>
              </w:rPr>
              <w:t xml:space="preserve"> </w:t>
            </w:r>
          </w:p>
        </w:tc>
        <w:tc>
          <w:tcPr>
            <w:tcW w:w="6094" w:type="dxa"/>
          </w:tcPr>
          <w:p w14:paraId="4F54BAF1" w14:textId="77777777" w:rsidR="00E05A40" w:rsidRPr="00637345" w:rsidRDefault="00E05A40" w:rsidP="001D428A">
            <w:pPr>
              <w:keepNext/>
              <w:keepLines/>
              <w:widowControl w:val="0"/>
              <w:jc w:val="both"/>
              <w:rPr>
                <w:rFonts w:ascii="Tahoma" w:hAnsi="Tahoma" w:cs="Tahoma"/>
              </w:rPr>
            </w:pPr>
          </w:p>
        </w:tc>
      </w:tr>
      <w:tr w:rsidR="00E05A40" w:rsidRPr="00637345" w14:paraId="14415952" w14:textId="77777777" w:rsidTr="001D428A">
        <w:trPr>
          <w:jc w:val="center"/>
        </w:trPr>
        <w:tc>
          <w:tcPr>
            <w:tcW w:w="3114" w:type="dxa"/>
          </w:tcPr>
          <w:p w14:paraId="603ED247"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MATIČNA ŠTEVILKA</w:t>
            </w:r>
          </w:p>
        </w:tc>
        <w:tc>
          <w:tcPr>
            <w:tcW w:w="6094" w:type="dxa"/>
          </w:tcPr>
          <w:p w14:paraId="6515E6BA" w14:textId="77777777" w:rsidR="00E05A40" w:rsidRPr="00637345" w:rsidRDefault="00E05A40" w:rsidP="001D428A">
            <w:pPr>
              <w:keepNext/>
              <w:keepLines/>
              <w:widowControl w:val="0"/>
              <w:jc w:val="both"/>
              <w:rPr>
                <w:rFonts w:ascii="Tahoma" w:hAnsi="Tahoma" w:cs="Tahoma"/>
              </w:rPr>
            </w:pPr>
          </w:p>
        </w:tc>
      </w:tr>
      <w:tr w:rsidR="00E05A40" w:rsidRPr="00637345" w14:paraId="1707891D" w14:textId="77777777" w:rsidTr="001D428A">
        <w:trPr>
          <w:jc w:val="center"/>
        </w:trPr>
        <w:tc>
          <w:tcPr>
            <w:tcW w:w="3114" w:type="dxa"/>
          </w:tcPr>
          <w:p w14:paraId="2A0C59E9"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DAVČNA ŠTEVILKA</w:t>
            </w:r>
          </w:p>
        </w:tc>
        <w:tc>
          <w:tcPr>
            <w:tcW w:w="6094" w:type="dxa"/>
          </w:tcPr>
          <w:p w14:paraId="36E1FF2F" w14:textId="77777777" w:rsidR="00E05A40" w:rsidRPr="00637345" w:rsidRDefault="00E05A40" w:rsidP="001D428A">
            <w:pPr>
              <w:keepNext/>
              <w:keepLines/>
              <w:widowControl w:val="0"/>
              <w:jc w:val="both"/>
              <w:rPr>
                <w:rFonts w:ascii="Tahoma" w:hAnsi="Tahoma" w:cs="Tahoma"/>
              </w:rPr>
            </w:pPr>
          </w:p>
        </w:tc>
      </w:tr>
      <w:tr w:rsidR="00E05A40" w:rsidRPr="00637345" w14:paraId="4176E0A4" w14:textId="77777777" w:rsidTr="001D428A">
        <w:trPr>
          <w:jc w:val="center"/>
        </w:trPr>
        <w:tc>
          <w:tcPr>
            <w:tcW w:w="3114" w:type="dxa"/>
          </w:tcPr>
          <w:p w14:paraId="1723EB9D" w14:textId="77777777" w:rsidR="00E05A40" w:rsidRPr="00637345" w:rsidRDefault="00E05A40" w:rsidP="001D428A">
            <w:pPr>
              <w:keepNext/>
              <w:keepLines/>
              <w:widowControl w:val="0"/>
              <w:jc w:val="both"/>
              <w:rPr>
                <w:rFonts w:ascii="Tahoma" w:hAnsi="Tahoma" w:cs="Tahoma"/>
              </w:rPr>
            </w:pPr>
            <w:r w:rsidRPr="00637345">
              <w:rPr>
                <w:rFonts w:ascii="Tahoma" w:hAnsi="Tahoma" w:cs="Tahoma"/>
              </w:rPr>
              <w:t>TRANSAKCIJSKI RAČUN in navedba banke</w:t>
            </w:r>
          </w:p>
          <w:p w14:paraId="5812A3DA" w14:textId="77777777" w:rsidR="00E05A40" w:rsidRPr="00637345" w:rsidRDefault="00E05A40" w:rsidP="001D428A">
            <w:pPr>
              <w:keepNext/>
              <w:keepLines/>
              <w:widowControl w:val="0"/>
              <w:jc w:val="both"/>
              <w:rPr>
                <w:rFonts w:ascii="Tahoma" w:hAnsi="Tahoma" w:cs="Tahoma"/>
              </w:rPr>
            </w:pPr>
          </w:p>
        </w:tc>
        <w:tc>
          <w:tcPr>
            <w:tcW w:w="6094" w:type="dxa"/>
          </w:tcPr>
          <w:p w14:paraId="5E24B66A" w14:textId="77777777" w:rsidR="00E05A40" w:rsidRPr="00637345" w:rsidRDefault="00E05A40" w:rsidP="001D428A">
            <w:pPr>
              <w:keepNext/>
              <w:keepLines/>
              <w:widowControl w:val="0"/>
              <w:jc w:val="both"/>
              <w:rPr>
                <w:rFonts w:ascii="Tahoma" w:hAnsi="Tahoma" w:cs="Tahoma"/>
              </w:rPr>
            </w:pPr>
          </w:p>
        </w:tc>
      </w:tr>
      <w:tr w:rsidR="00E05A40" w:rsidRPr="00637345" w14:paraId="609D0B5A" w14:textId="77777777" w:rsidTr="001D428A">
        <w:trPr>
          <w:jc w:val="center"/>
        </w:trPr>
        <w:tc>
          <w:tcPr>
            <w:tcW w:w="3114" w:type="dxa"/>
            <w:vAlign w:val="center"/>
          </w:tcPr>
          <w:p w14:paraId="0894CF25" w14:textId="77777777" w:rsidR="00E05A40" w:rsidRPr="00637345" w:rsidRDefault="00E05A40" w:rsidP="001D428A">
            <w:pPr>
              <w:keepNext/>
              <w:keepLines/>
              <w:widowControl w:val="0"/>
              <w:rPr>
                <w:rFonts w:ascii="Tahoma" w:hAnsi="Tahoma" w:cs="Tahoma"/>
                <w:szCs w:val="18"/>
              </w:rPr>
            </w:pPr>
            <w:r w:rsidRPr="00637345">
              <w:rPr>
                <w:rFonts w:ascii="Tahoma" w:hAnsi="Tahoma" w:cs="Tahoma"/>
                <w:szCs w:val="18"/>
              </w:rPr>
              <w:t>Vsak del javnega naročila, za katere</w:t>
            </w:r>
            <w:r>
              <w:rPr>
                <w:rFonts w:ascii="Tahoma" w:hAnsi="Tahoma" w:cs="Tahoma"/>
                <w:szCs w:val="18"/>
              </w:rPr>
              <w:t>ga</w:t>
            </w:r>
            <w:r w:rsidRPr="00637345">
              <w:rPr>
                <w:rFonts w:ascii="Tahoma" w:hAnsi="Tahoma" w:cs="Tahoma"/>
                <w:szCs w:val="18"/>
              </w:rPr>
              <w:t xml:space="preserve"> namerava ponudnik uporabiti zmogljivost gospodarskega subjekta</w:t>
            </w:r>
          </w:p>
        </w:tc>
        <w:tc>
          <w:tcPr>
            <w:tcW w:w="6094" w:type="dxa"/>
            <w:vAlign w:val="center"/>
          </w:tcPr>
          <w:p w14:paraId="4FDB7091" w14:textId="77777777" w:rsidR="00E05A40" w:rsidRPr="00637345" w:rsidRDefault="00E05A40" w:rsidP="001D428A">
            <w:pPr>
              <w:keepNext/>
              <w:keepLines/>
              <w:widowControl w:val="0"/>
              <w:rPr>
                <w:rFonts w:ascii="Tahoma" w:hAnsi="Tahoma" w:cs="Tahoma"/>
                <w:sz w:val="18"/>
                <w:szCs w:val="18"/>
              </w:rPr>
            </w:pPr>
          </w:p>
          <w:p w14:paraId="307A585F" w14:textId="77777777" w:rsidR="00E05A40" w:rsidRPr="00637345" w:rsidRDefault="00E05A40" w:rsidP="001D428A">
            <w:pPr>
              <w:keepNext/>
              <w:keepLines/>
              <w:widowControl w:val="0"/>
              <w:rPr>
                <w:rFonts w:ascii="Tahoma" w:hAnsi="Tahoma" w:cs="Tahoma"/>
                <w:sz w:val="18"/>
                <w:szCs w:val="18"/>
              </w:rPr>
            </w:pPr>
          </w:p>
        </w:tc>
      </w:tr>
      <w:tr w:rsidR="00E05A40" w:rsidRPr="00637345" w14:paraId="1071956B" w14:textId="77777777" w:rsidTr="001D428A">
        <w:trPr>
          <w:jc w:val="center"/>
        </w:trPr>
        <w:tc>
          <w:tcPr>
            <w:tcW w:w="3114" w:type="dxa"/>
            <w:vAlign w:val="center"/>
          </w:tcPr>
          <w:p w14:paraId="03C9698B" w14:textId="77777777" w:rsidR="00E05A40" w:rsidRPr="00637345" w:rsidRDefault="00E05A40" w:rsidP="001D428A">
            <w:pPr>
              <w:keepNext/>
              <w:keepLines/>
              <w:widowControl w:val="0"/>
              <w:rPr>
                <w:rFonts w:ascii="Tahoma" w:hAnsi="Tahoma" w:cs="Tahoma"/>
                <w:szCs w:val="18"/>
              </w:rPr>
            </w:pPr>
            <w:r w:rsidRPr="00637345">
              <w:rPr>
                <w:rFonts w:ascii="Tahoma" w:hAnsi="Tahoma" w:cs="Tahoma"/>
                <w:szCs w:val="18"/>
              </w:rPr>
              <w:t>Količina/Delež (%) javnega naročila</w:t>
            </w:r>
          </w:p>
        </w:tc>
        <w:tc>
          <w:tcPr>
            <w:tcW w:w="6094" w:type="dxa"/>
            <w:vAlign w:val="center"/>
          </w:tcPr>
          <w:p w14:paraId="60E2B7E9" w14:textId="77777777" w:rsidR="00E05A40" w:rsidRPr="00637345" w:rsidRDefault="00E05A40" w:rsidP="001D428A">
            <w:pPr>
              <w:keepNext/>
              <w:keepLines/>
              <w:widowControl w:val="0"/>
              <w:rPr>
                <w:rFonts w:ascii="Tahoma" w:hAnsi="Tahoma" w:cs="Tahoma"/>
                <w:sz w:val="18"/>
                <w:szCs w:val="18"/>
              </w:rPr>
            </w:pPr>
          </w:p>
          <w:p w14:paraId="74B64B3F" w14:textId="77777777" w:rsidR="00E05A40" w:rsidRPr="00637345" w:rsidRDefault="00E05A40" w:rsidP="001D428A">
            <w:pPr>
              <w:keepNext/>
              <w:keepLines/>
              <w:widowControl w:val="0"/>
              <w:rPr>
                <w:rFonts w:ascii="Tahoma" w:hAnsi="Tahoma" w:cs="Tahoma"/>
                <w:sz w:val="18"/>
                <w:szCs w:val="18"/>
              </w:rPr>
            </w:pPr>
          </w:p>
        </w:tc>
      </w:tr>
    </w:tbl>
    <w:p w14:paraId="596888B7" w14:textId="77777777" w:rsidR="00E05A40" w:rsidRDefault="00E05A40" w:rsidP="00982169">
      <w:pPr>
        <w:keepNext/>
        <w:keepLines/>
        <w:rPr>
          <w:rFonts w:ascii="Tahoma" w:hAnsi="Tahoma" w:cs="Tahoma"/>
        </w:rPr>
      </w:pPr>
    </w:p>
    <w:p w14:paraId="3112A630" w14:textId="77777777" w:rsidR="00E05A40" w:rsidRPr="00A90D85" w:rsidRDefault="00E05A40" w:rsidP="00E05A40">
      <w:pPr>
        <w:keepNext/>
        <w:keepLines/>
        <w:widowControl w:val="0"/>
        <w:tabs>
          <w:tab w:val="left" w:pos="567"/>
          <w:tab w:val="left" w:pos="851"/>
          <w:tab w:val="left" w:pos="993"/>
        </w:tabs>
        <w:jc w:val="both"/>
        <w:rPr>
          <w:rFonts w:ascii="Tahoma" w:hAnsi="Tahoma" w:cs="Tahoma"/>
          <w:sz w:val="18"/>
          <w:szCs w:val="18"/>
          <w:lang w:eastAsia="ar-SA"/>
        </w:rPr>
      </w:pPr>
      <w:r w:rsidRPr="00A90D85">
        <w:rPr>
          <w:rFonts w:ascii="Tahoma" w:hAnsi="Tahoma" w:cs="Tahoma"/>
          <w:sz w:val="18"/>
          <w:szCs w:val="18"/>
          <w:lang w:eastAsia="ar-SA"/>
        </w:rPr>
        <w:t>Zgoraj navedeni subjekt</w:t>
      </w:r>
      <w:r w:rsidRPr="00186BE1">
        <w:rPr>
          <w:rFonts w:ascii="Tahoma" w:hAnsi="Tahoma" w:cs="Tahoma"/>
          <w:sz w:val="18"/>
          <w:szCs w:val="18"/>
          <w:lang w:eastAsia="ar-SA"/>
        </w:rPr>
        <w:t xml:space="preserve">, </w:t>
      </w:r>
      <w:r>
        <w:rPr>
          <w:rFonts w:ascii="Tahoma" w:hAnsi="Tahoma" w:cs="Tahoma"/>
          <w:sz w:val="18"/>
          <w:szCs w:val="18"/>
          <w:lang w:eastAsia="ar-SA"/>
        </w:rPr>
        <w:t>katerih zmogljivost uporablja Ponudnik,</w:t>
      </w:r>
      <w:r w:rsidRPr="00A90D85">
        <w:rPr>
          <w:rFonts w:ascii="Tahoma" w:hAnsi="Tahoma" w:cs="Tahoma"/>
          <w:sz w:val="18"/>
          <w:szCs w:val="18"/>
          <w:lang w:eastAsia="ar-SA"/>
        </w:rPr>
        <w:t xml:space="preserve"> izjavljamo, </w:t>
      </w:r>
      <w:r w:rsidRPr="00A90D85">
        <w:rPr>
          <w:rFonts w:ascii="Tahoma" w:hAnsi="Tahoma" w:cs="Tahoma"/>
          <w:sz w:val="18"/>
          <w:szCs w:val="18"/>
        </w:rPr>
        <w:t xml:space="preserve">da izpolnjujemo omejevalne ukrepe navedene v členu 1h »sklepa Sveta (SZVP) 2022/578 z dne 8. aprila 2022 o spremembi Sklepa 2014/512/SZVP o omejevalnih ukrepih zaradi delovanja Rusije, ki povzroča destabilizacijo razmer v Ukrajini« ter da </w:t>
      </w:r>
      <w:r w:rsidRPr="00A90D85">
        <w:rPr>
          <w:rFonts w:ascii="Tahoma" w:hAnsi="Tahoma" w:cs="Tahoma"/>
          <w:sz w:val="18"/>
          <w:szCs w:val="18"/>
          <w:lang w:eastAsia="ar-SA"/>
        </w:rPr>
        <w:t>se strinjamo z vsemi pogoji in zahtevami razpisne dokumentacije, ki se nanašajo na subjekt</w:t>
      </w:r>
      <w:r>
        <w:rPr>
          <w:rFonts w:ascii="Tahoma" w:hAnsi="Tahoma" w:cs="Tahoma"/>
          <w:sz w:val="18"/>
          <w:szCs w:val="18"/>
          <w:lang w:eastAsia="ar-SA"/>
        </w:rPr>
        <w:t>/e</w:t>
      </w:r>
      <w:r w:rsidRPr="00186BE1">
        <w:rPr>
          <w:rFonts w:ascii="Tahoma" w:hAnsi="Tahoma" w:cs="Tahoma"/>
          <w:sz w:val="18"/>
          <w:szCs w:val="18"/>
          <w:lang w:eastAsia="ar-SA"/>
        </w:rPr>
        <w:t xml:space="preserve">, </w:t>
      </w:r>
      <w:r>
        <w:rPr>
          <w:rFonts w:ascii="Tahoma" w:hAnsi="Tahoma" w:cs="Tahoma"/>
          <w:sz w:val="18"/>
          <w:szCs w:val="18"/>
          <w:lang w:eastAsia="ar-SA"/>
        </w:rPr>
        <w:t>katerih zmogljivost uporablja Ponudnik</w:t>
      </w:r>
      <w:r w:rsidRPr="00A90D85">
        <w:rPr>
          <w:rFonts w:ascii="Tahoma" w:hAnsi="Tahoma" w:cs="Tahoma"/>
          <w:sz w:val="18"/>
          <w:szCs w:val="18"/>
          <w:lang w:eastAsia="ar-SA"/>
        </w:rPr>
        <w:t xml:space="preserve"> oziroma da v celoti izpolnjujemo le-te.</w:t>
      </w:r>
    </w:p>
    <w:p w14:paraId="337E5FB9" w14:textId="77777777" w:rsidR="00E05A40" w:rsidRPr="00637345" w:rsidRDefault="00E05A40" w:rsidP="00E05A40">
      <w:pPr>
        <w:keepNext/>
        <w:keepLines/>
        <w:widowControl w:val="0"/>
        <w:tabs>
          <w:tab w:val="left" w:pos="567"/>
          <w:tab w:val="left" w:pos="851"/>
          <w:tab w:val="left" w:pos="993"/>
        </w:tabs>
        <w:suppressAutoHyphens/>
        <w:jc w:val="both"/>
        <w:rPr>
          <w:rFonts w:ascii="Tahoma" w:hAnsi="Tahoma" w:cs="Tahoma"/>
          <w:lang w:eastAsia="ar-SA"/>
        </w:rPr>
      </w:pPr>
    </w:p>
    <w:p w14:paraId="122AFF59" w14:textId="77777777" w:rsidR="00E05A40" w:rsidRPr="00637345" w:rsidRDefault="00E05A40" w:rsidP="00E05A40">
      <w:pPr>
        <w:keepNext/>
        <w:keepLines/>
        <w:widowControl w:val="0"/>
        <w:tabs>
          <w:tab w:val="left" w:pos="5400"/>
        </w:tabs>
        <w:rPr>
          <w:rFonts w:ascii="Tahoma" w:hAnsi="Tahoma" w:cs="Tahoma"/>
          <w:lang w:val="x-none" w:eastAsia="x-none"/>
        </w:rPr>
      </w:pPr>
      <w:r w:rsidRPr="00637345">
        <w:rPr>
          <w:rFonts w:ascii="Tahoma" w:hAnsi="Tahoma" w:cs="Tahoma"/>
          <w:lang w:val="x-none" w:eastAsia="x-none"/>
        </w:rPr>
        <w:t>Datum:.........................</w:t>
      </w:r>
      <w:r w:rsidRPr="00637345">
        <w:rPr>
          <w:rFonts w:ascii="Tahoma" w:hAnsi="Tahoma" w:cs="Tahoma"/>
          <w:lang w:val="x-none" w:eastAsia="x-none"/>
        </w:rPr>
        <w:tab/>
      </w:r>
    </w:p>
    <w:p w14:paraId="1692A338" w14:textId="77777777" w:rsidR="00E05A40" w:rsidRPr="00637345" w:rsidRDefault="00E05A40" w:rsidP="00E05A40">
      <w:pPr>
        <w:keepNext/>
        <w:keepLines/>
        <w:widowControl w:val="0"/>
        <w:tabs>
          <w:tab w:val="left" w:pos="5400"/>
        </w:tabs>
        <w:jc w:val="both"/>
        <w:rPr>
          <w:rFonts w:ascii="Tahoma" w:hAnsi="Tahoma" w:cs="Tahoma"/>
          <w:lang w:eastAsia="x-none"/>
        </w:rPr>
      </w:pPr>
    </w:p>
    <w:tbl>
      <w:tblPr>
        <w:tblW w:w="0" w:type="auto"/>
        <w:tblLook w:val="04A0" w:firstRow="1" w:lastRow="0" w:firstColumn="1" w:lastColumn="0" w:noHBand="0" w:noVBand="1"/>
      </w:tblPr>
      <w:tblGrid>
        <w:gridCol w:w="5406"/>
        <w:gridCol w:w="3948"/>
      </w:tblGrid>
      <w:tr w:rsidR="00E05A40" w:rsidRPr="00637345" w14:paraId="2A8EFD77" w14:textId="77777777" w:rsidTr="001D428A">
        <w:tc>
          <w:tcPr>
            <w:tcW w:w="5406" w:type="dxa"/>
            <w:shd w:val="clear" w:color="auto" w:fill="auto"/>
          </w:tcPr>
          <w:p w14:paraId="128C636E" w14:textId="77777777" w:rsidR="00E05A40" w:rsidRPr="00637345" w:rsidRDefault="00E05A40" w:rsidP="001D428A">
            <w:pPr>
              <w:keepNext/>
              <w:keepLines/>
              <w:widowControl w:val="0"/>
              <w:tabs>
                <w:tab w:val="left" w:pos="5400"/>
              </w:tabs>
              <w:jc w:val="both"/>
              <w:rPr>
                <w:rFonts w:ascii="Tahoma" w:hAnsi="Tahoma" w:cs="Tahoma"/>
                <w:snapToGrid w:val="0"/>
              </w:rPr>
            </w:pPr>
            <w:r>
              <w:rPr>
                <w:rFonts w:ascii="Tahoma" w:hAnsi="Tahoma" w:cs="Tahoma"/>
                <w:snapToGrid w:val="0"/>
              </w:rPr>
              <w:t>i</w:t>
            </w:r>
            <w:r w:rsidRPr="00637345">
              <w:rPr>
                <w:rFonts w:ascii="Tahoma" w:hAnsi="Tahoma" w:cs="Tahoma"/>
                <w:snapToGrid w:val="0"/>
              </w:rPr>
              <w:t>me in priimek</w:t>
            </w:r>
            <w:r>
              <w:rPr>
                <w:rFonts w:ascii="Tahoma" w:hAnsi="Tahoma" w:cs="Tahoma"/>
                <w:snapToGrid w:val="0"/>
              </w:rPr>
              <w:t xml:space="preserve"> ter podpis</w:t>
            </w:r>
            <w:r w:rsidRPr="00637345">
              <w:rPr>
                <w:rFonts w:ascii="Tahoma" w:hAnsi="Tahoma" w:cs="Tahoma"/>
                <w:snapToGrid w:val="0"/>
              </w:rPr>
              <w:t xml:space="preserve"> </w:t>
            </w:r>
          </w:p>
          <w:p w14:paraId="2ECF1C66" w14:textId="77777777" w:rsidR="00E05A40" w:rsidRPr="00637345" w:rsidRDefault="00E05A40" w:rsidP="001D428A">
            <w:pPr>
              <w:keepNext/>
              <w:keepLines/>
              <w:widowControl w:val="0"/>
              <w:tabs>
                <w:tab w:val="left" w:pos="5400"/>
              </w:tabs>
              <w:jc w:val="both"/>
              <w:rPr>
                <w:rFonts w:ascii="Tahoma" w:hAnsi="Tahoma" w:cs="Tahoma"/>
                <w:lang w:eastAsia="x-none"/>
              </w:rPr>
            </w:pPr>
            <w:r w:rsidRPr="00637345">
              <w:rPr>
                <w:rFonts w:ascii="Tahoma" w:hAnsi="Tahoma" w:cs="Tahoma"/>
                <w:snapToGrid w:val="0"/>
              </w:rPr>
              <w:t>odgovorne osebe ponudnika:</w:t>
            </w:r>
          </w:p>
        </w:tc>
        <w:tc>
          <w:tcPr>
            <w:tcW w:w="3948" w:type="dxa"/>
            <w:shd w:val="clear" w:color="auto" w:fill="auto"/>
          </w:tcPr>
          <w:p w14:paraId="5A8139B0" w14:textId="77777777" w:rsidR="00E05A40" w:rsidRPr="00637345" w:rsidRDefault="00E05A40" w:rsidP="001D428A">
            <w:pPr>
              <w:keepNext/>
              <w:keepLines/>
              <w:widowControl w:val="0"/>
              <w:tabs>
                <w:tab w:val="left" w:pos="5400"/>
              </w:tabs>
              <w:jc w:val="both"/>
              <w:rPr>
                <w:rFonts w:ascii="Tahoma" w:hAnsi="Tahoma" w:cs="Tahoma"/>
                <w:lang w:eastAsia="x-none"/>
              </w:rPr>
            </w:pPr>
            <w:r>
              <w:rPr>
                <w:rFonts w:ascii="Tahoma" w:hAnsi="Tahoma" w:cs="Tahoma"/>
                <w:lang w:eastAsia="x-none"/>
              </w:rPr>
              <w:t>i</w:t>
            </w:r>
            <w:r w:rsidRPr="00637345">
              <w:rPr>
                <w:rFonts w:ascii="Tahoma" w:hAnsi="Tahoma" w:cs="Tahoma"/>
                <w:lang w:val="x-none" w:eastAsia="x-none"/>
              </w:rPr>
              <w:t xml:space="preserve">me in priimek </w:t>
            </w:r>
            <w:r w:rsidRPr="00637345">
              <w:rPr>
                <w:rFonts w:ascii="Tahoma" w:hAnsi="Tahoma" w:cs="Tahoma"/>
                <w:snapToGrid w:val="0"/>
              </w:rPr>
              <w:t>ter podpis</w:t>
            </w:r>
            <w:r w:rsidRPr="00637345">
              <w:rPr>
                <w:rFonts w:ascii="Tahoma" w:hAnsi="Tahoma" w:cs="Tahoma"/>
                <w:lang w:eastAsia="x-none"/>
              </w:rPr>
              <w:t xml:space="preserve"> </w:t>
            </w:r>
            <w:r w:rsidRPr="00637345">
              <w:rPr>
                <w:rFonts w:ascii="Tahoma" w:hAnsi="Tahoma" w:cs="Tahoma"/>
                <w:snapToGrid w:val="0"/>
              </w:rPr>
              <w:t xml:space="preserve">odgovorne osebe </w:t>
            </w:r>
            <w:r w:rsidRPr="00637345">
              <w:rPr>
                <w:rFonts w:ascii="Tahoma" w:hAnsi="Tahoma" w:cs="Tahoma"/>
                <w:lang w:eastAsia="x-none"/>
              </w:rPr>
              <w:t>gospodarskega subjekta:</w:t>
            </w:r>
          </w:p>
        </w:tc>
      </w:tr>
    </w:tbl>
    <w:p w14:paraId="24A90447" w14:textId="77777777" w:rsidR="00D31772" w:rsidRDefault="00D31772" w:rsidP="00982169">
      <w:pPr>
        <w:keepNext/>
        <w:keepLines/>
        <w:rPr>
          <w:rFonts w:ascii="Tahoma" w:hAnsi="Tahoma" w:cs="Tahoma"/>
        </w:rPr>
      </w:pPr>
    </w:p>
    <w:p w14:paraId="0315CB7F" w14:textId="3D8367E4" w:rsidR="00D31772" w:rsidRDefault="00E05A40" w:rsidP="00982169">
      <w:pPr>
        <w:keepNext/>
        <w:keepLines/>
        <w:rPr>
          <w:rFonts w:ascii="Tahoma" w:hAnsi="Tahoma" w:cs="Tahoma"/>
        </w:rPr>
      </w:pPr>
      <w:r>
        <w:rPr>
          <w:rFonts w:ascii="Tahoma" w:hAnsi="Tahoma" w:cs="Tahoma"/>
        </w:rPr>
        <w:t>…………………………………………..                                             ………………………………………………………</w:t>
      </w:r>
    </w:p>
    <w:p w14:paraId="1D071BE6" w14:textId="353DC944" w:rsidR="00E05A40" w:rsidRDefault="00E05A40" w:rsidP="00E05A40">
      <w:pPr>
        <w:keepNext/>
        <w:keepLines/>
        <w:ind w:firstLine="709"/>
        <w:rPr>
          <w:rFonts w:ascii="Tahoma" w:hAnsi="Tahoma" w:cs="Tahoma"/>
        </w:rPr>
      </w:pPr>
      <w:r>
        <w:rPr>
          <w:rFonts w:ascii="Tahoma" w:hAnsi="Tahoma" w:cs="Tahoma"/>
        </w:rPr>
        <w:t xml:space="preserve">     Žig:</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Žig:</w:t>
      </w:r>
    </w:p>
    <w:p w14:paraId="762C8759" w14:textId="77777777" w:rsidR="00D31772" w:rsidRDefault="00D31772" w:rsidP="00982169">
      <w:pPr>
        <w:keepNext/>
        <w:keepLines/>
        <w:rPr>
          <w:rFonts w:ascii="Tahoma" w:hAnsi="Tahoma" w:cs="Tahoma"/>
        </w:rPr>
      </w:pPr>
    </w:p>
    <w:p w14:paraId="255154BA" w14:textId="77777777" w:rsidR="00D31772" w:rsidRDefault="00D31772" w:rsidP="00982169">
      <w:pPr>
        <w:keepNext/>
        <w:keepLines/>
        <w:rPr>
          <w:rFonts w:ascii="Tahoma" w:hAnsi="Tahoma" w:cs="Tahoma"/>
        </w:rPr>
      </w:pPr>
    </w:p>
    <w:p w14:paraId="3C2C23A2" w14:textId="6F0F31D6" w:rsidR="00D31772" w:rsidRPr="00E05A40" w:rsidRDefault="00E05A40" w:rsidP="00982169">
      <w:pPr>
        <w:keepNext/>
        <w:keepLines/>
        <w:rPr>
          <w:rFonts w:ascii="Tahoma" w:hAnsi="Tahoma" w:cs="Tahoma"/>
          <w:i/>
          <w:iCs/>
        </w:rPr>
      </w:pPr>
      <w:r w:rsidRPr="00E05A40">
        <w:rPr>
          <w:rFonts w:ascii="Tahoma" w:hAnsi="Tahoma" w:cs="Tahoma"/>
          <w:i/>
          <w:iCs/>
        </w:rPr>
        <w:t>Navodilo: Obrazec se po potrebi kopira!</w:t>
      </w:r>
    </w:p>
    <w:p w14:paraId="70789634" w14:textId="77777777" w:rsidR="00AD5AB0" w:rsidRDefault="00AD5AB0" w:rsidP="00982169">
      <w:pPr>
        <w:keepNext/>
        <w:keepLines/>
        <w:rPr>
          <w:rFonts w:ascii="Tahoma" w:hAnsi="Tahoma" w:cs="Tahoma"/>
          <w:i/>
          <w:iCs/>
        </w:rPr>
      </w:pPr>
    </w:p>
    <w:p w14:paraId="03679397" w14:textId="77777777" w:rsidR="00016047" w:rsidRDefault="00016047">
      <w:r>
        <w:br w:type="page"/>
      </w:r>
    </w:p>
    <w:tbl>
      <w:tblPr>
        <w:tblW w:w="9299" w:type="dxa"/>
        <w:tblInd w:w="5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40"/>
        <w:gridCol w:w="1559"/>
      </w:tblGrid>
      <w:tr w:rsidR="00A20261" w:rsidRPr="00814B42" w14:paraId="25C12264" w14:textId="77777777" w:rsidTr="001D428A">
        <w:trPr>
          <w:trHeight w:val="317"/>
        </w:trPr>
        <w:tc>
          <w:tcPr>
            <w:tcW w:w="7740" w:type="dxa"/>
            <w:tcBorders>
              <w:top w:val="single" w:sz="4" w:space="0" w:color="auto"/>
              <w:bottom w:val="single" w:sz="4" w:space="0" w:color="auto"/>
            </w:tcBorders>
          </w:tcPr>
          <w:p w14:paraId="0CC98BBF" w14:textId="34ED01B7" w:rsidR="00A20261" w:rsidRPr="00A20261" w:rsidRDefault="00A20261" w:rsidP="001D428A">
            <w:pPr>
              <w:keepNext/>
              <w:keepLines/>
              <w:rPr>
                <w:rFonts w:ascii="Tahoma" w:hAnsi="Tahoma" w:cs="Tahoma"/>
                <w:b/>
                <w:bCs/>
              </w:rPr>
            </w:pPr>
            <w:r w:rsidRPr="00814B42">
              <w:lastRenderedPageBreak/>
              <w:br w:type="page"/>
            </w:r>
            <w:r w:rsidR="00884D02">
              <w:rPr>
                <w:rFonts w:ascii="Tahoma" w:hAnsi="Tahoma" w:cs="Tahoma"/>
                <w:b/>
                <w:bCs/>
              </w:rPr>
              <w:t>POOBLASTILO</w:t>
            </w:r>
          </w:p>
        </w:tc>
        <w:tc>
          <w:tcPr>
            <w:tcW w:w="1559" w:type="dxa"/>
            <w:tcBorders>
              <w:top w:val="single" w:sz="4" w:space="0" w:color="auto"/>
              <w:bottom w:val="single" w:sz="4" w:space="0" w:color="auto"/>
            </w:tcBorders>
          </w:tcPr>
          <w:p w14:paraId="2B02CEB8" w14:textId="179C51B7" w:rsidR="00A20261" w:rsidRPr="00814B42" w:rsidRDefault="00A20261" w:rsidP="001D428A">
            <w:pPr>
              <w:keepNext/>
              <w:keepLines/>
              <w:rPr>
                <w:rFonts w:ascii="Tahoma" w:hAnsi="Tahoma" w:cs="Tahoma"/>
                <w:b/>
                <w:i/>
              </w:rPr>
            </w:pPr>
            <w:r w:rsidRPr="00814B42">
              <w:rPr>
                <w:rFonts w:ascii="Tahoma" w:hAnsi="Tahoma" w:cs="Tahoma"/>
                <w:b/>
                <w:i/>
              </w:rPr>
              <w:t xml:space="preserve">Priloga </w:t>
            </w:r>
            <w:r w:rsidR="00A75187">
              <w:rPr>
                <w:rFonts w:ascii="Tahoma" w:hAnsi="Tahoma" w:cs="Tahoma"/>
                <w:b/>
                <w:i/>
              </w:rPr>
              <w:t>5</w:t>
            </w:r>
          </w:p>
        </w:tc>
      </w:tr>
    </w:tbl>
    <w:p w14:paraId="53A50A56" w14:textId="77777777" w:rsidR="00A20261" w:rsidRDefault="00A20261" w:rsidP="00A20261">
      <w:pPr>
        <w:keepNext/>
        <w:keepLines/>
        <w:tabs>
          <w:tab w:val="left" w:pos="567"/>
          <w:tab w:val="num" w:pos="851"/>
          <w:tab w:val="left" w:pos="993"/>
        </w:tabs>
        <w:jc w:val="both"/>
        <w:rPr>
          <w:rFonts w:ascii="Tahoma" w:hAnsi="Tahoma" w:cs="Tahoma"/>
          <w:highlight w:val="yellow"/>
        </w:rPr>
      </w:pPr>
    </w:p>
    <w:p w14:paraId="411AF28B" w14:textId="77777777" w:rsidR="00A20261" w:rsidRDefault="00A20261" w:rsidP="00A20261">
      <w:pPr>
        <w:keepNext/>
        <w:keepLines/>
        <w:tabs>
          <w:tab w:val="left" w:pos="567"/>
          <w:tab w:val="num" w:pos="851"/>
          <w:tab w:val="left" w:pos="993"/>
        </w:tabs>
        <w:jc w:val="both"/>
        <w:rPr>
          <w:rFonts w:ascii="Tahoma" w:hAnsi="Tahoma" w:cs="Tahoma"/>
          <w:highlight w:val="yellow"/>
        </w:rPr>
      </w:pPr>
    </w:p>
    <w:p w14:paraId="7D511CFB" w14:textId="7D8A6393" w:rsidR="00A20261" w:rsidRPr="001D6E0B" w:rsidRDefault="00A20261" w:rsidP="00A20261">
      <w:pPr>
        <w:keepNext/>
        <w:keepLines/>
        <w:tabs>
          <w:tab w:val="left" w:pos="567"/>
          <w:tab w:val="num" w:pos="851"/>
          <w:tab w:val="left" w:pos="993"/>
        </w:tabs>
        <w:jc w:val="both"/>
        <w:rPr>
          <w:rFonts w:ascii="Tahoma" w:hAnsi="Tahoma" w:cs="Tahoma"/>
          <w:b/>
          <w:bCs/>
        </w:rPr>
      </w:pPr>
      <w:r w:rsidRPr="001D6E0B">
        <w:rPr>
          <w:rFonts w:ascii="Tahoma" w:hAnsi="Tahoma" w:cs="Tahoma"/>
          <w:b/>
          <w:bCs/>
        </w:rPr>
        <w:t>SKLOP 1:</w:t>
      </w:r>
    </w:p>
    <w:p w14:paraId="6BB20955" w14:textId="77777777" w:rsidR="00884D02" w:rsidRPr="001D6E0B" w:rsidRDefault="00884D02" w:rsidP="00A20261">
      <w:pPr>
        <w:keepNext/>
        <w:keepLines/>
        <w:tabs>
          <w:tab w:val="left" w:pos="567"/>
          <w:tab w:val="num" w:pos="851"/>
          <w:tab w:val="left" w:pos="993"/>
        </w:tabs>
        <w:jc w:val="both"/>
        <w:rPr>
          <w:rFonts w:ascii="Tahoma" w:hAnsi="Tahoma" w:cs="Tahoma"/>
          <w:b/>
          <w:bCs/>
        </w:rPr>
      </w:pPr>
    </w:p>
    <w:p w14:paraId="40DFCF19" w14:textId="77777777" w:rsidR="001D6E0B" w:rsidRPr="001D6E0B" w:rsidRDefault="00A20261" w:rsidP="00E959DC">
      <w:pPr>
        <w:keepNext/>
        <w:keepLines/>
        <w:tabs>
          <w:tab w:val="left" w:pos="567"/>
          <w:tab w:val="num" w:pos="851"/>
          <w:tab w:val="left" w:pos="993"/>
        </w:tabs>
        <w:jc w:val="both"/>
        <w:rPr>
          <w:rFonts w:ascii="Tahoma" w:hAnsi="Tahoma" w:cs="Tahoma"/>
        </w:rPr>
      </w:pPr>
      <w:r w:rsidRPr="001D6E0B">
        <w:rPr>
          <w:rFonts w:ascii="Tahoma" w:hAnsi="Tahoma" w:cs="Tahoma"/>
        </w:rPr>
        <w:t xml:space="preserve">Ponudnik mora </w:t>
      </w:r>
      <w:r w:rsidR="006202ED" w:rsidRPr="001D6E0B">
        <w:rPr>
          <w:rFonts w:ascii="Tahoma" w:hAnsi="Tahoma" w:cs="Tahoma"/>
        </w:rPr>
        <w:t>za</w:t>
      </w:r>
      <w:r w:rsidR="001D6E0B" w:rsidRPr="001D6E0B">
        <w:rPr>
          <w:rFonts w:ascii="Tahoma" w:hAnsi="Tahoma" w:cs="Tahoma"/>
        </w:rPr>
        <w:t>:</w:t>
      </w:r>
    </w:p>
    <w:p w14:paraId="5E7F7568" w14:textId="5E9C25ED" w:rsidR="009B1FDB" w:rsidRPr="00D33426" w:rsidRDefault="006202ED" w:rsidP="00E959DC">
      <w:pPr>
        <w:pStyle w:val="Odstavekseznama"/>
        <w:keepNext/>
        <w:keepLines/>
        <w:numPr>
          <w:ilvl w:val="0"/>
          <w:numId w:val="49"/>
        </w:numPr>
        <w:jc w:val="both"/>
        <w:rPr>
          <w:rFonts w:ascii="Tahoma" w:hAnsi="Tahoma" w:cs="Tahoma"/>
        </w:rPr>
      </w:pPr>
      <w:r w:rsidRPr="00D33426">
        <w:rPr>
          <w:rFonts w:ascii="Tahoma" w:hAnsi="Tahoma" w:cs="Tahoma"/>
          <w:b/>
          <w:bCs/>
        </w:rPr>
        <w:t>postavko 1</w:t>
      </w:r>
      <w:r w:rsidRPr="00D33426">
        <w:rPr>
          <w:rFonts w:ascii="Tahoma" w:hAnsi="Tahoma" w:cs="Tahoma"/>
        </w:rPr>
        <w:t xml:space="preserve"> </w:t>
      </w:r>
      <w:r w:rsidR="00A20261" w:rsidRPr="00D33426">
        <w:rPr>
          <w:rFonts w:ascii="Tahoma" w:hAnsi="Tahoma" w:cs="Tahoma"/>
        </w:rPr>
        <w:t xml:space="preserve">priložiti certifikat/pooblastilo (dokazilo) s katerim dokazuje, da je pooblaščen s strani naročnikovega obstoječega proizvajalca </w:t>
      </w:r>
      <w:r w:rsidR="009B1FDB" w:rsidRPr="00D33426">
        <w:rPr>
          <w:rFonts w:ascii="Tahoma" w:hAnsi="Tahoma" w:cs="Tahoma"/>
        </w:rPr>
        <w:t>parkirnega sistema (</w:t>
      </w:r>
      <w:r w:rsidR="00883617" w:rsidRPr="00D33426">
        <w:rPr>
          <w:rFonts w:ascii="Tahoma" w:hAnsi="Tahoma" w:cs="Tahoma"/>
        </w:rPr>
        <w:t>Designa</w:t>
      </w:r>
      <w:r w:rsidR="009B1FDB" w:rsidRPr="00D33426">
        <w:rPr>
          <w:rFonts w:ascii="Tahoma" w:hAnsi="Tahoma" w:cs="Tahoma"/>
        </w:rPr>
        <w:t xml:space="preserve">), kot »Development partner« za parkirne medije, za uporabo na parkirnih sistemih </w:t>
      </w:r>
      <w:r w:rsidR="0048027F" w:rsidRPr="00D33426">
        <w:rPr>
          <w:rFonts w:ascii="Tahoma" w:hAnsi="Tahoma" w:cs="Tahoma"/>
        </w:rPr>
        <w:t>Abacus</w:t>
      </w:r>
      <w:r w:rsidR="009B1FDB" w:rsidRPr="00D33426">
        <w:rPr>
          <w:rFonts w:ascii="Tahoma" w:hAnsi="Tahoma" w:cs="Tahoma"/>
        </w:rPr>
        <w:t xml:space="preserve">. Ponudnik mora kot dokazilo priložiti zadnji veljavni certifikat za leto </w:t>
      </w:r>
      <w:r w:rsidR="0048027F" w:rsidRPr="00D33426">
        <w:rPr>
          <w:rFonts w:ascii="Tahoma" w:hAnsi="Tahoma" w:cs="Tahoma"/>
        </w:rPr>
        <w:t>2026</w:t>
      </w:r>
      <w:r w:rsidR="009B1FDB" w:rsidRPr="00D33426">
        <w:rPr>
          <w:rFonts w:ascii="Tahoma" w:hAnsi="Tahoma" w:cs="Tahoma"/>
        </w:rPr>
        <w:t xml:space="preserve">, ki ga svojim partnerjem izdaja družba </w:t>
      </w:r>
      <w:r w:rsidR="00883617" w:rsidRPr="00D33426">
        <w:rPr>
          <w:rFonts w:ascii="Tahoma" w:hAnsi="Tahoma" w:cs="Tahoma"/>
        </w:rPr>
        <w:t>Designa</w:t>
      </w:r>
      <w:r w:rsidR="009B1FDB" w:rsidRPr="00D33426">
        <w:rPr>
          <w:rFonts w:ascii="Tahoma" w:hAnsi="Tahoma" w:cs="Tahoma"/>
        </w:rPr>
        <w:t>.</w:t>
      </w:r>
    </w:p>
    <w:p w14:paraId="2703F179" w14:textId="753ED317" w:rsidR="001D6E0B" w:rsidRPr="00D33426" w:rsidRDefault="001D6E0B" w:rsidP="00E959DC">
      <w:pPr>
        <w:pStyle w:val="Odstavekseznama"/>
        <w:keepNext/>
        <w:keepLines/>
        <w:ind w:left="780"/>
        <w:jc w:val="both"/>
        <w:rPr>
          <w:rFonts w:ascii="Tahoma" w:hAnsi="Tahoma" w:cs="Tahoma"/>
        </w:rPr>
      </w:pPr>
    </w:p>
    <w:p w14:paraId="5E5B9D72" w14:textId="2767E2B8" w:rsidR="009B1FDB" w:rsidRPr="00D33426" w:rsidRDefault="006202ED" w:rsidP="00E959DC">
      <w:pPr>
        <w:pStyle w:val="Odstavekseznama"/>
        <w:numPr>
          <w:ilvl w:val="0"/>
          <w:numId w:val="49"/>
        </w:numPr>
        <w:jc w:val="both"/>
        <w:rPr>
          <w:rFonts w:ascii="Tahoma" w:hAnsi="Tahoma" w:cs="Tahoma"/>
        </w:rPr>
      </w:pPr>
      <w:r w:rsidRPr="00D33426">
        <w:rPr>
          <w:rFonts w:ascii="Tahoma" w:hAnsi="Tahoma" w:cs="Tahoma"/>
          <w:b/>
          <w:bCs/>
        </w:rPr>
        <w:t>postavko 3</w:t>
      </w:r>
      <w:r w:rsidRPr="00D33426">
        <w:rPr>
          <w:rFonts w:ascii="Tahoma" w:hAnsi="Tahoma" w:cs="Tahoma"/>
        </w:rPr>
        <w:t xml:space="preserve"> priložiti certifikat/pooblastilo (dokazilo) s katerim dokazuje, da je pooblaščen s strani naročnikovega obstoječega proizvajalca </w:t>
      </w:r>
      <w:r w:rsidR="009B1FDB" w:rsidRPr="00D33426">
        <w:rPr>
          <w:rFonts w:ascii="Tahoma" w:hAnsi="Tahoma" w:cs="Tahoma"/>
        </w:rPr>
        <w:t xml:space="preserve">parkirnega sistema (Scheidt &amp; Bachmann), kot »Development partner« za parkirne medije, za uporabo na parkirnih sistemih entervo serije 20, 30 in 40. Ponudnik mora kot dokazilo priložiti zadnji veljavni certifikat za leto </w:t>
      </w:r>
      <w:r w:rsidR="0048027F" w:rsidRPr="00D33426">
        <w:rPr>
          <w:rFonts w:ascii="Tahoma" w:hAnsi="Tahoma" w:cs="Tahoma"/>
        </w:rPr>
        <w:t>2026</w:t>
      </w:r>
      <w:r w:rsidR="009B1FDB" w:rsidRPr="00D33426">
        <w:rPr>
          <w:rFonts w:ascii="Tahoma" w:hAnsi="Tahoma" w:cs="Tahoma"/>
        </w:rPr>
        <w:t>, ki ga svojim partnerjem izdaja družba Scheidt &amp; Bachmann Parking Solutions GmbH.</w:t>
      </w:r>
    </w:p>
    <w:p w14:paraId="2BD1D467" w14:textId="3D5EDD7E" w:rsidR="00A20261" w:rsidRPr="001D6E0B" w:rsidRDefault="00A20261" w:rsidP="00E959DC">
      <w:pPr>
        <w:pStyle w:val="Odstavekseznama"/>
        <w:keepNext/>
        <w:keepLines/>
        <w:ind w:left="780"/>
        <w:jc w:val="both"/>
        <w:rPr>
          <w:rFonts w:ascii="Tahoma" w:hAnsi="Tahoma" w:cs="Tahoma"/>
        </w:rPr>
      </w:pPr>
    </w:p>
    <w:p w14:paraId="4BF50B88" w14:textId="77777777" w:rsidR="00A20261" w:rsidRDefault="00A20261" w:rsidP="00A20261">
      <w:pPr>
        <w:keepNext/>
        <w:keepLines/>
        <w:tabs>
          <w:tab w:val="left" w:pos="567"/>
          <w:tab w:val="num" w:pos="851"/>
          <w:tab w:val="left" w:pos="993"/>
        </w:tabs>
        <w:jc w:val="both"/>
        <w:rPr>
          <w:rFonts w:ascii="Tahoma" w:hAnsi="Tahoma" w:cs="Tahoma"/>
        </w:rPr>
      </w:pPr>
    </w:p>
    <w:p w14:paraId="56B77069" w14:textId="77777777" w:rsidR="00113E46" w:rsidRPr="009E6E73" w:rsidRDefault="00113E46" w:rsidP="00DE51F4">
      <w:pPr>
        <w:keepNext/>
        <w:keepLines/>
        <w:rPr>
          <w:b/>
        </w:rPr>
      </w:pPr>
    </w:p>
    <w:p w14:paraId="10262B01" w14:textId="6AAC7BF8" w:rsidR="00884D02" w:rsidRDefault="00884D02"/>
    <w:p w14:paraId="500ED7CC" w14:textId="77777777" w:rsidR="006A3F96" w:rsidRDefault="006A3F96">
      <w:r>
        <w:br w:type="page"/>
      </w:r>
    </w:p>
    <w:tbl>
      <w:tblPr>
        <w:tblW w:w="9299" w:type="dxa"/>
        <w:tblInd w:w="5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40"/>
        <w:gridCol w:w="1559"/>
      </w:tblGrid>
      <w:tr w:rsidR="00884D02" w:rsidRPr="00814B42" w14:paraId="35C1BFE9" w14:textId="77777777" w:rsidTr="00ED2E98">
        <w:trPr>
          <w:trHeight w:val="317"/>
        </w:trPr>
        <w:tc>
          <w:tcPr>
            <w:tcW w:w="7740" w:type="dxa"/>
            <w:tcBorders>
              <w:top w:val="single" w:sz="4" w:space="0" w:color="auto"/>
              <w:bottom w:val="single" w:sz="4" w:space="0" w:color="auto"/>
            </w:tcBorders>
          </w:tcPr>
          <w:p w14:paraId="234C8714" w14:textId="4222E743" w:rsidR="00884D02" w:rsidRPr="00A20261" w:rsidRDefault="00884D02" w:rsidP="00ED2E98">
            <w:pPr>
              <w:keepNext/>
              <w:keepLines/>
              <w:rPr>
                <w:rFonts w:ascii="Tahoma" w:hAnsi="Tahoma" w:cs="Tahoma"/>
                <w:b/>
                <w:bCs/>
              </w:rPr>
            </w:pPr>
            <w:r w:rsidRPr="00814B42">
              <w:lastRenderedPageBreak/>
              <w:br w:type="page"/>
            </w:r>
            <w:r w:rsidRPr="00A20261">
              <w:rPr>
                <w:rFonts w:ascii="Tahoma" w:hAnsi="Tahoma" w:cs="Tahoma"/>
                <w:b/>
                <w:bCs/>
              </w:rPr>
              <w:t>TEHNIČNA DOKUMENTACIJA V ZVEZI S PONUJENIM BLAGOM</w:t>
            </w:r>
          </w:p>
        </w:tc>
        <w:tc>
          <w:tcPr>
            <w:tcW w:w="1559" w:type="dxa"/>
            <w:tcBorders>
              <w:top w:val="single" w:sz="4" w:space="0" w:color="auto"/>
              <w:bottom w:val="single" w:sz="4" w:space="0" w:color="auto"/>
            </w:tcBorders>
          </w:tcPr>
          <w:p w14:paraId="49E6C935" w14:textId="03036CCF" w:rsidR="00884D02" w:rsidRPr="00814B42" w:rsidRDefault="00884D02" w:rsidP="00ED2E98">
            <w:pPr>
              <w:keepNext/>
              <w:keepLines/>
              <w:rPr>
                <w:rFonts w:ascii="Tahoma" w:hAnsi="Tahoma" w:cs="Tahoma"/>
                <w:b/>
                <w:i/>
              </w:rPr>
            </w:pPr>
            <w:r w:rsidRPr="00814B42">
              <w:rPr>
                <w:rFonts w:ascii="Tahoma" w:hAnsi="Tahoma" w:cs="Tahoma"/>
                <w:b/>
                <w:i/>
              </w:rPr>
              <w:t xml:space="preserve">Priloga </w:t>
            </w:r>
            <w:r>
              <w:rPr>
                <w:rFonts w:ascii="Tahoma" w:hAnsi="Tahoma" w:cs="Tahoma"/>
                <w:b/>
                <w:i/>
              </w:rPr>
              <w:t>6</w:t>
            </w:r>
          </w:p>
        </w:tc>
      </w:tr>
    </w:tbl>
    <w:p w14:paraId="64EC1653" w14:textId="77777777" w:rsidR="00884D02" w:rsidRDefault="00884D02" w:rsidP="00884D02">
      <w:pPr>
        <w:keepNext/>
        <w:keepLines/>
        <w:tabs>
          <w:tab w:val="left" w:pos="567"/>
          <w:tab w:val="num" w:pos="851"/>
          <w:tab w:val="left" w:pos="993"/>
        </w:tabs>
        <w:jc w:val="both"/>
        <w:rPr>
          <w:rFonts w:ascii="Tahoma" w:hAnsi="Tahoma" w:cs="Tahoma"/>
          <w:highlight w:val="yellow"/>
        </w:rPr>
      </w:pPr>
    </w:p>
    <w:p w14:paraId="50214F55" w14:textId="77777777" w:rsidR="00884D02" w:rsidRDefault="00884D02" w:rsidP="00884D02">
      <w:pPr>
        <w:keepNext/>
        <w:keepLines/>
        <w:tabs>
          <w:tab w:val="left" w:pos="567"/>
          <w:tab w:val="num" w:pos="851"/>
          <w:tab w:val="left" w:pos="993"/>
        </w:tabs>
        <w:jc w:val="both"/>
        <w:rPr>
          <w:rFonts w:ascii="Tahoma" w:hAnsi="Tahoma" w:cs="Tahoma"/>
          <w:highlight w:val="yellow"/>
        </w:rPr>
      </w:pPr>
    </w:p>
    <w:p w14:paraId="20D3BFFD" w14:textId="77777777" w:rsidR="00884D02" w:rsidRDefault="00884D02" w:rsidP="00884D02">
      <w:pPr>
        <w:keepNext/>
        <w:keepLines/>
        <w:jc w:val="both"/>
        <w:rPr>
          <w:rFonts w:ascii="Tahoma" w:hAnsi="Tahoma" w:cs="Tahoma"/>
        </w:rPr>
      </w:pPr>
    </w:p>
    <w:p w14:paraId="7678FF2F" w14:textId="05D6B060" w:rsidR="00884D02" w:rsidRDefault="00884D02" w:rsidP="00884D02">
      <w:pPr>
        <w:keepNext/>
        <w:keepLines/>
        <w:jc w:val="both"/>
        <w:rPr>
          <w:rFonts w:ascii="Tahoma" w:hAnsi="Tahoma" w:cs="Tahoma"/>
          <w:color w:val="000000"/>
          <w:lang w:eastAsia="en-US"/>
        </w:rPr>
      </w:pPr>
      <w:r w:rsidRPr="00FC4E0B">
        <w:rPr>
          <w:rFonts w:ascii="Tahoma" w:hAnsi="Tahoma" w:cs="Tahoma"/>
        </w:rPr>
        <w:t>Ponudnik mora k Prilogi 6 za vsak posamezen sklop priložiti tehnične podatke o ponujenih artiklih, kjer je razvidno izpolnjevanje naročnikovih zahtev</w:t>
      </w:r>
      <w:r w:rsidR="00FC4E0B" w:rsidRPr="00FC4E0B">
        <w:rPr>
          <w:rFonts w:ascii="Tahoma" w:hAnsi="Tahoma" w:cs="Tahoma"/>
        </w:rPr>
        <w:t xml:space="preserve"> iz točke 2: TEHNIČNE ZAHTEVE TER OSTALE ZAHTEVE</w:t>
      </w:r>
      <w:r w:rsidR="005D1B31">
        <w:rPr>
          <w:rFonts w:ascii="Tahoma" w:hAnsi="Tahoma" w:cs="Tahoma"/>
        </w:rPr>
        <w:t xml:space="preserve"> oziroma priloge »TEHNIČNA SPECIFIKACIJA«.</w:t>
      </w:r>
    </w:p>
    <w:p w14:paraId="1AE2A9B5" w14:textId="77777777" w:rsidR="00884D02" w:rsidRDefault="00884D02" w:rsidP="00884D02">
      <w:pPr>
        <w:keepNext/>
        <w:keepLines/>
        <w:rPr>
          <w:rFonts w:ascii="Tahoma" w:hAnsi="Tahoma" w:cs="Tahoma"/>
          <w:b/>
          <w:i/>
          <w:sz w:val="18"/>
          <w:u w:val="single"/>
        </w:rPr>
      </w:pPr>
    </w:p>
    <w:p w14:paraId="04955382" w14:textId="77777777" w:rsidR="00884D02" w:rsidRDefault="00884D02" w:rsidP="00884D02">
      <w:pPr>
        <w:keepNext/>
        <w:keepLines/>
        <w:rPr>
          <w:rFonts w:ascii="Tahoma" w:hAnsi="Tahoma" w:cs="Tahoma"/>
          <w:b/>
          <w:i/>
          <w:sz w:val="18"/>
          <w:u w:val="single"/>
        </w:rPr>
      </w:pPr>
    </w:p>
    <w:p w14:paraId="66279ADE" w14:textId="77777777" w:rsidR="00016047" w:rsidRDefault="00884D02">
      <w:r>
        <w:br w:type="page"/>
      </w: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3"/>
        <w:gridCol w:w="912"/>
        <w:gridCol w:w="781"/>
      </w:tblGrid>
      <w:tr w:rsidR="00016047" w:rsidRPr="00982AAD" w14:paraId="39620987" w14:textId="77777777" w:rsidTr="00016047">
        <w:tc>
          <w:tcPr>
            <w:tcW w:w="7653" w:type="dxa"/>
            <w:tcBorders>
              <w:top w:val="single" w:sz="4" w:space="0" w:color="auto"/>
              <w:left w:val="single" w:sz="4" w:space="0" w:color="auto"/>
              <w:bottom w:val="single" w:sz="4" w:space="0" w:color="auto"/>
              <w:right w:val="single" w:sz="4" w:space="0" w:color="auto"/>
            </w:tcBorders>
          </w:tcPr>
          <w:p w14:paraId="186D1D9A" w14:textId="77777777" w:rsidR="00016047" w:rsidRPr="007C2116" w:rsidRDefault="00016047" w:rsidP="003A1A6C">
            <w:pPr>
              <w:keepNext/>
              <w:keepLines/>
              <w:rPr>
                <w:rFonts w:ascii="Tahoma" w:hAnsi="Tahoma" w:cs="Tahoma"/>
                <w:b/>
                <w:bCs/>
              </w:rPr>
            </w:pPr>
            <w:r w:rsidRPr="007C2116">
              <w:rPr>
                <w:rFonts w:ascii="Tahoma" w:hAnsi="Tahoma" w:cs="Tahoma"/>
                <w:b/>
                <w:bCs/>
              </w:rPr>
              <w:lastRenderedPageBreak/>
              <w:t>VZORCI ARTIKLOV</w:t>
            </w:r>
          </w:p>
        </w:tc>
        <w:tc>
          <w:tcPr>
            <w:tcW w:w="912" w:type="dxa"/>
            <w:tcBorders>
              <w:top w:val="single" w:sz="4" w:space="0" w:color="auto"/>
              <w:left w:val="single" w:sz="4" w:space="0" w:color="auto"/>
              <w:bottom w:val="single" w:sz="4" w:space="0" w:color="auto"/>
              <w:right w:val="nil"/>
            </w:tcBorders>
          </w:tcPr>
          <w:p w14:paraId="2D156674" w14:textId="77777777" w:rsidR="00016047" w:rsidRPr="00982AAD" w:rsidRDefault="00016047" w:rsidP="003A1A6C">
            <w:pPr>
              <w:keepNext/>
              <w:keepLines/>
              <w:jc w:val="right"/>
              <w:rPr>
                <w:rFonts w:ascii="Tahoma" w:hAnsi="Tahoma" w:cs="Tahoma"/>
                <w:b/>
              </w:rPr>
            </w:pPr>
            <w:r>
              <w:rPr>
                <w:rFonts w:ascii="Tahoma" w:hAnsi="Tahoma" w:cs="Tahoma"/>
                <w:b/>
                <w:i/>
              </w:rPr>
              <w:t>P</w:t>
            </w:r>
            <w:r w:rsidRPr="00982AAD">
              <w:rPr>
                <w:rFonts w:ascii="Tahoma" w:hAnsi="Tahoma" w:cs="Tahoma"/>
                <w:b/>
                <w:i/>
              </w:rPr>
              <w:t xml:space="preserve">riloga </w:t>
            </w:r>
          </w:p>
        </w:tc>
        <w:tc>
          <w:tcPr>
            <w:tcW w:w="781" w:type="dxa"/>
            <w:tcBorders>
              <w:top w:val="single" w:sz="4" w:space="0" w:color="auto"/>
              <w:left w:val="nil"/>
              <w:bottom w:val="single" w:sz="4" w:space="0" w:color="auto"/>
            </w:tcBorders>
          </w:tcPr>
          <w:p w14:paraId="29082AE3" w14:textId="5F246C73" w:rsidR="00016047" w:rsidRPr="00982AAD" w:rsidRDefault="00016047" w:rsidP="003A1A6C">
            <w:pPr>
              <w:keepNext/>
              <w:keepLines/>
              <w:rPr>
                <w:rFonts w:ascii="Tahoma" w:hAnsi="Tahoma" w:cs="Tahoma"/>
                <w:b/>
                <w:i/>
              </w:rPr>
            </w:pPr>
            <w:r>
              <w:rPr>
                <w:rFonts w:ascii="Tahoma" w:hAnsi="Tahoma" w:cs="Tahoma"/>
                <w:b/>
                <w:i/>
              </w:rPr>
              <w:t>6/1</w:t>
            </w:r>
          </w:p>
        </w:tc>
      </w:tr>
    </w:tbl>
    <w:p w14:paraId="01144954" w14:textId="77777777" w:rsidR="00016047" w:rsidRPr="00982AAD" w:rsidRDefault="00016047" w:rsidP="00016047">
      <w:pPr>
        <w:keepNext/>
        <w:keepLines/>
        <w:jc w:val="both"/>
        <w:rPr>
          <w:rFonts w:ascii="Tahoma" w:hAnsi="Tahoma" w:cs="Tahoma"/>
        </w:rPr>
      </w:pPr>
    </w:p>
    <w:p w14:paraId="024DC15C" w14:textId="77777777" w:rsidR="00016047" w:rsidRPr="00982AAD" w:rsidRDefault="00016047" w:rsidP="00016047">
      <w:pPr>
        <w:keepNext/>
        <w:keepLines/>
        <w:jc w:val="both"/>
        <w:rPr>
          <w:rFonts w:ascii="Tahoma" w:hAnsi="Tahoma" w:cs="Tahoma"/>
        </w:rPr>
      </w:pPr>
    </w:p>
    <w:p w14:paraId="7BFF8F7B" w14:textId="280E3C49" w:rsidR="00016047" w:rsidRPr="00982AAD" w:rsidRDefault="00016047" w:rsidP="00AB116F">
      <w:pPr>
        <w:keepNext/>
        <w:keepLines/>
        <w:jc w:val="both"/>
        <w:rPr>
          <w:rFonts w:ascii="Tahoma" w:hAnsi="Tahoma" w:cs="Tahoma"/>
        </w:rPr>
      </w:pPr>
      <w:r w:rsidRPr="00982AAD">
        <w:rPr>
          <w:rFonts w:ascii="Tahoma" w:hAnsi="Tahoma" w:cs="Tahoma"/>
        </w:rPr>
        <w:t xml:space="preserve">Izjavljamo, da smo do roka, določenega za oddajo ponudb, dostavili zahtevane vzorce </w:t>
      </w:r>
      <w:r w:rsidR="005E20B4">
        <w:rPr>
          <w:rFonts w:ascii="Tahoma" w:hAnsi="Tahoma" w:cs="Tahoma"/>
        </w:rPr>
        <w:t>na lokacijo naročnika</w:t>
      </w:r>
      <w:r w:rsidR="00AB116F">
        <w:rPr>
          <w:rFonts w:ascii="Tahoma" w:hAnsi="Tahoma" w:cs="Tahoma"/>
        </w:rPr>
        <w:t xml:space="preserve"> Kopitarjeva ulica 2, </w:t>
      </w:r>
      <w:r w:rsidR="00AB116F" w:rsidRPr="00C8579C">
        <w:rPr>
          <w:rFonts w:ascii="Tahoma" w:hAnsi="Tahoma" w:cs="Tahoma"/>
        </w:rPr>
        <w:t>1000 Ljubljana</w:t>
      </w:r>
      <w:r w:rsidRPr="00982AAD">
        <w:rPr>
          <w:rFonts w:ascii="Tahoma" w:hAnsi="Tahoma" w:cs="Tahoma"/>
        </w:rPr>
        <w:t>.</w:t>
      </w:r>
    </w:p>
    <w:p w14:paraId="16305BB4" w14:textId="77777777" w:rsidR="00016047" w:rsidRPr="00982AAD" w:rsidRDefault="00016047" w:rsidP="00016047">
      <w:pPr>
        <w:keepNext/>
        <w:keepLines/>
        <w:jc w:val="both"/>
        <w:rPr>
          <w:rFonts w:ascii="Tahoma" w:hAnsi="Tahoma" w:cs="Tahoma"/>
          <w:highlight w:val="yellow"/>
        </w:rPr>
      </w:pPr>
    </w:p>
    <w:p w14:paraId="583AD6D7" w14:textId="77777777" w:rsidR="00016047" w:rsidRPr="00982AAD" w:rsidRDefault="00016047" w:rsidP="00016047">
      <w:pPr>
        <w:keepNext/>
        <w:keepLines/>
        <w:jc w:val="both"/>
        <w:rPr>
          <w:rFonts w:ascii="Tahoma" w:hAnsi="Tahoma" w:cs="Tahoma"/>
          <w:highlight w:val="yellow"/>
        </w:rPr>
      </w:pPr>
    </w:p>
    <w:p w14:paraId="6450D6C3" w14:textId="77777777" w:rsidR="00016047" w:rsidRPr="00982AAD" w:rsidRDefault="00016047" w:rsidP="00016047">
      <w:pPr>
        <w:keepNext/>
        <w:keepLines/>
        <w:rPr>
          <w:rFonts w:ascii="Tahoma" w:hAnsi="Tahoma" w:cs="Tahoma"/>
        </w:rPr>
      </w:pPr>
    </w:p>
    <w:p w14:paraId="0C4BDCD2" w14:textId="77777777" w:rsidR="00016047" w:rsidRPr="00982AAD" w:rsidRDefault="00016047" w:rsidP="00016047">
      <w:pPr>
        <w:keepNext/>
        <w:keepLines/>
        <w:rPr>
          <w:rFonts w:ascii="Tahoma" w:hAnsi="Tahoma" w:cs="Tahoma"/>
        </w:rPr>
      </w:pPr>
    </w:p>
    <w:p w14:paraId="55631FEE" w14:textId="77777777" w:rsidR="00016047" w:rsidRPr="00982AAD" w:rsidRDefault="00016047" w:rsidP="00016047">
      <w:pPr>
        <w:keepNext/>
        <w:keepLines/>
        <w:rPr>
          <w:rFonts w:ascii="Tahoma" w:hAnsi="Tahoma" w:cs="Tahoma"/>
        </w:rPr>
      </w:pPr>
    </w:p>
    <w:p w14:paraId="56CCDDC7" w14:textId="77777777" w:rsidR="00016047" w:rsidRPr="00982AAD" w:rsidRDefault="00016047" w:rsidP="00016047">
      <w:pPr>
        <w:pStyle w:val="Pripombabesedilo"/>
        <w:keepNext/>
        <w:keepLines/>
        <w:spacing w:after="200" w:line="276" w:lineRule="auto"/>
        <w:rPr>
          <w:rFonts w:ascii="Tahoma" w:eastAsia="Calibri" w:hAnsi="Tahoma" w:cs="Tahoma"/>
          <w:lang w:eastAsia="en-US"/>
        </w:rPr>
      </w:pPr>
    </w:p>
    <w:p w14:paraId="0C64FFDA" w14:textId="77777777" w:rsidR="00016047" w:rsidRPr="00982AAD" w:rsidRDefault="00016047" w:rsidP="00016047">
      <w:pPr>
        <w:keepNext/>
        <w:keepLines/>
        <w:rPr>
          <w:rFonts w:ascii="Tahoma" w:hAnsi="Tahoma" w:cs="Tahoma"/>
        </w:rPr>
      </w:pPr>
    </w:p>
    <w:p w14:paraId="19B7F888" w14:textId="77777777" w:rsidR="00016047" w:rsidRPr="00982AAD" w:rsidRDefault="00016047" w:rsidP="00016047">
      <w:pPr>
        <w:pStyle w:val="Pripombabesedilo"/>
        <w:keepNext/>
        <w:keepLines/>
        <w:spacing w:after="200" w:line="276" w:lineRule="auto"/>
        <w:rPr>
          <w:rFonts w:ascii="Tahoma" w:eastAsia="Calibri" w:hAnsi="Tahoma" w:cs="Tahoma"/>
          <w:lang w:eastAsia="en-US"/>
        </w:rPr>
      </w:pPr>
    </w:p>
    <w:p w14:paraId="41C644EF" w14:textId="77777777" w:rsidR="00016047" w:rsidRPr="00982AAD" w:rsidRDefault="00016047" w:rsidP="00016047">
      <w:pPr>
        <w:keepNext/>
        <w:keepLines/>
        <w:rPr>
          <w:rFonts w:ascii="Tahoma" w:hAnsi="Tahoma" w:cs="Tahoma"/>
        </w:rPr>
      </w:pPr>
    </w:p>
    <w:p w14:paraId="6E4F6242" w14:textId="77777777" w:rsidR="00016047" w:rsidRPr="00982AAD" w:rsidRDefault="00016047" w:rsidP="00016047">
      <w:pPr>
        <w:keepNext/>
        <w:keepLines/>
        <w:rPr>
          <w:rFonts w:ascii="Tahoma" w:hAnsi="Tahoma" w:cs="Tahoma"/>
        </w:rPr>
      </w:pPr>
    </w:p>
    <w:p w14:paraId="76796B38" w14:textId="77777777" w:rsidR="00016047" w:rsidRPr="00982AAD" w:rsidRDefault="00016047" w:rsidP="00016047">
      <w:pPr>
        <w:keepNext/>
        <w:keepLines/>
        <w:rPr>
          <w:rFonts w:ascii="Tahoma" w:hAnsi="Tahoma" w:cs="Tahoma"/>
        </w:rPr>
      </w:pPr>
    </w:p>
    <w:p w14:paraId="2B133D41" w14:textId="77777777" w:rsidR="00016047" w:rsidRPr="00982AAD" w:rsidRDefault="00016047" w:rsidP="00016047">
      <w:pPr>
        <w:keepNext/>
        <w:keepLines/>
        <w:rPr>
          <w:rFonts w:ascii="Tahoma" w:hAnsi="Tahoma" w:cs="Tahoma"/>
        </w:rPr>
      </w:pPr>
    </w:p>
    <w:p w14:paraId="1C21AE79" w14:textId="77777777" w:rsidR="00016047" w:rsidRPr="00982AAD" w:rsidRDefault="00016047" w:rsidP="00016047">
      <w:pPr>
        <w:keepNext/>
        <w:keepLines/>
        <w:rPr>
          <w:rFonts w:ascii="Tahoma" w:hAnsi="Tahoma" w:cs="Tahoma"/>
        </w:rPr>
      </w:pPr>
    </w:p>
    <w:p w14:paraId="532F12DA" w14:textId="77777777" w:rsidR="00016047" w:rsidRPr="00982AAD" w:rsidRDefault="00016047" w:rsidP="00016047">
      <w:pPr>
        <w:keepNext/>
        <w:keepLines/>
        <w:rPr>
          <w:rFonts w:ascii="Tahoma" w:hAnsi="Tahoma" w:cs="Tahoma"/>
        </w:rPr>
      </w:pPr>
    </w:p>
    <w:p w14:paraId="4FF30631" w14:textId="77777777" w:rsidR="00016047" w:rsidRPr="00982AAD" w:rsidRDefault="00016047" w:rsidP="00016047">
      <w:pPr>
        <w:keepNext/>
        <w:keepLines/>
        <w:rPr>
          <w:rFonts w:ascii="Tahoma" w:hAnsi="Tahoma" w:cs="Tahoma"/>
        </w:rPr>
      </w:pPr>
    </w:p>
    <w:p w14:paraId="39416D34" w14:textId="77777777" w:rsidR="00016047" w:rsidRPr="00982AAD" w:rsidRDefault="00016047" w:rsidP="00016047">
      <w:pPr>
        <w:keepNext/>
        <w:keepLines/>
        <w:rPr>
          <w:rFonts w:ascii="Tahoma" w:hAnsi="Tahoma" w:cs="Tahoma"/>
        </w:rPr>
      </w:pPr>
    </w:p>
    <w:p w14:paraId="1E0730D8" w14:textId="77777777" w:rsidR="00016047" w:rsidRPr="00982AAD" w:rsidRDefault="00016047" w:rsidP="00016047">
      <w:pPr>
        <w:keepNext/>
        <w:keepLines/>
        <w:rPr>
          <w:rFonts w:ascii="Tahoma" w:hAnsi="Tahoma" w:cs="Tahoma"/>
        </w:rPr>
      </w:pPr>
    </w:p>
    <w:p w14:paraId="14E996DA" w14:textId="77777777" w:rsidR="00016047" w:rsidRPr="00982AAD" w:rsidRDefault="00016047" w:rsidP="00016047">
      <w:pPr>
        <w:keepNext/>
        <w:keepLines/>
        <w:rPr>
          <w:rFonts w:ascii="Tahoma" w:hAnsi="Tahoma" w:cs="Tahoma"/>
        </w:rPr>
      </w:pPr>
    </w:p>
    <w:p w14:paraId="604CEE81" w14:textId="77777777" w:rsidR="00016047" w:rsidRDefault="00016047" w:rsidP="00016047">
      <w:pPr>
        <w:keepNext/>
        <w:keepLines/>
        <w:rPr>
          <w:rFonts w:ascii="Tahoma" w:hAnsi="Tahoma" w:cs="Tahoma"/>
        </w:rPr>
      </w:pPr>
    </w:p>
    <w:p w14:paraId="0266A561" w14:textId="77777777" w:rsidR="00016047" w:rsidRDefault="00016047" w:rsidP="00016047">
      <w:pPr>
        <w:keepNext/>
        <w:keepLines/>
        <w:rPr>
          <w:rFonts w:ascii="Tahoma" w:hAnsi="Tahoma" w:cs="Tahoma"/>
        </w:rPr>
      </w:pPr>
    </w:p>
    <w:p w14:paraId="36E33DE6" w14:textId="77777777" w:rsidR="00016047" w:rsidRDefault="00016047" w:rsidP="00016047">
      <w:pPr>
        <w:keepNext/>
        <w:keepLines/>
        <w:rPr>
          <w:rFonts w:ascii="Tahoma" w:hAnsi="Tahoma" w:cs="Tahoma"/>
        </w:rPr>
      </w:pPr>
    </w:p>
    <w:p w14:paraId="46CA7B38" w14:textId="77777777" w:rsidR="00016047" w:rsidRDefault="00016047" w:rsidP="00016047">
      <w:pPr>
        <w:keepNext/>
        <w:keepLines/>
        <w:rPr>
          <w:rFonts w:ascii="Tahoma" w:hAnsi="Tahoma" w:cs="Tahoma"/>
        </w:rPr>
      </w:pPr>
    </w:p>
    <w:p w14:paraId="60E5FBF1" w14:textId="77777777" w:rsidR="00016047" w:rsidRDefault="00016047" w:rsidP="00016047">
      <w:pPr>
        <w:keepNext/>
        <w:keepLines/>
        <w:rPr>
          <w:rFonts w:ascii="Tahoma" w:hAnsi="Tahoma" w:cs="Tahoma"/>
        </w:rPr>
      </w:pPr>
    </w:p>
    <w:p w14:paraId="71FF3C44" w14:textId="77777777" w:rsidR="00016047" w:rsidRDefault="00016047" w:rsidP="00016047">
      <w:pPr>
        <w:keepNext/>
        <w:keepLines/>
        <w:rPr>
          <w:rFonts w:ascii="Tahoma" w:hAnsi="Tahoma" w:cs="Tahoma"/>
        </w:rPr>
      </w:pPr>
    </w:p>
    <w:p w14:paraId="67B7F63C" w14:textId="77777777" w:rsidR="00016047" w:rsidRDefault="00016047" w:rsidP="00016047">
      <w:pPr>
        <w:keepNext/>
        <w:keepLines/>
        <w:rPr>
          <w:rFonts w:ascii="Tahoma" w:hAnsi="Tahoma" w:cs="Tahoma"/>
        </w:rPr>
      </w:pPr>
    </w:p>
    <w:p w14:paraId="176E4D9E" w14:textId="77777777" w:rsidR="00016047" w:rsidRDefault="00016047" w:rsidP="00016047">
      <w:pPr>
        <w:keepNext/>
        <w:keepLines/>
        <w:rPr>
          <w:rFonts w:ascii="Tahoma" w:hAnsi="Tahoma" w:cs="Tahoma"/>
        </w:rPr>
      </w:pPr>
    </w:p>
    <w:p w14:paraId="7DA45680" w14:textId="77777777" w:rsidR="00016047" w:rsidRDefault="00016047" w:rsidP="00016047">
      <w:pPr>
        <w:keepNext/>
        <w:keepLines/>
        <w:rPr>
          <w:rFonts w:ascii="Tahoma" w:hAnsi="Tahoma" w:cs="Tahoma"/>
        </w:rPr>
      </w:pPr>
    </w:p>
    <w:p w14:paraId="24975DDE" w14:textId="77777777" w:rsidR="00016047" w:rsidRDefault="00016047" w:rsidP="00016047">
      <w:pPr>
        <w:keepNext/>
        <w:keepLines/>
        <w:rPr>
          <w:rFonts w:ascii="Tahoma" w:hAnsi="Tahoma" w:cs="Tahoma"/>
        </w:rPr>
      </w:pPr>
    </w:p>
    <w:p w14:paraId="5DF8E0BE" w14:textId="77777777" w:rsidR="00016047" w:rsidRDefault="00016047" w:rsidP="00016047">
      <w:pPr>
        <w:keepNext/>
        <w:keepLines/>
        <w:rPr>
          <w:rFonts w:ascii="Tahoma" w:hAnsi="Tahoma" w:cs="Tahoma"/>
        </w:rPr>
      </w:pPr>
    </w:p>
    <w:p w14:paraId="2FD2C3B9" w14:textId="77777777" w:rsidR="00016047" w:rsidRDefault="00016047" w:rsidP="00016047">
      <w:pPr>
        <w:keepNext/>
        <w:keepLines/>
        <w:rPr>
          <w:rFonts w:ascii="Tahoma" w:hAnsi="Tahoma" w:cs="Tahoma"/>
        </w:rPr>
      </w:pPr>
    </w:p>
    <w:p w14:paraId="43AB5CDC" w14:textId="77777777" w:rsidR="00016047" w:rsidRDefault="00016047" w:rsidP="00016047">
      <w:pPr>
        <w:keepNext/>
        <w:keepLines/>
        <w:rPr>
          <w:rFonts w:ascii="Tahoma" w:hAnsi="Tahoma" w:cs="Tahoma"/>
        </w:rPr>
      </w:pPr>
    </w:p>
    <w:p w14:paraId="201636CB" w14:textId="77777777" w:rsidR="00016047" w:rsidRDefault="00016047" w:rsidP="00016047">
      <w:pPr>
        <w:keepNext/>
        <w:keepLines/>
        <w:rPr>
          <w:rFonts w:ascii="Tahoma" w:hAnsi="Tahoma" w:cs="Tahoma"/>
        </w:rPr>
      </w:pPr>
    </w:p>
    <w:p w14:paraId="0F40DF8B" w14:textId="77777777" w:rsidR="00016047" w:rsidRPr="00982AAD" w:rsidRDefault="00016047" w:rsidP="00016047">
      <w:pPr>
        <w:keepNext/>
        <w:keepLines/>
        <w:rPr>
          <w:rFonts w:ascii="Tahoma" w:hAnsi="Tahoma" w:cs="Tahoma"/>
        </w:rPr>
      </w:pPr>
    </w:p>
    <w:p w14:paraId="46CC8A26" w14:textId="77777777" w:rsidR="00016047" w:rsidRPr="00982AAD" w:rsidRDefault="00016047" w:rsidP="00016047">
      <w:pPr>
        <w:keepNext/>
        <w:keepLines/>
        <w:rPr>
          <w:rFonts w:ascii="Tahoma" w:hAnsi="Tahoma" w:cs="Tahoma"/>
        </w:rPr>
      </w:pPr>
    </w:p>
    <w:p w14:paraId="2FDCA58E" w14:textId="77777777" w:rsidR="00016047" w:rsidRPr="00982AAD" w:rsidRDefault="00016047" w:rsidP="00016047">
      <w:pPr>
        <w:keepNext/>
        <w:keepLines/>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992"/>
        <w:gridCol w:w="851"/>
        <w:gridCol w:w="3543"/>
        <w:gridCol w:w="635"/>
      </w:tblGrid>
      <w:tr w:rsidR="00016047" w:rsidRPr="00982AAD" w14:paraId="30A0998E" w14:textId="77777777" w:rsidTr="003A1A6C">
        <w:trPr>
          <w:gridAfter w:val="1"/>
          <w:wAfter w:w="635" w:type="dxa"/>
        </w:trPr>
        <w:tc>
          <w:tcPr>
            <w:tcW w:w="3189" w:type="dxa"/>
          </w:tcPr>
          <w:p w14:paraId="3EC7F295" w14:textId="77777777" w:rsidR="00016047" w:rsidRPr="00982AAD" w:rsidRDefault="00016047" w:rsidP="003A1A6C">
            <w:pPr>
              <w:keepNext/>
              <w:keepLines/>
              <w:rPr>
                <w:rFonts w:ascii="Tahoma" w:hAnsi="Tahoma" w:cs="Tahoma"/>
              </w:rPr>
            </w:pPr>
            <w:r w:rsidRPr="00982AAD">
              <w:rPr>
                <w:rFonts w:ascii="Tahoma" w:hAnsi="Tahoma" w:cs="Tahoma"/>
              </w:rPr>
              <w:t>Datum:</w:t>
            </w:r>
          </w:p>
        </w:tc>
        <w:tc>
          <w:tcPr>
            <w:tcW w:w="1843" w:type="dxa"/>
            <w:gridSpan w:val="2"/>
          </w:tcPr>
          <w:p w14:paraId="17B2083C" w14:textId="77777777" w:rsidR="00016047" w:rsidRPr="00982AAD" w:rsidRDefault="00016047" w:rsidP="003A1A6C">
            <w:pPr>
              <w:keepNext/>
              <w:keepLines/>
              <w:rPr>
                <w:rFonts w:ascii="Tahoma" w:hAnsi="Tahoma" w:cs="Tahoma"/>
              </w:rPr>
            </w:pPr>
            <w:r w:rsidRPr="00982AAD">
              <w:rPr>
                <w:rFonts w:ascii="Tahoma" w:hAnsi="Tahoma" w:cs="Tahoma"/>
              </w:rPr>
              <w:t>Žig</w:t>
            </w:r>
          </w:p>
        </w:tc>
        <w:tc>
          <w:tcPr>
            <w:tcW w:w="3543" w:type="dxa"/>
            <w:tcBorders>
              <w:bottom w:val="single" w:sz="4" w:space="0" w:color="auto"/>
            </w:tcBorders>
          </w:tcPr>
          <w:p w14:paraId="23F2B1ED" w14:textId="77777777" w:rsidR="00016047" w:rsidRPr="00982AAD" w:rsidRDefault="00016047" w:rsidP="003A1A6C">
            <w:pPr>
              <w:keepNext/>
              <w:keepLines/>
              <w:rPr>
                <w:rFonts w:ascii="Tahoma" w:hAnsi="Tahoma" w:cs="Tahoma"/>
              </w:rPr>
            </w:pPr>
          </w:p>
        </w:tc>
      </w:tr>
      <w:tr w:rsidR="00016047" w:rsidRPr="00982AAD" w14:paraId="4C833F07" w14:textId="77777777" w:rsidTr="003A1A6C">
        <w:tc>
          <w:tcPr>
            <w:tcW w:w="3189" w:type="dxa"/>
          </w:tcPr>
          <w:p w14:paraId="1C2FA8DE" w14:textId="77777777" w:rsidR="00016047" w:rsidRPr="00982AAD" w:rsidRDefault="00016047" w:rsidP="003A1A6C">
            <w:pPr>
              <w:keepNext/>
              <w:keepLines/>
              <w:rPr>
                <w:rFonts w:ascii="Tahoma" w:hAnsi="Tahoma" w:cs="Tahoma"/>
              </w:rPr>
            </w:pPr>
          </w:p>
        </w:tc>
        <w:tc>
          <w:tcPr>
            <w:tcW w:w="992" w:type="dxa"/>
          </w:tcPr>
          <w:p w14:paraId="6B6DFCAD" w14:textId="77777777" w:rsidR="00016047" w:rsidRPr="00982AAD" w:rsidRDefault="00016047" w:rsidP="003A1A6C">
            <w:pPr>
              <w:keepNext/>
              <w:keepLines/>
              <w:rPr>
                <w:rFonts w:ascii="Tahoma" w:hAnsi="Tahoma" w:cs="Tahoma"/>
              </w:rPr>
            </w:pPr>
          </w:p>
        </w:tc>
        <w:tc>
          <w:tcPr>
            <w:tcW w:w="5029" w:type="dxa"/>
            <w:gridSpan w:val="3"/>
          </w:tcPr>
          <w:p w14:paraId="7583633E" w14:textId="77777777" w:rsidR="00016047" w:rsidRPr="00982AAD" w:rsidRDefault="00016047" w:rsidP="003A1A6C">
            <w:pPr>
              <w:keepNext/>
              <w:keepLines/>
              <w:spacing w:before="60"/>
              <w:jc w:val="center"/>
              <w:rPr>
                <w:rFonts w:ascii="Tahoma" w:hAnsi="Tahoma" w:cs="Tahoma"/>
              </w:rPr>
            </w:pPr>
            <w:r w:rsidRPr="00982AAD">
              <w:rPr>
                <w:rFonts w:ascii="Tahoma" w:hAnsi="Tahoma" w:cs="Tahoma"/>
              </w:rPr>
              <w:t>Podpis odgovorne osebe</w:t>
            </w:r>
          </w:p>
        </w:tc>
      </w:tr>
    </w:tbl>
    <w:p w14:paraId="6215D2F9" w14:textId="77777777" w:rsidR="00016047" w:rsidRDefault="00016047" w:rsidP="00016047">
      <w:pPr>
        <w:keepNext/>
        <w:keepLines/>
        <w:rPr>
          <w:rFonts w:ascii="Tahoma" w:hAnsi="Tahoma" w:cs="Tahoma"/>
        </w:rPr>
      </w:pPr>
    </w:p>
    <w:p w14:paraId="7A4B75B7" w14:textId="77777777" w:rsidR="00016047" w:rsidRDefault="00016047" w:rsidP="00016047">
      <w:pPr>
        <w:keepNext/>
        <w:keepLines/>
        <w:rPr>
          <w:rFonts w:ascii="Tahoma" w:hAnsi="Tahoma" w:cs="Tahoma"/>
        </w:rPr>
      </w:pPr>
    </w:p>
    <w:p w14:paraId="3BEFF6D3" w14:textId="77777777" w:rsidR="00016047" w:rsidRDefault="00016047" w:rsidP="00016047">
      <w:pPr>
        <w:keepNext/>
        <w:keepLines/>
        <w:rPr>
          <w:rFonts w:ascii="Tahoma" w:hAnsi="Tahoma" w:cs="Tahoma"/>
        </w:rPr>
      </w:pPr>
    </w:p>
    <w:p w14:paraId="7FDCD48A" w14:textId="77777777" w:rsidR="00016047" w:rsidRDefault="00016047" w:rsidP="00016047">
      <w:pPr>
        <w:keepNext/>
        <w:keepLines/>
        <w:rPr>
          <w:rFonts w:ascii="Tahoma" w:hAnsi="Tahoma" w:cs="Tahoma"/>
        </w:rPr>
      </w:pPr>
    </w:p>
    <w:p w14:paraId="55D2B4CF" w14:textId="77777777" w:rsidR="00016047" w:rsidRDefault="00016047" w:rsidP="00016047">
      <w:pPr>
        <w:keepNext/>
        <w:keepLines/>
        <w:rPr>
          <w:rFonts w:ascii="Tahoma" w:hAnsi="Tahoma" w:cs="Tahoma"/>
        </w:rPr>
      </w:pPr>
    </w:p>
    <w:p w14:paraId="22BC33A5" w14:textId="67EC0FD0" w:rsidR="00016047" w:rsidRDefault="00016047">
      <w:r>
        <w:br w:type="page"/>
      </w: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46"/>
      </w:tblGrid>
      <w:tr w:rsidR="00BC7E18" w:rsidRPr="009970D5" w14:paraId="19602DB0" w14:textId="77777777" w:rsidTr="00FC4E0B">
        <w:tc>
          <w:tcPr>
            <w:tcW w:w="9346" w:type="dxa"/>
            <w:tcBorders>
              <w:top w:val="single" w:sz="4" w:space="0" w:color="auto"/>
              <w:left w:val="single" w:sz="4" w:space="0" w:color="auto"/>
              <w:bottom w:val="single" w:sz="4" w:space="0" w:color="auto"/>
              <w:right w:val="single" w:sz="4" w:space="0" w:color="auto"/>
            </w:tcBorders>
          </w:tcPr>
          <w:p w14:paraId="43E9F5E4" w14:textId="4974D92B" w:rsidR="00BC7E18" w:rsidRPr="00511DEF" w:rsidRDefault="00BC7E18" w:rsidP="00F24B20">
            <w:pPr>
              <w:keepNext/>
              <w:keepLines/>
              <w:jc w:val="both"/>
              <w:rPr>
                <w:rFonts w:ascii="Tahoma" w:hAnsi="Tahoma" w:cs="Tahoma"/>
                <w:b/>
                <w:bCs/>
              </w:rPr>
            </w:pPr>
            <w:r w:rsidRPr="00511DEF">
              <w:rPr>
                <w:rFonts w:ascii="Tahoma" w:hAnsi="Tahoma" w:cs="Tahoma"/>
                <w:b/>
                <w:bCs/>
              </w:rPr>
              <w:lastRenderedPageBreak/>
              <w:t>MENIČNA IZJAVA ZA ZAVAROVANJE DOBRE IZVEDBE OBVEZNOSTI IZ OKVIRNEGA SPORAZUMA</w:t>
            </w:r>
          </w:p>
        </w:tc>
      </w:tr>
    </w:tbl>
    <w:p w14:paraId="19C56A65" w14:textId="77777777" w:rsidR="00113E46" w:rsidRPr="009970D5" w:rsidRDefault="00113E46" w:rsidP="00113E46">
      <w:pPr>
        <w:keepNext/>
        <w:keepLines/>
        <w:jc w:val="both"/>
        <w:rPr>
          <w:rFonts w:ascii="Tahoma" w:hAnsi="Tahoma" w:cs="Tahoma"/>
        </w:rPr>
      </w:pPr>
    </w:p>
    <w:p w14:paraId="458F53AC" w14:textId="77777777" w:rsidR="00113E46" w:rsidRPr="009970D5" w:rsidRDefault="00113E46" w:rsidP="00113E46">
      <w:pPr>
        <w:keepNext/>
        <w:keepLines/>
        <w:jc w:val="both"/>
      </w:pPr>
      <w:r w:rsidRPr="009970D5">
        <w:rPr>
          <w:rFonts w:ascii="Tahoma" w:hAnsi="Tahoma" w:cs="Tahoma"/>
        </w:rPr>
        <w:t>Prodajalec:</w:t>
      </w:r>
    </w:p>
    <w:p w14:paraId="2689C30E" w14:textId="77777777" w:rsidR="00113E46" w:rsidRPr="009970D5" w:rsidRDefault="00113E46" w:rsidP="00113E46">
      <w:pPr>
        <w:keepNext/>
        <w:keepLines/>
      </w:pPr>
      <w:r w:rsidRPr="009970D5">
        <w:t>______________________________</w:t>
      </w:r>
    </w:p>
    <w:p w14:paraId="0E0CB433" w14:textId="77777777" w:rsidR="00113E46" w:rsidRDefault="00113E46" w:rsidP="00113E46">
      <w:pPr>
        <w:pStyle w:val="Telobesedila"/>
        <w:keepNext/>
        <w:keepLines/>
        <w:widowControl/>
        <w:rPr>
          <w:rFonts w:ascii="Tahoma" w:hAnsi="Tahoma" w:cs="Tahoma"/>
          <w:b w:val="0"/>
          <w:i/>
          <w:lang w:val="sl-SI"/>
        </w:rPr>
      </w:pPr>
    </w:p>
    <w:p w14:paraId="1869C047" w14:textId="77777777" w:rsidR="00113E46" w:rsidRPr="008C15D0" w:rsidRDefault="00113E46" w:rsidP="00113E46">
      <w:pPr>
        <w:pStyle w:val="Naslov"/>
        <w:keepNext/>
        <w:keepLines/>
        <w:rPr>
          <w:rFonts w:ascii="Tahoma" w:hAnsi="Tahoma" w:cs="Tahoma"/>
          <w:sz w:val="20"/>
          <w:lang w:val="sl-SI"/>
        </w:rPr>
      </w:pPr>
      <w:r w:rsidRPr="008C15D0">
        <w:rPr>
          <w:rFonts w:ascii="Tahoma" w:hAnsi="Tahoma" w:cs="Tahoma"/>
          <w:sz w:val="20"/>
        </w:rPr>
        <w:t>MENIČNA IZJAVA</w:t>
      </w:r>
    </w:p>
    <w:p w14:paraId="2C021CAA" w14:textId="77777777" w:rsidR="00113E46" w:rsidRPr="008C15D0" w:rsidRDefault="00113E46" w:rsidP="00113E46">
      <w:pPr>
        <w:keepNext/>
        <w:keepLines/>
        <w:jc w:val="center"/>
        <w:rPr>
          <w:rFonts w:ascii="Tahoma" w:hAnsi="Tahoma" w:cs="Tahoma"/>
          <w:b/>
        </w:rPr>
      </w:pPr>
      <w:r w:rsidRPr="008C15D0">
        <w:rPr>
          <w:rFonts w:ascii="Tahoma" w:hAnsi="Tahoma" w:cs="Tahoma"/>
          <w:b/>
        </w:rPr>
        <w:t xml:space="preserve">za zavarovanje dobre izvedbe obveznosti </w:t>
      </w:r>
    </w:p>
    <w:p w14:paraId="68127A6D" w14:textId="77777777" w:rsidR="00113E46" w:rsidRPr="008C15D0" w:rsidRDefault="00113E46" w:rsidP="00113E46">
      <w:pPr>
        <w:keepNext/>
        <w:keepLines/>
        <w:jc w:val="both"/>
        <w:rPr>
          <w:rFonts w:ascii="Tahoma" w:hAnsi="Tahoma" w:cs="Tahoma"/>
        </w:rPr>
      </w:pPr>
    </w:p>
    <w:p w14:paraId="27EF8B2E" w14:textId="3D84BC0A" w:rsidR="00113E46" w:rsidRPr="008C15D0" w:rsidRDefault="00113E46" w:rsidP="00113E46">
      <w:pPr>
        <w:keepNext/>
        <w:keepLines/>
        <w:jc w:val="both"/>
        <w:rPr>
          <w:rFonts w:ascii="Tahoma" w:hAnsi="Tahoma" w:cs="Tahoma"/>
        </w:rPr>
      </w:pPr>
      <w:r w:rsidRPr="008C15D0">
        <w:rPr>
          <w:rFonts w:ascii="Tahoma" w:hAnsi="Tahoma" w:cs="Tahoma"/>
        </w:rPr>
        <w:t xml:space="preserve">V skladu z </w:t>
      </w:r>
      <w:r w:rsidRPr="008C15D0">
        <w:rPr>
          <w:rFonts w:ascii="Tahoma" w:hAnsi="Tahoma" w:cs="Tahoma"/>
          <w:b/>
        </w:rPr>
        <w:t xml:space="preserve">okvirnim sporazumom št. </w:t>
      </w:r>
      <w:r>
        <w:rPr>
          <w:rFonts w:ascii="Tahoma" w:hAnsi="Tahoma" w:cs="Tahoma"/>
          <w:b/>
          <w:color w:val="000000" w:themeColor="text1"/>
        </w:rPr>
        <w:t>LPT-99/26</w:t>
      </w:r>
      <w:r w:rsidR="007D038C">
        <w:rPr>
          <w:rFonts w:ascii="Tahoma" w:hAnsi="Tahoma" w:cs="Tahoma"/>
          <w:b/>
          <w:color w:val="000000" w:themeColor="text1"/>
        </w:rPr>
        <w:t xml:space="preserve"> </w:t>
      </w:r>
      <w:r w:rsidRPr="008C15D0">
        <w:rPr>
          <w:rFonts w:ascii="Tahoma" w:hAnsi="Tahoma" w:cs="Tahoma"/>
          <w:b/>
          <w:color w:val="000000" w:themeColor="text1"/>
        </w:rPr>
        <w:t xml:space="preserve">– </w:t>
      </w:r>
      <w:r w:rsidRPr="008C15D0">
        <w:rPr>
          <w:rFonts w:ascii="Tahoma" w:hAnsi="Tahoma" w:cs="Tahoma"/>
          <w:b/>
        </w:rPr>
        <w:t xml:space="preserve">Nakup parkirnih kartic in termo trakov za obdobje 48 mesecev </w:t>
      </w:r>
      <w:r w:rsidRPr="008C15D0">
        <w:rPr>
          <w:rFonts w:ascii="Tahoma" w:hAnsi="Tahoma" w:cs="Tahoma"/>
        </w:rPr>
        <w:t xml:space="preserve">(v nadaljevanju: dobava blaga), sklenjenim dne __________ , med </w:t>
      </w:r>
      <w:r>
        <w:rPr>
          <w:rFonts w:ascii="Tahoma" w:hAnsi="Tahoma" w:cs="Tahoma"/>
        </w:rPr>
        <w:t>kupcem</w:t>
      </w:r>
      <w:r w:rsidRPr="008C15D0">
        <w:rPr>
          <w:rFonts w:ascii="Tahoma" w:hAnsi="Tahoma" w:cs="Tahoma"/>
        </w:rPr>
        <w:t xml:space="preserve"> </w:t>
      </w:r>
      <w:r w:rsidRPr="008C15D0">
        <w:rPr>
          <w:rFonts w:ascii="Tahoma" w:hAnsi="Tahoma" w:cs="Tahoma"/>
          <w:b/>
          <w:bCs/>
        </w:rPr>
        <w:t>Javno podjetje Ljubljanska parkirišča in tržnice, d.o.o., Kopitarjeva ulica 2, 1000 Ljubljana</w:t>
      </w:r>
      <w:r w:rsidRPr="008C15D0">
        <w:rPr>
          <w:rFonts w:ascii="Tahoma" w:hAnsi="Tahoma" w:cs="Tahoma"/>
          <w:b/>
        </w:rPr>
        <w:t xml:space="preserve"> </w:t>
      </w:r>
      <w:r w:rsidRPr="008C15D0">
        <w:rPr>
          <w:rFonts w:ascii="Tahoma" w:hAnsi="Tahoma" w:cs="Tahoma"/>
        </w:rPr>
        <w:t xml:space="preserve">(v nadaljevanju: upravičenec) in </w:t>
      </w:r>
      <w:r>
        <w:rPr>
          <w:rFonts w:ascii="Tahoma" w:hAnsi="Tahoma" w:cs="Tahoma"/>
        </w:rPr>
        <w:t>prodajalcem</w:t>
      </w:r>
      <w:r w:rsidRPr="008C15D0">
        <w:rPr>
          <w:rFonts w:ascii="Tahoma" w:hAnsi="Tahoma" w:cs="Tahoma"/>
        </w:rPr>
        <w:t>: ___________________________ (v nadaljevanju: zavezanec), je zavezanec dolžan izvesti storitve kot je opredeljeno v navedenem okvirnem sporazumu.</w:t>
      </w:r>
    </w:p>
    <w:p w14:paraId="2BBB268C" w14:textId="77777777" w:rsidR="00113E46" w:rsidRPr="008C15D0" w:rsidRDefault="00113E46" w:rsidP="00113E46">
      <w:pPr>
        <w:keepNext/>
        <w:keepLines/>
        <w:jc w:val="both"/>
        <w:rPr>
          <w:rFonts w:ascii="Tahoma" w:hAnsi="Tahoma" w:cs="Tahoma"/>
        </w:rPr>
      </w:pPr>
    </w:p>
    <w:p w14:paraId="45C2A399" w14:textId="77777777" w:rsidR="00113E46" w:rsidRPr="008C15D0" w:rsidRDefault="00113E46" w:rsidP="00113E46">
      <w:pPr>
        <w:keepNext/>
        <w:keepLines/>
        <w:jc w:val="both"/>
        <w:rPr>
          <w:rFonts w:ascii="Tahoma" w:hAnsi="Tahoma" w:cs="Tahoma"/>
        </w:rPr>
      </w:pPr>
      <w:r w:rsidRPr="008C15D0">
        <w:rPr>
          <w:rFonts w:ascii="Tahoma" w:hAnsi="Tahoma" w:cs="Tahoma"/>
        </w:rPr>
        <w:t xml:space="preserve">Kot garancijo za dobro izvedbo obveznosti iz okvirnega sporazuma mi kot zavezanec izdajamo eno (1) podpisano in žigosano bianko menico v višini _____________ EUR </w:t>
      </w:r>
      <w:r w:rsidRPr="008C15D0">
        <w:rPr>
          <w:rFonts w:ascii="Tahoma" w:eastAsia="Calibri" w:hAnsi="Tahoma" w:cs="Tahoma"/>
        </w:rPr>
        <w:t>(z besedo: ________________________ in 00/100)</w:t>
      </w:r>
      <w:r w:rsidRPr="008C15D0">
        <w:rPr>
          <w:rFonts w:ascii="Tahoma" w:hAnsi="Tahoma" w:cs="Tahoma"/>
        </w:rPr>
        <w:t xml:space="preserve"> s pooblastilom za njeno izpolnitev in unovčenje, na kateri so podpisane pooblaščene osebe za zastopanje:</w:t>
      </w:r>
    </w:p>
    <w:p w14:paraId="570AFD25" w14:textId="77777777" w:rsidR="00113E46" w:rsidRPr="008C15D0" w:rsidRDefault="00113E46" w:rsidP="00113E46">
      <w:pPr>
        <w:keepNext/>
        <w:keepLines/>
        <w:jc w:val="both"/>
        <w:rPr>
          <w:rFonts w:ascii="Tahoma" w:hAnsi="Tahoma" w:cs="Tahoma"/>
        </w:rPr>
      </w:pPr>
    </w:p>
    <w:p w14:paraId="5B9E691A" w14:textId="77777777" w:rsidR="00113E46" w:rsidRPr="008C15D0" w:rsidRDefault="00113E46" w:rsidP="00113E46">
      <w:pPr>
        <w:keepNext/>
        <w:keepLines/>
        <w:jc w:val="both"/>
        <w:rPr>
          <w:rFonts w:ascii="Tahoma" w:hAnsi="Tahoma" w:cs="Tahoma"/>
        </w:rPr>
      </w:pPr>
      <w:r w:rsidRPr="008C15D0">
        <w:rPr>
          <w:rFonts w:ascii="Tahoma" w:hAnsi="Tahoma" w:cs="Tahoma"/>
        </w:rPr>
        <w:t>_________________________________________________________________________________</w:t>
      </w:r>
    </w:p>
    <w:p w14:paraId="67330387" w14:textId="77777777" w:rsidR="00113E46" w:rsidRPr="008C15D0" w:rsidRDefault="00113E46" w:rsidP="00113E46">
      <w:pPr>
        <w:keepNext/>
        <w:keepLines/>
        <w:jc w:val="both"/>
        <w:rPr>
          <w:rFonts w:ascii="Tahoma" w:hAnsi="Tahoma" w:cs="Tahoma"/>
        </w:rPr>
      </w:pPr>
      <w:r w:rsidRPr="008C15D0">
        <w:rPr>
          <w:rFonts w:ascii="Tahoma" w:hAnsi="Tahoma" w:cs="Tahoma"/>
        </w:rPr>
        <w:t xml:space="preserve">(Ime in priimek)                        (Funkcija zastopnika)                     </w:t>
      </w:r>
      <w:r w:rsidRPr="008C15D0">
        <w:rPr>
          <w:rFonts w:ascii="Tahoma" w:hAnsi="Tahoma" w:cs="Tahoma"/>
        </w:rPr>
        <w:tab/>
      </w:r>
      <w:r w:rsidRPr="008C15D0">
        <w:rPr>
          <w:rFonts w:ascii="Tahoma" w:hAnsi="Tahoma" w:cs="Tahoma"/>
        </w:rPr>
        <w:tab/>
        <w:t>(Podpis)</w:t>
      </w:r>
    </w:p>
    <w:p w14:paraId="2B1B4044" w14:textId="77777777" w:rsidR="00113E46" w:rsidRPr="008C15D0" w:rsidRDefault="00113E46" w:rsidP="00113E46">
      <w:pPr>
        <w:keepNext/>
        <w:keepLines/>
        <w:jc w:val="both"/>
        <w:rPr>
          <w:rFonts w:ascii="Tahoma" w:hAnsi="Tahoma" w:cs="Tahoma"/>
        </w:rPr>
      </w:pPr>
    </w:p>
    <w:p w14:paraId="4F7D2B99" w14:textId="77777777" w:rsidR="00113E46" w:rsidRPr="000148DB" w:rsidRDefault="00113E46" w:rsidP="00113E46">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xml:space="preserve">, da v primeru, če mi kot </w:t>
      </w:r>
      <w:r>
        <w:rPr>
          <w:rFonts w:ascii="Tahoma" w:hAnsi="Tahoma" w:cs="Tahoma"/>
        </w:rPr>
        <w:t>zavezanec</w:t>
      </w:r>
      <w:r w:rsidRPr="000148DB">
        <w:rPr>
          <w:rFonts w:ascii="Tahoma" w:hAnsi="Tahoma" w:cs="Tahoma"/>
        </w:rPr>
        <w:t xml:space="preserve"> ne bomo izpolnili obveznosti</w:t>
      </w:r>
      <w:r>
        <w:rPr>
          <w:rFonts w:ascii="Tahoma" w:hAnsi="Tahoma" w:cs="Tahoma"/>
        </w:rPr>
        <w:t xml:space="preserve"> iz okvirnega sporazuma </w:t>
      </w:r>
      <w:r w:rsidRPr="000148DB">
        <w:rPr>
          <w:rFonts w:ascii="Tahoma" w:hAnsi="Tahoma" w:cs="Tahoma"/>
        </w:rPr>
        <w:t xml:space="preserve">v dogovorjeni kvaliteti, količini </w:t>
      </w:r>
      <w:r>
        <w:rPr>
          <w:rFonts w:ascii="Tahoma" w:hAnsi="Tahoma" w:cs="Tahoma"/>
        </w:rPr>
        <w:t>ali</w:t>
      </w:r>
      <w:r w:rsidRPr="000148DB">
        <w:rPr>
          <w:rFonts w:ascii="Tahoma" w:hAnsi="Tahoma" w:cs="Tahoma"/>
        </w:rPr>
        <w:t xml:space="preserve"> rokih</w:t>
      </w:r>
      <w:r>
        <w:rPr>
          <w:rFonts w:ascii="Tahoma" w:hAnsi="Tahoma" w:cs="Tahoma"/>
        </w:rPr>
        <w:t>, opredeljenih v zgoraj citiranem okvirnem sporazumu</w:t>
      </w:r>
      <w:r w:rsidRPr="000148DB">
        <w:rPr>
          <w:rFonts w:ascii="Tahoma" w:hAnsi="Tahoma" w:cs="Tahoma"/>
        </w:rPr>
        <w:t>, da:</w:t>
      </w:r>
    </w:p>
    <w:p w14:paraId="0FFE5D95" w14:textId="77777777" w:rsidR="00113E46" w:rsidRPr="000148DB" w:rsidRDefault="00113E46" w:rsidP="00113E46">
      <w:pPr>
        <w:keepNext/>
        <w:keepLines/>
        <w:numPr>
          <w:ilvl w:val="0"/>
          <w:numId w:val="10"/>
        </w:numPr>
        <w:tabs>
          <w:tab w:val="clear" w:pos="435"/>
          <w:tab w:val="num" w:pos="284"/>
        </w:tabs>
        <w:ind w:left="0" w:firstLine="0"/>
        <w:jc w:val="both"/>
        <w:rPr>
          <w:rFonts w:ascii="Tahoma" w:hAnsi="Tahoma" w:cs="Tahoma"/>
        </w:rPr>
      </w:pPr>
      <w:r w:rsidRPr="000148DB">
        <w:rPr>
          <w:rFonts w:ascii="Tahoma" w:hAnsi="Tahoma" w:cs="Tahoma"/>
        </w:rPr>
        <w:t xml:space="preserve">izpolni bianko menico v višini do </w:t>
      </w:r>
      <w:r>
        <w:rPr>
          <w:rFonts w:ascii="Tahoma" w:hAnsi="Tahoma" w:cs="Tahoma"/>
        </w:rPr>
        <w:t xml:space="preserve">__________ EUR </w:t>
      </w:r>
      <w:r>
        <w:rPr>
          <w:rFonts w:ascii="Tahoma" w:eastAsia="Calibri" w:hAnsi="Tahoma" w:cs="Tahoma"/>
        </w:rPr>
        <w:t>(z besedo: ______________________ in 00/100)</w:t>
      </w:r>
      <w:r w:rsidRPr="000148DB">
        <w:rPr>
          <w:rFonts w:ascii="Tahoma" w:hAnsi="Tahoma" w:cs="Tahoma"/>
        </w:rPr>
        <w:t>,</w:t>
      </w:r>
    </w:p>
    <w:p w14:paraId="2C58DE2B" w14:textId="77777777" w:rsidR="00113E46" w:rsidRPr="000148DB" w:rsidRDefault="00113E46" w:rsidP="00113E46">
      <w:pPr>
        <w:keepNext/>
        <w:keepLines/>
        <w:numPr>
          <w:ilvl w:val="0"/>
          <w:numId w:val="10"/>
        </w:numPr>
        <w:tabs>
          <w:tab w:val="clear" w:pos="435"/>
          <w:tab w:val="num" w:pos="284"/>
        </w:tabs>
        <w:ind w:left="0" w:firstLine="0"/>
        <w:jc w:val="both"/>
        <w:rPr>
          <w:rFonts w:ascii="Tahoma" w:hAnsi="Tahoma" w:cs="Tahoma"/>
        </w:rPr>
      </w:pPr>
      <w:r w:rsidRPr="000148DB">
        <w:rPr>
          <w:rFonts w:ascii="Tahoma" w:hAnsi="Tahoma" w:cs="Tahoma"/>
        </w:rPr>
        <w:t>da izpolni vse druge sestavne dele menic, ki niso izpolnjeni,</w:t>
      </w:r>
    </w:p>
    <w:p w14:paraId="684FE492" w14:textId="77777777" w:rsidR="00113E46" w:rsidRDefault="00113E46" w:rsidP="00113E46">
      <w:pPr>
        <w:keepNext/>
        <w:keepLines/>
        <w:numPr>
          <w:ilvl w:val="0"/>
          <w:numId w:val="10"/>
        </w:numPr>
        <w:tabs>
          <w:tab w:val="clear" w:pos="435"/>
          <w:tab w:val="num" w:pos="284"/>
        </w:tabs>
        <w:ind w:left="284" w:hanging="284"/>
        <w:jc w:val="both"/>
        <w:rPr>
          <w:rFonts w:ascii="Tahoma" w:hAnsi="Tahoma" w:cs="Tahoma"/>
        </w:rPr>
      </w:pPr>
      <w:r w:rsidRPr="000148DB">
        <w:rPr>
          <w:rFonts w:ascii="Tahoma" w:hAnsi="Tahoma" w:cs="Tahoma"/>
        </w:rPr>
        <w:t>da po potrebi zapiše na menici tudi katerokoli menično klavzulo, ki sicer ni bistvena menična sestavina.</w:t>
      </w:r>
    </w:p>
    <w:p w14:paraId="5C00A3C8" w14:textId="77777777" w:rsidR="00113E46" w:rsidRPr="000148DB" w:rsidRDefault="00113E46" w:rsidP="00113E46">
      <w:pPr>
        <w:keepNext/>
        <w:keepLines/>
        <w:ind w:left="284"/>
        <w:jc w:val="both"/>
        <w:rPr>
          <w:rFonts w:ascii="Tahoma" w:hAnsi="Tahoma" w:cs="Tahoma"/>
        </w:rPr>
      </w:pPr>
    </w:p>
    <w:p w14:paraId="1F981B55" w14:textId="77777777" w:rsidR="00113E46" w:rsidRDefault="00113E46" w:rsidP="00113E46">
      <w:pPr>
        <w:keepNext/>
        <w:keepLines/>
        <w:jc w:val="both"/>
        <w:rPr>
          <w:rFonts w:ascii="Tahoma" w:hAnsi="Tahoma" w:cs="Tahoma"/>
        </w:rPr>
      </w:pPr>
      <w:r w:rsidRPr="000148DB">
        <w:rPr>
          <w:rFonts w:ascii="Tahoma" w:hAnsi="Tahoma" w:cs="Tahoma"/>
        </w:rPr>
        <w:t>V primeru spremembe upnika predmetnih terjatev, veljajo določbe tega pooblastila tudi v korist novih upnikov.</w:t>
      </w:r>
    </w:p>
    <w:p w14:paraId="295D4008" w14:textId="77777777" w:rsidR="00113E46" w:rsidRPr="000148DB" w:rsidRDefault="00113E46" w:rsidP="00113E46">
      <w:pPr>
        <w:keepNext/>
        <w:keepLines/>
        <w:jc w:val="both"/>
        <w:rPr>
          <w:rFonts w:ascii="Tahoma" w:hAnsi="Tahoma" w:cs="Tahoma"/>
        </w:rPr>
      </w:pPr>
    </w:p>
    <w:p w14:paraId="796E3690" w14:textId="77777777" w:rsidR="00113E46" w:rsidRPr="000148DB" w:rsidRDefault="00113E46" w:rsidP="00113E46">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da menico po potrebi domicilira pri katerikoli banki, pri kateri imamo odprt račun.</w:t>
      </w:r>
    </w:p>
    <w:p w14:paraId="14303358" w14:textId="77777777" w:rsidR="00113E46" w:rsidRPr="000148DB" w:rsidRDefault="00113E46" w:rsidP="00113E46">
      <w:pPr>
        <w:keepNext/>
        <w:keepLines/>
        <w:jc w:val="both"/>
        <w:rPr>
          <w:rFonts w:ascii="Tahoma" w:hAnsi="Tahoma" w:cs="Tahoma"/>
        </w:rPr>
      </w:pPr>
    </w:p>
    <w:p w14:paraId="182E625B" w14:textId="77777777" w:rsidR="00113E46" w:rsidRDefault="00113E46" w:rsidP="00113E46">
      <w:pPr>
        <w:keepNext/>
        <w:keepLines/>
        <w:jc w:val="both"/>
        <w:rPr>
          <w:rFonts w:ascii="Tahoma" w:hAnsi="Tahoma" w:cs="Tahoma"/>
        </w:rPr>
      </w:pPr>
      <w:r w:rsidRPr="000148DB">
        <w:rPr>
          <w:rFonts w:ascii="Tahoma" w:hAnsi="Tahoma" w:cs="Tahoma"/>
        </w:rPr>
        <w:t>S to menično izjavo pooblaščamo ___________________ (</w:t>
      </w:r>
      <w:r w:rsidRPr="002320C2">
        <w:rPr>
          <w:rFonts w:ascii="Tahoma" w:hAnsi="Tahoma" w:cs="Tahoma"/>
          <w:i/>
        </w:rPr>
        <w:t>navedba banke</w:t>
      </w:r>
      <w:r w:rsidRPr="000148DB">
        <w:rPr>
          <w:rFonts w:ascii="Tahoma" w:hAnsi="Tahoma" w:cs="Tahoma"/>
        </w:rPr>
        <w:t>), da v breme našega</w:t>
      </w:r>
      <w:r>
        <w:rPr>
          <w:rFonts w:ascii="Tahoma" w:hAnsi="Tahoma" w:cs="Tahoma"/>
        </w:rPr>
        <w:t xml:space="preserve"> </w:t>
      </w:r>
      <w:r w:rsidRPr="000148DB">
        <w:rPr>
          <w:rFonts w:ascii="Tahoma" w:hAnsi="Tahoma" w:cs="Tahoma"/>
        </w:rPr>
        <w:t>transakcijskega računa št. SI56 __________________ unovči predloženo menico najkasneje do ____________ .</w:t>
      </w:r>
    </w:p>
    <w:p w14:paraId="467FF70E" w14:textId="77777777" w:rsidR="00113E46" w:rsidRPr="000148DB" w:rsidRDefault="00113E46" w:rsidP="00113E46">
      <w:pPr>
        <w:keepNext/>
        <w:keepLines/>
        <w:jc w:val="both"/>
        <w:rPr>
          <w:rFonts w:ascii="Tahoma" w:hAnsi="Tahoma" w:cs="Tahoma"/>
        </w:rPr>
      </w:pPr>
    </w:p>
    <w:p w14:paraId="36359E31" w14:textId="77777777" w:rsidR="00113E46" w:rsidRDefault="00113E46" w:rsidP="00113E46">
      <w:pPr>
        <w:keepNext/>
        <w:keepLines/>
        <w:jc w:val="both"/>
        <w:rPr>
          <w:rFonts w:ascii="Tahoma" w:hAnsi="Tahoma" w:cs="Tahoma"/>
        </w:rPr>
      </w:pPr>
      <w:r w:rsidRPr="000148DB">
        <w:rPr>
          <w:rFonts w:ascii="Tahoma" w:hAnsi="Tahoma" w:cs="Tahoma"/>
        </w:rPr>
        <w:t>Pooblaščamo tudi katerokoli banko, pri kateri bi imeli odprt račun, da v breme našega transakcijskega računa unovči predloženo menico.</w:t>
      </w:r>
    </w:p>
    <w:p w14:paraId="420289EE" w14:textId="77777777" w:rsidR="00113E46" w:rsidRPr="000148DB" w:rsidRDefault="00113E46" w:rsidP="00113E46">
      <w:pPr>
        <w:keepNext/>
        <w:keepLines/>
        <w:jc w:val="both"/>
        <w:rPr>
          <w:rFonts w:ascii="Tahoma" w:hAnsi="Tahoma" w:cs="Tahoma"/>
        </w:rPr>
      </w:pPr>
    </w:p>
    <w:p w14:paraId="767237EA" w14:textId="77777777" w:rsidR="00113E46" w:rsidRPr="000148DB" w:rsidRDefault="00113E46" w:rsidP="00113E46">
      <w:pPr>
        <w:keepNext/>
        <w:keepLines/>
        <w:jc w:val="both"/>
        <w:rPr>
          <w:rFonts w:ascii="Tahoma" w:hAnsi="Tahoma" w:cs="Tahoma"/>
        </w:rPr>
      </w:pPr>
      <w:r w:rsidRPr="000148DB">
        <w:rPr>
          <w:rFonts w:ascii="Tahoma" w:hAnsi="Tahoma" w:cs="Tahoma"/>
        </w:rPr>
        <w:t xml:space="preserve">S podpisom tega pooblastila soglašamo, da </w:t>
      </w:r>
      <w:r>
        <w:rPr>
          <w:rFonts w:ascii="Tahoma" w:hAnsi="Tahoma" w:cs="Tahoma"/>
        </w:rPr>
        <w:t>upravičenec</w:t>
      </w:r>
      <w:r w:rsidRPr="000148DB">
        <w:rPr>
          <w:rFonts w:ascii="Tahoma" w:hAnsi="Tahoma" w:cs="Tahoma"/>
        </w:rPr>
        <w:t>, opravi poizvedbe o številkah transakcijskih računov pri katerikoli banki, finančni organizaciji ali upravljavcu baz podatkov o računih.</w:t>
      </w:r>
    </w:p>
    <w:p w14:paraId="16D7FEA7" w14:textId="77777777" w:rsidR="00113E46" w:rsidRPr="000148DB" w:rsidRDefault="00113E46" w:rsidP="00113E46">
      <w:pPr>
        <w:keepNext/>
        <w:keepLines/>
        <w:jc w:val="both"/>
        <w:rPr>
          <w:rFonts w:ascii="Tahoma" w:hAnsi="Tahoma" w:cs="Tahoma"/>
        </w:rPr>
      </w:pPr>
    </w:p>
    <w:p w14:paraId="7750FCD8" w14:textId="77777777" w:rsidR="00113E46" w:rsidRPr="000148DB" w:rsidRDefault="00113E46" w:rsidP="00113E46">
      <w:pPr>
        <w:keepNext/>
        <w:keepLines/>
        <w:jc w:val="both"/>
        <w:rPr>
          <w:rFonts w:ascii="Tahoma" w:hAnsi="Tahoma" w:cs="Tahoma"/>
        </w:rPr>
      </w:pPr>
      <w:r w:rsidRPr="000148DB">
        <w:rPr>
          <w:rFonts w:ascii="Tahoma" w:hAnsi="Tahoma" w:cs="Tahoma"/>
        </w:rPr>
        <w:t>Zavezujemo se, da tega pooblastila ne bomo preklicali.</w:t>
      </w:r>
    </w:p>
    <w:p w14:paraId="7900E2CD" w14:textId="77777777" w:rsidR="00113E46" w:rsidRPr="000148DB" w:rsidRDefault="00113E46" w:rsidP="00113E46">
      <w:pPr>
        <w:keepNext/>
        <w:keepLines/>
        <w:jc w:val="both"/>
        <w:rPr>
          <w:rFonts w:ascii="Tahoma" w:hAnsi="Tahoma" w:cs="Tahoma"/>
        </w:rPr>
      </w:pPr>
    </w:p>
    <w:p w14:paraId="3209C7E3" w14:textId="77777777" w:rsidR="00113E46" w:rsidRPr="000148DB" w:rsidRDefault="00113E46" w:rsidP="00113E46">
      <w:pPr>
        <w:keepNext/>
        <w:keepLines/>
        <w:jc w:val="both"/>
        <w:rPr>
          <w:rFonts w:ascii="Tahoma" w:hAnsi="Tahoma" w:cs="Tahoma"/>
        </w:rPr>
      </w:pPr>
      <w:r w:rsidRPr="000148DB">
        <w:rPr>
          <w:rFonts w:ascii="Tahoma" w:hAnsi="Tahoma" w:cs="Tahoma"/>
        </w:rPr>
        <w:t xml:space="preserve">Priloga: </w:t>
      </w:r>
      <w:r>
        <w:rPr>
          <w:rFonts w:ascii="Tahoma" w:hAnsi="Tahoma" w:cs="Tahoma"/>
        </w:rPr>
        <w:t>ena (</w:t>
      </w:r>
      <w:r w:rsidRPr="000148DB">
        <w:rPr>
          <w:rFonts w:ascii="Tahoma" w:hAnsi="Tahoma" w:cs="Tahoma"/>
        </w:rPr>
        <w:t>1</w:t>
      </w:r>
      <w:r>
        <w:rPr>
          <w:rFonts w:ascii="Tahoma" w:hAnsi="Tahoma" w:cs="Tahoma"/>
        </w:rPr>
        <w:t>)</w:t>
      </w:r>
      <w:r w:rsidRPr="000148DB">
        <w:rPr>
          <w:rFonts w:ascii="Tahoma" w:hAnsi="Tahoma" w:cs="Tahoma"/>
        </w:rPr>
        <w:t xml:space="preserve"> bianko menica</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p>
    <w:p w14:paraId="3C461B38" w14:textId="77777777" w:rsidR="00113E46" w:rsidRPr="000148DB" w:rsidRDefault="00113E46" w:rsidP="00113E46">
      <w:pPr>
        <w:keepNext/>
        <w:keepLines/>
        <w:jc w:val="both"/>
        <w:rPr>
          <w:rFonts w:ascii="Tahoma" w:hAnsi="Tahoma" w:cs="Tahoma"/>
        </w:rPr>
      </w:pPr>
    </w:p>
    <w:p w14:paraId="688EFF52" w14:textId="77777777" w:rsidR="00113E46" w:rsidRDefault="00113E46" w:rsidP="00113E46">
      <w:pPr>
        <w:keepNext/>
        <w:keepLines/>
        <w:jc w:val="both"/>
        <w:rPr>
          <w:rFonts w:ascii="Tahoma" w:hAnsi="Tahoma" w:cs="Tahoma"/>
        </w:rPr>
      </w:pPr>
    </w:p>
    <w:p w14:paraId="50E5CDAC" w14:textId="77777777" w:rsidR="00113E46" w:rsidRDefault="00113E46" w:rsidP="00113E46">
      <w:pPr>
        <w:keepNext/>
        <w:keepLines/>
        <w:jc w:val="both"/>
        <w:rPr>
          <w:rFonts w:ascii="Tahoma" w:hAnsi="Tahoma" w:cs="Tahoma"/>
          <w:u w:val="single"/>
        </w:rPr>
      </w:pPr>
      <w:r w:rsidRPr="000148DB">
        <w:rPr>
          <w:rFonts w:ascii="Tahoma" w:hAnsi="Tahoma" w:cs="Tahoma"/>
        </w:rPr>
        <w:t>Kraj, datum</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t>Žig</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u w:val="single"/>
        </w:rPr>
        <w:t xml:space="preserve">Izdajatelj menice: </w:t>
      </w:r>
    </w:p>
    <w:p w14:paraId="406A0480" w14:textId="77777777" w:rsidR="00DE51F4" w:rsidRPr="009E6E73" w:rsidRDefault="00DE51F4" w:rsidP="00DE51F4">
      <w:pPr>
        <w:keepNext/>
        <w:keepLines/>
        <w:rPr>
          <w:rFonts w:ascii="Tahoma" w:hAnsi="Tahoma" w:cs="Tahoma"/>
          <w:bCs/>
          <w:i/>
          <w:noProof/>
          <w:sz w:val="18"/>
          <w:szCs w:val="18"/>
        </w:rPr>
      </w:pPr>
      <w:r w:rsidRPr="009E6E73">
        <w:rPr>
          <w:rFonts w:ascii="Tahoma" w:hAnsi="Tahoma" w:cs="Tahoma"/>
          <w:bCs/>
          <w:i/>
          <w:noProof/>
          <w:sz w:val="18"/>
          <w:szCs w:val="18"/>
        </w:rPr>
        <w:br w:type="page"/>
      </w:r>
    </w:p>
    <w:tbl>
      <w:tblPr>
        <w:tblW w:w="948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88"/>
      </w:tblGrid>
      <w:tr w:rsidR="00BC7E18" w:rsidRPr="009A6293" w14:paraId="4BA20635" w14:textId="77777777" w:rsidTr="004D4AAF">
        <w:trPr>
          <w:trHeight w:val="435"/>
        </w:trPr>
        <w:tc>
          <w:tcPr>
            <w:tcW w:w="9488" w:type="dxa"/>
            <w:tcBorders>
              <w:top w:val="single" w:sz="4" w:space="0" w:color="auto"/>
              <w:left w:val="single" w:sz="4" w:space="0" w:color="auto"/>
              <w:bottom w:val="single" w:sz="4" w:space="0" w:color="auto"/>
              <w:right w:val="single" w:sz="4" w:space="0" w:color="auto"/>
            </w:tcBorders>
          </w:tcPr>
          <w:p w14:paraId="47BD4618" w14:textId="258615EE" w:rsidR="00BC7E18" w:rsidRPr="00511DEF" w:rsidRDefault="00BC7E18" w:rsidP="00BF44E0">
            <w:pPr>
              <w:keepNext/>
              <w:keepLines/>
              <w:numPr>
                <w:ilvl w:val="12"/>
                <w:numId w:val="0"/>
              </w:numPr>
              <w:tabs>
                <w:tab w:val="left" w:pos="6237"/>
              </w:tabs>
              <w:jc w:val="both"/>
              <w:rPr>
                <w:rFonts w:ascii="Tahoma" w:hAnsi="Tahoma" w:cs="Tahoma"/>
                <w:b/>
                <w:bCs/>
              </w:rPr>
            </w:pPr>
            <w:r w:rsidRPr="00511DEF">
              <w:rPr>
                <w:rFonts w:ascii="Tahoma" w:hAnsi="Tahoma" w:cs="Tahoma"/>
                <w:b/>
                <w:bCs/>
              </w:rPr>
              <w:lastRenderedPageBreak/>
              <w:t>VZOREC FINANČNEGA ZAVAROVANJA ZA DOBRO IZVEDBO OBVEZNOSTI IZ OKVIRNEGA SPORAZUMA - Bančna garancija ali kavcijsko zavarovanje</w:t>
            </w:r>
          </w:p>
        </w:tc>
      </w:tr>
    </w:tbl>
    <w:p w14:paraId="21D4F2CD"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01736A42"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i/>
          <w:sz w:val="18"/>
        </w:rPr>
        <w:t>Glava s podatki o garantu (zavarovalnici/banki) ali SWIFT ključ</w:t>
      </w:r>
    </w:p>
    <w:p w14:paraId="43C019E7"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 xml:space="preserve">Za:       </w:t>
      </w:r>
      <w:r w:rsidRPr="00FE0BDC">
        <w:rPr>
          <w:rFonts w:ascii="Tahoma" w:hAnsi="Tahoma" w:cs="Tahoma"/>
          <w:i/>
          <w:sz w:val="18"/>
        </w:rPr>
        <w:fldChar w:fldCharType="begin">
          <w:ffData>
            <w:name w:val="Besedilo2"/>
            <w:enabled/>
            <w:calcOnExit w:val="0"/>
            <w:textInput/>
          </w:ffData>
        </w:fldChar>
      </w:r>
      <w:r w:rsidRPr="00FE0BDC">
        <w:rPr>
          <w:rFonts w:ascii="Tahoma" w:hAnsi="Tahoma" w:cs="Tahoma"/>
          <w:i/>
          <w:sz w:val="18"/>
        </w:rPr>
        <w:instrText xml:space="preserve"> FORMTEXT </w:instrText>
      </w:r>
      <w:r w:rsidRPr="00FE0BDC">
        <w:rPr>
          <w:rFonts w:ascii="Tahoma" w:hAnsi="Tahoma" w:cs="Tahoma"/>
          <w:i/>
          <w:sz w:val="18"/>
        </w:rPr>
      </w:r>
      <w:r w:rsidRPr="00FE0BDC">
        <w:rPr>
          <w:rFonts w:ascii="Tahoma" w:hAnsi="Tahoma" w:cs="Tahoma"/>
          <w:i/>
          <w:sz w:val="18"/>
        </w:rPr>
        <w:fldChar w:fldCharType="separate"/>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sz w:val="18"/>
        </w:rPr>
        <w:fldChar w:fldCharType="end"/>
      </w:r>
      <w:r w:rsidRPr="00FE0BDC">
        <w:rPr>
          <w:rFonts w:ascii="Tahoma" w:hAnsi="Tahoma" w:cs="Tahoma"/>
          <w:i/>
          <w:sz w:val="18"/>
        </w:rPr>
        <w:t xml:space="preserve">  (vpiše se upravičenca tj. naročnika javnega naročila)</w:t>
      </w:r>
    </w:p>
    <w:p w14:paraId="3BAE880A"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sz w:val="18"/>
        </w:rPr>
        <w:t xml:space="preserve">Datum: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datum izdaje)</w:t>
      </w:r>
    </w:p>
    <w:p w14:paraId="31A5B3C3"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CEE084C"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b/>
          <w:sz w:val="18"/>
        </w:rPr>
        <w:t>VRSTA ZAVAROVANJA:</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vrsta zavarovanja: kavcijsko zavarovanje/bančna garancija)</w:t>
      </w:r>
    </w:p>
    <w:p w14:paraId="12C117E4"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4BE35DC"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ŠTEVILKA: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številka zavarovanja)</w:t>
      </w:r>
    </w:p>
    <w:p w14:paraId="6024FCF5"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6091A26"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GARANT:</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in naslov zavarovalnice/banke v kraju izdaje)</w:t>
      </w:r>
    </w:p>
    <w:p w14:paraId="263CE0CC"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888C668"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NAROČNIK: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in naslov naročnika zavarovanja, tj. v postopku javnega naročanja izbranega ponudnika)</w:t>
      </w:r>
    </w:p>
    <w:p w14:paraId="02304486"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0C179C3"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UPRAVIČENEC:</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naročnika javnega naročila)</w:t>
      </w:r>
    </w:p>
    <w:p w14:paraId="6968E057"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7736AC7" w14:textId="6E97F50E"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b/>
          <w:sz w:val="18"/>
        </w:rPr>
        <w:t xml:space="preserve">OSNOVNI POSEL: </w:t>
      </w:r>
      <w:r w:rsidRPr="00FE0BDC">
        <w:rPr>
          <w:rFonts w:ascii="Tahoma" w:hAnsi="Tahoma" w:cs="Tahoma"/>
          <w:sz w:val="18"/>
        </w:rPr>
        <w:t xml:space="preserve">obveznost naročnika zavarovanja iz pogodbe št.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z dne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 xml:space="preserve">(vpiše se številko in datum </w:t>
      </w:r>
      <w:r>
        <w:rPr>
          <w:rFonts w:ascii="Tahoma" w:hAnsi="Tahoma" w:cs="Tahoma"/>
          <w:i/>
          <w:sz w:val="18"/>
        </w:rPr>
        <w:t>okvirnega sporazuma/</w:t>
      </w:r>
      <w:r w:rsidRPr="00FE0BDC">
        <w:rPr>
          <w:rFonts w:ascii="Tahoma" w:hAnsi="Tahoma" w:cs="Tahoma"/>
          <w:i/>
          <w:sz w:val="18"/>
        </w:rPr>
        <w:t xml:space="preserve">pogodbe o izvedbi javnega naročila, sklenjene na podlagi postopka z oznako </w:t>
      </w:r>
      <w:r w:rsidR="002B5E9D">
        <w:rPr>
          <w:rFonts w:ascii="Tahoma" w:hAnsi="Tahoma" w:cs="Tahoma"/>
          <w:i/>
          <w:sz w:val="18"/>
        </w:rPr>
        <w:t>LPT-99/26</w:t>
      </w:r>
      <w:r w:rsidRPr="00FE0BDC">
        <w:rPr>
          <w:rFonts w:ascii="Tahoma" w:hAnsi="Tahoma" w:cs="Tahoma"/>
          <w:i/>
          <w:sz w:val="18"/>
        </w:rPr>
        <w:t>)</w:t>
      </w:r>
      <w:r w:rsidRPr="00FE0BDC">
        <w:rPr>
          <w:rFonts w:ascii="Tahoma" w:hAnsi="Tahoma" w:cs="Tahoma"/>
          <w:sz w:val="18"/>
        </w:rPr>
        <w:t xml:space="preserve"> za</w:t>
      </w:r>
      <w:r w:rsidRPr="00FE0BDC">
        <w:rPr>
          <w:rFonts w:ascii="Tahoma" w:hAnsi="Tahoma" w:cs="Tahoma"/>
          <w:i/>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predmet javnega naročila)</w:t>
      </w:r>
    </w:p>
    <w:p w14:paraId="21D45A31"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i/>
          <w:sz w:val="18"/>
        </w:rPr>
        <w:t xml:space="preserve"> </w:t>
      </w:r>
    </w:p>
    <w:p w14:paraId="6A94D40D"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ZNESEK IN VALUTA: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najvišji znesek s številko in besedo ter valuta)</w:t>
      </w:r>
    </w:p>
    <w:p w14:paraId="6A97F726"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2F15361"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LISTINE, KI JIH JE POLEG IZJAVE TREBA PRILOŽITI ZAHTEVI ZA PLAČILO IN SE IZRECNO ZAHTEVAJO V SPODNJEM BESEDILU: </w:t>
      </w:r>
      <w:r w:rsidRPr="00FE0BDC">
        <w:rPr>
          <w:rFonts w:ascii="Tahoma" w:hAnsi="Tahoma" w:cs="Tahoma"/>
          <w:sz w:val="18"/>
        </w:rPr>
        <w:t>nobena</w:t>
      </w:r>
    </w:p>
    <w:p w14:paraId="5F18A3A0"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F4A26D6"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JEZIK V ZAHTEVANIH LISTINAH:</w:t>
      </w:r>
      <w:r w:rsidRPr="00FE0BDC">
        <w:rPr>
          <w:rFonts w:ascii="Tahoma" w:hAnsi="Tahoma" w:cs="Tahoma"/>
          <w:sz w:val="18"/>
        </w:rPr>
        <w:t xml:space="preserve"> slovenski</w:t>
      </w:r>
    </w:p>
    <w:p w14:paraId="6AC0C74A"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0AA6323"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OBLIKA PREDLOŽITVE:</w:t>
      </w:r>
      <w:r w:rsidRPr="00FE0BDC">
        <w:rPr>
          <w:rFonts w:ascii="Tahoma" w:hAnsi="Tahoma" w:cs="Tahoma"/>
          <w:sz w:val="18"/>
        </w:rPr>
        <w:t xml:space="preserve"> v papirni obliki s priporočeno pošto ali katerokoli obliko hitre pošte ali v elektronski obliki po SWIFT sistemu na naslov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(navede se SWIFT naslova garanta)</w:t>
      </w:r>
    </w:p>
    <w:p w14:paraId="23A9F5DB"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A49989E"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KRAJ PREDLOŽITVE:</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(garant vpiše naslov podružnice, kjer se opravi predložitev papirnih listin, ali elektronski naslov za predložitev v elektronski obliki, kot na primer garantov SWIFT naslov)</w:t>
      </w:r>
      <w:r w:rsidRPr="00FE0BDC">
        <w:rPr>
          <w:rFonts w:ascii="Tahoma" w:hAnsi="Tahoma" w:cs="Tahoma"/>
          <w:sz w:val="18"/>
        </w:rPr>
        <w:t xml:space="preserve"> </w:t>
      </w:r>
    </w:p>
    <w:p w14:paraId="0470C460"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Ne glede na navedeno, se predložitev papirnih listin lahko opravi v katerikoli podružnici garanta na območju Republike Slovenije.</w:t>
      </w:r>
      <w:r w:rsidRPr="00FE0BDC" w:rsidDel="00D4087F">
        <w:rPr>
          <w:rFonts w:ascii="Tahoma" w:hAnsi="Tahoma" w:cs="Tahoma"/>
          <w:sz w:val="18"/>
        </w:rPr>
        <w:t xml:space="preserve"> </w:t>
      </w:r>
    </w:p>
    <w:p w14:paraId="752A3FEF"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 xml:space="preserve">  </w:t>
      </w:r>
    </w:p>
    <w:p w14:paraId="70E3A257"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DATUM VELJAVNOSTI: </w:t>
      </w:r>
      <w:r w:rsidRPr="00FE0BDC">
        <w:rPr>
          <w:rFonts w:ascii="Tahoma" w:hAnsi="Tahoma" w:cs="Tahoma"/>
          <w:sz w:val="18"/>
        </w:rPr>
        <w:fldChar w:fldCharType="begin">
          <w:ffData>
            <w:name w:val="Besedilo2"/>
            <w:enabled/>
            <w:calcOnExit w:val="0"/>
            <w:textInput>
              <w:default w:val="DD. MM. LLLL"/>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DD. MM. LLLL</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datum zapadlosti zavarovanja)</w:t>
      </w:r>
    </w:p>
    <w:p w14:paraId="67D7E0CF"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FD8531E"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STRANKA, KI JE DOLŽNA PLAČATI STROŠKE:</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naročnika zavarovanja, tj. v postopku javnega naročanja izbranega ponudnika)</w:t>
      </w:r>
    </w:p>
    <w:p w14:paraId="08F991A6"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6955486C" w14:textId="77777777" w:rsidR="00521FBA" w:rsidRPr="00FE0BDC" w:rsidRDefault="00521FBA" w:rsidP="00521FBA">
      <w:pPr>
        <w:keepNext/>
        <w:keepLines/>
        <w:jc w:val="both"/>
        <w:rPr>
          <w:rFonts w:ascii="Tahoma" w:hAnsi="Tahoma" w:cs="Tahoma"/>
          <w:sz w:val="18"/>
        </w:rPr>
      </w:pPr>
      <w:r w:rsidRPr="00FE0BDC">
        <w:rPr>
          <w:rFonts w:ascii="Tahoma" w:hAnsi="Tahoma" w:cs="Tahoma"/>
          <w:sz w:val="18"/>
        </w:rPr>
        <w:t>Kot garant se s tem zavarovanjem nepreklicno zavezujemo, da bomo upravičencu brezpogojno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C83D24" w14:textId="77777777" w:rsidR="00521FBA" w:rsidRPr="00FE0BDC" w:rsidRDefault="00521FBA" w:rsidP="00521FBA">
      <w:pPr>
        <w:keepNext/>
        <w:keepLines/>
        <w:jc w:val="both"/>
        <w:rPr>
          <w:rFonts w:ascii="Tahoma" w:hAnsi="Tahoma" w:cs="Tahoma"/>
          <w:sz w:val="18"/>
        </w:rPr>
      </w:pPr>
    </w:p>
    <w:p w14:paraId="27DE42C1" w14:textId="77777777" w:rsidR="00521FBA" w:rsidRPr="00FE0BDC" w:rsidRDefault="00521FBA" w:rsidP="00521FBA">
      <w:pPr>
        <w:keepNext/>
        <w:keepLines/>
        <w:jc w:val="both"/>
        <w:rPr>
          <w:rFonts w:ascii="Tahoma" w:hAnsi="Tahoma" w:cs="Tahoma"/>
          <w:sz w:val="18"/>
        </w:rPr>
      </w:pPr>
      <w:r w:rsidRPr="00FE0BDC">
        <w:rPr>
          <w:rFonts w:ascii="Tahoma" w:hAnsi="Tahoma" w:cs="Tahoma"/>
          <w:sz w:val="18"/>
        </w:rPr>
        <w:t>Katerokoli zahtevo za plačilo po tem zavarovanju moramo prejeti na datum veljavnosti zavarovanja ali pred njim v zgoraj navedenem kraju predložitve.</w:t>
      </w:r>
    </w:p>
    <w:p w14:paraId="14B3B431" w14:textId="77777777" w:rsidR="00521FBA" w:rsidRPr="00FE0BDC" w:rsidRDefault="00521FBA" w:rsidP="00521FBA">
      <w:pPr>
        <w:keepNext/>
        <w:keepLines/>
        <w:jc w:val="both"/>
        <w:rPr>
          <w:rFonts w:ascii="Tahoma" w:hAnsi="Tahoma" w:cs="Tahoma"/>
          <w:sz w:val="18"/>
        </w:rPr>
      </w:pPr>
    </w:p>
    <w:p w14:paraId="4D14799E" w14:textId="77777777" w:rsidR="00521FBA" w:rsidRPr="00FE0BDC" w:rsidRDefault="00521FBA" w:rsidP="00521FBA">
      <w:pPr>
        <w:keepNext/>
        <w:keepLines/>
        <w:jc w:val="both"/>
        <w:rPr>
          <w:rFonts w:ascii="Tahoma" w:hAnsi="Tahoma" w:cs="Tahoma"/>
          <w:sz w:val="18"/>
        </w:rPr>
      </w:pPr>
      <w:r w:rsidRPr="00FE0BDC">
        <w:rPr>
          <w:rFonts w:ascii="Tahoma" w:hAnsi="Tahoma" w:cs="Tahoma"/>
          <w:sz w:val="18"/>
        </w:rPr>
        <w:t>Morebitne spore v zvezi s tem zavarovanjem rešuje stvarno pristojno sodišče v Ljubljani po slovenskem pravu.</w:t>
      </w:r>
    </w:p>
    <w:p w14:paraId="258A769F" w14:textId="77777777" w:rsidR="00521FBA" w:rsidRPr="00FE0BDC" w:rsidRDefault="00521FBA" w:rsidP="00521FBA">
      <w:pPr>
        <w:keepNext/>
        <w:keepLines/>
        <w:jc w:val="both"/>
        <w:rPr>
          <w:rFonts w:ascii="Tahoma" w:hAnsi="Tahoma" w:cs="Tahoma"/>
          <w:sz w:val="18"/>
        </w:rPr>
      </w:pPr>
    </w:p>
    <w:p w14:paraId="4BF56B88" w14:textId="77777777" w:rsidR="00521FBA" w:rsidRPr="00FE0BDC" w:rsidRDefault="00521FBA" w:rsidP="00521FBA">
      <w:pPr>
        <w:keepNext/>
        <w:keepLines/>
        <w:jc w:val="both"/>
        <w:rPr>
          <w:rFonts w:ascii="Tahoma" w:hAnsi="Tahoma" w:cs="Tahoma"/>
          <w:sz w:val="18"/>
        </w:rPr>
      </w:pPr>
      <w:r w:rsidRPr="00FE0BDC">
        <w:rPr>
          <w:rFonts w:ascii="Tahoma" w:hAnsi="Tahoma" w:cs="Tahoma"/>
          <w:sz w:val="18"/>
        </w:rPr>
        <w:t>Za to zavarovanje veljajo Enotna pravila za garancije na poziv (EPGP) revizija iz leta 2010, izdana pri MTZ pod št. 758.</w:t>
      </w:r>
    </w:p>
    <w:p w14:paraId="212B1BF9" w14:textId="77777777" w:rsidR="00521FBA" w:rsidRPr="00FE0BDC" w:rsidRDefault="00521FBA" w:rsidP="00521FBA">
      <w:pPr>
        <w:keepNext/>
        <w:keepLines/>
        <w:jc w:val="both"/>
        <w:rPr>
          <w:rFonts w:ascii="Tahoma" w:hAnsi="Tahoma" w:cs="Tahoma"/>
          <w:sz w:val="18"/>
        </w:rPr>
      </w:pPr>
    </w:p>
    <w:p w14:paraId="0DDCD196" w14:textId="77777777" w:rsidR="00521FBA" w:rsidRPr="00FE0BDC" w:rsidRDefault="00521FBA" w:rsidP="00521FB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t xml:space="preserve">     garant</w:t>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t>(žig in podpis)</w:t>
      </w:r>
    </w:p>
    <w:p w14:paraId="2E03B0E7" w14:textId="77777777" w:rsidR="00521FBA" w:rsidRPr="00E05A40" w:rsidRDefault="00521FBA" w:rsidP="00982169">
      <w:pPr>
        <w:keepNext/>
        <w:keepLines/>
        <w:rPr>
          <w:rFonts w:ascii="Tahoma" w:hAnsi="Tahoma" w:cs="Tahoma"/>
          <w:i/>
          <w:iCs/>
        </w:rPr>
        <w:sectPr w:rsidR="00521FBA" w:rsidRPr="00E05A40" w:rsidSect="008802D1">
          <w:headerReference w:type="default" r:id="rId18"/>
          <w:footerReference w:type="default" r:id="rId19"/>
          <w:headerReference w:type="first" r:id="rId20"/>
          <w:footerReference w:type="first" r:id="rId21"/>
          <w:pgSz w:w="11906" w:h="16838" w:code="9"/>
          <w:pgMar w:top="1134" w:right="1134" w:bottom="1134" w:left="1418" w:header="426" w:footer="567" w:gutter="0"/>
          <w:cols w:space="708"/>
          <w:docGrid w:linePitch="272"/>
        </w:sectPr>
      </w:pPr>
    </w:p>
    <w:tbl>
      <w:tblPr>
        <w:tblW w:w="9418" w:type="dxa"/>
        <w:tblInd w:w="7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18"/>
      </w:tblGrid>
      <w:tr w:rsidR="00BC7E18" w:rsidRPr="008C15D0" w14:paraId="71B2F3D7" w14:textId="77777777" w:rsidTr="004D4AAF">
        <w:tc>
          <w:tcPr>
            <w:tcW w:w="9418" w:type="dxa"/>
            <w:tcBorders>
              <w:top w:val="single" w:sz="4" w:space="0" w:color="auto"/>
              <w:left w:val="single" w:sz="4" w:space="0" w:color="auto"/>
              <w:bottom w:val="single" w:sz="4" w:space="0" w:color="auto"/>
            </w:tcBorders>
          </w:tcPr>
          <w:p w14:paraId="2DF8B934" w14:textId="77777777" w:rsidR="00BC7E18" w:rsidRPr="008C15D0" w:rsidRDefault="00BC7E18" w:rsidP="00982169">
            <w:pPr>
              <w:keepNext/>
              <w:keepLines/>
              <w:jc w:val="both"/>
              <w:rPr>
                <w:rFonts w:ascii="Tahoma" w:hAnsi="Tahoma" w:cs="Tahoma"/>
              </w:rPr>
            </w:pPr>
            <w:r w:rsidRPr="008C15D0">
              <w:rPr>
                <w:rFonts w:ascii="Tahoma" w:hAnsi="Tahoma" w:cs="Tahoma"/>
              </w:rPr>
              <w:lastRenderedPageBreak/>
              <w:t>OSNUTEK OKVIRNEGA SPORAZUMA</w:t>
            </w:r>
          </w:p>
        </w:tc>
      </w:tr>
    </w:tbl>
    <w:p w14:paraId="390F41C0" w14:textId="77777777" w:rsidR="008C15D0" w:rsidRPr="008C15D0" w:rsidRDefault="008C15D0" w:rsidP="00982169">
      <w:pPr>
        <w:keepNext/>
        <w:keepLines/>
        <w:tabs>
          <w:tab w:val="left" w:pos="4962"/>
        </w:tabs>
        <w:suppressAutoHyphens/>
        <w:spacing w:after="120"/>
        <w:rPr>
          <w:rFonts w:ascii="Tahoma" w:hAnsi="Tahoma" w:cs="Tahoma"/>
        </w:rPr>
      </w:pPr>
    </w:p>
    <w:p w14:paraId="195A31A7" w14:textId="0E7579AB" w:rsidR="008C15D0" w:rsidRPr="008C15D0" w:rsidRDefault="008C15D0" w:rsidP="00982169">
      <w:pPr>
        <w:keepNext/>
        <w:keepLines/>
        <w:tabs>
          <w:tab w:val="left" w:pos="4962"/>
        </w:tabs>
        <w:suppressAutoHyphens/>
        <w:spacing w:after="120"/>
        <w:rPr>
          <w:rFonts w:ascii="Tahoma" w:hAnsi="Tahoma" w:cs="Tahoma"/>
          <w:b/>
        </w:rPr>
      </w:pPr>
      <w:r w:rsidRPr="008C15D0">
        <w:rPr>
          <w:rFonts w:ascii="Tahoma" w:hAnsi="Tahoma" w:cs="Tahoma"/>
        </w:rPr>
        <w:t>Št. javnega naročila:</w:t>
      </w:r>
      <w:r w:rsidRPr="008C15D0">
        <w:rPr>
          <w:rFonts w:ascii="Tahoma" w:hAnsi="Tahoma" w:cs="Tahoma"/>
          <w:b/>
        </w:rPr>
        <w:t xml:space="preserve"> </w:t>
      </w:r>
      <w:r w:rsidRPr="008C15D0">
        <w:rPr>
          <w:rFonts w:ascii="Tahoma" w:hAnsi="Tahoma" w:cs="Tahoma"/>
        </w:rPr>
        <w:t>LPT-</w:t>
      </w:r>
      <w:r w:rsidR="00564197">
        <w:rPr>
          <w:rFonts w:ascii="Tahoma" w:hAnsi="Tahoma" w:cs="Tahoma"/>
        </w:rPr>
        <w:t>99</w:t>
      </w:r>
      <w:r w:rsidRPr="008C15D0">
        <w:rPr>
          <w:rFonts w:ascii="Tahoma" w:hAnsi="Tahoma" w:cs="Tahoma"/>
        </w:rPr>
        <w:t>/2</w:t>
      </w:r>
      <w:r w:rsidR="00564197">
        <w:rPr>
          <w:rFonts w:ascii="Tahoma" w:hAnsi="Tahoma" w:cs="Tahoma"/>
        </w:rPr>
        <w:t>6</w:t>
      </w:r>
    </w:p>
    <w:p w14:paraId="342F9169" w14:textId="70403F3A" w:rsidR="008C15D0" w:rsidRPr="008C15D0" w:rsidRDefault="008C15D0" w:rsidP="00982169">
      <w:pPr>
        <w:keepNext/>
        <w:keepLines/>
        <w:tabs>
          <w:tab w:val="left" w:pos="4962"/>
        </w:tabs>
        <w:rPr>
          <w:rFonts w:ascii="Tahoma" w:hAnsi="Tahoma" w:cs="Tahoma"/>
        </w:rPr>
      </w:pPr>
      <w:r w:rsidRPr="008C15D0">
        <w:rPr>
          <w:rFonts w:ascii="Tahoma" w:hAnsi="Tahoma" w:cs="Tahoma"/>
        </w:rPr>
        <w:t>Št. okvirnega sporazuma kupca: LPT-</w:t>
      </w:r>
      <w:r w:rsidR="00564197">
        <w:rPr>
          <w:rFonts w:ascii="Tahoma" w:hAnsi="Tahoma" w:cs="Tahoma"/>
        </w:rPr>
        <w:t>99</w:t>
      </w:r>
      <w:r w:rsidRPr="008C15D0">
        <w:rPr>
          <w:rFonts w:ascii="Tahoma" w:hAnsi="Tahoma" w:cs="Tahoma"/>
        </w:rPr>
        <w:t>/2</w:t>
      </w:r>
      <w:r w:rsidR="00564197">
        <w:rPr>
          <w:rFonts w:ascii="Tahoma" w:hAnsi="Tahoma" w:cs="Tahoma"/>
        </w:rPr>
        <w:t>6</w:t>
      </w:r>
    </w:p>
    <w:p w14:paraId="1FEA3666" w14:textId="77777777" w:rsidR="008C15D0" w:rsidRPr="008C15D0" w:rsidRDefault="008C15D0" w:rsidP="00982169">
      <w:pPr>
        <w:keepNext/>
        <w:keepLines/>
        <w:tabs>
          <w:tab w:val="left" w:pos="4962"/>
        </w:tabs>
        <w:rPr>
          <w:rFonts w:ascii="Tahoma" w:hAnsi="Tahoma" w:cs="Tahoma"/>
          <w:sz w:val="8"/>
          <w:szCs w:val="8"/>
        </w:rPr>
      </w:pPr>
    </w:p>
    <w:p w14:paraId="7735A4F1" w14:textId="77777777" w:rsidR="008C15D0" w:rsidRPr="008C15D0" w:rsidRDefault="008C15D0" w:rsidP="00982169">
      <w:pPr>
        <w:keepNext/>
        <w:keepLines/>
        <w:tabs>
          <w:tab w:val="left" w:pos="4962"/>
        </w:tabs>
        <w:rPr>
          <w:rFonts w:ascii="Tahoma" w:hAnsi="Tahoma" w:cs="Tahoma"/>
        </w:rPr>
      </w:pPr>
      <w:r w:rsidRPr="008C15D0">
        <w:rPr>
          <w:rFonts w:ascii="Tahoma" w:hAnsi="Tahoma" w:cs="Tahoma"/>
        </w:rPr>
        <w:t>Št. okvirnega sporazuma prodajalca: .......................................</w:t>
      </w:r>
    </w:p>
    <w:p w14:paraId="6005B31A" w14:textId="77777777" w:rsidR="008C15D0" w:rsidRPr="008C15D0" w:rsidRDefault="008C15D0" w:rsidP="00982169">
      <w:pPr>
        <w:keepNext/>
        <w:keepLines/>
        <w:tabs>
          <w:tab w:val="left" w:pos="4962"/>
        </w:tabs>
        <w:rPr>
          <w:rFonts w:ascii="Tahoma" w:hAnsi="Tahoma" w:cs="Tahoma"/>
          <w:b/>
          <w:sz w:val="16"/>
          <w:szCs w:val="16"/>
        </w:rPr>
      </w:pPr>
    </w:p>
    <w:p w14:paraId="0DEDA5C1" w14:textId="77777777" w:rsidR="00AB1725" w:rsidRDefault="00AB1725" w:rsidP="00AB1725">
      <w:pPr>
        <w:keepNext/>
        <w:keepLines/>
        <w:jc w:val="center"/>
        <w:rPr>
          <w:rFonts w:ascii="Tahoma" w:hAnsi="Tahoma" w:cs="Tahoma"/>
          <w:b/>
          <w:sz w:val="22"/>
          <w:szCs w:val="22"/>
        </w:rPr>
      </w:pPr>
    </w:p>
    <w:p w14:paraId="29E04087" w14:textId="1B184A78" w:rsidR="00AB1725" w:rsidRPr="008C15D0" w:rsidRDefault="00AB1725" w:rsidP="00AB1725">
      <w:pPr>
        <w:keepNext/>
        <w:keepLines/>
        <w:jc w:val="center"/>
        <w:rPr>
          <w:rFonts w:ascii="Tahoma" w:hAnsi="Tahoma" w:cs="Tahoma"/>
          <w:b/>
          <w:sz w:val="22"/>
          <w:szCs w:val="22"/>
        </w:rPr>
      </w:pPr>
      <w:r w:rsidRPr="008C15D0">
        <w:rPr>
          <w:rFonts w:ascii="Tahoma" w:hAnsi="Tahoma" w:cs="Tahoma"/>
          <w:b/>
          <w:sz w:val="22"/>
          <w:szCs w:val="22"/>
        </w:rPr>
        <w:t>OKVIRNI SPORAZUM</w:t>
      </w:r>
    </w:p>
    <w:p w14:paraId="55B4C888" w14:textId="77777777" w:rsidR="008C15D0" w:rsidRPr="008C15D0" w:rsidRDefault="008C15D0" w:rsidP="00982169">
      <w:pPr>
        <w:keepNext/>
        <w:keepLines/>
        <w:tabs>
          <w:tab w:val="left" w:pos="4962"/>
        </w:tabs>
        <w:rPr>
          <w:rFonts w:ascii="Tahoma" w:hAnsi="Tahoma" w:cs="Tahoma"/>
          <w:b/>
          <w:sz w:val="16"/>
          <w:szCs w:val="16"/>
        </w:rPr>
      </w:pPr>
    </w:p>
    <w:p w14:paraId="137DEC51" w14:textId="77777777" w:rsidR="008C15D0" w:rsidRPr="008C15D0" w:rsidRDefault="008C15D0" w:rsidP="00982169">
      <w:pPr>
        <w:keepNext/>
        <w:keepLines/>
        <w:jc w:val="center"/>
        <w:rPr>
          <w:rFonts w:ascii="Tahoma" w:hAnsi="Tahoma" w:cs="Tahoma"/>
          <w:b/>
          <w:sz w:val="22"/>
          <w:szCs w:val="22"/>
        </w:rPr>
      </w:pPr>
      <w:r w:rsidRPr="008C15D0">
        <w:rPr>
          <w:rFonts w:ascii="Tahoma" w:hAnsi="Tahoma" w:cs="Tahoma"/>
          <w:b/>
          <w:sz w:val="22"/>
          <w:szCs w:val="22"/>
        </w:rPr>
        <w:t>ZA NAKUP PARKIRNIH KARTIC IN TERMO TRAKOV za:</w:t>
      </w:r>
    </w:p>
    <w:p w14:paraId="60DF89E9" w14:textId="6F4D3D6E" w:rsidR="008C15D0" w:rsidRPr="008C15D0" w:rsidRDefault="00564197" w:rsidP="00982169">
      <w:pPr>
        <w:keepNext/>
        <w:keepLines/>
        <w:jc w:val="center"/>
        <w:rPr>
          <w:rFonts w:ascii="Tahoma" w:hAnsi="Tahoma" w:cs="Tahoma"/>
          <w:b/>
          <w:sz w:val="22"/>
          <w:szCs w:val="22"/>
        </w:rPr>
      </w:pPr>
      <w:r w:rsidRPr="008C15D0">
        <w:rPr>
          <w:rFonts w:ascii="Tahoma" w:hAnsi="Tahoma" w:cs="Tahoma"/>
          <w:b/>
          <w:sz w:val="22"/>
          <w:szCs w:val="22"/>
        </w:rPr>
        <w:t xml:space="preserve">SKLOP </w:t>
      </w:r>
      <w:r w:rsidR="008C15D0" w:rsidRPr="008C15D0">
        <w:rPr>
          <w:rFonts w:ascii="Tahoma" w:hAnsi="Tahoma" w:cs="Tahoma"/>
          <w:b/>
          <w:sz w:val="22"/>
          <w:szCs w:val="22"/>
        </w:rPr>
        <w:t xml:space="preserve">1: Nakup parkirnih kartic </w:t>
      </w:r>
    </w:p>
    <w:p w14:paraId="7ABA891B" w14:textId="342A83A0" w:rsidR="008C15D0" w:rsidRPr="008C15D0" w:rsidRDefault="00564197" w:rsidP="00982169">
      <w:pPr>
        <w:keepNext/>
        <w:keepLines/>
        <w:jc w:val="center"/>
        <w:rPr>
          <w:rFonts w:ascii="Tahoma" w:hAnsi="Tahoma" w:cs="Tahoma"/>
          <w:b/>
          <w:sz w:val="22"/>
          <w:szCs w:val="22"/>
        </w:rPr>
      </w:pPr>
      <w:r w:rsidRPr="008C15D0">
        <w:rPr>
          <w:rFonts w:ascii="Tahoma" w:hAnsi="Tahoma" w:cs="Tahoma"/>
          <w:b/>
          <w:sz w:val="22"/>
          <w:szCs w:val="22"/>
        </w:rPr>
        <w:t xml:space="preserve">SKLOP  </w:t>
      </w:r>
      <w:r w:rsidR="008C15D0" w:rsidRPr="008C15D0">
        <w:rPr>
          <w:rFonts w:ascii="Tahoma" w:hAnsi="Tahoma" w:cs="Tahoma"/>
          <w:b/>
          <w:sz w:val="22"/>
          <w:szCs w:val="22"/>
        </w:rPr>
        <w:t>2: Nakup termo trakov</w:t>
      </w:r>
    </w:p>
    <w:p w14:paraId="612ACC5D" w14:textId="77777777" w:rsidR="008C15D0" w:rsidRPr="008C15D0" w:rsidRDefault="008C15D0" w:rsidP="00982169">
      <w:pPr>
        <w:keepNext/>
        <w:keepLines/>
        <w:jc w:val="center"/>
        <w:rPr>
          <w:rFonts w:ascii="Tahoma" w:hAnsi="Tahoma" w:cs="Tahoma"/>
          <w:b/>
        </w:rPr>
      </w:pPr>
    </w:p>
    <w:p w14:paraId="41EEF9DB" w14:textId="77777777" w:rsidR="008C15D0" w:rsidRPr="008C15D0" w:rsidRDefault="008C15D0" w:rsidP="00982169">
      <w:pPr>
        <w:keepNext/>
        <w:keepLines/>
        <w:tabs>
          <w:tab w:val="left" w:pos="4962"/>
        </w:tabs>
        <w:rPr>
          <w:rFonts w:ascii="Tahoma" w:hAnsi="Tahoma" w:cs="Tahoma"/>
          <w:b/>
          <w:sz w:val="16"/>
          <w:szCs w:val="16"/>
        </w:rPr>
      </w:pPr>
    </w:p>
    <w:p w14:paraId="07F419E2" w14:textId="77777777" w:rsidR="008C15D0" w:rsidRPr="008C15D0" w:rsidRDefault="008C15D0" w:rsidP="00982169">
      <w:pPr>
        <w:keepNext/>
        <w:keepLines/>
        <w:rPr>
          <w:rFonts w:ascii="Tahoma" w:hAnsi="Tahoma" w:cs="Tahoma"/>
        </w:rPr>
      </w:pPr>
      <w:r w:rsidRPr="008C15D0">
        <w:rPr>
          <w:rFonts w:ascii="Tahoma" w:hAnsi="Tahoma" w:cs="Tahoma"/>
        </w:rPr>
        <w:t>ki ga skleneta</w:t>
      </w:r>
    </w:p>
    <w:p w14:paraId="3A91A5FB" w14:textId="77777777" w:rsidR="008C15D0" w:rsidRPr="008C15D0" w:rsidRDefault="008C15D0" w:rsidP="00982169">
      <w:pPr>
        <w:keepNext/>
        <w:keepLines/>
        <w:tabs>
          <w:tab w:val="left" w:pos="1702"/>
        </w:tabs>
        <w:ind w:left="1701" w:hanging="1701"/>
        <w:rPr>
          <w:rFonts w:ascii="Tahoma" w:hAnsi="Tahoma" w:cs="Tahoma"/>
          <w:sz w:val="16"/>
          <w:szCs w:val="16"/>
        </w:rPr>
      </w:pPr>
    </w:p>
    <w:p w14:paraId="00994E7A" w14:textId="77777777" w:rsidR="008C15D0" w:rsidRPr="008C15D0" w:rsidRDefault="008C15D0" w:rsidP="00982169">
      <w:pPr>
        <w:keepNext/>
        <w:keepLines/>
        <w:tabs>
          <w:tab w:val="left" w:pos="1702"/>
        </w:tabs>
        <w:ind w:left="1701" w:hanging="1701"/>
        <w:rPr>
          <w:rFonts w:ascii="Tahoma" w:hAnsi="Tahoma" w:cs="Tahoma"/>
          <w:sz w:val="16"/>
          <w:szCs w:val="16"/>
        </w:rPr>
      </w:pPr>
    </w:p>
    <w:p w14:paraId="14644BF4" w14:textId="77777777" w:rsidR="008C15D0" w:rsidRPr="008C15D0" w:rsidRDefault="008C15D0" w:rsidP="00982169">
      <w:pPr>
        <w:keepNext/>
        <w:keepLines/>
        <w:tabs>
          <w:tab w:val="left" w:pos="1843"/>
        </w:tabs>
        <w:ind w:left="1701" w:hanging="1701"/>
        <w:jc w:val="both"/>
        <w:rPr>
          <w:rFonts w:ascii="Tahoma" w:hAnsi="Tahoma" w:cs="Tahoma"/>
        </w:rPr>
      </w:pPr>
      <w:r w:rsidRPr="008C15D0">
        <w:rPr>
          <w:rFonts w:ascii="Tahoma" w:hAnsi="Tahoma" w:cs="Tahoma"/>
          <w:b/>
        </w:rPr>
        <w:t>KUPEC:</w:t>
      </w:r>
      <w:r w:rsidRPr="008C15D0">
        <w:rPr>
          <w:rFonts w:ascii="Tahoma" w:hAnsi="Tahoma" w:cs="Tahoma"/>
        </w:rPr>
        <w:tab/>
      </w:r>
      <w:r w:rsidRPr="008C15D0">
        <w:rPr>
          <w:rFonts w:ascii="Tahoma" w:hAnsi="Tahoma" w:cs="Tahoma"/>
          <w:b/>
          <w:bCs/>
        </w:rPr>
        <w:t>Javno podjetje Ljubljanska parkirišča in tržnice</w:t>
      </w:r>
      <w:r w:rsidRPr="008C15D0">
        <w:rPr>
          <w:rFonts w:ascii="Tahoma" w:hAnsi="Tahoma" w:cs="Tahoma"/>
          <w:bCs/>
        </w:rPr>
        <w:t xml:space="preserve">, </w:t>
      </w:r>
      <w:r w:rsidRPr="008C15D0">
        <w:rPr>
          <w:rFonts w:ascii="Tahoma" w:hAnsi="Tahoma" w:cs="Tahoma"/>
          <w:b/>
        </w:rPr>
        <w:t>d.o.o.</w:t>
      </w:r>
      <w:r w:rsidRPr="008C15D0">
        <w:rPr>
          <w:rFonts w:ascii="Tahoma" w:hAnsi="Tahoma" w:cs="Tahoma"/>
        </w:rPr>
        <w:t>,</w:t>
      </w:r>
      <w:r w:rsidRPr="008C15D0">
        <w:rPr>
          <w:rFonts w:ascii="Tahoma" w:hAnsi="Tahoma" w:cs="Tahoma"/>
          <w:b/>
        </w:rPr>
        <w:t xml:space="preserve"> </w:t>
      </w:r>
      <w:r w:rsidRPr="008C15D0">
        <w:rPr>
          <w:rFonts w:ascii="Tahoma" w:hAnsi="Tahoma" w:cs="Tahoma"/>
        </w:rPr>
        <w:t xml:space="preserve">Kopitarjeva ulica 2, 1000 Ljubljana, ki ga zastopa direktor </w:t>
      </w:r>
      <w:r w:rsidRPr="008C15D0">
        <w:rPr>
          <w:rFonts w:ascii="Tahoma" w:hAnsi="Tahoma" w:cs="Tahoma"/>
          <w:b/>
        </w:rPr>
        <w:t>mag. Bojan Babič,</w:t>
      </w:r>
    </w:p>
    <w:p w14:paraId="52BC2A13" w14:textId="77777777" w:rsidR="008C15D0" w:rsidRPr="008C15D0" w:rsidRDefault="008C15D0" w:rsidP="00982169">
      <w:pPr>
        <w:keepNext/>
        <w:keepLines/>
        <w:ind w:left="1701"/>
        <w:rPr>
          <w:rFonts w:ascii="Tahoma" w:hAnsi="Tahoma" w:cs="Tahoma"/>
        </w:rPr>
      </w:pPr>
      <w:r w:rsidRPr="008C15D0">
        <w:rPr>
          <w:rFonts w:ascii="Tahoma" w:hAnsi="Tahoma" w:cs="Tahoma"/>
        </w:rPr>
        <w:t>identifikacijska številka za DDV:</w:t>
      </w:r>
      <w:r w:rsidRPr="008C15D0">
        <w:rPr>
          <w:rFonts w:ascii="Tahoma" w:hAnsi="Tahoma" w:cs="Tahoma"/>
        </w:rPr>
        <w:tab/>
        <w:t>SI50652613</w:t>
      </w:r>
    </w:p>
    <w:p w14:paraId="17A700F5" w14:textId="77777777" w:rsidR="008C15D0" w:rsidRPr="008C15D0" w:rsidRDefault="008C15D0" w:rsidP="00982169">
      <w:pPr>
        <w:keepNext/>
        <w:keepLines/>
        <w:ind w:left="1701" w:hanging="1620"/>
        <w:jc w:val="both"/>
        <w:rPr>
          <w:rFonts w:ascii="Tahoma" w:hAnsi="Tahoma" w:cs="Tahoma"/>
        </w:rPr>
      </w:pPr>
      <w:r w:rsidRPr="008C15D0">
        <w:rPr>
          <w:rFonts w:ascii="Tahoma" w:hAnsi="Tahoma" w:cs="Tahoma"/>
        </w:rPr>
        <w:tab/>
        <w:t>matična številka:</w:t>
      </w:r>
      <w:r w:rsidRPr="008C15D0">
        <w:rPr>
          <w:rFonts w:ascii="Tahoma" w:hAnsi="Tahoma" w:cs="Tahoma"/>
          <w:sz w:val="16"/>
          <w:szCs w:val="16"/>
        </w:rPr>
        <w:t xml:space="preserve"> </w:t>
      </w:r>
      <w:r w:rsidRPr="008C15D0">
        <w:rPr>
          <w:rFonts w:ascii="Tahoma" w:hAnsi="Tahoma" w:cs="Tahoma"/>
          <w:sz w:val="16"/>
          <w:szCs w:val="16"/>
        </w:rPr>
        <w:tab/>
      </w:r>
      <w:r w:rsidRPr="008C15D0">
        <w:rPr>
          <w:rFonts w:ascii="Tahoma" w:hAnsi="Tahoma" w:cs="Tahoma"/>
          <w:sz w:val="16"/>
          <w:szCs w:val="16"/>
        </w:rPr>
        <w:tab/>
      </w:r>
      <w:r w:rsidRPr="008C15D0">
        <w:rPr>
          <w:rFonts w:ascii="Tahoma" w:hAnsi="Tahoma" w:cs="Tahoma"/>
          <w:sz w:val="16"/>
          <w:szCs w:val="16"/>
        </w:rPr>
        <w:tab/>
      </w:r>
      <w:r w:rsidRPr="008C15D0">
        <w:rPr>
          <w:rFonts w:ascii="Tahoma" w:hAnsi="Tahoma" w:cs="Tahoma"/>
        </w:rPr>
        <w:t>5607906000</w:t>
      </w:r>
    </w:p>
    <w:p w14:paraId="7CDC799D" w14:textId="77777777" w:rsidR="008C15D0" w:rsidRPr="008C15D0" w:rsidRDefault="008C15D0" w:rsidP="00982169">
      <w:pPr>
        <w:keepNext/>
        <w:keepLines/>
        <w:ind w:left="1620" w:firstLine="81"/>
        <w:jc w:val="both"/>
        <w:rPr>
          <w:rFonts w:ascii="Tahoma" w:hAnsi="Tahoma" w:cs="Tahoma"/>
        </w:rPr>
      </w:pPr>
      <w:r w:rsidRPr="008C15D0">
        <w:rPr>
          <w:rFonts w:ascii="Tahoma" w:hAnsi="Tahoma" w:cs="Tahoma"/>
        </w:rPr>
        <w:t>(v nadaljevanju: kupec)</w:t>
      </w:r>
    </w:p>
    <w:p w14:paraId="3132683C" w14:textId="77777777" w:rsidR="008C15D0" w:rsidRPr="008C15D0" w:rsidRDefault="008C15D0" w:rsidP="00982169">
      <w:pPr>
        <w:keepNext/>
        <w:keepLines/>
        <w:tabs>
          <w:tab w:val="left" w:pos="1702"/>
        </w:tabs>
        <w:rPr>
          <w:rFonts w:ascii="Tahoma" w:hAnsi="Tahoma" w:cs="Tahoma"/>
        </w:rPr>
      </w:pPr>
      <w:r w:rsidRPr="008C15D0">
        <w:rPr>
          <w:rFonts w:ascii="Tahoma" w:hAnsi="Tahoma" w:cs="Tahoma"/>
        </w:rPr>
        <w:t xml:space="preserve">ter </w:t>
      </w:r>
    </w:p>
    <w:p w14:paraId="75D5845C" w14:textId="77777777" w:rsidR="008C15D0" w:rsidRPr="008C15D0" w:rsidRDefault="008C15D0" w:rsidP="00982169">
      <w:pPr>
        <w:keepNext/>
        <w:keepLines/>
        <w:tabs>
          <w:tab w:val="left" w:pos="1702"/>
        </w:tabs>
        <w:rPr>
          <w:rFonts w:ascii="Tahoma" w:hAnsi="Tahoma" w:cs="Tahoma"/>
          <w:b/>
          <w:sz w:val="16"/>
          <w:szCs w:val="16"/>
        </w:rPr>
      </w:pPr>
    </w:p>
    <w:p w14:paraId="1B43B0F7" w14:textId="77777777" w:rsidR="008C15D0" w:rsidRPr="008C15D0" w:rsidRDefault="008C15D0" w:rsidP="00982169">
      <w:pPr>
        <w:keepNext/>
        <w:keepLines/>
        <w:tabs>
          <w:tab w:val="left" w:pos="1702"/>
        </w:tabs>
        <w:rPr>
          <w:rFonts w:ascii="Tahoma" w:hAnsi="Tahoma" w:cs="Tahoma"/>
        </w:rPr>
      </w:pPr>
      <w:r w:rsidRPr="008C15D0">
        <w:rPr>
          <w:rFonts w:ascii="Tahoma" w:hAnsi="Tahoma" w:cs="Tahoma"/>
          <w:b/>
        </w:rPr>
        <w:t>PRODAJALEC:</w:t>
      </w:r>
      <w:r w:rsidRPr="008C15D0">
        <w:rPr>
          <w:rFonts w:ascii="Tahoma" w:hAnsi="Tahoma" w:cs="Tahoma"/>
          <w:b/>
        </w:rPr>
        <w:tab/>
      </w:r>
      <w:r w:rsidRPr="008C15D0">
        <w:rPr>
          <w:rFonts w:ascii="Tahoma" w:hAnsi="Tahoma" w:cs="Tahoma"/>
        </w:rPr>
        <w:t xml:space="preserve">............................................................................................................., </w:t>
      </w:r>
    </w:p>
    <w:p w14:paraId="0EE8AACE" w14:textId="77777777" w:rsidR="008C15D0" w:rsidRPr="008C15D0" w:rsidRDefault="008C15D0" w:rsidP="00982169">
      <w:pPr>
        <w:keepNext/>
        <w:keepLines/>
        <w:spacing w:after="60"/>
        <w:ind w:left="1701" w:hanging="1701"/>
        <w:jc w:val="both"/>
        <w:rPr>
          <w:rFonts w:ascii="Tahoma" w:hAnsi="Tahoma" w:cs="Tahoma"/>
        </w:rPr>
      </w:pPr>
      <w:r w:rsidRPr="008C15D0">
        <w:rPr>
          <w:rFonts w:ascii="Tahoma" w:hAnsi="Tahoma" w:cs="Tahoma"/>
        </w:rPr>
        <w:tab/>
        <w:t xml:space="preserve">ki ga zastopa:......................................................................................... </w:t>
      </w:r>
    </w:p>
    <w:p w14:paraId="0EED67B9" w14:textId="77777777" w:rsidR="008C15D0" w:rsidRPr="008C15D0" w:rsidRDefault="008C15D0" w:rsidP="00982169">
      <w:pPr>
        <w:keepNext/>
        <w:keepLines/>
        <w:tabs>
          <w:tab w:val="left" w:pos="1702"/>
        </w:tabs>
        <w:ind w:left="1701" w:hanging="1701"/>
        <w:rPr>
          <w:rFonts w:ascii="Tahoma" w:hAnsi="Tahoma" w:cs="Tahoma"/>
        </w:rPr>
      </w:pPr>
      <w:r w:rsidRPr="008C15D0">
        <w:rPr>
          <w:rFonts w:ascii="Tahoma" w:hAnsi="Tahoma" w:cs="Tahoma"/>
        </w:rPr>
        <w:tab/>
        <w:t>številka transakcijskega računa: ___________________________</w:t>
      </w:r>
    </w:p>
    <w:p w14:paraId="44B0D13D" w14:textId="77777777" w:rsidR="008C15D0" w:rsidRPr="008C15D0" w:rsidRDefault="008C15D0" w:rsidP="00982169">
      <w:pPr>
        <w:keepNext/>
        <w:keepLines/>
        <w:tabs>
          <w:tab w:val="left" w:pos="1702"/>
        </w:tabs>
        <w:ind w:left="1701" w:hanging="1701"/>
        <w:rPr>
          <w:rFonts w:ascii="Tahoma" w:hAnsi="Tahoma" w:cs="Tahoma"/>
        </w:rPr>
      </w:pPr>
      <w:r w:rsidRPr="008C15D0">
        <w:rPr>
          <w:rFonts w:ascii="Tahoma" w:hAnsi="Tahoma" w:cs="Tahoma"/>
        </w:rPr>
        <w:tab/>
        <w:t>davčna številka:</w:t>
      </w:r>
    </w:p>
    <w:p w14:paraId="4E57F15E" w14:textId="77777777" w:rsidR="008C15D0" w:rsidRPr="008C15D0" w:rsidRDefault="008C15D0" w:rsidP="00982169">
      <w:pPr>
        <w:keepNext/>
        <w:keepLines/>
        <w:tabs>
          <w:tab w:val="left" w:pos="1702"/>
        </w:tabs>
        <w:ind w:left="1701" w:hanging="1701"/>
        <w:rPr>
          <w:rFonts w:ascii="Tahoma" w:hAnsi="Tahoma" w:cs="Tahoma"/>
        </w:rPr>
      </w:pPr>
      <w:r w:rsidRPr="008C15D0">
        <w:rPr>
          <w:rFonts w:ascii="Tahoma" w:hAnsi="Tahoma" w:cs="Tahoma"/>
        </w:rPr>
        <w:tab/>
        <w:t>identifikacijska številka za DDV: _________________________</w:t>
      </w:r>
    </w:p>
    <w:p w14:paraId="1ED385AE" w14:textId="77777777" w:rsidR="008C15D0" w:rsidRPr="008C15D0" w:rsidRDefault="008C15D0" w:rsidP="00982169">
      <w:pPr>
        <w:keepNext/>
        <w:keepLines/>
        <w:tabs>
          <w:tab w:val="left" w:pos="709"/>
          <w:tab w:val="left" w:pos="1702"/>
        </w:tabs>
        <w:ind w:left="1701" w:hanging="1701"/>
        <w:rPr>
          <w:rFonts w:ascii="Tahoma" w:hAnsi="Tahoma" w:cs="Tahoma"/>
        </w:rPr>
      </w:pPr>
      <w:r w:rsidRPr="008C15D0">
        <w:rPr>
          <w:rFonts w:ascii="Tahoma" w:hAnsi="Tahoma" w:cs="Tahoma"/>
        </w:rPr>
        <w:tab/>
      </w:r>
      <w:r w:rsidRPr="008C15D0">
        <w:rPr>
          <w:rFonts w:ascii="Tahoma" w:hAnsi="Tahoma" w:cs="Tahoma"/>
        </w:rPr>
        <w:tab/>
        <w:t>matična številka: ______________________</w:t>
      </w:r>
    </w:p>
    <w:p w14:paraId="33BC3895" w14:textId="77777777" w:rsidR="008C15D0" w:rsidRPr="008C15D0" w:rsidRDefault="008C15D0" w:rsidP="00982169">
      <w:pPr>
        <w:keepNext/>
        <w:keepLines/>
        <w:tabs>
          <w:tab w:val="left" w:pos="1702"/>
        </w:tabs>
        <w:ind w:left="1701"/>
        <w:rPr>
          <w:rFonts w:ascii="Tahoma" w:hAnsi="Tahoma" w:cs="Tahoma"/>
        </w:rPr>
      </w:pPr>
      <w:r w:rsidRPr="008C15D0">
        <w:rPr>
          <w:rFonts w:ascii="Tahoma" w:hAnsi="Tahoma" w:cs="Tahoma"/>
        </w:rPr>
        <w:t>(v nadaljevanju: prodajalec)</w:t>
      </w:r>
    </w:p>
    <w:p w14:paraId="56D373D6" w14:textId="77777777" w:rsidR="008C15D0" w:rsidRPr="008C15D0" w:rsidRDefault="008C15D0" w:rsidP="00982169">
      <w:pPr>
        <w:keepNext/>
        <w:keepLines/>
        <w:tabs>
          <w:tab w:val="left" w:pos="709"/>
          <w:tab w:val="left" w:pos="1702"/>
        </w:tabs>
        <w:rPr>
          <w:rFonts w:ascii="Tahoma" w:hAnsi="Tahoma" w:cs="Tahoma"/>
        </w:rPr>
      </w:pPr>
    </w:p>
    <w:p w14:paraId="090FAC11" w14:textId="77777777" w:rsidR="008C15D0" w:rsidRPr="008C15D0" w:rsidRDefault="008C15D0" w:rsidP="00982169">
      <w:pPr>
        <w:keepNext/>
        <w:keepLines/>
        <w:tabs>
          <w:tab w:val="left" w:pos="709"/>
          <w:tab w:val="left" w:pos="1702"/>
        </w:tabs>
        <w:rPr>
          <w:rFonts w:ascii="Tahoma" w:hAnsi="Tahoma" w:cs="Tahoma"/>
        </w:rPr>
      </w:pPr>
    </w:p>
    <w:p w14:paraId="3948BB0E" w14:textId="456AF1F4" w:rsidR="008C15D0" w:rsidRPr="008C15D0" w:rsidRDefault="008C15D0" w:rsidP="00982169">
      <w:pPr>
        <w:keepNext/>
        <w:keepLines/>
        <w:tabs>
          <w:tab w:val="left" w:pos="1080"/>
          <w:tab w:val="left" w:pos="1702"/>
        </w:tabs>
        <w:jc w:val="both"/>
        <w:rPr>
          <w:rFonts w:ascii="Tahoma" w:hAnsi="Tahoma" w:cs="Tahoma"/>
          <w:b/>
        </w:rPr>
      </w:pPr>
      <w:r w:rsidRPr="008C15D0">
        <w:rPr>
          <w:rFonts w:ascii="Tahoma" w:hAnsi="Tahoma" w:cs="Tahoma"/>
          <w:b/>
        </w:rPr>
        <w:t>UVODNE DOLOČBE</w:t>
      </w:r>
    </w:p>
    <w:p w14:paraId="363CC860" w14:textId="77777777" w:rsidR="008C15D0" w:rsidRPr="008C15D0" w:rsidRDefault="008C15D0" w:rsidP="00982169">
      <w:pPr>
        <w:keepNext/>
        <w:keepLines/>
        <w:tabs>
          <w:tab w:val="left" w:pos="1080"/>
          <w:tab w:val="left" w:pos="1702"/>
        </w:tabs>
        <w:jc w:val="both"/>
        <w:rPr>
          <w:rFonts w:ascii="Tahoma" w:hAnsi="Tahoma" w:cs="Tahoma"/>
          <w:b/>
        </w:rPr>
      </w:pPr>
    </w:p>
    <w:p w14:paraId="54DFDEDE" w14:textId="77777777" w:rsidR="008C15D0" w:rsidRPr="008C15D0" w:rsidRDefault="008C15D0" w:rsidP="00982169">
      <w:pPr>
        <w:keepNext/>
        <w:keepLines/>
        <w:numPr>
          <w:ilvl w:val="1"/>
          <w:numId w:val="31"/>
        </w:numPr>
        <w:tabs>
          <w:tab w:val="clear" w:pos="5322"/>
          <w:tab w:val="num" w:pos="4897"/>
        </w:tabs>
        <w:ind w:left="426" w:hanging="426"/>
        <w:jc w:val="center"/>
        <w:rPr>
          <w:rFonts w:ascii="Tahoma" w:hAnsi="Tahoma" w:cs="Tahoma"/>
        </w:rPr>
      </w:pPr>
      <w:r w:rsidRPr="008C15D0">
        <w:rPr>
          <w:rFonts w:ascii="Tahoma" w:hAnsi="Tahoma" w:cs="Tahoma"/>
        </w:rPr>
        <w:t>člen</w:t>
      </w:r>
    </w:p>
    <w:p w14:paraId="2B75DC3E" w14:textId="77777777" w:rsidR="008C15D0" w:rsidRPr="008C15D0" w:rsidRDefault="008C15D0" w:rsidP="00982169">
      <w:pPr>
        <w:keepNext/>
        <w:keepLines/>
        <w:tabs>
          <w:tab w:val="left" w:pos="1702"/>
        </w:tabs>
        <w:jc w:val="center"/>
        <w:rPr>
          <w:rFonts w:ascii="Tahoma" w:hAnsi="Tahoma" w:cs="Tahoma"/>
        </w:rPr>
      </w:pPr>
    </w:p>
    <w:p w14:paraId="638EF815" w14:textId="6E1F7757" w:rsidR="008C15D0" w:rsidRPr="008C15D0" w:rsidRDefault="008C15D0" w:rsidP="00982169">
      <w:pPr>
        <w:keepNext/>
        <w:keepLines/>
        <w:jc w:val="both"/>
        <w:rPr>
          <w:rFonts w:ascii="Tahoma" w:hAnsi="Tahoma" w:cs="Tahoma"/>
        </w:rPr>
      </w:pPr>
      <w:r w:rsidRPr="008C15D0">
        <w:rPr>
          <w:rFonts w:ascii="Tahoma" w:hAnsi="Tahoma" w:cs="Tahoma"/>
        </w:rPr>
        <w:t xml:space="preserve">Stranki okvirnega sporazuma ugotavljata, da je JAVNI HOLDING Ljubljana, d.o.o., Verovškova ulica 70, 1000 Ljubljana, na podlagi pooblastila kupca izvedel postopek oddaje javnega naročila št. </w:t>
      </w:r>
      <w:r w:rsidR="0002096C">
        <w:rPr>
          <w:rFonts w:ascii="Tahoma" w:hAnsi="Tahoma" w:cs="Tahoma"/>
        </w:rPr>
        <w:t>LPT-99/26</w:t>
      </w:r>
      <w:r w:rsidR="00564197">
        <w:rPr>
          <w:rFonts w:ascii="Tahoma" w:hAnsi="Tahoma" w:cs="Tahoma"/>
        </w:rPr>
        <w:t xml:space="preserve"> </w:t>
      </w:r>
      <w:r w:rsidRPr="008C15D0">
        <w:rPr>
          <w:rFonts w:ascii="Tahoma" w:hAnsi="Tahoma" w:cs="Tahoma"/>
        </w:rPr>
        <w:t xml:space="preserve">po odprtem postopku v skladu s 40. členom Zakona o javnem naročanju (Ur. l. RS, št. 91/15 s spremembami; v nadaljevanju: ZJN-3), objavljen na Portalu javnih naročil dne _____________, pod št. objave ______________ in v Uradnem listu Evropske unije dne __________, Dokument _________________, z namenom sklenitve okvirnega sporazuma za »Nakup parkirnih kartic in termo trakov« po sklopih, v katerem je kupec prodajalca za posamezni sklop izbral na podlagi najugodnejše ponudbe ter na podlagi pogojev in meril, opredeljenih v razpisni dokumentaciji kupca, št. </w:t>
      </w:r>
      <w:r w:rsidR="0002096C">
        <w:rPr>
          <w:rFonts w:ascii="Tahoma" w:hAnsi="Tahoma" w:cs="Tahoma"/>
        </w:rPr>
        <w:t>LPT-99/26</w:t>
      </w:r>
      <w:r w:rsidRPr="008C15D0">
        <w:rPr>
          <w:rFonts w:ascii="Tahoma" w:hAnsi="Tahoma" w:cs="Tahoma"/>
        </w:rPr>
        <w:t>(v nadaljevanju: razpisna dokumentacija).</w:t>
      </w:r>
    </w:p>
    <w:p w14:paraId="7ED03B5B" w14:textId="77777777" w:rsidR="008C15D0" w:rsidRPr="008C15D0" w:rsidRDefault="008C15D0" w:rsidP="00982169">
      <w:pPr>
        <w:keepNext/>
        <w:keepLines/>
        <w:tabs>
          <w:tab w:val="left" w:pos="567"/>
        </w:tabs>
        <w:jc w:val="both"/>
        <w:rPr>
          <w:rFonts w:ascii="Tahoma" w:hAnsi="Tahoma" w:cs="Tahoma"/>
        </w:rPr>
      </w:pPr>
    </w:p>
    <w:p w14:paraId="15820A52" w14:textId="77777777" w:rsidR="008C15D0" w:rsidRPr="008C15D0" w:rsidRDefault="008C15D0" w:rsidP="00982169">
      <w:pPr>
        <w:keepNext/>
        <w:keepLines/>
        <w:jc w:val="both"/>
        <w:rPr>
          <w:rFonts w:ascii="Tahoma" w:hAnsi="Tahoma" w:cs="Tahoma"/>
        </w:rPr>
      </w:pPr>
      <w:r w:rsidRPr="008C15D0">
        <w:rPr>
          <w:rFonts w:ascii="Tahoma" w:hAnsi="Tahoma" w:cs="Tahoma"/>
        </w:rPr>
        <w:t>Okvirni sporazum je sklenjen in prične veljati z dnem podpisa okvirnega sporazuma s strani obeh strank okvirnega sporazuma, pod pogojem iz 20. člena okvirnega sporazuma, ter velja oseminštirideset (48) mesecev od dneva sklenitve oziroma do izčrpanja vrednosti okvirnega sporazuma, navedene v prvem odstavku 3. člena tega okvirnega sporazuma, kar nastopi prej.</w:t>
      </w:r>
    </w:p>
    <w:p w14:paraId="38D2B3CC" w14:textId="77777777" w:rsidR="008C15D0" w:rsidRDefault="008C15D0" w:rsidP="00982169">
      <w:pPr>
        <w:keepNext/>
        <w:keepLines/>
        <w:jc w:val="both"/>
        <w:rPr>
          <w:rFonts w:ascii="Tahoma" w:hAnsi="Tahoma" w:cs="Tahoma"/>
          <w:lang w:val="x-none"/>
        </w:rPr>
      </w:pPr>
    </w:p>
    <w:p w14:paraId="23CDE7D5" w14:textId="77777777" w:rsidR="00AB1725" w:rsidRPr="008C15D0" w:rsidRDefault="00AB1725" w:rsidP="00982169">
      <w:pPr>
        <w:keepNext/>
        <w:keepLines/>
        <w:jc w:val="both"/>
        <w:rPr>
          <w:rFonts w:ascii="Tahoma" w:hAnsi="Tahoma" w:cs="Tahoma"/>
          <w:lang w:val="x-none"/>
        </w:rPr>
      </w:pPr>
    </w:p>
    <w:p w14:paraId="759A95D1" w14:textId="77777777" w:rsidR="00CF646C" w:rsidRDefault="00CF646C" w:rsidP="00564197">
      <w:pPr>
        <w:keepNext/>
        <w:keepLines/>
        <w:tabs>
          <w:tab w:val="left" w:pos="1080"/>
          <w:tab w:val="left" w:pos="1702"/>
        </w:tabs>
        <w:jc w:val="both"/>
        <w:rPr>
          <w:rFonts w:ascii="Tahoma" w:hAnsi="Tahoma" w:cs="Tahoma"/>
          <w:b/>
        </w:rPr>
      </w:pPr>
    </w:p>
    <w:p w14:paraId="7B714F7C" w14:textId="530B5A78"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lastRenderedPageBreak/>
        <w:t>PREDMET OKVIRNEGA SPORAZUMA</w:t>
      </w:r>
    </w:p>
    <w:p w14:paraId="45033451" w14:textId="77777777" w:rsidR="008C15D0" w:rsidRPr="008C15D0" w:rsidRDefault="008C15D0" w:rsidP="00982169">
      <w:pPr>
        <w:keepNext/>
        <w:keepLines/>
        <w:tabs>
          <w:tab w:val="left" w:pos="1080"/>
          <w:tab w:val="left" w:pos="1702"/>
        </w:tabs>
        <w:ind w:left="360"/>
        <w:jc w:val="both"/>
        <w:rPr>
          <w:rFonts w:ascii="Tahoma" w:hAnsi="Tahoma" w:cs="Tahoma"/>
          <w:b/>
        </w:rPr>
      </w:pPr>
    </w:p>
    <w:p w14:paraId="26FAF366" w14:textId="77777777" w:rsidR="008C15D0" w:rsidRPr="008C15D0" w:rsidRDefault="008C15D0" w:rsidP="00982169">
      <w:pPr>
        <w:keepNext/>
        <w:keepLines/>
        <w:numPr>
          <w:ilvl w:val="1"/>
          <w:numId w:val="31"/>
        </w:numPr>
        <w:tabs>
          <w:tab w:val="clear" w:pos="5322"/>
          <w:tab w:val="num" w:pos="4897"/>
        </w:tabs>
        <w:ind w:left="426" w:hanging="426"/>
        <w:jc w:val="center"/>
        <w:rPr>
          <w:rFonts w:ascii="Tahoma" w:hAnsi="Tahoma" w:cs="Tahoma"/>
        </w:rPr>
      </w:pPr>
      <w:r w:rsidRPr="008C15D0">
        <w:rPr>
          <w:rFonts w:ascii="Tahoma" w:hAnsi="Tahoma" w:cs="Tahoma"/>
        </w:rPr>
        <w:t>člen</w:t>
      </w:r>
    </w:p>
    <w:p w14:paraId="04586015" w14:textId="77777777" w:rsidR="008C15D0" w:rsidRPr="008C15D0" w:rsidRDefault="008C15D0" w:rsidP="00982169">
      <w:pPr>
        <w:keepNext/>
        <w:keepLines/>
        <w:tabs>
          <w:tab w:val="left" w:pos="1702"/>
        </w:tabs>
        <w:jc w:val="both"/>
        <w:rPr>
          <w:rFonts w:ascii="Tahoma" w:hAnsi="Tahoma" w:cs="Tahoma"/>
        </w:rPr>
      </w:pPr>
    </w:p>
    <w:p w14:paraId="4D6AB8CE" w14:textId="2725BF0F" w:rsidR="008C15D0" w:rsidRPr="008C15D0" w:rsidRDefault="008C15D0" w:rsidP="00982169">
      <w:pPr>
        <w:keepNext/>
        <w:keepLines/>
        <w:tabs>
          <w:tab w:val="left" w:pos="1702"/>
        </w:tabs>
        <w:jc w:val="both"/>
        <w:rPr>
          <w:rFonts w:ascii="Tahoma" w:hAnsi="Tahoma" w:cs="Tahoma"/>
        </w:rPr>
      </w:pPr>
      <w:r w:rsidRPr="008C15D0">
        <w:rPr>
          <w:rFonts w:ascii="Tahoma" w:hAnsi="Tahoma" w:cs="Tahoma"/>
        </w:rPr>
        <w:t xml:space="preserve">Predmet okvirnega sporazuma je »Nakup parkirnih kartic in termo trakov za obdobje oseminštirideset (48) mesecev« iz </w:t>
      </w:r>
      <w:r w:rsidR="00564197" w:rsidRPr="008C15D0">
        <w:rPr>
          <w:rFonts w:ascii="Tahoma" w:hAnsi="Tahoma" w:cs="Tahoma"/>
        </w:rPr>
        <w:t xml:space="preserve">SKLOPA </w:t>
      </w:r>
      <w:r w:rsidRPr="008C15D0">
        <w:rPr>
          <w:rFonts w:ascii="Tahoma" w:hAnsi="Tahoma" w:cs="Tahoma"/>
        </w:rPr>
        <w:t xml:space="preserve">1: Parkirne kartice ali iz </w:t>
      </w:r>
      <w:r w:rsidR="00564197" w:rsidRPr="008C15D0">
        <w:rPr>
          <w:rFonts w:ascii="Tahoma" w:hAnsi="Tahoma" w:cs="Tahoma"/>
        </w:rPr>
        <w:t xml:space="preserve">SKLOPA </w:t>
      </w:r>
      <w:r w:rsidRPr="008C15D0">
        <w:rPr>
          <w:rFonts w:ascii="Tahoma" w:hAnsi="Tahoma" w:cs="Tahoma"/>
        </w:rPr>
        <w:t>2: Termo trakovi (v nadaljevanju tudi: blago), ki ga kupec po obsegu in časovno ne more natančno vnaprej določiti.</w:t>
      </w:r>
    </w:p>
    <w:p w14:paraId="12409300" w14:textId="77777777" w:rsidR="008C15D0" w:rsidRPr="008C15D0" w:rsidRDefault="008C15D0" w:rsidP="00982169">
      <w:pPr>
        <w:keepNext/>
        <w:keepLines/>
        <w:tabs>
          <w:tab w:val="left" w:pos="1702"/>
        </w:tabs>
        <w:jc w:val="both"/>
        <w:rPr>
          <w:rFonts w:ascii="Tahoma" w:hAnsi="Tahoma" w:cs="Tahoma"/>
        </w:rPr>
      </w:pPr>
    </w:p>
    <w:p w14:paraId="52542A82" w14:textId="77777777" w:rsidR="008C15D0" w:rsidRPr="008C15D0" w:rsidRDefault="008C15D0" w:rsidP="00982169">
      <w:pPr>
        <w:keepNext/>
        <w:keepLines/>
        <w:tabs>
          <w:tab w:val="left" w:pos="1702"/>
        </w:tabs>
        <w:jc w:val="both"/>
        <w:rPr>
          <w:rFonts w:ascii="Tahoma" w:hAnsi="Tahoma" w:cs="Tahoma"/>
        </w:rPr>
      </w:pPr>
      <w:r w:rsidRPr="008C15D0">
        <w:rPr>
          <w:rFonts w:ascii="Tahoma" w:hAnsi="Tahoma" w:cs="Tahoma"/>
        </w:rPr>
        <w:t xml:space="preserve">Opredelitev in opis predmeta tega okvirnega sporazuma sta razvidna iz razpisne dokumentacije, končne ponudbe prodajalca št. _________ z dne __________ (v nadaljevanju: ponudba prodajalca) in ponudbenega predračuna prodajalca št. _________ z dne __________ (v nadaljevanju: ponudbeni predračun prodajalca), ki so sestavni del tega okvirnega sporazuma. Količine in vrste blaga, navedene v ponudbenem predračunu prodajalca so okvirne in za kupca niso obvezujoče, saj jih kupec po obsegu in časovno ne more vnaprej določiti.    </w:t>
      </w:r>
    </w:p>
    <w:p w14:paraId="01EFB052" w14:textId="77777777" w:rsidR="008C15D0" w:rsidRPr="008C15D0" w:rsidRDefault="008C15D0" w:rsidP="00982169">
      <w:pPr>
        <w:keepNext/>
        <w:keepLines/>
        <w:tabs>
          <w:tab w:val="left" w:pos="1702"/>
        </w:tabs>
        <w:jc w:val="both"/>
        <w:rPr>
          <w:rFonts w:ascii="Tahoma" w:hAnsi="Tahoma" w:cs="Tahoma"/>
        </w:rPr>
      </w:pPr>
    </w:p>
    <w:p w14:paraId="634BED43" w14:textId="77777777" w:rsidR="008C15D0" w:rsidRPr="008C15D0" w:rsidRDefault="008C15D0" w:rsidP="00982169">
      <w:pPr>
        <w:keepNext/>
        <w:keepLines/>
        <w:tabs>
          <w:tab w:val="left" w:pos="1702"/>
        </w:tabs>
        <w:jc w:val="both"/>
        <w:rPr>
          <w:rFonts w:ascii="Tahoma" w:hAnsi="Tahoma" w:cs="Tahoma"/>
        </w:rPr>
      </w:pPr>
      <w:r w:rsidRPr="008C15D0">
        <w:rPr>
          <w:rFonts w:ascii="Tahoma" w:hAnsi="Tahoma" w:cs="Tahoma"/>
        </w:rPr>
        <w:t xml:space="preserve">Kupec in prodajalec se izrecno dogovorita, da bo kupec v obdobju veljavnosti tega okvirnega sporazuma kupoval le blago, ki ga bo dejansko potreboval ter za katerega bo imel zagotovljena finančna sredstva. </w:t>
      </w:r>
    </w:p>
    <w:p w14:paraId="72DA1B60" w14:textId="77777777" w:rsidR="008C15D0" w:rsidRPr="008C15D0" w:rsidRDefault="008C15D0" w:rsidP="00982169">
      <w:pPr>
        <w:keepNext/>
        <w:keepLines/>
        <w:tabs>
          <w:tab w:val="left" w:pos="1702"/>
        </w:tabs>
        <w:jc w:val="center"/>
        <w:rPr>
          <w:rFonts w:ascii="Tahoma" w:hAnsi="Tahoma" w:cs="Tahoma"/>
        </w:rPr>
      </w:pPr>
    </w:p>
    <w:p w14:paraId="34592245" w14:textId="77777777" w:rsidR="008C15D0" w:rsidRPr="008C15D0" w:rsidRDefault="008C15D0" w:rsidP="00982169">
      <w:pPr>
        <w:keepNext/>
        <w:keepLines/>
        <w:tabs>
          <w:tab w:val="left" w:pos="1702"/>
        </w:tabs>
        <w:jc w:val="both"/>
        <w:rPr>
          <w:rFonts w:ascii="Tahoma" w:hAnsi="Tahoma" w:cs="Tahoma"/>
        </w:rPr>
      </w:pPr>
      <w:r w:rsidRPr="008C15D0">
        <w:rPr>
          <w:rFonts w:ascii="Tahoma" w:hAnsi="Tahoma" w:cs="Tahoma"/>
        </w:rPr>
        <w:t xml:space="preserve">Kupec si pridržuje pravico kupovati tudi drugo blago s področja javnega naročila, ki ni navedeno v ponudbenem predračunu, smiselno pa po vsebini sodi v predmet okvirnega sporazuma. Prodajalec bo to blago kupcu prodajal pod enakimi pogoji in po cenah, ki ne smejo presegati cen za to blago na trgu in jih bosta stranki medsebojno dogovorili.  </w:t>
      </w:r>
    </w:p>
    <w:p w14:paraId="5A847639" w14:textId="77777777" w:rsidR="008C15D0" w:rsidRPr="008C15D0" w:rsidRDefault="008C15D0" w:rsidP="00982169">
      <w:pPr>
        <w:keepNext/>
        <w:keepLines/>
        <w:jc w:val="both"/>
        <w:rPr>
          <w:rFonts w:ascii="Tahoma" w:hAnsi="Tahoma" w:cs="Tahoma"/>
          <w:color w:val="000000"/>
        </w:rPr>
      </w:pPr>
    </w:p>
    <w:p w14:paraId="26B85BA6" w14:textId="388B3F37" w:rsidR="008C15D0" w:rsidRPr="008C15D0" w:rsidRDefault="008C15D0" w:rsidP="00982169">
      <w:pPr>
        <w:keepNext/>
        <w:keepLines/>
        <w:tabs>
          <w:tab w:val="left" w:pos="1702"/>
        </w:tabs>
        <w:jc w:val="both"/>
        <w:rPr>
          <w:rFonts w:ascii="Tahoma" w:hAnsi="Tahoma" w:cs="Tahoma"/>
          <w:color w:val="000000"/>
        </w:rPr>
      </w:pPr>
      <w:r w:rsidRPr="008C15D0">
        <w:rPr>
          <w:rFonts w:ascii="Tahoma" w:hAnsi="Tahoma" w:cs="Tahoma"/>
          <w:color w:val="000000"/>
        </w:rPr>
        <w:t xml:space="preserve">Prodajalec s podpisom tega okvirnega sporazuma jamči, da bo blago ob dobavi ustrezalo vsem zahtevam, ki jih določajo predpisi, ki veljajo na območju Republike Slovenije ter </w:t>
      </w:r>
      <w:r w:rsidRPr="008C15D0">
        <w:rPr>
          <w:rFonts w:ascii="Tahoma" w:hAnsi="Tahoma" w:cs="Tahoma"/>
        </w:rPr>
        <w:t>tehničnim zahtevam</w:t>
      </w:r>
      <w:r w:rsidRPr="008C15D0">
        <w:rPr>
          <w:rFonts w:ascii="Tahoma" w:hAnsi="Tahoma" w:cs="Tahoma"/>
          <w:color w:val="000000"/>
        </w:rPr>
        <w:t>, zahtevanim</w:t>
      </w:r>
      <w:r w:rsidRPr="008C15D0">
        <w:rPr>
          <w:rFonts w:ascii="Tahoma" w:hAnsi="Tahoma" w:cs="Tahoma"/>
        </w:rPr>
        <w:t xml:space="preserve"> standardom in ostalim zahtevam v razpisni dokumentaciji št. LPT-</w:t>
      </w:r>
      <w:r w:rsidR="002B5E9D">
        <w:rPr>
          <w:rFonts w:ascii="Tahoma" w:hAnsi="Tahoma" w:cs="Tahoma"/>
        </w:rPr>
        <w:t>99</w:t>
      </w:r>
      <w:r w:rsidRPr="008C15D0">
        <w:rPr>
          <w:rFonts w:ascii="Tahoma" w:hAnsi="Tahoma" w:cs="Tahoma"/>
        </w:rPr>
        <w:t>/2</w:t>
      </w:r>
      <w:r w:rsidR="002B5E9D">
        <w:rPr>
          <w:rFonts w:ascii="Tahoma" w:hAnsi="Tahoma" w:cs="Tahoma"/>
        </w:rPr>
        <w:t>6</w:t>
      </w:r>
      <w:r w:rsidRPr="008C15D0">
        <w:rPr>
          <w:rFonts w:ascii="Tahoma" w:hAnsi="Tahoma" w:cs="Tahoma"/>
          <w:color w:val="000000"/>
        </w:rPr>
        <w:t>.</w:t>
      </w:r>
    </w:p>
    <w:p w14:paraId="09A0BB36" w14:textId="77777777" w:rsidR="008C15D0" w:rsidRPr="008C15D0" w:rsidRDefault="008C15D0" w:rsidP="00982169">
      <w:pPr>
        <w:keepNext/>
        <w:keepLines/>
        <w:tabs>
          <w:tab w:val="left" w:pos="1702"/>
        </w:tabs>
        <w:jc w:val="both"/>
        <w:rPr>
          <w:rFonts w:ascii="Tahoma" w:hAnsi="Tahoma" w:cs="Tahoma"/>
        </w:rPr>
      </w:pPr>
    </w:p>
    <w:p w14:paraId="763ABA2A" w14:textId="77777777" w:rsidR="008C15D0" w:rsidRPr="008C15D0" w:rsidRDefault="008C15D0" w:rsidP="00982169">
      <w:pPr>
        <w:keepNext/>
        <w:keepLines/>
        <w:tabs>
          <w:tab w:val="left" w:pos="1702"/>
        </w:tabs>
        <w:jc w:val="both"/>
        <w:rPr>
          <w:rFonts w:ascii="Tahoma" w:hAnsi="Tahoma" w:cs="Tahoma"/>
        </w:rPr>
      </w:pPr>
    </w:p>
    <w:p w14:paraId="4604DC43" w14:textId="77777777"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t>VREDNOST OKVIRNEGA SPORAZUMA IN CENE</w:t>
      </w:r>
    </w:p>
    <w:p w14:paraId="4382CBAF" w14:textId="77777777" w:rsidR="008C15D0" w:rsidRPr="008C15D0" w:rsidRDefault="008C15D0" w:rsidP="00982169">
      <w:pPr>
        <w:keepNext/>
        <w:keepLines/>
        <w:tabs>
          <w:tab w:val="left" w:pos="1702"/>
        </w:tabs>
        <w:jc w:val="both"/>
        <w:rPr>
          <w:rFonts w:ascii="Tahoma" w:hAnsi="Tahoma" w:cs="Tahoma"/>
        </w:rPr>
      </w:pPr>
    </w:p>
    <w:p w14:paraId="0BCCCE25" w14:textId="77777777" w:rsidR="008C15D0" w:rsidRPr="008C15D0" w:rsidRDefault="008C15D0" w:rsidP="00982169">
      <w:pPr>
        <w:keepNext/>
        <w:keepLines/>
        <w:numPr>
          <w:ilvl w:val="1"/>
          <w:numId w:val="31"/>
        </w:numPr>
        <w:tabs>
          <w:tab w:val="clear" w:pos="5322"/>
          <w:tab w:val="num" w:pos="4897"/>
        </w:tabs>
        <w:ind w:left="426" w:hanging="426"/>
        <w:jc w:val="center"/>
        <w:rPr>
          <w:rFonts w:ascii="Tahoma" w:hAnsi="Tahoma" w:cs="Tahoma"/>
        </w:rPr>
      </w:pPr>
      <w:r w:rsidRPr="008C15D0">
        <w:rPr>
          <w:rFonts w:ascii="Tahoma" w:hAnsi="Tahoma" w:cs="Tahoma"/>
        </w:rPr>
        <w:t>člen</w:t>
      </w:r>
    </w:p>
    <w:p w14:paraId="4B0D258D" w14:textId="77777777" w:rsidR="008C15D0" w:rsidRPr="008C15D0" w:rsidRDefault="008C15D0" w:rsidP="00982169">
      <w:pPr>
        <w:keepNext/>
        <w:keepLines/>
        <w:jc w:val="both"/>
        <w:rPr>
          <w:rFonts w:ascii="Tahoma" w:hAnsi="Tahoma" w:cs="Tahoma"/>
        </w:rPr>
      </w:pPr>
    </w:p>
    <w:p w14:paraId="691E3175" w14:textId="70565661" w:rsidR="00BC7E18" w:rsidRDefault="008C15D0" w:rsidP="00982169">
      <w:pPr>
        <w:keepNext/>
        <w:keepLines/>
        <w:jc w:val="both"/>
        <w:rPr>
          <w:rFonts w:ascii="Tahoma" w:hAnsi="Tahoma" w:cs="Tahoma"/>
          <w:lang w:eastAsia="ar-SA"/>
        </w:rPr>
      </w:pPr>
      <w:r w:rsidRPr="008C15D0">
        <w:rPr>
          <w:rFonts w:ascii="Tahoma" w:hAnsi="Tahoma" w:cs="Tahoma"/>
          <w:lang w:eastAsia="ar-SA"/>
        </w:rPr>
        <w:t>Ocenjena vrednost javnega naročila oziroma tega okvirnega sporazuma je ob začetku postopka oddaje javnega naročila znašala</w:t>
      </w:r>
    </w:p>
    <w:p w14:paraId="223B3426" w14:textId="77777777" w:rsidR="00AB1725" w:rsidRDefault="00AB1725" w:rsidP="00982169">
      <w:pPr>
        <w:keepNext/>
        <w:keepLines/>
        <w:jc w:val="both"/>
        <w:rPr>
          <w:rFonts w:ascii="Tahoma" w:hAnsi="Tahoma" w:cs="Tahoma"/>
          <w:lang w:eastAsia="ar-SA"/>
        </w:rPr>
      </w:pPr>
    </w:p>
    <w:p w14:paraId="52667055" w14:textId="54CAA21B" w:rsidR="008C15D0" w:rsidRPr="008C15D0" w:rsidRDefault="008C15D0" w:rsidP="004D4AAF">
      <w:pPr>
        <w:keepNext/>
        <w:keepLines/>
        <w:jc w:val="center"/>
        <w:rPr>
          <w:rFonts w:ascii="Tahoma" w:hAnsi="Tahoma" w:cs="Tahoma"/>
          <w:lang w:eastAsia="ar-SA"/>
        </w:rPr>
      </w:pPr>
      <w:r w:rsidRPr="008C15D0">
        <w:rPr>
          <w:rFonts w:ascii="Tahoma" w:hAnsi="Tahoma" w:cs="Tahoma"/>
          <w:lang w:eastAsia="ar-SA"/>
        </w:rPr>
        <w:t>______________ EUR (z besedo: ______________________________ evrov in __/100) brez DDV.</w:t>
      </w:r>
    </w:p>
    <w:p w14:paraId="3EF04C1D" w14:textId="77777777" w:rsidR="008C15D0" w:rsidRPr="008C15D0" w:rsidRDefault="008C15D0" w:rsidP="00982169">
      <w:pPr>
        <w:keepNext/>
        <w:keepLines/>
        <w:jc w:val="both"/>
        <w:rPr>
          <w:rFonts w:ascii="Tahoma" w:hAnsi="Tahoma" w:cs="Tahoma"/>
          <w:lang w:eastAsia="ar-SA"/>
        </w:rPr>
      </w:pPr>
    </w:p>
    <w:p w14:paraId="23A4C935" w14:textId="77777777" w:rsidR="008C15D0" w:rsidRPr="008C15D0" w:rsidRDefault="008C15D0" w:rsidP="00982169">
      <w:pPr>
        <w:keepNext/>
        <w:keepLines/>
        <w:jc w:val="both"/>
        <w:rPr>
          <w:rFonts w:ascii="Tahoma" w:hAnsi="Tahoma" w:cs="Tahoma"/>
          <w:lang w:eastAsia="ar-SA"/>
        </w:rPr>
      </w:pPr>
      <w:r w:rsidRPr="008C15D0">
        <w:rPr>
          <w:rFonts w:ascii="Tahoma" w:hAnsi="Tahoma" w:cs="Tahoma"/>
          <w:lang w:eastAsia="ar-SA"/>
        </w:rPr>
        <w:t>DDV se obračuna v skladu z veljavno zakonodajo.</w:t>
      </w:r>
    </w:p>
    <w:p w14:paraId="03C7B379" w14:textId="77777777" w:rsidR="008C15D0" w:rsidRPr="008C15D0" w:rsidRDefault="008C15D0" w:rsidP="00982169">
      <w:pPr>
        <w:keepNext/>
        <w:keepLines/>
        <w:jc w:val="both"/>
        <w:rPr>
          <w:rFonts w:ascii="Tahoma" w:hAnsi="Tahoma" w:cs="Tahoma"/>
          <w:lang w:eastAsia="ar-SA"/>
        </w:rPr>
      </w:pPr>
    </w:p>
    <w:p w14:paraId="1EAC9AF6" w14:textId="77777777" w:rsidR="00AB1725" w:rsidRDefault="00AB1725" w:rsidP="00AB1725">
      <w:pPr>
        <w:keepNext/>
        <w:keepLines/>
        <w:jc w:val="both"/>
        <w:rPr>
          <w:rFonts w:ascii="Tahoma" w:hAnsi="Tahoma" w:cs="Tahoma"/>
        </w:rPr>
      </w:pPr>
      <w:r w:rsidRPr="00126C32">
        <w:rPr>
          <w:rFonts w:ascii="Tahoma" w:hAnsi="Tahoma" w:cs="Tahoma"/>
        </w:rPr>
        <w:t xml:space="preserve">Cene na enoto mere, navedene v </w:t>
      </w:r>
      <w:r>
        <w:rPr>
          <w:rFonts w:ascii="Tahoma" w:hAnsi="Tahoma" w:cs="Tahoma"/>
        </w:rPr>
        <w:t>ponudbenem predračunu</w:t>
      </w:r>
      <w:r w:rsidRPr="00126C32">
        <w:rPr>
          <w:rFonts w:ascii="Tahoma" w:hAnsi="Tahoma" w:cs="Tahoma"/>
        </w:rPr>
        <w:t>, so fiksne</w:t>
      </w:r>
      <w:r>
        <w:rPr>
          <w:rFonts w:ascii="Tahoma" w:hAnsi="Tahoma" w:cs="Tahoma"/>
        </w:rPr>
        <w:t xml:space="preserve"> in se ne spreminjajo,</w:t>
      </w:r>
      <w:r w:rsidRPr="00126C32">
        <w:rPr>
          <w:rFonts w:ascii="Tahoma" w:hAnsi="Tahoma" w:cs="Tahoma"/>
        </w:rPr>
        <w:t xml:space="preserve"> </w:t>
      </w:r>
      <w:r w:rsidRPr="00BB4431">
        <w:rPr>
          <w:rFonts w:ascii="Tahoma" w:hAnsi="Tahoma" w:cs="Tahoma"/>
        </w:rPr>
        <w:t xml:space="preserve">razen </w:t>
      </w:r>
      <w:r w:rsidRPr="009378F5">
        <w:rPr>
          <w:rFonts w:ascii="Tahoma" w:hAnsi="Tahoma" w:cs="Tahoma"/>
        </w:rPr>
        <w:t xml:space="preserve">pod pogoji in na način, naveden v </w:t>
      </w:r>
      <w:r>
        <w:rPr>
          <w:rFonts w:ascii="Tahoma" w:hAnsi="Tahoma" w:cs="Tahoma"/>
        </w:rPr>
        <w:t>naslednjem odstavku</w:t>
      </w:r>
      <w:r w:rsidRPr="009378F5">
        <w:rPr>
          <w:rFonts w:ascii="Tahoma" w:hAnsi="Tahoma" w:cs="Tahoma"/>
        </w:rPr>
        <w:t xml:space="preserve"> </w:t>
      </w:r>
      <w:r>
        <w:rPr>
          <w:rFonts w:ascii="Tahoma" w:hAnsi="Tahoma" w:cs="Tahoma"/>
        </w:rPr>
        <w:t>in</w:t>
      </w:r>
      <w:r w:rsidRPr="009378F5">
        <w:rPr>
          <w:rFonts w:ascii="Tahoma" w:hAnsi="Tahoma" w:cs="Tahoma"/>
        </w:rPr>
        <w:t xml:space="preserve"> </w:t>
      </w:r>
      <w:r w:rsidRPr="00BB4431">
        <w:rPr>
          <w:rFonts w:ascii="Tahoma" w:hAnsi="Tahoma" w:cs="Tahoma"/>
        </w:rPr>
        <w:t>v primeru znižanja cen</w:t>
      </w:r>
      <w:r>
        <w:rPr>
          <w:rFonts w:ascii="Tahoma" w:hAnsi="Tahoma" w:cs="Tahoma"/>
        </w:rPr>
        <w:t>.</w:t>
      </w:r>
    </w:p>
    <w:p w14:paraId="5EC1A216" w14:textId="77777777" w:rsidR="00AB1725" w:rsidRDefault="00AB1725" w:rsidP="00AB1725">
      <w:pPr>
        <w:keepNext/>
        <w:keepLines/>
        <w:jc w:val="both"/>
        <w:rPr>
          <w:rFonts w:ascii="Tahoma" w:hAnsi="Tahoma" w:cs="Tahoma"/>
        </w:rPr>
      </w:pPr>
    </w:p>
    <w:p w14:paraId="45741436" w14:textId="6DB95329" w:rsidR="00AB1725" w:rsidRPr="00A72CDD" w:rsidRDefault="00AB1725" w:rsidP="00AB1725">
      <w:pPr>
        <w:keepNext/>
        <w:keepLines/>
        <w:jc w:val="both"/>
        <w:rPr>
          <w:rFonts w:ascii="Tahoma" w:hAnsi="Tahoma" w:cs="Tahoma"/>
        </w:rPr>
      </w:pPr>
      <w:r w:rsidRPr="00A72CDD">
        <w:rPr>
          <w:rFonts w:ascii="Tahoma" w:hAnsi="Tahoma" w:cs="Tahoma"/>
        </w:rPr>
        <w:t>Po preteku enoletnega obdobja se lahko cene na enoto mere valorizirajo v skladu s Pravilnikom o načinih valorizacije denarnih obveznosti, ki jih v večletnih pogodbah dogovarjajo pravne osebe javnega sektorja (Uradni list RS, št. 1-11/2004) in sicer v skladu z indeksom cen industrijskih proizvodov pri proizvajalcih za prodajo na domačem trgu za blago, ki je predmet okvirnega sporazuma, ki ga objavlja Statistični urad Republike Slovenije (SURS), pri čemer se uporabi indeks</w:t>
      </w:r>
      <w:r w:rsidR="0030572C" w:rsidRPr="0030572C">
        <w:rPr>
          <w:rFonts w:ascii="Tahoma" w:hAnsi="Tahoma" w:cs="Tahoma"/>
        </w:rPr>
        <w:t xml:space="preserve"> </w:t>
      </w:r>
      <w:r w:rsidR="0030572C" w:rsidRPr="006C4050">
        <w:rPr>
          <w:rFonts w:ascii="Tahoma" w:hAnsi="Tahoma" w:cs="Tahoma"/>
        </w:rPr>
        <w:t>cen industrijskih proizvodov</w:t>
      </w:r>
      <w:r w:rsidRPr="00A72CDD">
        <w:rPr>
          <w:rFonts w:ascii="Tahoma" w:hAnsi="Tahoma" w:cs="Tahoma"/>
        </w:rPr>
        <w:t>, ki je predmet okvirnega sporazuma, oziroma glede na elemente, ki vplivajo na določitev denarnih obveznosti, v neposredni ekonomski zvezi s predmetom okvirnega sporazuma.</w:t>
      </w:r>
    </w:p>
    <w:p w14:paraId="11383CE1" w14:textId="77777777" w:rsidR="00AB1725" w:rsidRPr="00A72CDD" w:rsidRDefault="00AB1725" w:rsidP="00AB1725">
      <w:pPr>
        <w:keepNext/>
        <w:keepLines/>
        <w:jc w:val="both"/>
        <w:rPr>
          <w:rFonts w:ascii="Tahoma" w:hAnsi="Tahoma" w:cs="Tahoma"/>
        </w:rPr>
      </w:pPr>
    </w:p>
    <w:p w14:paraId="35842E60" w14:textId="77777777" w:rsidR="00AB1725" w:rsidRPr="00A72CDD" w:rsidRDefault="00AB1725" w:rsidP="00AB1725">
      <w:pPr>
        <w:keepNext/>
        <w:keepLines/>
        <w:jc w:val="both"/>
        <w:rPr>
          <w:rFonts w:ascii="Tahoma" w:hAnsi="Tahoma" w:cs="Tahoma"/>
        </w:rPr>
      </w:pPr>
      <w:r w:rsidRPr="00A72CDD">
        <w:rPr>
          <w:rFonts w:ascii="Tahoma" w:hAnsi="Tahoma" w:cs="Tahoma"/>
        </w:rPr>
        <w:t xml:space="preserve">Cene se lahko prvič spremenijo na naslednji način in v določenem obsegu: </w:t>
      </w:r>
    </w:p>
    <w:p w14:paraId="2AF3D9EA" w14:textId="77777777" w:rsidR="00AB1725" w:rsidRPr="006C4050" w:rsidRDefault="00AB1725" w:rsidP="00AB1725">
      <w:pPr>
        <w:pStyle w:val="Odstavekseznama"/>
        <w:keepNext/>
        <w:keepLines/>
        <w:numPr>
          <w:ilvl w:val="0"/>
          <w:numId w:val="20"/>
        </w:numPr>
        <w:jc w:val="both"/>
        <w:rPr>
          <w:rFonts w:ascii="Tahoma" w:hAnsi="Tahoma" w:cs="Tahoma"/>
        </w:rPr>
      </w:pPr>
      <w:r w:rsidRPr="006C4050">
        <w:rPr>
          <w:rFonts w:ascii="Tahoma" w:hAnsi="Tahoma" w:cs="Tahoma"/>
        </w:rPr>
        <w:t xml:space="preserve">po preteku dvanajst (12) mesecev od dneva sklenitve okvirnega sporazuma in </w:t>
      </w:r>
    </w:p>
    <w:p w14:paraId="67FBB2F5" w14:textId="77777777" w:rsidR="00AB1725" w:rsidRPr="006C4050" w:rsidRDefault="00AB1725" w:rsidP="00AB1725">
      <w:pPr>
        <w:pStyle w:val="Odstavekseznama"/>
        <w:keepNext/>
        <w:keepLines/>
        <w:numPr>
          <w:ilvl w:val="0"/>
          <w:numId w:val="20"/>
        </w:numPr>
        <w:jc w:val="both"/>
        <w:rPr>
          <w:rFonts w:ascii="Tahoma" w:hAnsi="Tahoma" w:cs="Tahoma"/>
        </w:rPr>
      </w:pPr>
      <w:r w:rsidRPr="006C4050">
        <w:rPr>
          <w:rFonts w:ascii="Tahoma" w:hAnsi="Tahoma" w:cs="Tahoma"/>
        </w:rPr>
        <w:lastRenderedPageBreak/>
        <w:t xml:space="preserve">ko kumulativno povečanje indeksa </w:t>
      </w:r>
      <w:bookmarkStart w:id="28" w:name="_Hlk238535562"/>
      <w:r w:rsidRPr="006C4050">
        <w:rPr>
          <w:rFonts w:ascii="Tahoma" w:hAnsi="Tahoma" w:cs="Tahoma"/>
        </w:rPr>
        <w:t xml:space="preserve">cen industrijskih proizvodov </w:t>
      </w:r>
      <w:bookmarkEnd w:id="28"/>
      <w:r w:rsidRPr="006C4050">
        <w:rPr>
          <w:rFonts w:ascii="Tahoma" w:hAnsi="Tahoma" w:cs="Tahoma"/>
        </w:rPr>
        <w:t>pri proizvajalcih, po podatkih Statističnega urada RS, preseže štiri odstotke (4 %) vrednosti, šteto od preteka enega (1) leta od sklenitve okvirnega sporazuma.</w:t>
      </w:r>
    </w:p>
    <w:p w14:paraId="3E0D4FC0" w14:textId="77777777" w:rsidR="00AB1725" w:rsidRPr="00A72CDD" w:rsidRDefault="00AB1725" w:rsidP="00AB1725">
      <w:pPr>
        <w:keepNext/>
        <w:keepLines/>
        <w:jc w:val="both"/>
        <w:rPr>
          <w:rFonts w:ascii="Tahoma" w:hAnsi="Tahoma" w:cs="Tahoma"/>
        </w:rPr>
      </w:pPr>
    </w:p>
    <w:p w14:paraId="1FB93E10" w14:textId="29E5C4E2" w:rsidR="00AB1725" w:rsidRPr="00A72CDD" w:rsidRDefault="00AB1725" w:rsidP="00AB1725">
      <w:pPr>
        <w:keepNext/>
        <w:keepLines/>
        <w:jc w:val="both"/>
        <w:rPr>
          <w:rFonts w:ascii="Tahoma" w:hAnsi="Tahoma" w:cs="Tahoma"/>
        </w:rPr>
      </w:pPr>
      <w:r w:rsidRPr="00A72CDD">
        <w:rPr>
          <w:rFonts w:ascii="Tahoma" w:hAnsi="Tahoma" w:cs="Tahoma"/>
        </w:rPr>
        <w:t xml:space="preserve">Povišanje cen lahko znaša največ 80 % (osemdeset odstotkov) povišanja indeksa cen </w:t>
      </w:r>
      <w:r w:rsidR="0030572C">
        <w:rPr>
          <w:rFonts w:ascii="Tahoma" w:hAnsi="Tahoma" w:cs="Tahoma"/>
        </w:rPr>
        <w:t>industrijskih</w:t>
      </w:r>
      <w:r w:rsidR="0030572C" w:rsidRPr="00A72CDD">
        <w:rPr>
          <w:rFonts w:ascii="Tahoma" w:hAnsi="Tahoma" w:cs="Tahoma"/>
        </w:rPr>
        <w:t xml:space="preserve"> </w:t>
      </w:r>
      <w:r w:rsidRPr="00A72CDD">
        <w:rPr>
          <w:rFonts w:ascii="Tahoma" w:hAnsi="Tahoma" w:cs="Tahoma"/>
        </w:rPr>
        <w:t xml:space="preserve">proizvodov. Nadaljnja povišanja cen se lahko izvedejo, ko kumulativno povečanje indeksa cen primerljivih proizvodov ponovno preseže 4 % (štiri odstotke) vrednosti od zadnjega povišanja cen. </w:t>
      </w:r>
    </w:p>
    <w:p w14:paraId="208E9FF7" w14:textId="77777777" w:rsidR="00AB1725" w:rsidRPr="00A72CDD" w:rsidRDefault="00AB1725" w:rsidP="00AB1725">
      <w:pPr>
        <w:keepNext/>
        <w:keepLines/>
        <w:jc w:val="both"/>
        <w:rPr>
          <w:rFonts w:ascii="Tahoma" w:hAnsi="Tahoma" w:cs="Tahoma"/>
        </w:rPr>
      </w:pPr>
      <w:r w:rsidRPr="00A72CDD">
        <w:rPr>
          <w:rFonts w:ascii="Tahoma" w:hAnsi="Tahoma" w:cs="Tahoma"/>
        </w:rPr>
        <w:t xml:space="preserve">Določbe glede zvišanja cen se smiselno uporabljajo tudi za znižanje cen na enoto mere, navedene v ponudbenem predračunu. </w:t>
      </w:r>
      <w:r>
        <w:rPr>
          <w:rFonts w:ascii="Tahoma" w:hAnsi="Tahoma" w:cs="Tahoma"/>
        </w:rPr>
        <w:t>Izvajalec</w:t>
      </w:r>
      <w:r w:rsidRPr="00A72CDD">
        <w:rPr>
          <w:rFonts w:ascii="Tahoma" w:hAnsi="Tahoma" w:cs="Tahoma"/>
        </w:rPr>
        <w:t xml:space="preserve"> je dolžan </w:t>
      </w:r>
      <w:r>
        <w:rPr>
          <w:rFonts w:ascii="Tahoma" w:hAnsi="Tahoma" w:cs="Tahoma"/>
        </w:rPr>
        <w:t>naročnika</w:t>
      </w:r>
      <w:r w:rsidRPr="00A72CDD">
        <w:rPr>
          <w:rFonts w:ascii="Tahoma" w:hAnsi="Tahoma" w:cs="Tahoma"/>
        </w:rPr>
        <w:t xml:space="preserve"> obvestiti o znižanju indeksa cen primerljivih proizvodov, ki vpliva na znižanje cen po tem okvirnem sporazumu. </w:t>
      </w:r>
    </w:p>
    <w:p w14:paraId="1A9B8A65" w14:textId="77777777" w:rsidR="00AB1725" w:rsidRPr="00A72CDD" w:rsidRDefault="00AB1725" w:rsidP="00AB1725">
      <w:pPr>
        <w:keepNext/>
        <w:keepLines/>
        <w:jc w:val="both"/>
        <w:rPr>
          <w:rFonts w:ascii="Tahoma" w:hAnsi="Tahoma" w:cs="Tahoma"/>
        </w:rPr>
      </w:pPr>
    </w:p>
    <w:p w14:paraId="5C18F8FD" w14:textId="77777777" w:rsidR="00AB1725" w:rsidRPr="00A72CDD" w:rsidRDefault="00AB1725" w:rsidP="00AB1725">
      <w:pPr>
        <w:keepNext/>
        <w:keepLines/>
        <w:jc w:val="both"/>
        <w:rPr>
          <w:rFonts w:ascii="Tahoma" w:hAnsi="Tahoma" w:cs="Tahoma"/>
        </w:rPr>
      </w:pPr>
      <w:r w:rsidRPr="00A72CDD">
        <w:rPr>
          <w:rFonts w:ascii="Tahoma" w:hAnsi="Tahoma" w:cs="Tahoma"/>
        </w:rPr>
        <w:t xml:space="preserve">V primeru, ko </w:t>
      </w:r>
      <w:r>
        <w:rPr>
          <w:rFonts w:ascii="Tahoma" w:hAnsi="Tahoma" w:cs="Tahoma"/>
        </w:rPr>
        <w:t xml:space="preserve">izvajalec </w:t>
      </w:r>
      <w:r w:rsidRPr="00A72CDD">
        <w:rPr>
          <w:rFonts w:ascii="Tahoma" w:hAnsi="Tahoma" w:cs="Tahoma"/>
        </w:rPr>
        <w:t>v času veljavnosti okvirnega sporazuma dobavlja blago po znižanih oziroma akcijskih cenah, mora o tem naročnika pisno obvestiti  in mu zagotoviti dobavo blaga pod akcijskimi oziroma znižanimi cenami.</w:t>
      </w:r>
    </w:p>
    <w:p w14:paraId="4514F9DF" w14:textId="77777777" w:rsidR="00AB1725" w:rsidRPr="00A72CDD" w:rsidRDefault="00AB1725" w:rsidP="00AB1725">
      <w:pPr>
        <w:keepNext/>
        <w:keepLines/>
        <w:jc w:val="both"/>
        <w:rPr>
          <w:rFonts w:ascii="Tahoma" w:hAnsi="Tahoma" w:cs="Tahoma"/>
        </w:rPr>
      </w:pPr>
    </w:p>
    <w:p w14:paraId="58441EAB" w14:textId="544C6394" w:rsidR="00AB1725" w:rsidRPr="009A0930" w:rsidRDefault="00AB1725" w:rsidP="00AB1725">
      <w:pPr>
        <w:keepNext/>
        <w:keepLines/>
        <w:jc w:val="both"/>
        <w:rPr>
          <w:rFonts w:ascii="Tahoma" w:hAnsi="Tahoma" w:cs="Tahoma"/>
        </w:rPr>
      </w:pPr>
      <w:r>
        <w:rPr>
          <w:rFonts w:ascii="Tahoma" w:hAnsi="Tahoma" w:cs="Tahoma"/>
        </w:rPr>
        <w:t>Izvajalec</w:t>
      </w:r>
      <w:r w:rsidRPr="00A72CDD">
        <w:rPr>
          <w:rFonts w:ascii="Tahoma" w:hAnsi="Tahoma" w:cs="Tahoma"/>
        </w:rPr>
        <w:t xml:space="preserve"> mora pred uveljavljanjem spremembe cen na enoto mere, kupcu predložiti zahtevek za spremembo cen z dokazili o upravičenosti predlagane spremembe. Naročnik se mora s spremembo cen na enoto mere strinjati. V primeru spremembe cene na enoto mere, morata stranki okvirnega sporazuma skleniti dodatek k okvirnemu sporazumu. </w:t>
      </w:r>
      <w:r w:rsidRPr="009A0930">
        <w:rPr>
          <w:rFonts w:ascii="Tahoma" w:hAnsi="Tahoma" w:cs="Tahoma"/>
        </w:rPr>
        <w:t>Izvajalec bo naročnika sproti obveščal o znižanjih cen. V primeru znižanja cen na tržišču za ist</w:t>
      </w:r>
      <w:r>
        <w:rPr>
          <w:rFonts w:ascii="Tahoma" w:hAnsi="Tahoma" w:cs="Tahoma"/>
        </w:rPr>
        <w:t>ovrstno blago l</w:t>
      </w:r>
      <w:r w:rsidRPr="009A0930">
        <w:rPr>
          <w:rFonts w:ascii="Tahoma" w:hAnsi="Tahoma" w:cs="Tahoma"/>
        </w:rPr>
        <w:t xml:space="preserve">ahko naročnik zahteva znižanje cen izvajalca. </w:t>
      </w:r>
    </w:p>
    <w:p w14:paraId="485977DD" w14:textId="77777777" w:rsidR="00AB1725" w:rsidRPr="009A0930" w:rsidRDefault="00AB1725" w:rsidP="00AB1725">
      <w:pPr>
        <w:keepNext/>
        <w:keepLines/>
        <w:jc w:val="both"/>
        <w:rPr>
          <w:rFonts w:ascii="Tahoma" w:hAnsi="Tahoma" w:cs="Tahoma"/>
        </w:rPr>
      </w:pPr>
    </w:p>
    <w:p w14:paraId="2B5828C9" w14:textId="77777777" w:rsidR="00AB1725" w:rsidRDefault="00AB1725" w:rsidP="00AB1725">
      <w:pPr>
        <w:keepNext/>
        <w:keepLines/>
        <w:jc w:val="both"/>
        <w:rPr>
          <w:rFonts w:ascii="Tahoma" w:hAnsi="Tahoma" w:cs="Tahoma"/>
        </w:rPr>
      </w:pPr>
      <w:r w:rsidRPr="00B53BA0">
        <w:rPr>
          <w:rFonts w:ascii="Tahoma" w:hAnsi="Tahoma" w:cs="Tahoma"/>
        </w:rPr>
        <w:t xml:space="preserve">V kolikor se bo v obdobju veljavnosti okvirnega sporazuma pri </w:t>
      </w:r>
      <w:r>
        <w:rPr>
          <w:rFonts w:ascii="Tahoma" w:hAnsi="Tahoma" w:cs="Tahoma"/>
        </w:rPr>
        <w:t>naročniku</w:t>
      </w:r>
      <w:r w:rsidRPr="00B53BA0">
        <w:rPr>
          <w:rFonts w:ascii="Tahoma" w:hAnsi="Tahoma" w:cs="Tahoma"/>
        </w:rPr>
        <w:t xml:space="preserve"> pojavila potreba po blagu, ki po namenu sodi v istovrstno blago oziroma je povezano s predmetom tega okvirnega sporazuma in to blago ni navedeno v ponudbenem predračunu ter ga </w:t>
      </w:r>
      <w:r>
        <w:rPr>
          <w:rFonts w:ascii="Tahoma" w:hAnsi="Tahoma" w:cs="Tahoma"/>
        </w:rPr>
        <w:t xml:space="preserve">izvajalec </w:t>
      </w:r>
      <w:r w:rsidRPr="00B53BA0">
        <w:rPr>
          <w:rFonts w:ascii="Tahoma" w:hAnsi="Tahoma" w:cs="Tahoma"/>
        </w:rPr>
        <w:t xml:space="preserve">lahko dobavi, se bo </w:t>
      </w:r>
      <w:r>
        <w:rPr>
          <w:rFonts w:ascii="Tahoma" w:hAnsi="Tahoma" w:cs="Tahoma"/>
        </w:rPr>
        <w:t>naročnik</w:t>
      </w:r>
      <w:r w:rsidRPr="00B53BA0">
        <w:rPr>
          <w:rFonts w:ascii="Tahoma" w:hAnsi="Tahoma" w:cs="Tahoma"/>
        </w:rPr>
        <w:t xml:space="preserve"> </w:t>
      </w:r>
      <w:r>
        <w:rPr>
          <w:rFonts w:ascii="Tahoma" w:hAnsi="Tahoma" w:cs="Tahoma"/>
        </w:rPr>
        <w:t>z izvajalcem</w:t>
      </w:r>
      <w:r w:rsidRPr="00B53BA0">
        <w:rPr>
          <w:rFonts w:ascii="Tahoma" w:hAnsi="Tahoma" w:cs="Tahoma"/>
        </w:rPr>
        <w:t xml:space="preserve"> dogovoril za dobavo takega blaga, pri čemer cena drugega istovrstnega blaga (npr. drugačnih dimenzij) bistveno ne sme odstopati od cene tovrstnega blaga iz osnovnega nabora v ponudbenem predračun</w:t>
      </w:r>
      <w:r>
        <w:rPr>
          <w:rFonts w:ascii="Tahoma" w:hAnsi="Tahoma" w:cs="Tahoma"/>
        </w:rPr>
        <w:t>u niti ne sme biti višja od cen na trgu</w:t>
      </w:r>
      <w:r w:rsidRPr="00B53BA0">
        <w:rPr>
          <w:rFonts w:ascii="Tahoma" w:hAnsi="Tahoma" w:cs="Tahoma"/>
        </w:rPr>
        <w:t xml:space="preserve">. </w:t>
      </w:r>
    </w:p>
    <w:p w14:paraId="70217624" w14:textId="77777777" w:rsidR="00AB1725" w:rsidRDefault="00AB1725" w:rsidP="00AB1725">
      <w:pPr>
        <w:keepNext/>
        <w:keepLines/>
        <w:jc w:val="both"/>
        <w:rPr>
          <w:rFonts w:ascii="Tahoma" w:hAnsi="Tahoma" w:cs="Tahoma"/>
        </w:rPr>
      </w:pPr>
    </w:p>
    <w:p w14:paraId="4EBE3C16" w14:textId="77777777" w:rsidR="00AB1725" w:rsidRDefault="00AB1725" w:rsidP="00AB1725">
      <w:pPr>
        <w:keepNext/>
        <w:keepLines/>
        <w:jc w:val="both"/>
        <w:rPr>
          <w:rFonts w:ascii="Tahoma" w:hAnsi="Tahoma" w:cs="Tahoma"/>
        </w:rPr>
      </w:pPr>
      <w:r w:rsidRPr="006F1EB6">
        <w:rPr>
          <w:rFonts w:ascii="Tahoma" w:hAnsi="Tahoma" w:cs="Tahoma"/>
        </w:rPr>
        <w:t xml:space="preserve">Stranki okvirnega sporazuma bosta v zgoraj navedenem primeru, na podlagi izvajalčeve pisne ponudbe, sporazumno dogovorili ceno za tako blago, pri čemer cena drugega istovrstnega blaga bistveno ne sme odstopati od cene tovrstnega blaga iz osnovnega nabora blaga v ponudbenem predračunu, in ga dodali na seznam blaga po ponudbenem predračunu, ki ga </w:t>
      </w:r>
      <w:r>
        <w:rPr>
          <w:rFonts w:ascii="Tahoma" w:hAnsi="Tahoma" w:cs="Tahoma"/>
        </w:rPr>
        <w:t>naročnik</w:t>
      </w:r>
      <w:r w:rsidRPr="006F1EB6">
        <w:rPr>
          <w:rFonts w:ascii="Tahoma" w:hAnsi="Tahoma" w:cs="Tahoma"/>
        </w:rPr>
        <w:t xml:space="preserve"> že naroča po tem okvirnem sporazumu. </w:t>
      </w:r>
    </w:p>
    <w:p w14:paraId="6136B2C5" w14:textId="77777777" w:rsidR="00AB1725" w:rsidRPr="006F1EB6" w:rsidRDefault="00AB1725" w:rsidP="00AB1725">
      <w:pPr>
        <w:keepNext/>
        <w:keepLines/>
        <w:jc w:val="both"/>
        <w:rPr>
          <w:rFonts w:ascii="Tahoma" w:hAnsi="Tahoma" w:cs="Tahoma"/>
        </w:rPr>
      </w:pPr>
      <w:r w:rsidRPr="006F1EB6">
        <w:rPr>
          <w:rFonts w:ascii="Tahoma" w:hAnsi="Tahoma" w:cs="Tahoma"/>
        </w:rPr>
        <w:t xml:space="preserve">V kolikor cena drugega istovrstnega blaga bistveno presega ceno/e primerljivega blaga iz osnovnega nabora blaga v ponudbenem predračunu, in sicer </w:t>
      </w:r>
      <w:r>
        <w:rPr>
          <w:rFonts w:ascii="Tahoma" w:hAnsi="Tahoma" w:cs="Tahoma"/>
        </w:rPr>
        <w:t>petnajst odstotkov (</w:t>
      </w:r>
      <w:r w:rsidRPr="006F1EB6">
        <w:rPr>
          <w:rFonts w:ascii="Tahoma" w:hAnsi="Tahoma" w:cs="Tahoma"/>
        </w:rPr>
        <w:t>15</w:t>
      </w:r>
      <w:r>
        <w:rPr>
          <w:rFonts w:ascii="Tahoma" w:hAnsi="Tahoma" w:cs="Tahoma"/>
        </w:rPr>
        <w:t> </w:t>
      </w:r>
      <w:r w:rsidRPr="006F1EB6">
        <w:rPr>
          <w:rFonts w:ascii="Tahoma" w:hAnsi="Tahoma" w:cs="Tahoma"/>
        </w:rPr>
        <w:t>%</w:t>
      </w:r>
      <w:r>
        <w:rPr>
          <w:rFonts w:ascii="Tahoma" w:hAnsi="Tahoma" w:cs="Tahoma"/>
        </w:rPr>
        <w:t xml:space="preserve">) </w:t>
      </w:r>
      <w:r w:rsidRPr="006F1EB6">
        <w:rPr>
          <w:rFonts w:ascii="Tahoma" w:hAnsi="Tahoma" w:cs="Tahoma"/>
        </w:rPr>
        <w:t xml:space="preserve">ali več, mora </w:t>
      </w:r>
      <w:r>
        <w:rPr>
          <w:rFonts w:ascii="Tahoma" w:hAnsi="Tahoma" w:cs="Tahoma"/>
        </w:rPr>
        <w:t>izvajalec</w:t>
      </w:r>
      <w:r w:rsidRPr="006F1EB6">
        <w:rPr>
          <w:rFonts w:ascii="Tahoma" w:hAnsi="Tahoma" w:cs="Tahoma"/>
        </w:rPr>
        <w:t xml:space="preserve"> za takšno odstopanje cene podati ustrezno obrazložitev razloga takšnega povišanja/odstopanja cene. </w:t>
      </w:r>
    </w:p>
    <w:p w14:paraId="0A752296" w14:textId="77777777" w:rsidR="00AB1725" w:rsidRPr="006F1EB6" w:rsidRDefault="00AB1725" w:rsidP="00AB1725">
      <w:pPr>
        <w:keepNext/>
        <w:keepLines/>
        <w:jc w:val="both"/>
        <w:rPr>
          <w:rFonts w:ascii="Tahoma" w:hAnsi="Tahoma" w:cs="Tahoma"/>
        </w:rPr>
      </w:pPr>
    </w:p>
    <w:p w14:paraId="4ABC8100" w14:textId="77777777" w:rsidR="00AB1725" w:rsidRPr="006F1EB6" w:rsidRDefault="00AB1725" w:rsidP="00AB1725">
      <w:pPr>
        <w:keepNext/>
        <w:keepLines/>
        <w:jc w:val="both"/>
        <w:rPr>
          <w:rFonts w:ascii="Tahoma" w:hAnsi="Tahoma" w:cs="Tahoma"/>
        </w:rPr>
      </w:pPr>
      <w:r>
        <w:rPr>
          <w:rFonts w:ascii="Tahoma" w:hAnsi="Tahoma" w:cs="Tahoma"/>
        </w:rPr>
        <w:t>Naročnik</w:t>
      </w:r>
      <w:r w:rsidRPr="006F1EB6">
        <w:rPr>
          <w:rFonts w:ascii="Tahoma" w:hAnsi="Tahoma" w:cs="Tahoma"/>
        </w:rPr>
        <w:t xml:space="preserve"> bo blago kupoval pri </w:t>
      </w:r>
      <w:r>
        <w:rPr>
          <w:rFonts w:ascii="Tahoma" w:hAnsi="Tahoma" w:cs="Tahoma"/>
        </w:rPr>
        <w:t>izvajalcu</w:t>
      </w:r>
      <w:r w:rsidRPr="006F1EB6">
        <w:rPr>
          <w:rFonts w:ascii="Tahoma" w:hAnsi="Tahoma" w:cs="Tahoma"/>
        </w:rPr>
        <w:t xml:space="preserve"> do izteka veljavnosti okvirnega sporazuma, po dogovorjeni ceni in pogojih iz tega okvirnega sporazuma, v kolikor je dosežen dogovor v skladu s prejšnjim členom tega okvi</w:t>
      </w:r>
      <w:r>
        <w:rPr>
          <w:rFonts w:ascii="Tahoma" w:hAnsi="Tahoma" w:cs="Tahoma"/>
        </w:rPr>
        <w:t>rnega sporazuma. V kolikor naročnik</w:t>
      </w:r>
      <w:r w:rsidRPr="006F1EB6">
        <w:rPr>
          <w:rFonts w:ascii="Tahoma" w:hAnsi="Tahoma" w:cs="Tahoma"/>
        </w:rPr>
        <w:t xml:space="preserve"> presodi, da odstopanje cene drugega istovrstnega blaga ni upravičeno, ne glede na to, ali ponujena cena bistveno presega ceno primerljivega blaga iz osnovnega nabora blaga v ponudbenem predračunu ali ne, lahko </w:t>
      </w:r>
      <w:r>
        <w:rPr>
          <w:rFonts w:ascii="Tahoma" w:hAnsi="Tahoma" w:cs="Tahoma"/>
        </w:rPr>
        <w:t>naročnik</w:t>
      </w:r>
      <w:r w:rsidRPr="006F1EB6">
        <w:rPr>
          <w:rFonts w:ascii="Tahoma" w:hAnsi="Tahoma" w:cs="Tahoma"/>
        </w:rPr>
        <w:t xml:space="preserve"> kupi blago na trgu (pri cenovno ugodnejšem </w:t>
      </w:r>
      <w:r>
        <w:rPr>
          <w:rFonts w:ascii="Tahoma" w:hAnsi="Tahoma" w:cs="Tahoma"/>
        </w:rPr>
        <w:t>izvajalcu</w:t>
      </w:r>
      <w:r w:rsidRPr="006F1EB6">
        <w:rPr>
          <w:rFonts w:ascii="Tahoma" w:hAnsi="Tahoma" w:cs="Tahoma"/>
        </w:rPr>
        <w:t>).</w:t>
      </w:r>
    </w:p>
    <w:p w14:paraId="69E2C1D6" w14:textId="77777777" w:rsidR="009060CB" w:rsidRDefault="009060CB" w:rsidP="00564197">
      <w:pPr>
        <w:keepNext/>
        <w:keepLines/>
        <w:tabs>
          <w:tab w:val="left" w:pos="1080"/>
          <w:tab w:val="left" w:pos="1702"/>
        </w:tabs>
        <w:jc w:val="both"/>
        <w:rPr>
          <w:rFonts w:ascii="Tahoma" w:hAnsi="Tahoma" w:cs="Tahoma"/>
          <w:b/>
        </w:rPr>
      </w:pPr>
    </w:p>
    <w:p w14:paraId="635378D9" w14:textId="77777777" w:rsidR="00FC4E0B" w:rsidRDefault="00FC4E0B" w:rsidP="00564197">
      <w:pPr>
        <w:keepNext/>
        <w:keepLines/>
        <w:tabs>
          <w:tab w:val="left" w:pos="1080"/>
          <w:tab w:val="left" w:pos="1702"/>
        </w:tabs>
        <w:jc w:val="both"/>
        <w:rPr>
          <w:rFonts w:ascii="Tahoma" w:hAnsi="Tahoma" w:cs="Tahoma"/>
          <w:b/>
        </w:rPr>
      </w:pPr>
    </w:p>
    <w:p w14:paraId="5943AB7C" w14:textId="3B330B47"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t xml:space="preserve">KAKOVOST </w:t>
      </w:r>
    </w:p>
    <w:p w14:paraId="1416989B" w14:textId="77777777" w:rsidR="008C15D0" w:rsidRPr="008C15D0" w:rsidRDefault="008C15D0" w:rsidP="00982169">
      <w:pPr>
        <w:keepNext/>
        <w:keepLines/>
        <w:jc w:val="both"/>
        <w:rPr>
          <w:rFonts w:ascii="Tahoma" w:hAnsi="Tahoma" w:cs="Tahoma"/>
        </w:rPr>
      </w:pPr>
    </w:p>
    <w:p w14:paraId="41E91CA5" w14:textId="77777777" w:rsidR="008C15D0" w:rsidRPr="00AB1725" w:rsidRDefault="008C15D0" w:rsidP="00AB1725">
      <w:pPr>
        <w:pStyle w:val="Odstavekseznama"/>
        <w:keepNext/>
        <w:keepLines/>
        <w:numPr>
          <w:ilvl w:val="0"/>
          <w:numId w:val="13"/>
        </w:numPr>
        <w:jc w:val="center"/>
        <w:rPr>
          <w:rFonts w:ascii="Tahoma" w:hAnsi="Tahoma" w:cs="Tahoma"/>
        </w:rPr>
      </w:pPr>
      <w:r w:rsidRPr="00AB1725">
        <w:rPr>
          <w:rFonts w:ascii="Tahoma" w:hAnsi="Tahoma" w:cs="Tahoma"/>
        </w:rPr>
        <w:t>člen</w:t>
      </w:r>
    </w:p>
    <w:p w14:paraId="1F176E08" w14:textId="77777777" w:rsidR="00AB1725" w:rsidRDefault="00AB1725" w:rsidP="00982169">
      <w:pPr>
        <w:keepNext/>
        <w:keepLines/>
        <w:jc w:val="both"/>
        <w:rPr>
          <w:rFonts w:ascii="Tahoma" w:hAnsi="Tahoma" w:cs="Tahoma"/>
        </w:rPr>
      </w:pPr>
    </w:p>
    <w:p w14:paraId="47312607" w14:textId="76043E41" w:rsidR="008C15D0" w:rsidRPr="008C15D0" w:rsidRDefault="008C15D0" w:rsidP="00982169">
      <w:pPr>
        <w:keepNext/>
        <w:keepLines/>
        <w:jc w:val="both"/>
        <w:rPr>
          <w:rFonts w:ascii="Tahoma" w:hAnsi="Tahoma" w:cs="Tahoma"/>
        </w:rPr>
      </w:pPr>
      <w:r w:rsidRPr="008C15D0">
        <w:rPr>
          <w:rFonts w:ascii="Tahoma" w:hAnsi="Tahoma" w:cs="Tahoma"/>
        </w:rPr>
        <w:t xml:space="preserve">Prodajalec zagotavlja, da bo dobavljeno blago izpolnjevalo vse zahteve kupca, navedene v razpisni dokumentaciji št. </w:t>
      </w:r>
      <w:r w:rsidR="002B5E9D">
        <w:rPr>
          <w:rFonts w:ascii="Tahoma" w:hAnsi="Tahoma" w:cs="Tahoma"/>
        </w:rPr>
        <w:t>LPT-99/26</w:t>
      </w:r>
      <w:r w:rsidRPr="008C15D0">
        <w:rPr>
          <w:rFonts w:ascii="Tahoma" w:hAnsi="Tahoma" w:cs="Tahoma"/>
        </w:rPr>
        <w:t xml:space="preserve">, na podlagi katere je prodajalec podal svojo ponudbo in sklenil okvirni sporazum s kupcem. Kakovost dobavljenega blaga mora v skladu z veljavno zakonodajo ter ustrezati obstoječim standardom in kakovosti, ki je navedena v razpisni dokumentaciji št. </w:t>
      </w:r>
      <w:r w:rsidR="0002096C">
        <w:rPr>
          <w:rFonts w:ascii="Tahoma" w:hAnsi="Tahoma" w:cs="Tahoma"/>
        </w:rPr>
        <w:t>LPT-99/26</w:t>
      </w:r>
      <w:r w:rsidR="00BD10E2">
        <w:rPr>
          <w:rFonts w:ascii="Tahoma" w:hAnsi="Tahoma" w:cs="Tahoma"/>
        </w:rPr>
        <w:t xml:space="preserve"> </w:t>
      </w:r>
      <w:r w:rsidRPr="008C15D0">
        <w:rPr>
          <w:rFonts w:ascii="Tahoma" w:hAnsi="Tahoma" w:cs="Tahoma"/>
        </w:rPr>
        <w:t>in v priloženih dokazilih prodajalca, ki so bila priloga ponudbene dokumentacije prodajalca.</w:t>
      </w:r>
    </w:p>
    <w:p w14:paraId="0AD963C8" w14:textId="77777777" w:rsidR="008C15D0" w:rsidRPr="008C15D0" w:rsidRDefault="008C15D0" w:rsidP="00982169">
      <w:pPr>
        <w:keepNext/>
        <w:keepLines/>
        <w:jc w:val="both"/>
        <w:rPr>
          <w:rFonts w:ascii="Tahoma" w:hAnsi="Tahoma" w:cs="Tahoma"/>
        </w:rPr>
      </w:pPr>
      <w:r w:rsidRPr="008C15D0">
        <w:rPr>
          <w:rFonts w:ascii="Tahoma" w:hAnsi="Tahoma" w:cs="Tahoma"/>
        </w:rPr>
        <w:lastRenderedPageBreak/>
        <w:t>Dobavljeno blago mora zagotavljati kompatibilnost in tipizacijo tako, da bo dobavljeno blago kompatibilno z že obstoječo infrastrukturo kupca.</w:t>
      </w:r>
    </w:p>
    <w:p w14:paraId="50D5A980" w14:textId="77777777" w:rsidR="008C15D0" w:rsidRPr="008C15D0" w:rsidRDefault="008C15D0" w:rsidP="00982169">
      <w:pPr>
        <w:keepNext/>
        <w:keepLines/>
        <w:jc w:val="both"/>
        <w:rPr>
          <w:rFonts w:ascii="Tahoma" w:hAnsi="Tahoma" w:cs="Tahoma"/>
        </w:rPr>
      </w:pPr>
    </w:p>
    <w:p w14:paraId="2FD47608" w14:textId="77777777" w:rsidR="008C15D0" w:rsidRPr="008C15D0" w:rsidRDefault="008C15D0" w:rsidP="00982169">
      <w:pPr>
        <w:keepNext/>
        <w:keepLines/>
        <w:jc w:val="both"/>
        <w:rPr>
          <w:rFonts w:ascii="Tahoma" w:hAnsi="Tahoma" w:cs="Tahoma"/>
        </w:rPr>
      </w:pPr>
      <w:r w:rsidRPr="008C15D0">
        <w:rPr>
          <w:rFonts w:ascii="Tahoma" w:hAnsi="Tahoma" w:cs="Tahoma"/>
        </w:rPr>
        <w:t>Prodajalec se s podpisom okvirnega sporazuma obvezuje, da bo po najmanj 24 (štiriindvajset) urnem predhodnem obvestilu, kupcu omogočil ogled, preverjanje ali testiranje ponujenega blaga ter ostale dokumentacije, zaradi preverjanja kvalitete blaga, katerega dobava je predmet tega okvirnega sporazuma.</w:t>
      </w:r>
    </w:p>
    <w:p w14:paraId="04C0E548" w14:textId="77777777" w:rsidR="008C15D0" w:rsidRPr="008C15D0" w:rsidRDefault="008C15D0" w:rsidP="00982169">
      <w:pPr>
        <w:keepNext/>
        <w:keepLines/>
        <w:jc w:val="both"/>
        <w:rPr>
          <w:rFonts w:ascii="Tahoma" w:hAnsi="Tahoma" w:cs="Tahoma"/>
        </w:rPr>
      </w:pPr>
    </w:p>
    <w:p w14:paraId="77289C7F" w14:textId="77777777" w:rsidR="008C15D0" w:rsidRPr="008C15D0" w:rsidRDefault="008C15D0" w:rsidP="00982169">
      <w:pPr>
        <w:keepNext/>
        <w:keepLines/>
        <w:jc w:val="both"/>
        <w:rPr>
          <w:rFonts w:ascii="Tahoma" w:hAnsi="Tahoma" w:cs="Tahoma"/>
        </w:rPr>
      </w:pPr>
      <w:r w:rsidRPr="008C15D0">
        <w:rPr>
          <w:rFonts w:ascii="Tahoma" w:hAnsi="Tahoma" w:cs="Tahoma"/>
        </w:rPr>
        <w:t>Kupec si pridržuje pravico do spremembe podatkov na parkirnih karticah, katere bo definiral ob posameznem pisnem naročilu.</w:t>
      </w:r>
    </w:p>
    <w:p w14:paraId="6C08ADD1" w14:textId="77777777" w:rsidR="008C15D0" w:rsidRPr="008C15D0" w:rsidRDefault="008C15D0" w:rsidP="00982169">
      <w:pPr>
        <w:keepNext/>
        <w:keepLines/>
        <w:jc w:val="both"/>
        <w:rPr>
          <w:rFonts w:ascii="Tahoma" w:hAnsi="Tahoma" w:cs="Tahoma"/>
        </w:rPr>
      </w:pPr>
    </w:p>
    <w:p w14:paraId="5BC963C5" w14:textId="77777777" w:rsidR="008C15D0" w:rsidRPr="00AB1725" w:rsidRDefault="008C15D0" w:rsidP="00AB1725">
      <w:pPr>
        <w:pStyle w:val="Odstavekseznama"/>
        <w:keepNext/>
        <w:keepLines/>
        <w:numPr>
          <w:ilvl w:val="0"/>
          <w:numId w:val="13"/>
        </w:numPr>
        <w:jc w:val="center"/>
        <w:rPr>
          <w:rFonts w:ascii="Tahoma" w:hAnsi="Tahoma" w:cs="Tahoma"/>
        </w:rPr>
      </w:pPr>
      <w:r w:rsidRPr="00AB1725">
        <w:rPr>
          <w:rFonts w:ascii="Tahoma" w:hAnsi="Tahoma" w:cs="Tahoma"/>
        </w:rPr>
        <w:t>člen</w:t>
      </w:r>
    </w:p>
    <w:p w14:paraId="58055787" w14:textId="77777777" w:rsidR="008C15D0" w:rsidRPr="008C15D0" w:rsidRDefault="008C15D0" w:rsidP="00982169">
      <w:pPr>
        <w:keepNext/>
        <w:keepLines/>
        <w:jc w:val="both"/>
        <w:rPr>
          <w:rFonts w:ascii="Tahoma" w:hAnsi="Tahoma" w:cs="Tahoma"/>
        </w:rPr>
      </w:pPr>
    </w:p>
    <w:p w14:paraId="5FFBC383" w14:textId="77777777" w:rsidR="008C15D0" w:rsidRPr="008C15D0" w:rsidRDefault="008C15D0" w:rsidP="00982169">
      <w:pPr>
        <w:keepNext/>
        <w:keepLines/>
        <w:jc w:val="both"/>
        <w:rPr>
          <w:rFonts w:ascii="Tahoma" w:hAnsi="Tahoma" w:cs="Tahoma"/>
        </w:rPr>
      </w:pPr>
      <w:r w:rsidRPr="008C15D0">
        <w:rPr>
          <w:rFonts w:ascii="Tahoma" w:hAnsi="Tahoma" w:cs="Tahoma"/>
        </w:rPr>
        <w:t>V kolikor kupec ugotovi, da blago ni kakovostno ustrezno, zavrne prevzem in pozove prodajalca k dobavi blaga, ki ustreza zahtevani kakovosti in mu navede rok za zamenjavo neustrezno dobavljenega blaga.</w:t>
      </w:r>
    </w:p>
    <w:p w14:paraId="588860E4" w14:textId="77777777" w:rsidR="008C15D0" w:rsidRPr="008C15D0" w:rsidRDefault="008C15D0" w:rsidP="00982169">
      <w:pPr>
        <w:keepNext/>
        <w:keepLines/>
        <w:jc w:val="both"/>
        <w:rPr>
          <w:rFonts w:ascii="Tahoma" w:hAnsi="Tahoma" w:cs="Tahoma"/>
        </w:rPr>
      </w:pPr>
    </w:p>
    <w:p w14:paraId="02F9DEAD" w14:textId="3BF66E21" w:rsidR="008C15D0" w:rsidRPr="008C15D0" w:rsidRDefault="008C15D0" w:rsidP="00982169">
      <w:pPr>
        <w:keepNext/>
        <w:keepLines/>
        <w:jc w:val="both"/>
        <w:rPr>
          <w:rFonts w:ascii="Tahoma" w:hAnsi="Tahoma" w:cs="Tahoma"/>
        </w:rPr>
      </w:pPr>
      <w:r w:rsidRPr="008C15D0">
        <w:rPr>
          <w:rFonts w:ascii="Tahoma" w:hAnsi="Tahoma" w:cs="Tahoma"/>
        </w:rPr>
        <w:t xml:space="preserve">V kolikor prodajalec v  zahtevanem roku ne zamenja neustreznega oziroma neuporabnega blaga ali se s kupcem ne dogovori za nov rok zamenjave neustreznega oziroma neuporabnega blaga, lahko kupec unovči </w:t>
      </w:r>
      <w:r w:rsidR="00FF5DFA">
        <w:rPr>
          <w:rFonts w:ascii="Tahoma" w:hAnsi="Tahoma" w:cs="Tahoma"/>
        </w:rPr>
        <w:t xml:space="preserve">celotno </w:t>
      </w:r>
      <w:r w:rsidRPr="008C15D0">
        <w:rPr>
          <w:rFonts w:ascii="Tahoma" w:hAnsi="Tahoma" w:cs="Tahoma"/>
        </w:rPr>
        <w:t>finančno zavarovanje za zavarovanje dobre izvedbe obveznosti iz okvirnega sporazuma ter odstopi od okvirnega sporazuma, brez kakršnekoli obveznosti do prodajalca.</w:t>
      </w:r>
    </w:p>
    <w:p w14:paraId="46E05024" w14:textId="77777777" w:rsidR="008C15D0" w:rsidRPr="008C15D0" w:rsidRDefault="008C15D0" w:rsidP="00982169">
      <w:pPr>
        <w:keepNext/>
        <w:keepLines/>
        <w:jc w:val="both"/>
        <w:rPr>
          <w:rFonts w:ascii="Tahoma" w:hAnsi="Tahoma" w:cs="Tahoma"/>
        </w:rPr>
      </w:pPr>
    </w:p>
    <w:p w14:paraId="266F3EE3" w14:textId="43376894" w:rsidR="008C15D0" w:rsidRPr="008C15D0" w:rsidRDefault="008C15D0" w:rsidP="00982169">
      <w:pPr>
        <w:keepNext/>
        <w:keepLines/>
        <w:jc w:val="both"/>
        <w:rPr>
          <w:rFonts w:ascii="Tahoma" w:hAnsi="Tahoma" w:cs="Tahoma"/>
        </w:rPr>
      </w:pPr>
      <w:r w:rsidRPr="008C15D0">
        <w:rPr>
          <w:rFonts w:ascii="Tahoma" w:hAnsi="Tahoma" w:cs="Tahoma"/>
        </w:rPr>
        <w:t xml:space="preserve">Prodajalec in kupec sta sporazumna, da lahko kupec testira ponujeno blago pri od kupca določeni neodvisni strokovni inštituciji, zaradi ugotavljanja oziroma preverjanja ustreznosti ponujenega blaga s tehničnimi in ostalimi zahtevami in pogoji, navedenimi v razpisni dokumentaciji št. </w:t>
      </w:r>
      <w:r w:rsidR="002B5E9D">
        <w:rPr>
          <w:rFonts w:ascii="Tahoma" w:hAnsi="Tahoma" w:cs="Tahoma"/>
        </w:rPr>
        <w:t>LPT-99/26</w:t>
      </w:r>
      <w:r w:rsidRPr="008C15D0">
        <w:rPr>
          <w:rFonts w:ascii="Tahoma" w:hAnsi="Tahoma" w:cs="Tahoma"/>
        </w:rPr>
        <w:t xml:space="preserve">. Stroške preizkusa krije kupec v primeru, če blago ustreza tehničnim zahtevam in pogojem, v nasprotnem primeru pa prodajalec. </w:t>
      </w:r>
    </w:p>
    <w:p w14:paraId="10B61A87" w14:textId="77777777" w:rsidR="004861C4" w:rsidRDefault="004861C4" w:rsidP="00982169">
      <w:pPr>
        <w:keepNext/>
        <w:keepLines/>
        <w:jc w:val="both"/>
        <w:rPr>
          <w:rFonts w:ascii="Tahoma" w:hAnsi="Tahoma" w:cs="Tahoma"/>
        </w:rPr>
      </w:pPr>
    </w:p>
    <w:p w14:paraId="07851FAC" w14:textId="77777777" w:rsidR="006F6695" w:rsidRPr="008C15D0" w:rsidRDefault="006F6695" w:rsidP="00982169">
      <w:pPr>
        <w:keepNext/>
        <w:keepLines/>
        <w:jc w:val="both"/>
        <w:rPr>
          <w:rFonts w:ascii="Tahoma" w:hAnsi="Tahoma" w:cs="Tahoma"/>
        </w:rPr>
      </w:pPr>
    </w:p>
    <w:p w14:paraId="42D3DA43" w14:textId="77777777" w:rsid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t xml:space="preserve">ROK DOBAVE IN KRAJ PREVZEMA </w:t>
      </w:r>
    </w:p>
    <w:p w14:paraId="2A7A2DF0" w14:textId="77777777" w:rsidR="009060CB" w:rsidRPr="008C15D0" w:rsidRDefault="009060CB" w:rsidP="00564197">
      <w:pPr>
        <w:keepNext/>
        <w:keepLines/>
        <w:tabs>
          <w:tab w:val="left" w:pos="1080"/>
          <w:tab w:val="left" w:pos="1702"/>
        </w:tabs>
        <w:jc w:val="both"/>
        <w:rPr>
          <w:rFonts w:ascii="Tahoma" w:hAnsi="Tahoma" w:cs="Tahoma"/>
          <w:b/>
        </w:rPr>
      </w:pPr>
    </w:p>
    <w:p w14:paraId="5469185A"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5ED810A1" w14:textId="77777777" w:rsidR="008C15D0" w:rsidRPr="008C15D0" w:rsidRDefault="008C15D0" w:rsidP="00982169">
      <w:pPr>
        <w:keepNext/>
        <w:keepLines/>
        <w:tabs>
          <w:tab w:val="left" w:pos="709"/>
          <w:tab w:val="left" w:pos="1702"/>
        </w:tabs>
        <w:rPr>
          <w:rFonts w:ascii="Tahoma" w:hAnsi="Tahoma" w:cs="Tahoma"/>
        </w:rPr>
      </w:pPr>
    </w:p>
    <w:p w14:paraId="2202EBD3" w14:textId="77777777" w:rsidR="008C15D0" w:rsidRPr="008C15D0" w:rsidRDefault="008C15D0" w:rsidP="00982169">
      <w:pPr>
        <w:keepNext/>
        <w:keepLines/>
        <w:jc w:val="both"/>
        <w:rPr>
          <w:rFonts w:ascii="Tahoma" w:hAnsi="Tahoma" w:cs="Tahoma"/>
        </w:rPr>
      </w:pPr>
      <w:r w:rsidRPr="008C15D0">
        <w:rPr>
          <w:rFonts w:ascii="Tahoma" w:hAnsi="Tahoma" w:cs="Tahoma"/>
        </w:rPr>
        <w:t xml:space="preserve">Dobava blaga se bo izvajala sukcesivno, na osnovi sprotnih, pisnih naročil kupca (preko elektronske pošte). Prodajalec se obvezuje dobavljati naročeno blago v roku: </w:t>
      </w:r>
    </w:p>
    <w:p w14:paraId="651DB060" w14:textId="2095367F" w:rsidR="008C15D0" w:rsidRPr="008C15D0" w:rsidRDefault="008C15D0" w:rsidP="00982169">
      <w:pPr>
        <w:pStyle w:val="Odstavekseznama"/>
        <w:keepNext/>
        <w:keepLines/>
        <w:numPr>
          <w:ilvl w:val="0"/>
          <w:numId w:val="20"/>
        </w:numPr>
        <w:jc w:val="both"/>
        <w:rPr>
          <w:rFonts w:ascii="Tahoma" w:hAnsi="Tahoma" w:cs="Tahoma"/>
          <w:i/>
        </w:rPr>
      </w:pPr>
      <w:r w:rsidRPr="008C15D0">
        <w:rPr>
          <w:rFonts w:ascii="Tahoma" w:hAnsi="Tahoma" w:cs="Tahoma"/>
          <w:i/>
        </w:rPr>
        <w:t xml:space="preserve">Za </w:t>
      </w:r>
      <w:r w:rsidR="00347F01">
        <w:rPr>
          <w:rFonts w:ascii="Tahoma" w:hAnsi="Tahoma" w:cs="Tahoma"/>
          <w:i/>
        </w:rPr>
        <w:t>SKLOP 1</w:t>
      </w:r>
      <w:r w:rsidRPr="008C15D0">
        <w:rPr>
          <w:rFonts w:ascii="Tahoma" w:hAnsi="Tahoma" w:cs="Tahoma"/>
          <w:i/>
        </w:rPr>
        <w:t xml:space="preserve"> največ </w:t>
      </w:r>
      <w:r w:rsidR="004570A8">
        <w:rPr>
          <w:rFonts w:ascii="Tahoma" w:hAnsi="Tahoma" w:cs="Tahoma"/>
          <w:i/>
        </w:rPr>
        <w:t>šestdeset</w:t>
      </w:r>
      <w:r w:rsidRPr="008C15D0">
        <w:rPr>
          <w:rFonts w:ascii="Tahoma" w:hAnsi="Tahoma" w:cs="Tahoma"/>
          <w:i/>
        </w:rPr>
        <w:t xml:space="preserve"> </w:t>
      </w:r>
      <w:r w:rsidR="004570A8">
        <w:rPr>
          <w:rFonts w:ascii="Tahoma" w:hAnsi="Tahoma" w:cs="Tahoma"/>
          <w:i/>
        </w:rPr>
        <w:t>(60)</w:t>
      </w:r>
      <w:r w:rsidR="009B41F6">
        <w:rPr>
          <w:rFonts w:ascii="Tahoma" w:hAnsi="Tahoma" w:cs="Tahoma"/>
          <w:i/>
        </w:rPr>
        <w:t xml:space="preserve"> </w:t>
      </w:r>
      <w:r w:rsidR="004570A8">
        <w:rPr>
          <w:rFonts w:ascii="Tahoma" w:hAnsi="Tahoma" w:cs="Tahoma"/>
          <w:i/>
        </w:rPr>
        <w:t>koledarskih</w:t>
      </w:r>
      <w:r w:rsidR="004570A8" w:rsidRPr="008C15D0">
        <w:rPr>
          <w:rFonts w:ascii="Tahoma" w:hAnsi="Tahoma" w:cs="Tahoma"/>
          <w:i/>
        </w:rPr>
        <w:t xml:space="preserve"> </w:t>
      </w:r>
      <w:r w:rsidRPr="008C15D0">
        <w:rPr>
          <w:rFonts w:ascii="Tahoma" w:hAnsi="Tahoma" w:cs="Tahoma"/>
          <w:i/>
        </w:rPr>
        <w:t xml:space="preserve">dni od dneva izdaje pisnega naročila. </w:t>
      </w:r>
    </w:p>
    <w:p w14:paraId="3F0451F4" w14:textId="35193AB2" w:rsidR="008C15D0" w:rsidRPr="008C15D0" w:rsidRDefault="008C15D0" w:rsidP="00982169">
      <w:pPr>
        <w:pStyle w:val="Odstavekseznama"/>
        <w:keepNext/>
        <w:keepLines/>
        <w:numPr>
          <w:ilvl w:val="0"/>
          <w:numId w:val="20"/>
        </w:numPr>
        <w:jc w:val="both"/>
        <w:rPr>
          <w:rFonts w:ascii="Tahoma" w:hAnsi="Tahoma" w:cs="Tahoma"/>
        </w:rPr>
      </w:pPr>
      <w:r w:rsidRPr="008C15D0">
        <w:rPr>
          <w:rFonts w:ascii="Tahoma" w:hAnsi="Tahoma" w:cs="Tahoma"/>
          <w:i/>
        </w:rPr>
        <w:t xml:space="preserve">Za </w:t>
      </w:r>
      <w:r w:rsidR="00347F01">
        <w:rPr>
          <w:rFonts w:ascii="Tahoma" w:hAnsi="Tahoma" w:cs="Tahoma"/>
          <w:i/>
        </w:rPr>
        <w:t>SKLOP 2</w:t>
      </w:r>
      <w:r w:rsidRPr="008C15D0">
        <w:rPr>
          <w:rFonts w:ascii="Tahoma" w:hAnsi="Tahoma" w:cs="Tahoma"/>
          <w:i/>
        </w:rPr>
        <w:t xml:space="preserve"> največ </w:t>
      </w:r>
      <w:r w:rsidR="004570A8">
        <w:rPr>
          <w:rFonts w:ascii="Tahoma" w:hAnsi="Tahoma" w:cs="Tahoma"/>
          <w:i/>
        </w:rPr>
        <w:t>šestdeset (60)</w:t>
      </w:r>
      <w:r w:rsidRPr="008C15D0">
        <w:rPr>
          <w:rFonts w:ascii="Tahoma" w:hAnsi="Tahoma" w:cs="Tahoma"/>
          <w:i/>
        </w:rPr>
        <w:t xml:space="preserve"> </w:t>
      </w:r>
      <w:r w:rsidR="004570A8">
        <w:rPr>
          <w:rFonts w:ascii="Tahoma" w:hAnsi="Tahoma" w:cs="Tahoma"/>
          <w:i/>
        </w:rPr>
        <w:t>koledarskih</w:t>
      </w:r>
      <w:r w:rsidRPr="008C15D0">
        <w:rPr>
          <w:rFonts w:ascii="Tahoma" w:hAnsi="Tahoma" w:cs="Tahoma"/>
          <w:i/>
        </w:rPr>
        <w:t xml:space="preserve"> dni od dneva izdaje pisnega naročila. </w:t>
      </w:r>
    </w:p>
    <w:p w14:paraId="23C8D9E1" w14:textId="77777777" w:rsidR="008C15D0" w:rsidRPr="008C15D0" w:rsidRDefault="008C15D0" w:rsidP="00982169">
      <w:pPr>
        <w:pStyle w:val="Odstavekseznama"/>
        <w:keepNext/>
        <w:keepLines/>
        <w:ind w:left="720"/>
        <w:jc w:val="both"/>
        <w:rPr>
          <w:rFonts w:ascii="Tahoma" w:hAnsi="Tahoma" w:cs="Tahoma"/>
          <w:sz w:val="16"/>
          <w:szCs w:val="16"/>
        </w:rPr>
      </w:pPr>
    </w:p>
    <w:p w14:paraId="6B5B5737" w14:textId="77777777" w:rsidR="008C15D0" w:rsidRPr="008C15D0" w:rsidRDefault="008C15D0" w:rsidP="00982169">
      <w:pPr>
        <w:keepNext/>
        <w:keepLines/>
        <w:jc w:val="both"/>
        <w:rPr>
          <w:rFonts w:ascii="Tahoma" w:hAnsi="Tahoma" w:cs="Tahoma"/>
        </w:rPr>
      </w:pPr>
      <w:r w:rsidRPr="008C15D0">
        <w:rPr>
          <w:rFonts w:ascii="Tahoma" w:hAnsi="Tahoma" w:cs="Tahoma"/>
        </w:rPr>
        <w:t xml:space="preserve">Prodajalec se obvezuje pisno (po elektronski pošti) ali po telefonu obvestiti kupca o posamični dobavi, vsaj en (1) dan pred nameravano dobavo blaga. </w:t>
      </w:r>
    </w:p>
    <w:p w14:paraId="2A2DC7F3" w14:textId="77777777" w:rsidR="008C15D0" w:rsidRPr="008C15D0" w:rsidRDefault="008C15D0" w:rsidP="00982169">
      <w:pPr>
        <w:keepNext/>
        <w:keepLines/>
        <w:jc w:val="both"/>
        <w:rPr>
          <w:rFonts w:ascii="Tahoma" w:hAnsi="Tahoma" w:cs="Tahoma"/>
        </w:rPr>
      </w:pPr>
    </w:p>
    <w:p w14:paraId="30869015" w14:textId="77777777" w:rsidR="00DB6F36" w:rsidRDefault="008C15D0" w:rsidP="00982169">
      <w:pPr>
        <w:keepNext/>
        <w:keepLines/>
        <w:jc w:val="both"/>
      </w:pPr>
      <w:r w:rsidRPr="00DB6F36">
        <w:rPr>
          <w:rFonts w:ascii="Tahoma" w:hAnsi="Tahoma" w:cs="Tahoma"/>
        </w:rPr>
        <w:t>Prodajalec se obvezuje blago dobavljati na lokacijo kupca (fco. skladišče kupca, Cesta dveh cesarjev B.Š. (bivši avtosejem), Ljubljana). Dobave se bodo izvajale sukcesivno, na osnovi sprotnih, pisnih naročil kupca, ob delovnih dnevih, od ponedeljka do petka, ter izven praznikov in drugih dela prostih dni, ki veljajo v Republiki Sloveniji, in sicer med 6.00 in 14.00 uro.</w:t>
      </w:r>
      <w:r w:rsidR="00DB6F36" w:rsidRPr="00DB6F36">
        <w:t xml:space="preserve"> </w:t>
      </w:r>
    </w:p>
    <w:p w14:paraId="2FDC95FE" w14:textId="77777777" w:rsidR="00DB6F36" w:rsidRDefault="00DB6F36" w:rsidP="00982169">
      <w:pPr>
        <w:keepNext/>
        <w:keepLines/>
        <w:jc w:val="both"/>
      </w:pPr>
    </w:p>
    <w:p w14:paraId="395C8F91" w14:textId="355242E2" w:rsidR="008C15D0" w:rsidRPr="008C15D0" w:rsidRDefault="00DB6F36" w:rsidP="00982169">
      <w:pPr>
        <w:keepNext/>
        <w:keepLines/>
        <w:jc w:val="both"/>
        <w:rPr>
          <w:rFonts w:ascii="Tahoma" w:hAnsi="Tahoma" w:cs="Tahoma"/>
        </w:rPr>
      </w:pPr>
      <w:r w:rsidRPr="00DB6F36">
        <w:rPr>
          <w:rFonts w:ascii="Tahoma" w:hAnsi="Tahoma" w:cs="Tahoma"/>
        </w:rPr>
        <w:t>Šteje se, da je izvajalec naročilo prejel, če ima naročnik dokazilo o poslanem naročilu iz prejšnjega stavka</w:t>
      </w:r>
      <w:r>
        <w:rPr>
          <w:rFonts w:ascii="Tahoma" w:hAnsi="Tahoma" w:cs="Tahoma"/>
        </w:rPr>
        <w:t>.</w:t>
      </w:r>
    </w:p>
    <w:p w14:paraId="2EFC82CC" w14:textId="77777777" w:rsidR="008C15D0" w:rsidRDefault="008C15D0" w:rsidP="00982169">
      <w:pPr>
        <w:keepNext/>
        <w:keepLines/>
        <w:jc w:val="both"/>
        <w:rPr>
          <w:rFonts w:ascii="Tahoma" w:hAnsi="Tahoma" w:cs="Tahoma"/>
          <w:color w:val="FF0000"/>
        </w:rPr>
      </w:pPr>
    </w:p>
    <w:p w14:paraId="28328CC6" w14:textId="77777777" w:rsidR="008C15D0" w:rsidRPr="008C15D0" w:rsidRDefault="008C15D0" w:rsidP="00982169">
      <w:pPr>
        <w:keepNext/>
        <w:keepLines/>
        <w:jc w:val="both"/>
        <w:rPr>
          <w:rFonts w:ascii="Tahoma" w:hAnsi="Tahoma" w:cs="Tahoma"/>
        </w:rPr>
      </w:pPr>
      <w:r w:rsidRPr="008C15D0">
        <w:rPr>
          <w:rFonts w:ascii="Tahoma" w:hAnsi="Tahoma" w:cs="Tahoma"/>
        </w:rPr>
        <w:t>Ob vsaki posamezni dobavi mora prodajalec izstaviti dobavnico, na kateri je razvidna količina in cena dobavljenega blaga. Prodajalec se obvezuje, da bo dobavljeno blago brezhibno ter v skladu s tehnično specifikacijo kupca.</w:t>
      </w:r>
    </w:p>
    <w:p w14:paraId="364F5867" w14:textId="77777777" w:rsidR="008C15D0" w:rsidRDefault="008C15D0" w:rsidP="00982169">
      <w:pPr>
        <w:keepNext/>
        <w:keepLines/>
        <w:jc w:val="both"/>
        <w:rPr>
          <w:rFonts w:ascii="Tahoma" w:hAnsi="Tahoma" w:cs="Tahoma"/>
        </w:rPr>
      </w:pPr>
    </w:p>
    <w:p w14:paraId="7629B97B" w14:textId="77777777" w:rsidR="007E6F6D" w:rsidRDefault="007E6F6D" w:rsidP="00982169">
      <w:pPr>
        <w:keepNext/>
        <w:keepLines/>
        <w:jc w:val="both"/>
        <w:rPr>
          <w:rFonts w:ascii="Tahoma" w:hAnsi="Tahoma" w:cs="Tahoma"/>
        </w:rPr>
      </w:pPr>
    </w:p>
    <w:p w14:paraId="15C11660" w14:textId="77777777" w:rsidR="007E6F6D" w:rsidRDefault="007E6F6D" w:rsidP="00982169">
      <w:pPr>
        <w:keepNext/>
        <w:keepLines/>
        <w:jc w:val="both"/>
        <w:rPr>
          <w:rFonts w:ascii="Tahoma" w:hAnsi="Tahoma" w:cs="Tahoma"/>
        </w:rPr>
      </w:pPr>
    </w:p>
    <w:p w14:paraId="1CFF4468" w14:textId="77777777" w:rsidR="008C15D0" w:rsidRPr="008C15D0" w:rsidRDefault="008C15D0" w:rsidP="00982169">
      <w:pPr>
        <w:pStyle w:val="Odstavekseznama"/>
        <w:keepNext/>
        <w:keepLines/>
        <w:numPr>
          <w:ilvl w:val="0"/>
          <w:numId w:val="35"/>
        </w:numPr>
        <w:jc w:val="center"/>
        <w:rPr>
          <w:rFonts w:ascii="Tahoma" w:hAnsi="Tahoma" w:cs="Tahoma"/>
        </w:rPr>
      </w:pPr>
      <w:r w:rsidRPr="008C15D0">
        <w:rPr>
          <w:rFonts w:ascii="Tahoma" w:hAnsi="Tahoma" w:cs="Tahoma"/>
        </w:rPr>
        <w:lastRenderedPageBreak/>
        <w:t>člen</w:t>
      </w:r>
    </w:p>
    <w:p w14:paraId="07F00D38" w14:textId="77777777" w:rsidR="008C15D0" w:rsidRPr="008C15D0" w:rsidRDefault="008C15D0" w:rsidP="00982169">
      <w:pPr>
        <w:keepNext/>
        <w:keepLines/>
        <w:jc w:val="both"/>
        <w:rPr>
          <w:rFonts w:ascii="Tahoma" w:hAnsi="Tahoma" w:cs="Tahoma"/>
        </w:rPr>
      </w:pPr>
    </w:p>
    <w:p w14:paraId="1F37E31B" w14:textId="77777777" w:rsidR="008C15D0" w:rsidRPr="008C15D0" w:rsidRDefault="008C15D0" w:rsidP="00982169">
      <w:pPr>
        <w:keepNext/>
        <w:keepLines/>
        <w:jc w:val="both"/>
        <w:rPr>
          <w:rFonts w:ascii="Tahoma" w:hAnsi="Tahoma" w:cs="Tahoma"/>
        </w:rPr>
      </w:pPr>
      <w:r w:rsidRPr="008C15D0">
        <w:rPr>
          <w:rFonts w:ascii="Tahoma" w:hAnsi="Tahoma" w:cs="Tahoma"/>
        </w:rPr>
        <w:t>Kupec se obvezuje prevzeti naročeno blago v celoti na podlagi dobavnice, podpisane s strani prodajalca in prevzemnika blaga na strani kupca.</w:t>
      </w:r>
    </w:p>
    <w:p w14:paraId="0F9D7915" w14:textId="77777777" w:rsidR="008C15D0" w:rsidRDefault="008C15D0" w:rsidP="00982169">
      <w:pPr>
        <w:keepNext/>
        <w:keepLines/>
        <w:jc w:val="both"/>
        <w:rPr>
          <w:rFonts w:ascii="Tahoma" w:hAnsi="Tahoma" w:cs="Tahoma"/>
        </w:rPr>
      </w:pPr>
    </w:p>
    <w:p w14:paraId="00028A1A" w14:textId="77777777" w:rsidR="006F6695" w:rsidRPr="008C15D0" w:rsidRDefault="006F6695" w:rsidP="00982169">
      <w:pPr>
        <w:keepNext/>
        <w:keepLines/>
        <w:jc w:val="both"/>
        <w:rPr>
          <w:rFonts w:ascii="Tahoma" w:hAnsi="Tahoma" w:cs="Tahoma"/>
        </w:rPr>
      </w:pPr>
    </w:p>
    <w:p w14:paraId="273AD12E" w14:textId="77777777"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t>NAČIN OBRAČUNAVANJA IN ROK PLAČILA</w:t>
      </w:r>
    </w:p>
    <w:p w14:paraId="16778E2E" w14:textId="77777777" w:rsidR="008C15D0" w:rsidRPr="008C15D0" w:rsidRDefault="008C15D0" w:rsidP="00982169">
      <w:pPr>
        <w:keepNext/>
        <w:keepLines/>
        <w:tabs>
          <w:tab w:val="left" w:pos="1080"/>
          <w:tab w:val="left" w:pos="1702"/>
        </w:tabs>
        <w:ind w:left="1440"/>
        <w:jc w:val="both"/>
        <w:rPr>
          <w:rFonts w:ascii="Tahoma" w:hAnsi="Tahoma" w:cs="Tahoma"/>
          <w:b/>
        </w:rPr>
      </w:pPr>
    </w:p>
    <w:p w14:paraId="03964498"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36D23271" w14:textId="77777777" w:rsidR="008C15D0" w:rsidRPr="008C15D0" w:rsidRDefault="008C15D0" w:rsidP="00982169">
      <w:pPr>
        <w:keepNext/>
        <w:keepLines/>
        <w:tabs>
          <w:tab w:val="left" w:pos="1418"/>
          <w:tab w:val="left" w:pos="1702"/>
        </w:tabs>
        <w:jc w:val="both"/>
        <w:rPr>
          <w:rFonts w:ascii="Tahoma" w:hAnsi="Tahoma" w:cs="Tahoma"/>
        </w:rPr>
      </w:pPr>
    </w:p>
    <w:p w14:paraId="38E5EDDF" w14:textId="77777777" w:rsidR="008C15D0" w:rsidRPr="008C15D0" w:rsidRDefault="008C15D0" w:rsidP="00982169">
      <w:pPr>
        <w:pStyle w:val="BESEDILO"/>
        <w:keepNext/>
        <w:widowControl/>
        <w:tabs>
          <w:tab w:val="clear" w:pos="2155"/>
        </w:tabs>
        <w:rPr>
          <w:rFonts w:ascii="Tahoma" w:hAnsi="Tahoma" w:cs="Tahoma"/>
        </w:rPr>
      </w:pPr>
      <w:r w:rsidRPr="008C15D0">
        <w:rPr>
          <w:rFonts w:ascii="Tahoma" w:hAnsi="Tahoma" w:cs="Tahoma"/>
        </w:rPr>
        <w:t>Obračun dobav blaga se bo izvedel na osnovi dejansko opravljenih dobav blaga ter upoštevaje cene na enoto mere iz ponudbenega predračuna. Dobava blaga se bo štela za pravilno izvršeno s podpisom dobavnice za dobavljeno blago s strani obeh strank okvirnega sporazuma oziroma njunih predstavnikov. Na računu mora biti navedena številka nabavnega naročila kupca ter količina in cena izvedenih dobav blaga. Podpisana dobavnica je osnova za izstavitev računa in je priloga k računu.</w:t>
      </w:r>
    </w:p>
    <w:p w14:paraId="67E34F2A" w14:textId="77777777" w:rsidR="008C15D0" w:rsidRPr="008C15D0" w:rsidRDefault="008C15D0" w:rsidP="00982169">
      <w:pPr>
        <w:pStyle w:val="BESEDILO"/>
        <w:keepNext/>
        <w:widowControl/>
        <w:tabs>
          <w:tab w:val="clear" w:pos="2155"/>
        </w:tabs>
        <w:rPr>
          <w:rFonts w:ascii="Tahoma" w:hAnsi="Tahoma" w:cs="Tahoma"/>
        </w:rPr>
      </w:pPr>
    </w:p>
    <w:p w14:paraId="1660DF38" w14:textId="22B48E79" w:rsidR="008C15D0" w:rsidRPr="008C15D0" w:rsidRDefault="008C15D0" w:rsidP="00982169">
      <w:pPr>
        <w:keepNext/>
        <w:keepLines/>
        <w:jc w:val="both"/>
        <w:rPr>
          <w:rFonts w:ascii="Tahoma" w:hAnsi="Tahoma" w:cs="Tahoma"/>
        </w:rPr>
      </w:pPr>
      <w:r w:rsidRPr="008C15D0">
        <w:rPr>
          <w:rFonts w:ascii="Tahoma" w:hAnsi="Tahoma" w:cs="Tahoma"/>
        </w:rPr>
        <w:t xml:space="preserve">Prodajalec izstavi račun v roku osmih (8) dni po obojestranskem podpisu dobavnice s strani predstavnika prodajalca in prevzemnika blaga in uspešno opravljenem prevzemu blaga. Prodajalec račun pošlje kupcu, in sicer na naslov: Javno podjetje Ljubljanska parkirišča in tržnice, d.o.o., Kopitarjeva ulica 2, 1000 Ljubljana ali v pdf obliki na elektronski naslov: info@lpt.si. </w:t>
      </w:r>
    </w:p>
    <w:p w14:paraId="1D601C78" w14:textId="77777777" w:rsidR="008C15D0" w:rsidRPr="008C15D0" w:rsidRDefault="008C15D0" w:rsidP="00982169">
      <w:pPr>
        <w:keepNext/>
        <w:keepLines/>
        <w:jc w:val="both"/>
        <w:rPr>
          <w:rFonts w:ascii="Tahoma" w:hAnsi="Tahoma" w:cs="Tahoma"/>
        </w:rPr>
      </w:pPr>
    </w:p>
    <w:p w14:paraId="0B30F91F" w14:textId="5F77815C" w:rsidR="008C15D0" w:rsidRPr="008C15D0" w:rsidRDefault="008C15D0" w:rsidP="00982169">
      <w:pPr>
        <w:keepNext/>
        <w:keepLines/>
        <w:jc w:val="both"/>
        <w:rPr>
          <w:rFonts w:ascii="Tahoma" w:hAnsi="Tahoma" w:cs="Tahoma"/>
        </w:rPr>
      </w:pPr>
      <w:r w:rsidRPr="008C15D0">
        <w:rPr>
          <w:rFonts w:ascii="Tahoma" w:hAnsi="Tahoma" w:cs="Tahoma"/>
        </w:rPr>
        <w:t>V primeru, da izstavljeni račun ni pravilen, ga je kupec dolžan zavrniti v roku osmih (8) dni od prejema v vložišče (e-naslov) z obrazložitvijo, prodajalec pa je dolžan izstaviti nov popravljen račun v roku petih (5) dni od zavrnitve.</w:t>
      </w:r>
    </w:p>
    <w:p w14:paraId="70D1BF59" w14:textId="77777777" w:rsidR="008C15D0" w:rsidRPr="008C15D0" w:rsidRDefault="008C15D0" w:rsidP="00982169">
      <w:pPr>
        <w:pStyle w:val="BESEDILO"/>
        <w:keepNext/>
        <w:widowControl/>
        <w:tabs>
          <w:tab w:val="clear" w:pos="2155"/>
        </w:tabs>
        <w:rPr>
          <w:rFonts w:ascii="Tahoma" w:hAnsi="Tahoma" w:cs="Tahoma"/>
          <w:i/>
          <w:u w:val="single"/>
        </w:rPr>
      </w:pPr>
    </w:p>
    <w:p w14:paraId="39A6B62A" w14:textId="06AA8DE7" w:rsidR="008C15D0" w:rsidRPr="008C15D0" w:rsidRDefault="008C15D0" w:rsidP="00982169">
      <w:pPr>
        <w:keepNext/>
        <w:keepLines/>
        <w:jc w:val="both"/>
        <w:rPr>
          <w:rFonts w:ascii="Tahoma" w:hAnsi="Tahoma" w:cs="Tahoma"/>
          <w:i/>
        </w:rPr>
      </w:pPr>
      <w:r w:rsidRPr="008C15D0">
        <w:rPr>
          <w:rFonts w:ascii="Tahoma" w:hAnsi="Tahoma" w:cs="Tahoma"/>
          <w:i/>
          <w:u w:val="single"/>
        </w:rPr>
        <w:t xml:space="preserve">A. V primeru, da ima prodajalec sedež v Republiki Sloveniji: </w:t>
      </w:r>
      <w:r w:rsidRPr="008C15D0">
        <w:rPr>
          <w:rFonts w:ascii="Tahoma" w:hAnsi="Tahoma" w:cs="Tahoma"/>
          <w:i/>
        </w:rPr>
        <w:t xml:space="preserve">Kupec bo prejete račune, izstavljene v skladu s tem členom, plačal na transakcijski račun prodajalca oz. podizvajalca, ki je uradno evidentiran pri AJPES in bo naveden na računu, v roku 30 (tridesetih) dni od dneva prejema pravilnega računa v vložišče (e-naslov) kupca. </w:t>
      </w:r>
    </w:p>
    <w:p w14:paraId="4BA73469" w14:textId="77777777" w:rsidR="008C15D0" w:rsidRPr="008C15D0" w:rsidRDefault="008C15D0" w:rsidP="00982169">
      <w:pPr>
        <w:keepNext/>
        <w:keepLines/>
        <w:jc w:val="both"/>
        <w:rPr>
          <w:rFonts w:ascii="Tahoma" w:hAnsi="Tahoma" w:cs="Tahoma"/>
          <w:i/>
        </w:rPr>
      </w:pPr>
    </w:p>
    <w:p w14:paraId="68928119" w14:textId="085A298F" w:rsidR="008C15D0" w:rsidRPr="008C15D0" w:rsidRDefault="008C15D0" w:rsidP="00982169">
      <w:pPr>
        <w:keepNext/>
        <w:keepLines/>
        <w:tabs>
          <w:tab w:val="left" w:pos="1418"/>
          <w:tab w:val="left" w:pos="1702"/>
        </w:tabs>
        <w:jc w:val="both"/>
        <w:rPr>
          <w:rFonts w:ascii="Tahoma" w:hAnsi="Tahoma" w:cs="Tahoma"/>
          <w:i/>
        </w:rPr>
      </w:pPr>
      <w:r w:rsidRPr="008C15D0">
        <w:rPr>
          <w:rFonts w:ascii="Tahoma" w:hAnsi="Tahoma" w:cs="Tahoma"/>
          <w:i/>
          <w:u w:val="single"/>
        </w:rPr>
        <w:t xml:space="preserve">B. V primeru, da  prodajalec nima sedeža v Republiki Sloveniji: </w:t>
      </w:r>
      <w:r w:rsidRPr="008C15D0">
        <w:rPr>
          <w:rFonts w:ascii="Tahoma" w:hAnsi="Tahoma" w:cs="Tahoma"/>
          <w:i/>
        </w:rPr>
        <w:t xml:space="preserve">Kupec bo račune, izstavljene v skladu s tem členom, plačal na poslovni račun prodajalca oz. podizvajalca v roku 30 (tridesetih) dni od dneva prejema pravilnega računa v vložišče (e-naslov) kupca. Poslovni račun mora biti naveden tudi na posameznem računu. </w:t>
      </w:r>
    </w:p>
    <w:p w14:paraId="576F9DEF" w14:textId="77777777" w:rsidR="008C15D0" w:rsidRPr="008C15D0" w:rsidRDefault="008C15D0" w:rsidP="00982169">
      <w:pPr>
        <w:keepNext/>
        <w:keepLines/>
        <w:tabs>
          <w:tab w:val="left" w:pos="1418"/>
          <w:tab w:val="left" w:pos="1702"/>
        </w:tabs>
        <w:jc w:val="both"/>
        <w:rPr>
          <w:rFonts w:ascii="Tahoma" w:hAnsi="Tahoma" w:cs="Tahoma"/>
          <w:i/>
        </w:rPr>
      </w:pPr>
    </w:p>
    <w:p w14:paraId="700AAB58" w14:textId="77777777" w:rsidR="008C15D0" w:rsidRPr="008C15D0" w:rsidRDefault="008C15D0" w:rsidP="00982169">
      <w:pPr>
        <w:keepNext/>
        <w:keepLines/>
        <w:numPr>
          <w:ilvl w:val="12"/>
          <w:numId w:val="0"/>
        </w:numPr>
        <w:jc w:val="both"/>
        <w:rPr>
          <w:rFonts w:ascii="Tahoma" w:hAnsi="Tahoma" w:cs="Tahoma"/>
        </w:rPr>
      </w:pPr>
      <w:r w:rsidRPr="008C15D0">
        <w:rPr>
          <w:rFonts w:ascii="Tahoma" w:hAnsi="Tahoma" w:cs="Tahoma"/>
        </w:rPr>
        <w:t xml:space="preserve">Če zadnji dan roka plačila sovpada z dnem, ko je po zakonu dela prost dan, se za zadnji dan roka šteje prvi naslednji delovni dan. </w:t>
      </w:r>
    </w:p>
    <w:p w14:paraId="645C40C8" w14:textId="77777777" w:rsidR="008C15D0" w:rsidRPr="008C15D0" w:rsidRDefault="008C15D0" w:rsidP="00982169">
      <w:pPr>
        <w:pStyle w:val="BESEDILO"/>
        <w:keepNext/>
        <w:widowControl/>
        <w:tabs>
          <w:tab w:val="clear" w:pos="2155"/>
        </w:tabs>
        <w:rPr>
          <w:rFonts w:ascii="Tahoma" w:hAnsi="Tahoma" w:cs="Tahoma"/>
        </w:rPr>
      </w:pPr>
    </w:p>
    <w:p w14:paraId="422E3590" w14:textId="77777777" w:rsidR="008C15D0" w:rsidRPr="008C15D0" w:rsidRDefault="008C15D0" w:rsidP="00982169">
      <w:pPr>
        <w:pStyle w:val="BESEDILO"/>
        <w:keepNext/>
        <w:widowControl/>
        <w:tabs>
          <w:tab w:val="clear" w:pos="2155"/>
        </w:tabs>
        <w:rPr>
          <w:rFonts w:ascii="Tahoma" w:hAnsi="Tahoma" w:cs="Tahoma"/>
        </w:rPr>
      </w:pPr>
      <w:r w:rsidRPr="008C15D0">
        <w:rPr>
          <w:rFonts w:ascii="Tahoma" w:hAnsi="Tahoma" w:cs="Tahoma"/>
        </w:rPr>
        <w:t>V primeru zamude s plačilom je prodajalec upravičen zaračunati kupcu zakonske zamudne obresti.</w:t>
      </w:r>
    </w:p>
    <w:p w14:paraId="01C9A74A" w14:textId="77777777" w:rsidR="008C15D0" w:rsidRPr="008C15D0" w:rsidRDefault="008C15D0" w:rsidP="00982169">
      <w:pPr>
        <w:keepNext/>
        <w:keepLines/>
        <w:tabs>
          <w:tab w:val="left" w:pos="1080"/>
          <w:tab w:val="left" w:pos="1702"/>
        </w:tabs>
        <w:ind w:left="1440"/>
        <w:jc w:val="both"/>
        <w:rPr>
          <w:rFonts w:ascii="Tahoma" w:hAnsi="Tahoma" w:cs="Tahoma"/>
          <w:b/>
        </w:rPr>
      </w:pPr>
    </w:p>
    <w:p w14:paraId="30236A6C"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59B66EFA" w14:textId="77777777" w:rsidR="008C15D0" w:rsidRPr="008C15D0" w:rsidRDefault="008C15D0" w:rsidP="00982169">
      <w:pPr>
        <w:keepNext/>
        <w:keepLines/>
        <w:tabs>
          <w:tab w:val="left" w:pos="567"/>
          <w:tab w:val="left" w:pos="1418"/>
          <w:tab w:val="left" w:pos="1702"/>
        </w:tabs>
        <w:jc w:val="both"/>
        <w:rPr>
          <w:rFonts w:ascii="Tahoma" w:hAnsi="Tahoma" w:cs="Tahoma"/>
        </w:rPr>
      </w:pPr>
    </w:p>
    <w:p w14:paraId="46CC5113" w14:textId="77777777" w:rsidR="008C15D0" w:rsidRPr="008C15D0" w:rsidRDefault="008C15D0" w:rsidP="00982169">
      <w:pPr>
        <w:keepNext/>
        <w:keepLines/>
        <w:tabs>
          <w:tab w:val="left" w:pos="567"/>
          <w:tab w:val="left" w:pos="1418"/>
          <w:tab w:val="left" w:pos="1702"/>
        </w:tabs>
        <w:jc w:val="both"/>
        <w:rPr>
          <w:rFonts w:ascii="Tahoma" w:hAnsi="Tahoma" w:cs="Tahoma"/>
          <w:color w:val="000000"/>
        </w:rPr>
      </w:pPr>
      <w:r w:rsidRPr="008C15D0">
        <w:rPr>
          <w:rFonts w:ascii="Tahoma" w:hAnsi="Tahoma" w:cs="Tahoma"/>
        </w:rPr>
        <w:t xml:space="preserve">Stranki okvirnega sporazuma </w:t>
      </w:r>
      <w:r w:rsidRPr="008C15D0">
        <w:rPr>
          <w:rFonts w:ascii="Tahoma" w:hAnsi="Tahoma" w:cs="Tahoma"/>
          <w:color w:val="000000"/>
        </w:rPr>
        <w:t xml:space="preserve">se zavezujeta, da velja prepoved odstopa oziroma cesije denarnih terjatev, ki izvirajo iz predmetnega </w:t>
      </w:r>
      <w:r w:rsidRPr="008C15D0">
        <w:rPr>
          <w:rFonts w:ascii="Tahoma" w:hAnsi="Tahoma" w:cs="Tahoma"/>
        </w:rPr>
        <w:t>okvirnega sporazuma</w:t>
      </w:r>
      <w:r w:rsidRPr="008C15D0">
        <w:rPr>
          <w:rFonts w:ascii="Tahoma" w:hAnsi="Tahoma" w:cs="Tahoma"/>
          <w:color w:val="000000"/>
        </w:rPr>
        <w:t>, drugim pravnim ali fizičnim osebam, razen bankam. V primeru odstopa denarne terjatve drugim pravnim ali fizičnim osebam, razen bankam, odstop nima pravnega učinka.</w:t>
      </w:r>
    </w:p>
    <w:p w14:paraId="274F2118" w14:textId="77777777" w:rsidR="008C15D0" w:rsidRPr="008C15D0" w:rsidRDefault="008C15D0" w:rsidP="00982169">
      <w:pPr>
        <w:keepNext/>
        <w:keepLines/>
        <w:tabs>
          <w:tab w:val="left" w:pos="567"/>
          <w:tab w:val="left" w:pos="1418"/>
          <w:tab w:val="left" w:pos="1702"/>
        </w:tabs>
        <w:jc w:val="both"/>
        <w:rPr>
          <w:rFonts w:ascii="Tahoma" w:hAnsi="Tahoma" w:cs="Tahoma"/>
          <w:color w:val="000000"/>
        </w:rPr>
      </w:pPr>
    </w:p>
    <w:p w14:paraId="43193116" w14:textId="77777777" w:rsidR="008C15D0" w:rsidRPr="008C15D0" w:rsidRDefault="008C15D0" w:rsidP="00982169">
      <w:pPr>
        <w:keepNext/>
        <w:keepLines/>
        <w:tabs>
          <w:tab w:val="left" w:pos="567"/>
          <w:tab w:val="left" w:pos="1418"/>
          <w:tab w:val="left" w:pos="1702"/>
        </w:tabs>
        <w:jc w:val="both"/>
        <w:rPr>
          <w:rFonts w:ascii="Tahoma" w:hAnsi="Tahoma" w:cs="Tahoma"/>
          <w:color w:val="000000"/>
        </w:rPr>
      </w:pPr>
    </w:p>
    <w:p w14:paraId="387CEDF6" w14:textId="77777777" w:rsidR="008C15D0" w:rsidRPr="008C15D0" w:rsidRDefault="008C15D0" w:rsidP="00564197">
      <w:pPr>
        <w:keepNext/>
        <w:keepLines/>
        <w:tabs>
          <w:tab w:val="left" w:pos="851"/>
          <w:tab w:val="left" w:pos="1702"/>
        </w:tabs>
        <w:jc w:val="both"/>
        <w:rPr>
          <w:rFonts w:ascii="Tahoma" w:hAnsi="Tahoma" w:cs="Tahoma"/>
          <w:b/>
        </w:rPr>
      </w:pPr>
      <w:r w:rsidRPr="008C15D0">
        <w:rPr>
          <w:rFonts w:ascii="Tahoma" w:hAnsi="Tahoma" w:cs="Tahoma"/>
          <w:b/>
        </w:rPr>
        <w:t>REKLAMACIJE</w:t>
      </w:r>
    </w:p>
    <w:p w14:paraId="2BC1CF75" w14:textId="77777777" w:rsidR="008C15D0" w:rsidRPr="008C15D0" w:rsidRDefault="008C15D0" w:rsidP="00982169">
      <w:pPr>
        <w:keepNext/>
        <w:keepLines/>
        <w:tabs>
          <w:tab w:val="left" w:pos="1080"/>
          <w:tab w:val="left" w:pos="1702"/>
        </w:tabs>
        <w:ind w:left="1440"/>
        <w:jc w:val="both"/>
        <w:rPr>
          <w:rFonts w:ascii="Tahoma" w:hAnsi="Tahoma" w:cs="Tahoma"/>
          <w:b/>
        </w:rPr>
      </w:pPr>
    </w:p>
    <w:p w14:paraId="45409438"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59830494" w14:textId="77777777" w:rsidR="008C15D0" w:rsidRPr="008C15D0" w:rsidRDefault="008C15D0" w:rsidP="00982169">
      <w:pPr>
        <w:keepNext/>
        <w:keepLines/>
        <w:ind w:left="426"/>
        <w:jc w:val="center"/>
        <w:rPr>
          <w:rFonts w:ascii="Tahoma" w:hAnsi="Tahoma" w:cs="Tahoma"/>
        </w:rPr>
      </w:pPr>
    </w:p>
    <w:p w14:paraId="1253929C" w14:textId="77777777" w:rsidR="008C15D0" w:rsidRPr="008C15D0" w:rsidRDefault="008C15D0" w:rsidP="00982169">
      <w:pPr>
        <w:keepNext/>
        <w:keepLines/>
        <w:jc w:val="both"/>
        <w:rPr>
          <w:rFonts w:ascii="Tahoma" w:hAnsi="Tahoma" w:cs="Tahoma"/>
        </w:rPr>
      </w:pPr>
      <w:r w:rsidRPr="008C15D0">
        <w:rPr>
          <w:rFonts w:ascii="Tahoma" w:hAnsi="Tahoma" w:cs="Tahoma"/>
        </w:rPr>
        <w:t>Reklamacije zaradi količinskih primanjkljajev bo kupec prodajalcu sporočil takoj ob prevzemu blaga (s pripisom na dobavnici o vrsti in količini blaga, ki ni bilo dobavljeno).</w:t>
      </w:r>
    </w:p>
    <w:p w14:paraId="2B2C3347" w14:textId="77777777" w:rsidR="008C15D0" w:rsidRPr="008C15D0" w:rsidRDefault="008C15D0" w:rsidP="00982169">
      <w:pPr>
        <w:keepNext/>
        <w:keepLines/>
        <w:jc w:val="both"/>
        <w:rPr>
          <w:rFonts w:ascii="Tahoma" w:hAnsi="Tahoma" w:cs="Tahoma"/>
        </w:rPr>
      </w:pPr>
    </w:p>
    <w:p w14:paraId="59B80501" w14:textId="77777777" w:rsidR="008C15D0" w:rsidRPr="008C15D0" w:rsidRDefault="008C15D0" w:rsidP="00982169">
      <w:pPr>
        <w:keepNext/>
        <w:keepLines/>
        <w:jc w:val="both"/>
        <w:rPr>
          <w:rFonts w:ascii="Tahoma" w:hAnsi="Tahoma" w:cs="Tahoma"/>
        </w:rPr>
      </w:pPr>
      <w:r w:rsidRPr="008C15D0">
        <w:rPr>
          <w:rFonts w:ascii="Tahoma" w:hAnsi="Tahoma" w:cs="Tahoma"/>
        </w:rPr>
        <w:lastRenderedPageBreak/>
        <w:t>Reklamacije zaradi neustreznosti dobavljenega blaga bo kupec prodajalcu sporočil kadarkoli v času veljavnosti  okvirnega sporazuma oziroma v skladu z določili Obligacijskega zakonika.</w:t>
      </w:r>
    </w:p>
    <w:p w14:paraId="03A4EBE1" w14:textId="77777777" w:rsidR="008C15D0" w:rsidRPr="008C15D0" w:rsidRDefault="008C15D0" w:rsidP="00982169">
      <w:pPr>
        <w:keepNext/>
        <w:keepLines/>
        <w:tabs>
          <w:tab w:val="left" w:pos="1080"/>
          <w:tab w:val="left" w:pos="1702"/>
        </w:tabs>
        <w:ind w:left="1440"/>
        <w:jc w:val="both"/>
        <w:rPr>
          <w:rFonts w:ascii="Tahoma" w:hAnsi="Tahoma" w:cs="Tahoma"/>
          <w:b/>
        </w:rPr>
      </w:pPr>
    </w:p>
    <w:p w14:paraId="68F9DB85"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546773C7" w14:textId="77777777" w:rsidR="008C15D0" w:rsidRPr="008C15D0" w:rsidRDefault="008C15D0" w:rsidP="00982169">
      <w:pPr>
        <w:keepNext/>
        <w:keepLines/>
        <w:rPr>
          <w:rFonts w:ascii="Tahoma" w:hAnsi="Tahoma" w:cs="Tahoma"/>
        </w:rPr>
      </w:pPr>
    </w:p>
    <w:p w14:paraId="1FD179CE" w14:textId="77777777" w:rsidR="008C15D0" w:rsidRPr="008C15D0" w:rsidRDefault="008C15D0" w:rsidP="00982169">
      <w:pPr>
        <w:keepNext/>
        <w:keepLines/>
        <w:jc w:val="both"/>
        <w:rPr>
          <w:rFonts w:ascii="Tahoma" w:hAnsi="Tahoma" w:cs="Tahoma"/>
        </w:rPr>
      </w:pPr>
      <w:r w:rsidRPr="008C15D0">
        <w:rPr>
          <w:rFonts w:ascii="Tahoma" w:hAnsi="Tahoma" w:cs="Tahoma"/>
        </w:rPr>
        <w:t xml:space="preserve">Rok za odpravo napake zaradi količinskih primanjkljajev in dobavo manjkajočih količin je največ dva (2) delovna dneva od prejema pisnega obvestila (po e-pošti) o reklamaciji. Rok za odpravo napake zaradi neustreznosti dobavljenega blaga in dobavo ustreznega blaga je največ pet (5) delovnih dni od prejema pisnega obvestila (po e-pošti) o reklamaciji. </w:t>
      </w:r>
    </w:p>
    <w:p w14:paraId="423A8583" w14:textId="77777777" w:rsidR="008C15D0" w:rsidRPr="008C15D0" w:rsidRDefault="008C15D0" w:rsidP="00982169">
      <w:pPr>
        <w:keepNext/>
        <w:keepLines/>
        <w:jc w:val="both"/>
        <w:rPr>
          <w:rFonts w:ascii="Tahoma" w:hAnsi="Tahoma" w:cs="Tahoma"/>
        </w:rPr>
      </w:pPr>
    </w:p>
    <w:p w14:paraId="5A20DCD6" w14:textId="77777777" w:rsidR="008C15D0" w:rsidRDefault="008C15D0" w:rsidP="00982169">
      <w:pPr>
        <w:keepNext/>
        <w:keepLines/>
        <w:jc w:val="both"/>
        <w:rPr>
          <w:rFonts w:ascii="Tahoma" w:hAnsi="Tahoma" w:cs="Tahoma"/>
        </w:rPr>
      </w:pPr>
      <w:r w:rsidRPr="008C15D0">
        <w:rPr>
          <w:rFonts w:ascii="Tahoma" w:hAnsi="Tahoma" w:cs="Tahoma"/>
        </w:rPr>
        <w:t>O ugotovljenih napakah blaga se sestavi zapisnik, ki ga podpišeta obe stranki okvirnega sporazuma oziroma njuna predstavnika. Obrazec zapisnika zagotovi prodajalec.</w:t>
      </w:r>
    </w:p>
    <w:p w14:paraId="39C4ED50" w14:textId="77777777" w:rsidR="008C15D0" w:rsidRPr="008C15D0" w:rsidRDefault="008C15D0" w:rsidP="00982169">
      <w:pPr>
        <w:keepNext/>
        <w:keepLines/>
        <w:tabs>
          <w:tab w:val="left" w:pos="1080"/>
          <w:tab w:val="left" w:pos="1702"/>
        </w:tabs>
        <w:ind w:left="1440"/>
        <w:jc w:val="both"/>
        <w:rPr>
          <w:rFonts w:ascii="Tahoma" w:hAnsi="Tahoma" w:cs="Tahoma"/>
          <w:b/>
        </w:rPr>
      </w:pPr>
    </w:p>
    <w:p w14:paraId="52D0DB4C"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3179C628" w14:textId="77777777" w:rsidR="008C15D0" w:rsidRPr="008C15D0" w:rsidRDefault="008C15D0" w:rsidP="00982169">
      <w:pPr>
        <w:keepNext/>
        <w:keepLines/>
        <w:jc w:val="both"/>
        <w:rPr>
          <w:rFonts w:ascii="Tahoma" w:hAnsi="Tahoma" w:cs="Tahoma"/>
        </w:rPr>
      </w:pPr>
    </w:p>
    <w:p w14:paraId="27B3B450" w14:textId="77777777" w:rsidR="008C15D0" w:rsidRPr="008C15D0" w:rsidRDefault="008C15D0" w:rsidP="00982169">
      <w:pPr>
        <w:keepNext/>
        <w:keepLines/>
        <w:jc w:val="both"/>
        <w:rPr>
          <w:rFonts w:ascii="Tahoma" w:hAnsi="Tahoma" w:cs="Tahoma"/>
        </w:rPr>
      </w:pPr>
      <w:r w:rsidRPr="008C15D0">
        <w:rPr>
          <w:rFonts w:ascii="Tahoma" w:hAnsi="Tahoma" w:cs="Tahoma"/>
        </w:rPr>
        <w:t xml:space="preserve">V primeru neustreznosti dobavljenega blaga, kjer z uveljavljanjem reklamacije zoper tako neustrezno blago reklamacijski zahtevek ni bil uspešen oziroma je bil s strani prodajalca neupravičeno zavrnjen, lahko kupec od tega okvirnega sporazuma odstopi in unovči celotno finančno zavarovanje za zavarovanje dobre izvedbe obveznosti iz okvirnega sporazuma, brez kakršnekoli obveznosti do prodajalca. </w:t>
      </w:r>
    </w:p>
    <w:p w14:paraId="4706C0D0" w14:textId="77777777" w:rsidR="008C15D0" w:rsidRDefault="008C15D0" w:rsidP="00982169">
      <w:pPr>
        <w:keepNext/>
        <w:keepLines/>
        <w:tabs>
          <w:tab w:val="left" w:pos="567"/>
          <w:tab w:val="left" w:pos="1418"/>
          <w:tab w:val="left" w:pos="1702"/>
        </w:tabs>
        <w:jc w:val="both"/>
        <w:rPr>
          <w:rFonts w:ascii="Tahoma" w:hAnsi="Tahoma" w:cs="Tahoma"/>
          <w:color w:val="000000"/>
        </w:rPr>
      </w:pPr>
    </w:p>
    <w:p w14:paraId="3E2C26F8" w14:textId="77777777" w:rsidR="006F6695" w:rsidRPr="008C15D0" w:rsidRDefault="006F6695" w:rsidP="00982169">
      <w:pPr>
        <w:keepNext/>
        <w:keepLines/>
        <w:tabs>
          <w:tab w:val="left" w:pos="567"/>
          <w:tab w:val="left" w:pos="1418"/>
          <w:tab w:val="left" w:pos="1702"/>
        </w:tabs>
        <w:jc w:val="both"/>
        <w:rPr>
          <w:rFonts w:ascii="Tahoma" w:hAnsi="Tahoma" w:cs="Tahoma"/>
          <w:color w:val="000000"/>
        </w:rPr>
      </w:pPr>
    </w:p>
    <w:p w14:paraId="691FD296" w14:textId="5F0BA306" w:rsidR="008C15D0" w:rsidRPr="008C15D0" w:rsidRDefault="008C15D0" w:rsidP="00564197">
      <w:pPr>
        <w:keepNext/>
        <w:keepLines/>
        <w:tabs>
          <w:tab w:val="left" w:pos="851"/>
          <w:tab w:val="left" w:pos="1702"/>
        </w:tabs>
        <w:jc w:val="both"/>
        <w:rPr>
          <w:rFonts w:ascii="Tahoma" w:hAnsi="Tahoma" w:cs="Tahoma"/>
          <w:b/>
        </w:rPr>
      </w:pPr>
      <w:r w:rsidRPr="008C15D0">
        <w:rPr>
          <w:rFonts w:ascii="Tahoma" w:hAnsi="Tahoma" w:cs="Tahoma"/>
          <w:b/>
        </w:rPr>
        <w:t>VIŠJA SILA</w:t>
      </w:r>
    </w:p>
    <w:p w14:paraId="04DEBB55" w14:textId="77777777" w:rsidR="008C15D0" w:rsidRPr="008C15D0" w:rsidRDefault="008C15D0" w:rsidP="00982169">
      <w:pPr>
        <w:keepNext/>
        <w:keepLines/>
        <w:tabs>
          <w:tab w:val="left" w:pos="1080"/>
          <w:tab w:val="left" w:pos="1702"/>
        </w:tabs>
        <w:ind w:left="1440"/>
        <w:jc w:val="both"/>
        <w:rPr>
          <w:rFonts w:ascii="Tahoma" w:hAnsi="Tahoma" w:cs="Tahoma"/>
          <w:b/>
        </w:rPr>
      </w:pPr>
    </w:p>
    <w:p w14:paraId="6FC56280"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0260B24E" w14:textId="77777777" w:rsidR="008C15D0" w:rsidRPr="008C15D0" w:rsidRDefault="008C15D0" w:rsidP="00982169">
      <w:pPr>
        <w:keepNext/>
        <w:keepLines/>
        <w:rPr>
          <w:rFonts w:ascii="Tahoma" w:hAnsi="Tahoma" w:cs="Tahoma"/>
        </w:rPr>
      </w:pPr>
    </w:p>
    <w:p w14:paraId="52A4F9BB" w14:textId="77777777" w:rsidR="008C15D0" w:rsidRPr="008C15D0" w:rsidRDefault="008C15D0" w:rsidP="00982169">
      <w:pPr>
        <w:keepNext/>
        <w:keepLines/>
        <w:jc w:val="both"/>
        <w:rPr>
          <w:rFonts w:ascii="Tahoma" w:hAnsi="Tahoma" w:cs="Tahoma"/>
        </w:rPr>
      </w:pPr>
      <w:r w:rsidRPr="008C15D0">
        <w:rPr>
          <w:rFonts w:ascii="Tahoma" w:hAnsi="Tahoma" w:cs="Tahoma"/>
        </w:rPr>
        <w:t xml:space="preserve">Ne glede na določila tega okvirnega sporazuma, prodajalec ne bo podvržen prekinitvi okvirnega sporazuma zaradi neizpolnitve obveznosti, zakasnitev v izvajanju ali drugih napakah pri izvršitvi njegovih obveznosti po okvirnem sporazumu, če so le-te posledica višje sile. </w:t>
      </w:r>
    </w:p>
    <w:p w14:paraId="1E0D58E6" w14:textId="77777777" w:rsidR="008C15D0" w:rsidRPr="008C15D0" w:rsidRDefault="008C15D0" w:rsidP="00982169">
      <w:pPr>
        <w:keepNext/>
        <w:keepLines/>
        <w:tabs>
          <w:tab w:val="left" w:pos="1418"/>
          <w:tab w:val="left" w:pos="1702"/>
        </w:tabs>
        <w:jc w:val="both"/>
        <w:rPr>
          <w:rFonts w:ascii="Tahoma" w:hAnsi="Tahoma" w:cs="Tahoma"/>
        </w:rPr>
      </w:pPr>
    </w:p>
    <w:p w14:paraId="0118317F" w14:textId="100857DB" w:rsidR="008C15D0" w:rsidRPr="008C15D0" w:rsidRDefault="008C15D0" w:rsidP="00982169">
      <w:pPr>
        <w:keepNext/>
        <w:keepLines/>
        <w:tabs>
          <w:tab w:val="left" w:pos="1418"/>
          <w:tab w:val="left" w:pos="1702"/>
        </w:tabs>
        <w:jc w:val="both"/>
        <w:rPr>
          <w:rFonts w:ascii="Tahoma" w:hAnsi="Tahoma" w:cs="Tahoma"/>
        </w:rPr>
      </w:pPr>
      <w:r w:rsidRPr="008C15D0">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po sklenitvi okvirnega sporazuma. Če je izvedba dobav blaga iz okvirnega sporazuma delno ali v celoti motena oziroma preprečena zaradi dogodkov višje sile, je prodajalec o tem dolžan obvestiti kupca nemudoma oziroma takoj, ko je to mogoče, najkasneje pa v dveh (2) delovnih dneh po nastanku le-teh in pri tem tudi navesti vzroke zamude ter okvirni/pričakovani dejanski rok dobave. Le v tem primeru kupec ne bo izvajal sankcij proti prodajalcu po 22. in </w:t>
      </w:r>
      <w:r w:rsidR="00FF5DFA">
        <w:rPr>
          <w:rFonts w:ascii="Tahoma" w:hAnsi="Tahoma" w:cs="Tahoma"/>
        </w:rPr>
        <w:t>26</w:t>
      </w:r>
      <w:r w:rsidRPr="008C15D0">
        <w:rPr>
          <w:rFonts w:ascii="Tahoma" w:hAnsi="Tahoma" w:cs="Tahoma"/>
        </w:rPr>
        <w:t xml:space="preserve">. členu </w:t>
      </w:r>
      <w:r w:rsidRPr="008C15D0">
        <w:rPr>
          <w:rFonts w:ascii="Tahoma" w:eastAsia="Calibri" w:hAnsi="Tahoma" w:cs="Tahoma"/>
        </w:rPr>
        <w:t>tega okvirnega sporazuma</w:t>
      </w:r>
      <w:r w:rsidRPr="008C15D0">
        <w:rPr>
          <w:rFonts w:ascii="Tahoma" w:hAnsi="Tahoma" w:cs="Tahoma"/>
        </w:rPr>
        <w:t>. Prav tako ga je prodajalec dolžan sproti obveščati o prenehanju takih okoliščin.</w:t>
      </w:r>
    </w:p>
    <w:p w14:paraId="182F829F" w14:textId="77777777" w:rsidR="008C15D0" w:rsidRPr="008C15D0" w:rsidRDefault="008C15D0" w:rsidP="00982169">
      <w:pPr>
        <w:keepNext/>
        <w:keepLines/>
        <w:jc w:val="both"/>
        <w:rPr>
          <w:rFonts w:ascii="Tahoma" w:hAnsi="Tahoma" w:cs="Tahoma"/>
        </w:rPr>
      </w:pPr>
    </w:p>
    <w:p w14:paraId="71B2CB0D" w14:textId="77777777" w:rsidR="008C15D0" w:rsidRPr="008C15D0" w:rsidRDefault="008C15D0" w:rsidP="00982169">
      <w:pPr>
        <w:keepNext/>
        <w:keepLines/>
        <w:jc w:val="both"/>
        <w:rPr>
          <w:rFonts w:ascii="Tahoma" w:hAnsi="Tahoma" w:cs="Tahoma"/>
        </w:rPr>
      </w:pPr>
      <w:r w:rsidRPr="008C15D0">
        <w:rPr>
          <w:rFonts w:ascii="Tahoma" w:hAnsi="Tahoma" w:cs="Tahoma"/>
        </w:rPr>
        <w:t>Roki iz okvirnega sporazuma se podaljšajo za čas trajanja višje sile. Na zahtevo kupca je prodajalec dolžan dokazati obstoj višje sile. Pomanjkanje delovne sile ali blaga pri prodajalcu ali pri njegovih dobaviteljih se ne šteje za višjo silo, razen, če ni posledica le-te.</w:t>
      </w:r>
    </w:p>
    <w:p w14:paraId="7324AD64" w14:textId="77777777" w:rsidR="008C15D0" w:rsidRPr="008C15D0" w:rsidRDefault="008C15D0" w:rsidP="00982169">
      <w:pPr>
        <w:keepNext/>
        <w:keepLines/>
        <w:jc w:val="both"/>
        <w:rPr>
          <w:rFonts w:ascii="Tahoma" w:hAnsi="Tahoma" w:cs="Tahoma"/>
        </w:rPr>
      </w:pPr>
    </w:p>
    <w:p w14:paraId="611CBAB4" w14:textId="77777777" w:rsidR="008C15D0" w:rsidRPr="008C15D0" w:rsidRDefault="008C15D0" w:rsidP="00982169">
      <w:pPr>
        <w:keepNext/>
        <w:keepLines/>
        <w:jc w:val="both"/>
        <w:rPr>
          <w:rFonts w:ascii="Tahoma" w:hAnsi="Tahoma" w:cs="Tahoma"/>
        </w:rPr>
      </w:pPr>
    </w:p>
    <w:p w14:paraId="26338274" w14:textId="77777777" w:rsidR="008C15D0" w:rsidRPr="008C15D0" w:rsidRDefault="008C15D0" w:rsidP="00564197">
      <w:pPr>
        <w:keepNext/>
        <w:keepLines/>
        <w:tabs>
          <w:tab w:val="left" w:pos="851"/>
          <w:tab w:val="left" w:pos="1702"/>
        </w:tabs>
        <w:jc w:val="both"/>
        <w:rPr>
          <w:rFonts w:ascii="Tahoma" w:hAnsi="Tahoma" w:cs="Tahoma"/>
          <w:b/>
        </w:rPr>
      </w:pPr>
      <w:r w:rsidRPr="008C15D0">
        <w:rPr>
          <w:rFonts w:ascii="Tahoma" w:hAnsi="Tahoma" w:cs="Tahoma"/>
          <w:b/>
        </w:rPr>
        <w:t>OBVEZNOSTI STRANK OKVIRNEGA SPORAZUMA</w:t>
      </w:r>
    </w:p>
    <w:p w14:paraId="212067AC" w14:textId="77777777" w:rsidR="008C15D0" w:rsidRPr="008C15D0" w:rsidRDefault="008C15D0" w:rsidP="00982169">
      <w:pPr>
        <w:keepNext/>
        <w:keepLines/>
        <w:tabs>
          <w:tab w:val="left" w:pos="1080"/>
          <w:tab w:val="left" w:pos="1702"/>
        </w:tabs>
        <w:ind w:left="1440"/>
        <w:jc w:val="both"/>
        <w:rPr>
          <w:rFonts w:ascii="Tahoma" w:hAnsi="Tahoma" w:cs="Tahoma"/>
          <w:b/>
        </w:rPr>
      </w:pPr>
    </w:p>
    <w:p w14:paraId="7335E88E"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76277CD4" w14:textId="77777777" w:rsidR="008C15D0" w:rsidRPr="008C15D0" w:rsidRDefault="008C15D0" w:rsidP="00982169">
      <w:pPr>
        <w:keepNext/>
        <w:keepLines/>
        <w:jc w:val="both"/>
        <w:rPr>
          <w:rFonts w:ascii="Tahoma" w:hAnsi="Tahoma" w:cs="Tahoma"/>
        </w:rPr>
      </w:pPr>
    </w:p>
    <w:p w14:paraId="63ECCAEC" w14:textId="77777777" w:rsidR="008C15D0" w:rsidRPr="008C15D0" w:rsidRDefault="008C15D0" w:rsidP="00982169">
      <w:pPr>
        <w:keepNext/>
        <w:keepLines/>
        <w:spacing w:after="120"/>
        <w:jc w:val="both"/>
        <w:rPr>
          <w:rFonts w:ascii="Tahoma" w:hAnsi="Tahoma" w:cs="Tahoma"/>
        </w:rPr>
      </w:pPr>
      <w:r w:rsidRPr="008C15D0">
        <w:rPr>
          <w:rFonts w:ascii="Tahoma" w:hAnsi="Tahoma" w:cs="Tahoma"/>
        </w:rPr>
        <w:t>Prodajalec se obvezuje:</w:t>
      </w:r>
    </w:p>
    <w:p w14:paraId="0E31ADF5"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t>prevzete obveznosti izvršiti strokovno pravilno, vestno in kvalitetno, v skladu z vsemi veljavnimi tehničnimi predpisi, standardi in normativi, razpisnimi pogoji, ob tesnem sodelovanju s kupcem (skrbnost dobrega strokovnjaka);</w:t>
      </w:r>
    </w:p>
    <w:p w14:paraId="22EB4AE6"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lastRenderedPageBreak/>
        <w:t>izpolniti vse zahteve kupca pri izvedbi obveznosti, ki izhajajo iz razpisne dokumentacije in sprejete končne ponudbe prodajalca št. _____________________ z dne __________________, in so sestavni del tega okvirnega sporazuma;</w:t>
      </w:r>
    </w:p>
    <w:p w14:paraId="37A52A8E"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t>dobave, ki so predmet tega okvirnega sporazuma, izvajati s strokovno usposobljenimi delavci;</w:t>
      </w:r>
    </w:p>
    <w:p w14:paraId="565E4A9F"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t>v primeru, da med opravljanjem dobav, ki so predmet tega okvirnega sporazuma, nastopijo okoliščine, ki utegnejo vplivati na vsebinsko ali terminsko izvedbo dobav, takoj pisno (po elektronski pošti) obvestiti kupca ter predlagati ustrezne spremembe oziroma dopolnitve tega okvirnega sporazuma;</w:t>
      </w:r>
    </w:p>
    <w:p w14:paraId="7A61A913"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t>na svoje stroške in v roku, ki ga dogovori s kupcem, izvršiti dopolnitve in spremembe prevzetega obsega dobav, če kupec ugotovi, da prodajalec prevzete dobave izvaja pomanjkljivo;</w:t>
      </w:r>
    </w:p>
    <w:p w14:paraId="0FA02CA6"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t>obveščati kupca o vseh spremembah, ki bi lahko vplivale na izvršitev obveznosti po okvirnem sporazumu;</w:t>
      </w:r>
    </w:p>
    <w:p w14:paraId="0EDDA1C4"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t>poravnati vso morebitno nastalo škodo, ki bi jo med izvajanjem dobav povzročil na objektih ali napravah kupca ali tretjim osebam;</w:t>
      </w:r>
    </w:p>
    <w:p w14:paraId="67939E4A"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rPr>
        <w:t>omogočiti kupcu izvajanje pregledov izvedenih dobav;</w:t>
      </w:r>
    </w:p>
    <w:p w14:paraId="252C5EAB" w14:textId="77777777" w:rsidR="008C15D0" w:rsidRPr="008C15D0" w:rsidRDefault="008C15D0" w:rsidP="00982169">
      <w:pPr>
        <w:keepNext/>
        <w:keepLines/>
        <w:numPr>
          <w:ilvl w:val="0"/>
          <w:numId w:val="34"/>
        </w:numPr>
        <w:jc w:val="both"/>
        <w:rPr>
          <w:rFonts w:ascii="Tahoma" w:hAnsi="Tahoma" w:cs="Tahoma"/>
        </w:rPr>
      </w:pPr>
      <w:r w:rsidRPr="008C15D0">
        <w:rPr>
          <w:rFonts w:ascii="Tahoma" w:hAnsi="Tahoma" w:cs="Tahoma"/>
          <w:iCs/>
        </w:rPr>
        <w:t>tolmačiti kupcu vse nejasnosti iz obsega obveznosti po tem okvirnem sporazumu.</w:t>
      </w:r>
    </w:p>
    <w:p w14:paraId="32387B2C" w14:textId="77777777" w:rsidR="008C15D0" w:rsidRPr="008C15D0" w:rsidRDefault="008C15D0" w:rsidP="00982169">
      <w:pPr>
        <w:keepNext/>
        <w:keepLines/>
        <w:tabs>
          <w:tab w:val="left" w:pos="1080"/>
          <w:tab w:val="left" w:pos="1702"/>
        </w:tabs>
        <w:jc w:val="both"/>
        <w:rPr>
          <w:rFonts w:ascii="Tahoma" w:hAnsi="Tahoma" w:cs="Tahoma"/>
          <w:b/>
        </w:rPr>
      </w:pPr>
    </w:p>
    <w:p w14:paraId="3BDA118A"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37DFAAB5" w14:textId="77777777" w:rsidR="008C15D0" w:rsidRPr="008C15D0" w:rsidRDefault="008C15D0" w:rsidP="00982169">
      <w:pPr>
        <w:keepNext/>
        <w:keepLines/>
        <w:jc w:val="both"/>
        <w:rPr>
          <w:rFonts w:ascii="Tahoma" w:hAnsi="Tahoma" w:cs="Tahoma"/>
          <w:b/>
        </w:rPr>
      </w:pPr>
    </w:p>
    <w:p w14:paraId="1AA4B7D9" w14:textId="77777777" w:rsidR="008C15D0" w:rsidRPr="008C15D0" w:rsidRDefault="008C15D0" w:rsidP="00982169">
      <w:pPr>
        <w:keepNext/>
        <w:keepLines/>
        <w:spacing w:after="120"/>
        <w:jc w:val="both"/>
        <w:rPr>
          <w:rFonts w:ascii="Tahoma" w:hAnsi="Tahoma" w:cs="Tahoma"/>
        </w:rPr>
      </w:pPr>
      <w:r w:rsidRPr="008C15D0">
        <w:rPr>
          <w:rFonts w:ascii="Tahoma" w:hAnsi="Tahoma" w:cs="Tahoma"/>
        </w:rPr>
        <w:t>Kupec se obvezuje:</w:t>
      </w:r>
    </w:p>
    <w:p w14:paraId="3C2DCE5C"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prodajalcu dati vse potrebne podatke in informacije, za katere ga bo prodajalec prosil in za katere meni, da so potrebni in pomembni za izvedbo obveznosti po tem okvirnem sporazumu;</w:t>
      </w:r>
    </w:p>
    <w:p w14:paraId="445260AF"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sodelovati s prodajalcem z namenom, da se prevzete obveznosti izvršijo pravočasno in v obojestransko zadovoljstvo;</w:t>
      </w:r>
    </w:p>
    <w:p w14:paraId="2753FB6F"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tekoče obveščati prodajalca o vseh spremembah in novo nastalih situacijah, ki bi lahko vplivale na izvršitev prevzetih obveznosti;</w:t>
      </w:r>
    </w:p>
    <w:p w14:paraId="5BE18D57"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jamčiti za točnost vseh podatkov in informacij, ki jih bo posredoval prodajalcu v ustni ali pisni obliki;</w:t>
      </w:r>
    </w:p>
    <w:p w14:paraId="76F82F66"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poravnati vse obveznosti do prodajalca.</w:t>
      </w:r>
    </w:p>
    <w:p w14:paraId="2A3F525E" w14:textId="77777777" w:rsidR="008C15D0" w:rsidRDefault="008C15D0" w:rsidP="00982169">
      <w:pPr>
        <w:keepNext/>
        <w:keepLines/>
        <w:tabs>
          <w:tab w:val="left" w:pos="709"/>
          <w:tab w:val="left" w:pos="1702"/>
        </w:tabs>
        <w:jc w:val="both"/>
        <w:rPr>
          <w:rFonts w:ascii="Tahoma" w:hAnsi="Tahoma" w:cs="Tahoma"/>
        </w:rPr>
      </w:pPr>
    </w:p>
    <w:p w14:paraId="54C562D1" w14:textId="77777777" w:rsidR="009060CB" w:rsidRPr="008C15D0" w:rsidRDefault="009060CB" w:rsidP="00982169">
      <w:pPr>
        <w:keepNext/>
        <w:keepLines/>
        <w:tabs>
          <w:tab w:val="left" w:pos="709"/>
          <w:tab w:val="left" w:pos="1702"/>
        </w:tabs>
        <w:jc w:val="both"/>
        <w:rPr>
          <w:rFonts w:ascii="Tahoma" w:hAnsi="Tahoma" w:cs="Tahoma"/>
        </w:rPr>
      </w:pPr>
    </w:p>
    <w:p w14:paraId="5A47B2CB" w14:textId="77777777"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t>SESTAVNI DELI OKVIRNEGA SPORAZUMA</w:t>
      </w:r>
    </w:p>
    <w:p w14:paraId="0BA2FD00" w14:textId="77777777" w:rsidR="008C15D0" w:rsidRPr="008C15D0" w:rsidRDefault="008C15D0" w:rsidP="00982169">
      <w:pPr>
        <w:keepNext/>
        <w:keepLines/>
        <w:tabs>
          <w:tab w:val="left" w:pos="1702"/>
        </w:tabs>
        <w:jc w:val="both"/>
        <w:rPr>
          <w:rFonts w:ascii="Tahoma" w:hAnsi="Tahoma" w:cs="Tahoma"/>
          <w:b/>
        </w:rPr>
      </w:pPr>
    </w:p>
    <w:p w14:paraId="06D0A805"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 xml:space="preserve"> člen</w:t>
      </w:r>
    </w:p>
    <w:p w14:paraId="0DCA7214" w14:textId="77777777" w:rsidR="008C15D0" w:rsidRPr="008C15D0" w:rsidRDefault="008C15D0" w:rsidP="00982169">
      <w:pPr>
        <w:keepNext/>
        <w:keepLines/>
        <w:tabs>
          <w:tab w:val="left" w:pos="1702"/>
        </w:tabs>
        <w:jc w:val="both"/>
        <w:rPr>
          <w:rFonts w:ascii="Tahoma" w:hAnsi="Tahoma" w:cs="Tahoma"/>
        </w:rPr>
      </w:pPr>
    </w:p>
    <w:p w14:paraId="2A872DD4" w14:textId="77777777" w:rsidR="008C15D0" w:rsidRPr="008C15D0" w:rsidRDefault="008C15D0" w:rsidP="00982169">
      <w:pPr>
        <w:keepNext/>
        <w:keepLines/>
        <w:tabs>
          <w:tab w:val="left" w:pos="1702"/>
        </w:tabs>
        <w:spacing w:after="120"/>
        <w:jc w:val="both"/>
        <w:rPr>
          <w:rFonts w:ascii="Tahoma" w:hAnsi="Tahoma" w:cs="Tahoma"/>
        </w:rPr>
      </w:pPr>
      <w:r w:rsidRPr="008C15D0">
        <w:rPr>
          <w:rFonts w:ascii="Tahoma" w:hAnsi="Tahoma" w:cs="Tahoma"/>
        </w:rPr>
        <w:t>Kupec in prodajalec ugotavljata, da so sestavni deli okvirnega sporazuma:</w:t>
      </w:r>
    </w:p>
    <w:p w14:paraId="1EF5D936" w14:textId="32E81B0F"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razpisna dokumentacija št. LPT-</w:t>
      </w:r>
      <w:r w:rsidR="00564197">
        <w:rPr>
          <w:rFonts w:ascii="Tahoma" w:hAnsi="Tahoma" w:cs="Tahoma"/>
        </w:rPr>
        <w:t>99</w:t>
      </w:r>
      <w:r w:rsidRPr="008C15D0">
        <w:rPr>
          <w:rFonts w:ascii="Tahoma" w:hAnsi="Tahoma" w:cs="Tahoma"/>
        </w:rPr>
        <w:t>/2</w:t>
      </w:r>
      <w:r w:rsidR="00564197">
        <w:rPr>
          <w:rFonts w:ascii="Tahoma" w:hAnsi="Tahoma" w:cs="Tahoma"/>
        </w:rPr>
        <w:t>6</w:t>
      </w:r>
      <w:r w:rsidRPr="008C15D0">
        <w:rPr>
          <w:rFonts w:ascii="Tahoma" w:hAnsi="Tahoma" w:cs="Tahoma"/>
        </w:rPr>
        <w:t>,</w:t>
      </w:r>
    </w:p>
    <w:p w14:paraId="589AB320"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končna ponudba prodajalca št. ______ z dne_______</w:t>
      </w:r>
    </w:p>
    <w:p w14:paraId="41D6A98B"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končni ponudbeni predračun prodajalca št. ________ z dne_______,</w:t>
      </w:r>
    </w:p>
    <w:p w14:paraId="37C4AF93" w14:textId="77777777" w:rsidR="008C15D0" w:rsidRPr="008C15D0" w:rsidRDefault="008C15D0" w:rsidP="00982169">
      <w:pPr>
        <w:keepNext/>
        <w:keepLines/>
        <w:tabs>
          <w:tab w:val="left" w:pos="1702"/>
        </w:tabs>
        <w:rPr>
          <w:rFonts w:ascii="Tahoma" w:hAnsi="Tahoma" w:cs="Tahoma"/>
        </w:rPr>
      </w:pPr>
    </w:p>
    <w:p w14:paraId="0F905A05" w14:textId="77777777" w:rsidR="008C15D0" w:rsidRDefault="008C15D0" w:rsidP="00982169">
      <w:pPr>
        <w:keepNext/>
        <w:keepLines/>
        <w:jc w:val="both"/>
        <w:rPr>
          <w:rFonts w:ascii="Tahoma" w:hAnsi="Tahoma" w:cs="Tahoma"/>
        </w:rPr>
      </w:pPr>
      <w:r w:rsidRPr="008C15D0">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prodajalec podal svojo ponudbo in sklenil okvirni sporazum s kupcem, nato pa dokumenti v vrstnem redu, kot si sledijo v tem členu.</w:t>
      </w:r>
    </w:p>
    <w:p w14:paraId="2FDA2D76" w14:textId="77777777" w:rsidR="008C15D0" w:rsidRDefault="008C15D0" w:rsidP="00982169">
      <w:pPr>
        <w:keepNext/>
        <w:keepLines/>
        <w:tabs>
          <w:tab w:val="left" w:pos="709"/>
          <w:tab w:val="left" w:pos="1702"/>
        </w:tabs>
        <w:jc w:val="both"/>
        <w:rPr>
          <w:rFonts w:ascii="Tahoma" w:hAnsi="Tahoma" w:cs="Tahoma"/>
        </w:rPr>
      </w:pPr>
    </w:p>
    <w:p w14:paraId="112692BE" w14:textId="77777777" w:rsidR="00CF7D04" w:rsidRDefault="00CF7D04" w:rsidP="00982169">
      <w:pPr>
        <w:keepNext/>
        <w:keepLines/>
        <w:tabs>
          <w:tab w:val="left" w:pos="709"/>
          <w:tab w:val="left" w:pos="1702"/>
        </w:tabs>
        <w:jc w:val="both"/>
        <w:rPr>
          <w:rFonts w:ascii="Tahoma" w:hAnsi="Tahoma" w:cs="Tahoma"/>
        </w:rPr>
      </w:pPr>
    </w:p>
    <w:p w14:paraId="603AC9D7" w14:textId="77777777" w:rsidR="00CF7D04" w:rsidRDefault="00CF7D04" w:rsidP="00982169">
      <w:pPr>
        <w:keepNext/>
        <w:keepLines/>
        <w:tabs>
          <w:tab w:val="left" w:pos="709"/>
          <w:tab w:val="left" w:pos="1702"/>
        </w:tabs>
        <w:jc w:val="both"/>
        <w:rPr>
          <w:rFonts w:ascii="Tahoma" w:hAnsi="Tahoma" w:cs="Tahoma"/>
        </w:rPr>
      </w:pPr>
    </w:p>
    <w:p w14:paraId="04F6919C" w14:textId="77777777" w:rsidR="00CF7D04" w:rsidRDefault="00CF7D04" w:rsidP="00982169">
      <w:pPr>
        <w:keepNext/>
        <w:keepLines/>
        <w:tabs>
          <w:tab w:val="left" w:pos="709"/>
          <w:tab w:val="left" w:pos="1702"/>
        </w:tabs>
        <w:jc w:val="both"/>
        <w:rPr>
          <w:rFonts w:ascii="Tahoma" w:hAnsi="Tahoma" w:cs="Tahoma"/>
        </w:rPr>
      </w:pPr>
    </w:p>
    <w:p w14:paraId="5772A50D" w14:textId="77777777" w:rsidR="00CF7D04" w:rsidRDefault="00CF7D04" w:rsidP="00982169">
      <w:pPr>
        <w:keepNext/>
        <w:keepLines/>
        <w:tabs>
          <w:tab w:val="left" w:pos="709"/>
          <w:tab w:val="left" w:pos="1702"/>
        </w:tabs>
        <w:jc w:val="both"/>
        <w:rPr>
          <w:rFonts w:ascii="Tahoma" w:hAnsi="Tahoma" w:cs="Tahoma"/>
        </w:rPr>
      </w:pPr>
    </w:p>
    <w:p w14:paraId="6B528337" w14:textId="77777777" w:rsidR="00CF7D04" w:rsidRDefault="00CF7D04" w:rsidP="00982169">
      <w:pPr>
        <w:keepNext/>
        <w:keepLines/>
        <w:tabs>
          <w:tab w:val="left" w:pos="709"/>
          <w:tab w:val="left" w:pos="1702"/>
        </w:tabs>
        <w:jc w:val="both"/>
        <w:rPr>
          <w:rFonts w:ascii="Tahoma" w:hAnsi="Tahoma" w:cs="Tahoma"/>
        </w:rPr>
      </w:pPr>
    </w:p>
    <w:p w14:paraId="403DC80D" w14:textId="77777777" w:rsidR="00CF7D04" w:rsidRDefault="00CF7D04" w:rsidP="00982169">
      <w:pPr>
        <w:keepNext/>
        <w:keepLines/>
        <w:tabs>
          <w:tab w:val="left" w:pos="709"/>
          <w:tab w:val="left" w:pos="1702"/>
        </w:tabs>
        <w:jc w:val="both"/>
        <w:rPr>
          <w:rFonts w:ascii="Tahoma" w:hAnsi="Tahoma" w:cs="Tahoma"/>
        </w:rPr>
      </w:pPr>
    </w:p>
    <w:p w14:paraId="75B8E9DC" w14:textId="77777777" w:rsidR="00CF7D04" w:rsidRDefault="00CF7D04" w:rsidP="00982169">
      <w:pPr>
        <w:keepNext/>
        <w:keepLines/>
        <w:tabs>
          <w:tab w:val="left" w:pos="709"/>
          <w:tab w:val="left" w:pos="1702"/>
        </w:tabs>
        <w:jc w:val="both"/>
        <w:rPr>
          <w:rFonts w:ascii="Tahoma" w:hAnsi="Tahoma" w:cs="Tahoma"/>
        </w:rPr>
      </w:pPr>
    </w:p>
    <w:p w14:paraId="600ED1D2" w14:textId="77777777"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lastRenderedPageBreak/>
        <w:t>FINANČNO ZAVAROVANJE</w:t>
      </w:r>
    </w:p>
    <w:p w14:paraId="339449D8" w14:textId="77777777" w:rsidR="008C15D0" w:rsidRPr="008C15D0" w:rsidRDefault="008C15D0" w:rsidP="00982169">
      <w:pPr>
        <w:keepNext/>
        <w:keepLines/>
        <w:tabs>
          <w:tab w:val="left" w:pos="709"/>
          <w:tab w:val="left" w:pos="1702"/>
        </w:tabs>
        <w:jc w:val="both"/>
        <w:rPr>
          <w:rFonts w:ascii="Tahoma" w:hAnsi="Tahoma" w:cs="Tahoma"/>
        </w:rPr>
      </w:pPr>
    </w:p>
    <w:p w14:paraId="5AE1B42A"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1FC9A127" w14:textId="77777777" w:rsidR="008C15D0" w:rsidRPr="008C15D0" w:rsidRDefault="008C15D0" w:rsidP="00982169">
      <w:pPr>
        <w:keepNext/>
        <w:keepLines/>
        <w:jc w:val="both"/>
        <w:rPr>
          <w:rFonts w:ascii="Tahoma" w:hAnsi="Tahoma" w:cs="Tahoma"/>
        </w:rPr>
      </w:pPr>
    </w:p>
    <w:p w14:paraId="377ED2EE" w14:textId="6333F56A" w:rsidR="00471B52" w:rsidRPr="00503902" w:rsidRDefault="00471B52" w:rsidP="00982169">
      <w:pPr>
        <w:keepNext/>
        <w:keepLines/>
        <w:jc w:val="both"/>
        <w:rPr>
          <w:rFonts w:ascii="Tahoma" w:hAnsi="Tahoma" w:cs="Tahoma"/>
        </w:rPr>
      </w:pPr>
      <w:r w:rsidRPr="00503902">
        <w:rPr>
          <w:rFonts w:ascii="Tahoma" w:hAnsi="Tahoma" w:cs="Tahoma"/>
        </w:rPr>
        <w:t xml:space="preserve">Prodajalec se obveže, v roku petnajstih (15) dni od dneva sklenitve pogodbe, izročiti kupcu </w:t>
      </w:r>
      <w:r>
        <w:rPr>
          <w:rFonts w:ascii="Tahoma" w:hAnsi="Tahoma" w:cs="Tahoma"/>
        </w:rPr>
        <w:t xml:space="preserve">finančno zavarovanje za dobro izvedbo pogodbenih obveznosti: </w:t>
      </w:r>
      <w:r w:rsidRPr="00503902">
        <w:rPr>
          <w:rFonts w:ascii="Tahoma" w:hAnsi="Tahoma" w:cs="Tahoma"/>
        </w:rPr>
        <w:t xml:space="preserve">bianko menico z menično izjavo za zavarovanje dobre izvedbe pogodbenih obveznosti </w:t>
      </w:r>
      <w:r w:rsidRPr="00531A04">
        <w:rPr>
          <w:rFonts w:ascii="Tahoma" w:hAnsi="Tahoma" w:cs="Tahoma"/>
          <w:b/>
          <w:bCs/>
        </w:rPr>
        <w:t>ali</w:t>
      </w:r>
      <w:r w:rsidRPr="00503902">
        <w:rPr>
          <w:rFonts w:ascii="Tahoma" w:hAnsi="Tahoma" w:cs="Tahoma"/>
        </w:rPr>
        <w:t xml:space="preserve"> nepreklicno in brezpogojno bančno garancijo </w:t>
      </w:r>
      <w:r w:rsidRPr="00531A04">
        <w:rPr>
          <w:rFonts w:ascii="Tahoma" w:hAnsi="Tahoma" w:cs="Tahoma"/>
          <w:b/>
          <w:bCs/>
        </w:rPr>
        <w:t xml:space="preserve">ali </w:t>
      </w:r>
      <w:r w:rsidRPr="00503902">
        <w:rPr>
          <w:rFonts w:ascii="Tahoma" w:hAnsi="Tahoma" w:cs="Tahoma"/>
        </w:rPr>
        <w:t>kavcijsko zavarovanje pri zavarovalnici, plačljivo na prvi poziv (v nadaljevanju: finančno zavarovanje) v višini</w:t>
      </w:r>
      <w:r>
        <w:rPr>
          <w:rFonts w:ascii="Tahoma" w:hAnsi="Tahoma" w:cs="Tahoma"/>
        </w:rPr>
        <w:t xml:space="preserve"> </w:t>
      </w:r>
      <w:r w:rsidRPr="00503902">
        <w:rPr>
          <w:rFonts w:ascii="Tahoma" w:hAnsi="Tahoma" w:cs="Tahoma"/>
        </w:rPr>
        <w:t xml:space="preserve"> _____________ EUR (deset odstotkov (10 %) </w:t>
      </w:r>
      <w:r w:rsidR="000102B3">
        <w:rPr>
          <w:rFonts w:ascii="Tahoma" w:hAnsi="Tahoma" w:cs="Tahoma"/>
        </w:rPr>
        <w:t>ocenjene vrednosti brez</w:t>
      </w:r>
      <w:r w:rsidRPr="00503902">
        <w:rPr>
          <w:rFonts w:ascii="Tahoma" w:hAnsi="Tahoma" w:cs="Tahoma"/>
        </w:rPr>
        <w:t xml:space="preserve"> DDV). Finančno zavarovanje mora biti unovčljivo še 30 (trideset) dni po </w:t>
      </w:r>
      <w:r w:rsidR="00FF5DFA">
        <w:rPr>
          <w:rFonts w:ascii="Tahoma" w:hAnsi="Tahoma" w:cs="Tahoma"/>
        </w:rPr>
        <w:t>poteku veljavnosti tega okvirnega sporazuma</w:t>
      </w:r>
      <w:r w:rsidRPr="00503902">
        <w:rPr>
          <w:rFonts w:ascii="Tahoma" w:hAnsi="Tahoma" w:cs="Tahoma"/>
        </w:rPr>
        <w:t>.</w:t>
      </w:r>
      <w:r>
        <w:rPr>
          <w:rFonts w:ascii="Tahoma" w:hAnsi="Tahoma" w:cs="Tahoma"/>
        </w:rPr>
        <w:t xml:space="preserve"> </w:t>
      </w:r>
      <w:r w:rsidRPr="00E2492C">
        <w:rPr>
          <w:rFonts w:ascii="Tahoma" w:hAnsi="Tahoma" w:cs="Tahoma"/>
        </w:rPr>
        <w:t>Finančno zavarovanje mora biti izdano v slovenskem jeziku s strani banke ali zavarovalnice, ki ima sedež v Republiki Sloveniji (velja za bančno garancijo in kavcijsko zavarovanje).</w:t>
      </w:r>
    </w:p>
    <w:p w14:paraId="176ED1AD" w14:textId="77777777" w:rsidR="00471B52" w:rsidRPr="00134143" w:rsidRDefault="00471B52" w:rsidP="00982169">
      <w:pPr>
        <w:keepNext/>
        <w:keepLines/>
        <w:jc w:val="both"/>
        <w:rPr>
          <w:rFonts w:ascii="Tahoma" w:hAnsi="Tahoma" w:cs="Tahoma"/>
        </w:rPr>
      </w:pPr>
    </w:p>
    <w:p w14:paraId="116E8BD4" w14:textId="77777777" w:rsidR="00471B52" w:rsidRPr="00134143" w:rsidRDefault="00471B52" w:rsidP="00982169">
      <w:pPr>
        <w:keepNext/>
        <w:keepLines/>
        <w:jc w:val="both"/>
        <w:rPr>
          <w:rFonts w:ascii="Tahoma" w:hAnsi="Tahoma" w:cs="Tahoma"/>
        </w:rPr>
      </w:pPr>
      <w:r>
        <w:rPr>
          <w:rFonts w:ascii="Tahoma" w:hAnsi="Tahoma" w:cs="Tahoma"/>
        </w:rPr>
        <w:t>Kupec</w:t>
      </w:r>
      <w:r w:rsidRPr="00134143">
        <w:rPr>
          <w:rFonts w:ascii="Tahoma" w:hAnsi="Tahoma" w:cs="Tahoma"/>
        </w:rPr>
        <w:t xml:space="preserve"> bo pred unovčenjem finančnega zavarovanja izvajalca pisno pozval k izpolnjevanju pogodbenih obveznosti in mu določil rok za izpolnitev.</w:t>
      </w:r>
    </w:p>
    <w:p w14:paraId="58F6FD69" w14:textId="77777777" w:rsidR="00471B52" w:rsidRPr="00134143" w:rsidRDefault="00471B52" w:rsidP="00982169">
      <w:pPr>
        <w:keepNext/>
        <w:keepLines/>
        <w:jc w:val="both"/>
        <w:rPr>
          <w:rFonts w:ascii="Tahoma" w:hAnsi="Tahoma" w:cs="Tahoma"/>
        </w:rPr>
      </w:pPr>
    </w:p>
    <w:p w14:paraId="1664843B" w14:textId="04C2460F" w:rsidR="00471B52" w:rsidRDefault="00471B52" w:rsidP="00982169">
      <w:pPr>
        <w:keepNext/>
        <w:keepLines/>
        <w:jc w:val="both"/>
        <w:rPr>
          <w:rFonts w:ascii="Tahoma" w:hAnsi="Tahoma" w:cs="Tahoma"/>
        </w:rPr>
      </w:pPr>
      <w:r w:rsidRPr="00503902">
        <w:rPr>
          <w:rFonts w:ascii="Tahoma" w:hAnsi="Tahoma" w:cs="Tahoma"/>
        </w:rPr>
        <w:t>Kupec je upravičen finančno zavarovanje unovčiti</w:t>
      </w:r>
      <w:r>
        <w:rPr>
          <w:rFonts w:ascii="Tahoma" w:hAnsi="Tahoma" w:cs="Tahoma"/>
        </w:rPr>
        <w:t xml:space="preserve">, </w:t>
      </w:r>
      <w:r w:rsidRPr="00503902">
        <w:rPr>
          <w:rFonts w:ascii="Tahoma" w:hAnsi="Tahoma" w:cs="Tahoma"/>
        </w:rPr>
        <w:t>ko prodajalec ne izpolni svojih pogodbenih obveznosti in sicer tudi v vrednosti, manjši od vrednosti</w:t>
      </w:r>
      <w:r>
        <w:rPr>
          <w:rFonts w:ascii="Tahoma" w:hAnsi="Tahoma" w:cs="Tahoma"/>
        </w:rPr>
        <w:t xml:space="preserve"> celotnega</w:t>
      </w:r>
      <w:r w:rsidRPr="00503902">
        <w:rPr>
          <w:rFonts w:ascii="Tahoma" w:hAnsi="Tahoma" w:cs="Tahoma"/>
        </w:rPr>
        <w:t xml:space="preserve"> finančnega zavarovanja. </w:t>
      </w:r>
    </w:p>
    <w:p w14:paraId="2931922B" w14:textId="77777777" w:rsidR="00471B52" w:rsidRPr="00134143" w:rsidRDefault="00471B52" w:rsidP="00982169">
      <w:pPr>
        <w:keepNext/>
        <w:keepLines/>
        <w:jc w:val="both"/>
        <w:rPr>
          <w:rFonts w:ascii="Tahoma" w:hAnsi="Tahoma" w:cs="Tahoma"/>
        </w:rPr>
      </w:pPr>
    </w:p>
    <w:p w14:paraId="6DC14114" w14:textId="77777777" w:rsidR="00471B52" w:rsidRPr="00134143" w:rsidRDefault="00471B52" w:rsidP="00982169">
      <w:pPr>
        <w:keepNext/>
        <w:keepLines/>
        <w:jc w:val="both"/>
        <w:rPr>
          <w:rFonts w:ascii="Tahoma" w:hAnsi="Tahoma" w:cs="Tahoma"/>
        </w:rPr>
      </w:pPr>
      <w:r w:rsidRPr="00134143">
        <w:rPr>
          <w:rFonts w:ascii="Tahoma" w:hAnsi="Tahoma" w:cs="Tahoma"/>
        </w:rPr>
        <w:t xml:space="preserve">V primeru, da </w:t>
      </w:r>
      <w:r>
        <w:rPr>
          <w:rFonts w:ascii="Tahoma" w:hAnsi="Tahoma" w:cs="Tahoma"/>
        </w:rPr>
        <w:t>kupec</w:t>
      </w:r>
      <w:r w:rsidRPr="00134143">
        <w:rPr>
          <w:rFonts w:ascii="Tahoma" w:hAnsi="Tahoma" w:cs="Tahoma"/>
        </w:rPr>
        <w:t xml:space="preserve"> </w:t>
      </w:r>
      <w:r>
        <w:rPr>
          <w:rFonts w:ascii="Tahoma" w:hAnsi="Tahoma" w:cs="Tahoma"/>
        </w:rPr>
        <w:t xml:space="preserve">delno </w:t>
      </w:r>
      <w:r w:rsidRPr="00134143">
        <w:rPr>
          <w:rFonts w:ascii="Tahoma" w:hAnsi="Tahoma" w:cs="Tahoma"/>
        </w:rPr>
        <w:t xml:space="preserve">unovči finančno zavarovanje, mora </w:t>
      </w:r>
      <w:r>
        <w:rPr>
          <w:rFonts w:ascii="Tahoma" w:hAnsi="Tahoma" w:cs="Tahoma"/>
        </w:rPr>
        <w:t>prodajalec</w:t>
      </w:r>
      <w:r w:rsidRPr="00134143">
        <w:rPr>
          <w:rFonts w:ascii="Tahoma" w:hAnsi="Tahoma" w:cs="Tahoma"/>
        </w:rPr>
        <w:t xml:space="preserve"> nemudoma dostaviti novo finančno zavarovanje</w:t>
      </w:r>
      <w:r>
        <w:rPr>
          <w:rFonts w:ascii="Tahoma" w:hAnsi="Tahoma" w:cs="Tahoma"/>
        </w:rPr>
        <w:t>, v preostali višini in z veljavnostjo, kot je določeno v prvem odstavku tega člena</w:t>
      </w:r>
      <w:r w:rsidRPr="00134143">
        <w:rPr>
          <w:rFonts w:ascii="Tahoma" w:hAnsi="Tahoma" w:cs="Tahoma"/>
        </w:rPr>
        <w:t>.</w:t>
      </w:r>
    </w:p>
    <w:p w14:paraId="15380C3E" w14:textId="226F626B" w:rsidR="008C15D0" w:rsidRDefault="008C15D0" w:rsidP="00982169">
      <w:pPr>
        <w:keepNext/>
        <w:keepLines/>
        <w:jc w:val="both"/>
        <w:rPr>
          <w:rFonts w:ascii="Tahoma" w:hAnsi="Tahoma" w:cs="Tahoma"/>
        </w:rPr>
      </w:pPr>
    </w:p>
    <w:p w14:paraId="3684022D" w14:textId="538B4191" w:rsidR="008C15D0" w:rsidRDefault="008C15D0" w:rsidP="00982169">
      <w:pPr>
        <w:keepNext/>
        <w:keepLines/>
        <w:jc w:val="both"/>
        <w:rPr>
          <w:rFonts w:ascii="Tahoma" w:hAnsi="Tahoma" w:cs="Tahoma"/>
        </w:rPr>
      </w:pPr>
      <w:r w:rsidRPr="008C15D0">
        <w:rPr>
          <w:rFonts w:ascii="Tahoma" w:hAnsi="Tahoma" w:cs="Tahoma"/>
        </w:rPr>
        <w:t xml:space="preserve">Predložitev finančnega zavarovanja je pogoj za veljavnost tega okvirnega sporazuma. V kolikor prodajalec ob sklenitvi okvirnega sporazuma oziroma najkasneje v roku </w:t>
      </w:r>
      <w:r w:rsidR="00471B52" w:rsidRPr="00503902">
        <w:rPr>
          <w:rFonts w:ascii="Tahoma" w:hAnsi="Tahoma" w:cs="Tahoma"/>
        </w:rPr>
        <w:t>petnajstih (15)</w:t>
      </w:r>
      <w:r w:rsidRPr="008C15D0">
        <w:rPr>
          <w:rFonts w:ascii="Tahoma" w:hAnsi="Tahoma" w:cs="Tahoma"/>
        </w:rPr>
        <w:t xml:space="preserve"> delovnih dni od sklenitve tega okvirnega sporazuma, kupcu ne predloži finančnega zavarovanja, v višini in z veljavnostjo iz prejšnjega odstavka tega člena, se šteje, da okvirni sporazum ni bil nikoli sklenjen, kupec pa bo Državni revizijski komisiji predlagal, da uvede postopek o prekršku iz 4. točke prvega odstavka 112. člena ZJN-3.</w:t>
      </w:r>
    </w:p>
    <w:p w14:paraId="535774A1" w14:textId="77777777" w:rsidR="00AB1725" w:rsidRPr="008C15D0" w:rsidRDefault="00AB1725" w:rsidP="00982169">
      <w:pPr>
        <w:keepNext/>
        <w:keepLines/>
        <w:jc w:val="both"/>
        <w:rPr>
          <w:rFonts w:ascii="Tahoma" w:hAnsi="Tahoma" w:cs="Tahoma"/>
        </w:rPr>
      </w:pPr>
    </w:p>
    <w:p w14:paraId="1BD6221F"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00E7AD46" w14:textId="77777777" w:rsidR="008C15D0" w:rsidRPr="008C15D0" w:rsidRDefault="008C15D0" w:rsidP="00982169">
      <w:pPr>
        <w:keepNext/>
        <w:keepLines/>
        <w:jc w:val="both"/>
        <w:rPr>
          <w:rFonts w:ascii="Tahoma" w:hAnsi="Tahoma" w:cs="Tahoma"/>
        </w:rPr>
      </w:pPr>
    </w:p>
    <w:p w14:paraId="4815C72A" w14:textId="77777777" w:rsidR="008C15D0" w:rsidRPr="008C15D0" w:rsidRDefault="008C15D0" w:rsidP="00982169">
      <w:pPr>
        <w:keepNext/>
        <w:keepLines/>
        <w:jc w:val="both"/>
        <w:rPr>
          <w:rFonts w:ascii="Tahoma" w:hAnsi="Tahoma" w:cs="Tahoma"/>
        </w:rPr>
      </w:pPr>
      <w:r w:rsidRPr="008C15D0">
        <w:rPr>
          <w:rFonts w:ascii="Tahoma" w:hAnsi="Tahoma" w:cs="Tahoma"/>
        </w:rPr>
        <w:t>Unovčenje finančnega zavarovanja ne odvezuje prodajalca od njegove obveznosti, povrniti kupcu škodo v višini zneska razlike med višino dejanske škode, ki jo je kupec zaradi neizpolnjevanja obveznosti prodajalca iz tega okvirnega sporazuma utrpel in zneskom iz unovčenega finančnega zavarovanja.</w:t>
      </w:r>
    </w:p>
    <w:p w14:paraId="068676B2" w14:textId="77777777" w:rsidR="008C15D0" w:rsidRDefault="008C15D0" w:rsidP="00982169">
      <w:pPr>
        <w:keepNext/>
        <w:keepLines/>
        <w:jc w:val="both"/>
        <w:rPr>
          <w:rFonts w:ascii="Tahoma" w:hAnsi="Tahoma" w:cs="Tahoma"/>
        </w:rPr>
      </w:pPr>
    </w:p>
    <w:p w14:paraId="36F40316" w14:textId="77777777" w:rsidR="009060CB" w:rsidRPr="008C15D0" w:rsidRDefault="009060CB" w:rsidP="00982169">
      <w:pPr>
        <w:keepNext/>
        <w:keepLines/>
        <w:jc w:val="both"/>
        <w:rPr>
          <w:rFonts w:ascii="Tahoma" w:hAnsi="Tahoma" w:cs="Tahoma"/>
        </w:rPr>
      </w:pPr>
    </w:p>
    <w:p w14:paraId="6F84355F" w14:textId="3BF89EDD" w:rsidR="008C15D0" w:rsidRPr="008C15D0" w:rsidRDefault="008C15D0" w:rsidP="00564197">
      <w:pPr>
        <w:keepNext/>
        <w:keepLines/>
        <w:tabs>
          <w:tab w:val="left" w:pos="851"/>
          <w:tab w:val="left" w:pos="1702"/>
        </w:tabs>
        <w:jc w:val="both"/>
        <w:rPr>
          <w:rFonts w:ascii="Tahoma" w:hAnsi="Tahoma" w:cs="Tahoma"/>
          <w:b/>
        </w:rPr>
      </w:pPr>
      <w:r w:rsidRPr="008C15D0">
        <w:rPr>
          <w:rFonts w:ascii="Tahoma" w:hAnsi="Tahoma" w:cs="Tahoma"/>
          <w:b/>
        </w:rPr>
        <w:t>POGODBENA KAZEN</w:t>
      </w:r>
    </w:p>
    <w:p w14:paraId="3E006BE2" w14:textId="77777777" w:rsidR="008C15D0" w:rsidRPr="008C15D0" w:rsidRDefault="008C15D0" w:rsidP="00982169">
      <w:pPr>
        <w:keepNext/>
        <w:keepLines/>
        <w:tabs>
          <w:tab w:val="left" w:pos="1080"/>
          <w:tab w:val="left" w:pos="1702"/>
        </w:tabs>
        <w:jc w:val="both"/>
        <w:rPr>
          <w:rFonts w:ascii="Tahoma" w:hAnsi="Tahoma" w:cs="Tahoma"/>
          <w:b/>
        </w:rPr>
      </w:pPr>
    </w:p>
    <w:p w14:paraId="31378602"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3A1CCA73" w14:textId="77777777" w:rsidR="008C15D0" w:rsidRPr="008C15D0" w:rsidRDefault="008C15D0" w:rsidP="00982169">
      <w:pPr>
        <w:keepNext/>
        <w:keepLines/>
        <w:tabs>
          <w:tab w:val="left" w:pos="567"/>
          <w:tab w:val="left" w:pos="1702"/>
        </w:tabs>
        <w:jc w:val="both"/>
        <w:rPr>
          <w:rFonts w:ascii="Tahoma" w:hAnsi="Tahoma" w:cs="Tahoma"/>
          <w:b/>
        </w:rPr>
      </w:pPr>
    </w:p>
    <w:p w14:paraId="7D8F81CE" w14:textId="5B119712" w:rsidR="008C15D0" w:rsidRPr="008C15D0" w:rsidRDefault="008C15D0" w:rsidP="00982169">
      <w:pPr>
        <w:keepNext/>
        <w:keepLines/>
        <w:tabs>
          <w:tab w:val="left" w:pos="567"/>
        </w:tabs>
        <w:ind w:right="-2"/>
        <w:jc w:val="both"/>
        <w:rPr>
          <w:rFonts w:ascii="Tahoma" w:hAnsi="Tahoma" w:cs="Tahoma"/>
        </w:rPr>
      </w:pPr>
      <w:bookmarkStart w:id="29" w:name="_Hlk190768630"/>
      <w:r w:rsidRPr="008C15D0">
        <w:rPr>
          <w:rFonts w:ascii="Tahoma" w:hAnsi="Tahoma" w:cs="Tahoma"/>
        </w:rPr>
        <w:t xml:space="preserve">V primeru, da prodajalec pride v zamudo z dobavo in zamuda ni posledica višje sile, kot je zapisano v 16. členu tega okvirnega sporazuma, je dogovorjena pogodbena kazen v višini 1 % (enega odstotka) vrednosti neizvršenih dobav blaga brez DDV za vsak dan zamude, pri čemer sme pogodbena kazen za posamezno naročilo znašati največ </w:t>
      </w:r>
      <w:r w:rsidR="004570A8">
        <w:rPr>
          <w:rFonts w:ascii="Tahoma" w:hAnsi="Tahoma" w:cs="Tahoma"/>
        </w:rPr>
        <w:t>deset</w:t>
      </w:r>
      <w:r w:rsidR="004570A8" w:rsidRPr="008C15D0">
        <w:rPr>
          <w:rFonts w:ascii="Tahoma" w:hAnsi="Tahoma" w:cs="Tahoma"/>
        </w:rPr>
        <w:t xml:space="preserve"> </w:t>
      </w:r>
      <w:r w:rsidRPr="008C15D0">
        <w:rPr>
          <w:rFonts w:ascii="Tahoma" w:hAnsi="Tahoma" w:cs="Tahoma"/>
        </w:rPr>
        <w:t>odstotkov (</w:t>
      </w:r>
      <w:r w:rsidR="004570A8">
        <w:rPr>
          <w:rFonts w:ascii="Tahoma" w:hAnsi="Tahoma" w:cs="Tahoma"/>
        </w:rPr>
        <w:t>10</w:t>
      </w:r>
      <w:r w:rsidR="00CF7D04">
        <w:rPr>
          <w:rFonts w:ascii="Tahoma" w:hAnsi="Tahoma" w:cs="Tahoma"/>
        </w:rPr>
        <w:t xml:space="preserve"> </w:t>
      </w:r>
      <w:r w:rsidRPr="008C15D0">
        <w:rPr>
          <w:rFonts w:ascii="Tahoma" w:hAnsi="Tahoma" w:cs="Tahoma"/>
        </w:rPr>
        <w:t>%) ocenjene vrednosti tega okvirnega sporazuma brez DDV.</w:t>
      </w:r>
    </w:p>
    <w:p w14:paraId="0573A87C" w14:textId="77777777" w:rsidR="008C15D0" w:rsidRPr="008C15D0" w:rsidRDefault="008C15D0" w:rsidP="00982169">
      <w:pPr>
        <w:keepNext/>
        <w:keepLines/>
        <w:tabs>
          <w:tab w:val="left" w:pos="567"/>
        </w:tabs>
        <w:ind w:right="-2"/>
        <w:jc w:val="both"/>
        <w:rPr>
          <w:rFonts w:ascii="Tahoma" w:hAnsi="Tahoma" w:cs="Tahoma"/>
        </w:rPr>
      </w:pPr>
    </w:p>
    <w:p w14:paraId="41135F35" w14:textId="283CF1A7" w:rsidR="008C15D0" w:rsidRDefault="008C15D0" w:rsidP="00982169">
      <w:pPr>
        <w:keepNext/>
        <w:keepLines/>
        <w:tabs>
          <w:tab w:val="left" w:pos="567"/>
        </w:tabs>
        <w:ind w:right="-2"/>
        <w:jc w:val="both"/>
        <w:rPr>
          <w:rFonts w:ascii="Tahoma" w:hAnsi="Tahoma" w:cs="Tahoma"/>
        </w:rPr>
      </w:pPr>
      <w:r w:rsidRPr="008C15D0">
        <w:rPr>
          <w:rFonts w:ascii="Tahoma" w:hAnsi="Tahoma" w:cs="Tahoma"/>
        </w:rPr>
        <w:t>V kolikor zaradi zamud pri vseh dobavah, seštevek vseh obračunanih pogodbenih kazni, preseže deset odstotkov (10 %) ocenjene vrednosti okvirnega sporazuma brez DDV, lahko kupec unovči</w:t>
      </w:r>
      <w:r w:rsidR="00FF5DFA">
        <w:rPr>
          <w:rFonts w:ascii="Tahoma" w:hAnsi="Tahoma" w:cs="Tahoma"/>
        </w:rPr>
        <w:t xml:space="preserve"> celotno</w:t>
      </w:r>
      <w:r w:rsidRPr="008C15D0">
        <w:rPr>
          <w:rFonts w:ascii="Tahoma" w:hAnsi="Tahoma" w:cs="Tahoma"/>
        </w:rPr>
        <w:t xml:space="preserve"> finančno zavarovanje in od tega okvirnega sporazuma odstopi, brez kakršnekoli obveznosti do prodajalca.</w:t>
      </w:r>
      <w:bookmarkEnd w:id="29"/>
    </w:p>
    <w:p w14:paraId="2B579191" w14:textId="77777777" w:rsidR="006F6695" w:rsidRDefault="006F6695" w:rsidP="00982169">
      <w:pPr>
        <w:keepNext/>
        <w:keepLines/>
        <w:tabs>
          <w:tab w:val="left" w:pos="567"/>
        </w:tabs>
        <w:ind w:right="-2"/>
        <w:jc w:val="both"/>
        <w:rPr>
          <w:rFonts w:ascii="Tahoma" w:hAnsi="Tahoma" w:cs="Tahoma"/>
        </w:rPr>
      </w:pPr>
    </w:p>
    <w:p w14:paraId="73C70A05" w14:textId="77777777" w:rsidR="006F6695" w:rsidRDefault="006F6695" w:rsidP="00982169">
      <w:pPr>
        <w:keepNext/>
        <w:keepLines/>
        <w:tabs>
          <w:tab w:val="left" w:pos="567"/>
        </w:tabs>
        <w:ind w:right="-2"/>
        <w:jc w:val="both"/>
        <w:rPr>
          <w:rFonts w:ascii="Tahoma" w:hAnsi="Tahoma" w:cs="Tahoma"/>
        </w:rPr>
      </w:pPr>
    </w:p>
    <w:p w14:paraId="49CAA4D7" w14:textId="77777777" w:rsidR="006F6695" w:rsidRPr="008C15D0" w:rsidRDefault="006F6695" w:rsidP="00982169">
      <w:pPr>
        <w:keepNext/>
        <w:keepLines/>
        <w:tabs>
          <w:tab w:val="left" w:pos="567"/>
        </w:tabs>
        <w:ind w:right="-2"/>
        <w:jc w:val="both"/>
        <w:rPr>
          <w:rFonts w:ascii="Tahoma" w:hAnsi="Tahoma" w:cs="Tahoma"/>
        </w:rPr>
      </w:pPr>
    </w:p>
    <w:p w14:paraId="1F385D02" w14:textId="77777777" w:rsidR="008C15D0" w:rsidRPr="008C15D0" w:rsidRDefault="008C15D0" w:rsidP="00982169">
      <w:pPr>
        <w:keepNext/>
        <w:keepLines/>
        <w:tabs>
          <w:tab w:val="left" w:pos="1080"/>
          <w:tab w:val="left" w:pos="1702"/>
        </w:tabs>
        <w:ind w:left="1440"/>
        <w:jc w:val="both"/>
        <w:rPr>
          <w:rFonts w:ascii="Tahoma" w:hAnsi="Tahoma" w:cs="Tahoma"/>
          <w:b/>
        </w:rPr>
      </w:pPr>
    </w:p>
    <w:p w14:paraId="5054C6A7"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lastRenderedPageBreak/>
        <w:t>člen</w:t>
      </w:r>
    </w:p>
    <w:p w14:paraId="5F55E5F5" w14:textId="77777777" w:rsidR="008C15D0" w:rsidRPr="008C15D0" w:rsidRDefault="008C15D0" w:rsidP="00982169">
      <w:pPr>
        <w:keepNext/>
        <w:keepLines/>
        <w:jc w:val="both"/>
        <w:rPr>
          <w:rFonts w:ascii="Tahoma" w:hAnsi="Tahoma" w:cs="Tahoma"/>
        </w:rPr>
      </w:pPr>
    </w:p>
    <w:p w14:paraId="7D63DA6A" w14:textId="05F90C0C" w:rsidR="008C15D0" w:rsidRPr="008C15D0" w:rsidRDefault="008C15D0" w:rsidP="00982169">
      <w:pPr>
        <w:keepNext/>
        <w:keepLines/>
        <w:jc w:val="both"/>
        <w:rPr>
          <w:rFonts w:ascii="Tahoma" w:hAnsi="Tahoma" w:cs="Tahoma"/>
        </w:rPr>
      </w:pPr>
      <w:r w:rsidRPr="008C15D0">
        <w:rPr>
          <w:rFonts w:ascii="Tahoma" w:hAnsi="Tahoma" w:cs="Tahoma"/>
        </w:rPr>
        <w:t>Kupec bo prodajalcu obračunal pogodbeno kazen in prodajalcu izstavil račun, z zapadlostjo osem (8) dni po izstavitvi računa. V primeru zamude pri plačilu je prodajalec dolžan kupcu plačati še zakonske zamudne obresti. Plačilo pogodbene kazni prodajalca ne odvezuje od izpolnitve obveznosti iz okvirnega sporazuma.</w:t>
      </w:r>
    </w:p>
    <w:p w14:paraId="7ABF22B8" w14:textId="77777777" w:rsidR="008C15D0" w:rsidRPr="008C15D0" w:rsidRDefault="008C15D0" w:rsidP="00982169">
      <w:pPr>
        <w:keepNext/>
        <w:keepLines/>
        <w:jc w:val="both"/>
        <w:rPr>
          <w:rFonts w:ascii="Tahoma" w:hAnsi="Tahoma" w:cs="Tahoma"/>
        </w:rPr>
      </w:pPr>
    </w:p>
    <w:p w14:paraId="11A3E3C2" w14:textId="77777777" w:rsidR="008C15D0" w:rsidRPr="008C15D0" w:rsidRDefault="008C15D0" w:rsidP="00982169">
      <w:pPr>
        <w:keepNext/>
        <w:keepLines/>
        <w:jc w:val="both"/>
        <w:rPr>
          <w:rFonts w:ascii="Tahoma" w:hAnsi="Tahoma" w:cs="Tahoma"/>
        </w:rPr>
      </w:pPr>
      <w:r w:rsidRPr="008C15D0">
        <w:rPr>
          <w:rFonts w:ascii="Tahoma" w:hAnsi="Tahoma" w:cs="Tahoma"/>
        </w:rPr>
        <w:t xml:space="preserve">Kupec ne more zahtevati pogodbene kazni zaradi zamude, če je sprejel izpolnitev obveznosti, pa ni nemudoma sporočil prodajalcu, da si pridržuje pravico do pogodbene kazni. V primeru, da bo kupec sprejel izpolnitev obveznosti in zahteval pogodbeno kazen, bo o tem, skladno s petim odstavkom 251. člena Obligacijskega zakonika (Ur. l. RS, št.: 83/2001 s spremembami), nemudoma obvestil prodajalca. </w:t>
      </w:r>
    </w:p>
    <w:p w14:paraId="57654724" w14:textId="77777777" w:rsidR="008C15D0" w:rsidRPr="008C15D0" w:rsidRDefault="008C15D0" w:rsidP="00982169">
      <w:pPr>
        <w:keepNext/>
        <w:keepLines/>
        <w:jc w:val="both"/>
        <w:rPr>
          <w:rFonts w:ascii="Tahoma" w:hAnsi="Tahoma" w:cs="Tahoma"/>
        </w:rPr>
      </w:pPr>
    </w:p>
    <w:p w14:paraId="63671CB9" w14:textId="77777777" w:rsidR="008C15D0" w:rsidRPr="008C15D0" w:rsidRDefault="008C15D0" w:rsidP="00982169">
      <w:pPr>
        <w:keepNext/>
        <w:keepLines/>
        <w:jc w:val="both"/>
        <w:rPr>
          <w:rFonts w:ascii="Tahoma" w:hAnsi="Tahoma" w:cs="Tahoma"/>
        </w:rPr>
      </w:pPr>
      <w:r w:rsidRPr="008C15D0">
        <w:rPr>
          <w:rFonts w:ascii="Tahoma" w:hAnsi="Tahoma" w:cs="Tahoma"/>
        </w:rPr>
        <w:t>Kupec in prodajalec sta sporazumna, da za kazen po tem okvirnem sporazumu, v obdobju veljavnosti  tega okvirnega sporazuma, lahko izvedeta pobot medsebojnih terjatev in obveznosti.</w:t>
      </w:r>
    </w:p>
    <w:p w14:paraId="05C5CD96" w14:textId="77777777" w:rsidR="008C15D0" w:rsidRPr="008C15D0" w:rsidRDefault="008C15D0" w:rsidP="00982169">
      <w:pPr>
        <w:keepNext/>
        <w:keepLines/>
        <w:jc w:val="both"/>
        <w:rPr>
          <w:rFonts w:ascii="Tahoma" w:hAnsi="Tahoma" w:cs="Tahoma"/>
        </w:rPr>
      </w:pPr>
    </w:p>
    <w:p w14:paraId="106CA7F2" w14:textId="77777777" w:rsidR="008C15D0" w:rsidRPr="008C15D0" w:rsidRDefault="008C15D0" w:rsidP="00982169">
      <w:pPr>
        <w:keepNext/>
        <w:keepLines/>
        <w:jc w:val="both"/>
        <w:rPr>
          <w:rFonts w:ascii="Tahoma" w:hAnsi="Tahoma" w:cs="Tahoma"/>
        </w:rPr>
      </w:pPr>
      <w:r w:rsidRPr="008C15D0">
        <w:rPr>
          <w:rFonts w:ascii="Tahoma" w:hAnsi="Tahoma" w:cs="Tahoma"/>
        </w:rPr>
        <w:t>Kupec in prodajalec soglašata, da pravica zaračunati pogodbeno kazen ni pogojena z nastankom škode pri kupcu. Za povračilo tako nastale škode bo kupec unovčil finančno zavarovanje in bo škodo uveljavljal tudi po splošnih načelih odškodninske odgovornosti, neodvisno od uveljavljanja pogodbene kazni.</w:t>
      </w:r>
    </w:p>
    <w:p w14:paraId="3373A816" w14:textId="77777777" w:rsidR="008C15D0" w:rsidRDefault="008C15D0" w:rsidP="00982169">
      <w:pPr>
        <w:keepNext/>
        <w:keepLines/>
        <w:tabs>
          <w:tab w:val="left" w:pos="567"/>
          <w:tab w:val="left" w:pos="1418"/>
          <w:tab w:val="left" w:pos="1702"/>
        </w:tabs>
        <w:jc w:val="both"/>
        <w:rPr>
          <w:rFonts w:ascii="Tahoma" w:eastAsia="Frutiger" w:hAnsi="Tahoma" w:cs="Tahoma"/>
        </w:rPr>
      </w:pPr>
    </w:p>
    <w:p w14:paraId="5BAC47B3" w14:textId="77777777" w:rsidR="009060CB" w:rsidRPr="008C15D0" w:rsidRDefault="009060CB" w:rsidP="00982169">
      <w:pPr>
        <w:keepNext/>
        <w:keepLines/>
        <w:tabs>
          <w:tab w:val="left" w:pos="567"/>
          <w:tab w:val="left" w:pos="1418"/>
          <w:tab w:val="left" w:pos="1702"/>
        </w:tabs>
        <w:jc w:val="both"/>
        <w:rPr>
          <w:rFonts w:ascii="Tahoma" w:eastAsia="Frutiger" w:hAnsi="Tahoma" w:cs="Tahoma"/>
        </w:rPr>
      </w:pPr>
    </w:p>
    <w:p w14:paraId="77041E2B" w14:textId="77777777" w:rsidR="008C15D0" w:rsidRPr="008C15D0" w:rsidRDefault="008C15D0" w:rsidP="00564197">
      <w:pPr>
        <w:keepNext/>
        <w:keepLines/>
        <w:tabs>
          <w:tab w:val="left" w:pos="851"/>
          <w:tab w:val="left" w:pos="1702"/>
        </w:tabs>
        <w:jc w:val="both"/>
        <w:rPr>
          <w:rFonts w:ascii="Tahoma" w:hAnsi="Tahoma" w:cs="Tahoma"/>
          <w:b/>
        </w:rPr>
      </w:pPr>
      <w:r w:rsidRPr="008C15D0">
        <w:rPr>
          <w:rFonts w:ascii="Tahoma" w:hAnsi="Tahoma" w:cs="Tahoma"/>
          <w:b/>
        </w:rPr>
        <w:t>PODIZVAJALCI</w:t>
      </w:r>
    </w:p>
    <w:p w14:paraId="74065114" w14:textId="77777777" w:rsidR="008C15D0" w:rsidRPr="008C15D0" w:rsidRDefault="008C15D0" w:rsidP="00982169">
      <w:pPr>
        <w:keepNext/>
        <w:keepLines/>
        <w:tabs>
          <w:tab w:val="left" w:pos="1080"/>
          <w:tab w:val="left" w:pos="1702"/>
        </w:tabs>
        <w:jc w:val="both"/>
        <w:rPr>
          <w:rFonts w:ascii="Tahoma" w:hAnsi="Tahoma" w:cs="Tahoma"/>
          <w:b/>
        </w:rPr>
      </w:pPr>
    </w:p>
    <w:p w14:paraId="43E06049" w14:textId="56E20F95" w:rsidR="0088489D" w:rsidRPr="0088489D" w:rsidRDefault="008C15D0" w:rsidP="0088489D">
      <w:pPr>
        <w:keepNext/>
        <w:keepLines/>
        <w:numPr>
          <w:ilvl w:val="0"/>
          <w:numId w:val="35"/>
        </w:numPr>
        <w:jc w:val="center"/>
        <w:rPr>
          <w:rFonts w:ascii="Tahoma" w:hAnsi="Tahoma" w:cs="Tahoma"/>
        </w:rPr>
      </w:pPr>
      <w:r w:rsidRPr="008C15D0">
        <w:rPr>
          <w:rFonts w:ascii="Tahoma" w:hAnsi="Tahoma" w:cs="Tahoma"/>
        </w:rPr>
        <w:t>člen</w:t>
      </w:r>
    </w:p>
    <w:p w14:paraId="7E54EE53" w14:textId="77777777" w:rsidR="008C15D0" w:rsidRPr="008C15D0" w:rsidRDefault="008C15D0" w:rsidP="00982169">
      <w:pPr>
        <w:keepNext/>
        <w:keepLines/>
        <w:jc w:val="center"/>
        <w:rPr>
          <w:rFonts w:ascii="Tahoma" w:eastAsia="Calibri" w:hAnsi="Tahoma" w:cs="Tahoma"/>
          <w:b/>
        </w:rPr>
      </w:pPr>
      <w:r w:rsidRPr="008C15D0">
        <w:rPr>
          <w:rFonts w:ascii="Tahoma" w:eastAsia="Calibri" w:hAnsi="Tahoma" w:cs="Tahoma"/>
          <w:b/>
        </w:rPr>
        <w:t>/se upošteva v primeru, da prodajalec nastopa s podizvajalcem/</w:t>
      </w:r>
    </w:p>
    <w:p w14:paraId="2FBEE9D8" w14:textId="77777777" w:rsidR="008C15D0" w:rsidRPr="008C15D0" w:rsidRDefault="008C15D0" w:rsidP="00982169">
      <w:pPr>
        <w:keepNext/>
        <w:keepLines/>
        <w:spacing w:after="120"/>
        <w:jc w:val="both"/>
        <w:rPr>
          <w:rFonts w:ascii="Tahoma" w:hAnsi="Tahoma" w:cs="Tahoma"/>
        </w:rPr>
      </w:pPr>
      <w:r w:rsidRPr="008C15D0">
        <w:rPr>
          <w:rFonts w:ascii="Tahoma" w:hAnsi="Tahoma" w:cs="Tahoma"/>
        </w:rPr>
        <w:t>Prodajalec v okviru tega okvirnega sporazuma nastopa skupaj z naslednjim/i podizvajalcem/ci:</w:t>
      </w: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33"/>
      </w:tblGrid>
      <w:tr w:rsidR="008C15D0" w:rsidRPr="008C15D0" w14:paraId="6807B6B2" w14:textId="77777777" w:rsidTr="00871F0C">
        <w:trPr>
          <w:trHeight w:val="269"/>
          <w:jc w:val="center"/>
        </w:trPr>
        <w:tc>
          <w:tcPr>
            <w:tcW w:w="3758" w:type="dxa"/>
            <w:tcBorders>
              <w:top w:val="single" w:sz="4" w:space="0" w:color="auto"/>
              <w:left w:val="single" w:sz="4" w:space="0" w:color="auto"/>
              <w:bottom w:val="single" w:sz="4" w:space="0" w:color="auto"/>
              <w:right w:val="single" w:sz="4" w:space="0" w:color="auto"/>
            </w:tcBorders>
            <w:vAlign w:val="center"/>
          </w:tcPr>
          <w:p w14:paraId="4A1DD956" w14:textId="77777777" w:rsidR="008C15D0" w:rsidRPr="008C15D0" w:rsidRDefault="008C15D0" w:rsidP="00982169">
            <w:pPr>
              <w:keepNext/>
              <w:keepLines/>
              <w:jc w:val="both"/>
              <w:rPr>
                <w:rFonts w:ascii="Tahoma" w:hAnsi="Tahoma" w:cs="Tahoma"/>
              </w:rPr>
            </w:pPr>
            <w:r w:rsidRPr="008C15D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6279839" w14:textId="77777777" w:rsidR="008C15D0" w:rsidRPr="008C15D0" w:rsidRDefault="008C15D0" w:rsidP="00982169">
            <w:pPr>
              <w:keepNext/>
              <w:keepLines/>
              <w:rPr>
                <w:rFonts w:ascii="Tahoma" w:hAnsi="Tahoma" w:cs="Tahoma"/>
              </w:rPr>
            </w:pPr>
          </w:p>
        </w:tc>
      </w:tr>
      <w:tr w:rsidR="008C15D0" w:rsidRPr="008C15D0" w14:paraId="670E0119" w14:textId="77777777" w:rsidTr="00871F0C">
        <w:trPr>
          <w:trHeight w:val="273"/>
          <w:jc w:val="center"/>
        </w:trPr>
        <w:tc>
          <w:tcPr>
            <w:tcW w:w="3758" w:type="dxa"/>
            <w:tcBorders>
              <w:top w:val="single" w:sz="4" w:space="0" w:color="auto"/>
              <w:left w:val="single" w:sz="4" w:space="0" w:color="auto"/>
              <w:bottom w:val="single" w:sz="4" w:space="0" w:color="auto"/>
              <w:right w:val="single" w:sz="4" w:space="0" w:color="auto"/>
            </w:tcBorders>
            <w:vAlign w:val="center"/>
          </w:tcPr>
          <w:p w14:paraId="0AF8AB66" w14:textId="77777777" w:rsidR="008C15D0" w:rsidRPr="008C15D0" w:rsidRDefault="008C15D0" w:rsidP="00982169">
            <w:pPr>
              <w:keepNext/>
              <w:keepLines/>
              <w:jc w:val="both"/>
              <w:rPr>
                <w:rFonts w:ascii="Tahoma" w:hAnsi="Tahoma" w:cs="Tahoma"/>
              </w:rPr>
            </w:pPr>
            <w:r w:rsidRPr="008C15D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00D42EA4" w14:textId="77777777" w:rsidR="008C15D0" w:rsidRPr="008C15D0" w:rsidRDefault="008C15D0" w:rsidP="00982169">
            <w:pPr>
              <w:keepNext/>
              <w:keepLines/>
              <w:rPr>
                <w:rFonts w:ascii="Tahoma" w:hAnsi="Tahoma" w:cs="Tahoma"/>
              </w:rPr>
            </w:pPr>
          </w:p>
        </w:tc>
      </w:tr>
      <w:tr w:rsidR="008C15D0" w:rsidRPr="008C15D0" w14:paraId="3580D409" w14:textId="77777777" w:rsidTr="00871F0C">
        <w:trPr>
          <w:trHeight w:val="285"/>
          <w:jc w:val="center"/>
        </w:trPr>
        <w:tc>
          <w:tcPr>
            <w:tcW w:w="3758" w:type="dxa"/>
            <w:tcBorders>
              <w:top w:val="single" w:sz="4" w:space="0" w:color="auto"/>
              <w:left w:val="single" w:sz="4" w:space="0" w:color="auto"/>
              <w:bottom w:val="single" w:sz="4" w:space="0" w:color="auto"/>
              <w:right w:val="single" w:sz="4" w:space="0" w:color="auto"/>
            </w:tcBorders>
            <w:vAlign w:val="center"/>
          </w:tcPr>
          <w:p w14:paraId="1F4D0CC7" w14:textId="77777777" w:rsidR="008C15D0" w:rsidRPr="008C15D0" w:rsidRDefault="008C15D0" w:rsidP="00982169">
            <w:pPr>
              <w:keepNext/>
              <w:keepLines/>
              <w:jc w:val="both"/>
              <w:rPr>
                <w:rFonts w:ascii="Tahoma" w:hAnsi="Tahoma" w:cs="Tahoma"/>
              </w:rPr>
            </w:pPr>
            <w:r w:rsidRPr="008C15D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9EFF46C" w14:textId="77777777" w:rsidR="008C15D0" w:rsidRPr="008C15D0" w:rsidRDefault="008C15D0" w:rsidP="00982169">
            <w:pPr>
              <w:keepNext/>
              <w:keepLines/>
              <w:rPr>
                <w:rFonts w:ascii="Tahoma" w:hAnsi="Tahoma" w:cs="Tahoma"/>
              </w:rPr>
            </w:pPr>
          </w:p>
        </w:tc>
      </w:tr>
      <w:tr w:rsidR="008C15D0" w:rsidRPr="008C15D0" w14:paraId="0308AF93" w14:textId="77777777" w:rsidTr="00871F0C">
        <w:trPr>
          <w:trHeight w:val="261"/>
          <w:jc w:val="center"/>
        </w:trPr>
        <w:tc>
          <w:tcPr>
            <w:tcW w:w="3758" w:type="dxa"/>
            <w:tcBorders>
              <w:top w:val="single" w:sz="4" w:space="0" w:color="auto"/>
              <w:left w:val="single" w:sz="4" w:space="0" w:color="auto"/>
              <w:bottom w:val="single" w:sz="4" w:space="0" w:color="auto"/>
              <w:right w:val="single" w:sz="4" w:space="0" w:color="auto"/>
            </w:tcBorders>
            <w:vAlign w:val="center"/>
          </w:tcPr>
          <w:p w14:paraId="7E99B815" w14:textId="77777777" w:rsidR="008C15D0" w:rsidRPr="008C15D0" w:rsidRDefault="008C15D0" w:rsidP="00982169">
            <w:pPr>
              <w:keepNext/>
              <w:keepLines/>
              <w:jc w:val="both"/>
              <w:rPr>
                <w:rFonts w:ascii="Tahoma" w:hAnsi="Tahoma" w:cs="Tahoma"/>
              </w:rPr>
            </w:pPr>
            <w:r w:rsidRPr="008C15D0">
              <w:rPr>
                <w:rFonts w:ascii="Tahoma" w:hAnsi="Tahoma" w:cs="Tahoma"/>
              </w:rPr>
              <w:t>ID številka za DDV</w:t>
            </w:r>
          </w:p>
        </w:tc>
        <w:tc>
          <w:tcPr>
            <w:tcW w:w="5633" w:type="dxa"/>
            <w:tcBorders>
              <w:top w:val="single" w:sz="4" w:space="0" w:color="auto"/>
              <w:left w:val="single" w:sz="4" w:space="0" w:color="auto"/>
              <w:bottom w:val="single" w:sz="4" w:space="0" w:color="auto"/>
              <w:right w:val="single" w:sz="4" w:space="0" w:color="auto"/>
            </w:tcBorders>
            <w:vAlign w:val="center"/>
          </w:tcPr>
          <w:p w14:paraId="6A380AF1" w14:textId="77777777" w:rsidR="008C15D0" w:rsidRPr="008C15D0" w:rsidRDefault="008C15D0" w:rsidP="00982169">
            <w:pPr>
              <w:keepNext/>
              <w:keepLines/>
              <w:rPr>
                <w:rFonts w:ascii="Tahoma" w:hAnsi="Tahoma" w:cs="Tahoma"/>
              </w:rPr>
            </w:pPr>
          </w:p>
        </w:tc>
      </w:tr>
      <w:tr w:rsidR="008C15D0" w:rsidRPr="008C15D0" w14:paraId="0AD72D94" w14:textId="77777777" w:rsidTr="00871F0C">
        <w:trPr>
          <w:trHeight w:val="279"/>
          <w:jc w:val="center"/>
        </w:trPr>
        <w:tc>
          <w:tcPr>
            <w:tcW w:w="3758" w:type="dxa"/>
            <w:tcBorders>
              <w:top w:val="single" w:sz="4" w:space="0" w:color="auto"/>
              <w:left w:val="single" w:sz="4" w:space="0" w:color="auto"/>
              <w:bottom w:val="single" w:sz="4" w:space="0" w:color="auto"/>
              <w:right w:val="single" w:sz="4" w:space="0" w:color="auto"/>
            </w:tcBorders>
            <w:vAlign w:val="center"/>
          </w:tcPr>
          <w:p w14:paraId="7F443CB7" w14:textId="77777777" w:rsidR="008C15D0" w:rsidRPr="008C15D0" w:rsidRDefault="008C15D0" w:rsidP="00982169">
            <w:pPr>
              <w:keepNext/>
              <w:keepLines/>
              <w:jc w:val="both"/>
              <w:rPr>
                <w:rFonts w:ascii="Tahoma" w:hAnsi="Tahoma" w:cs="Tahoma"/>
              </w:rPr>
            </w:pPr>
            <w:r w:rsidRPr="008C15D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7DA4006" w14:textId="77777777" w:rsidR="008C15D0" w:rsidRPr="008C15D0" w:rsidRDefault="008C15D0" w:rsidP="00982169">
            <w:pPr>
              <w:keepNext/>
              <w:keepLines/>
              <w:rPr>
                <w:rFonts w:ascii="Tahoma" w:hAnsi="Tahoma" w:cs="Tahoma"/>
              </w:rPr>
            </w:pPr>
          </w:p>
        </w:tc>
      </w:tr>
      <w:tr w:rsidR="008C15D0" w:rsidRPr="008C15D0" w14:paraId="08080906" w14:textId="77777777" w:rsidTr="00871F0C">
        <w:trPr>
          <w:trHeight w:val="279"/>
          <w:jc w:val="center"/>
        </w:trPr>
        <w:tc>
          <w:tcPr>
            <w:tcW w:w="3758" w:type="dxa"/>
            <w:tcBorders>
              <w:top w:val="single" w:sz="4" w:space="0" w:color="auto"/>
              <w:left w:val="single" w:sz="4" w:space="0" w:color="auto"/>
              <w:bottom w:val="single" w:sz="4" w:space="0" w:color="auto"/>
              <w:right w:val="single" w:sz="4" w:space="0" w:color="auto"/>
            </w:tcBorders>
            <w:vAlign w:val="center"/>
          </w:tcPr>
          <w:p w14:paraId="7BFC42EE" w14:textId="77777777" w:rsidR="008C15D0" w:rsidRPr="008C15D0" w:rsidRDefault="008C15D0" w:rsidP="00982169">
            <w:pPr>
              <w:keepNext/>
              <w:keepLines/>
              <w:rPr>
                <w:rFonts w:ascii="Tahoma" w:hAnsi="Tahoma" w:cs="Tahoma"/>
              </w:rPr>
            </w:pPr>
            <w:r w:rsidRPr="008C15D0">
              <w:rPr>
                <w:rFonts w:ascii="Tahoma" w:hAnsi="Tahoma" w:cs="Tahoma"/>
              </w:rPr>
              <w:t xml:space="preserve">Podizvajalec zahteva neposredno plačilo </w:t>
            </w:r>
          </w:p>
        </w:tc>
        <w:tc>
          <w:tcPr>
            <w:tcW w:w="5633" w:type="dxa"/>
            <w:tcBorders>
              <w:top w:val="single" w:sz="4" w:space="0" w:color="auto"/>
              <w:left w:val="single" w:sz="4" w:space="0" w:color="auto"/>
              <w:bottom w:val="single" w:sz="4" w:space="0" w:color="auto"/>
              <w:right w:val="single" w:sz="4" w:space="0" w:color="auto"/>
            </w:tcBorders>
            <w:vAlign w:val="center"/>
          </w:tcPr>
          <w:p w14:paraId="17A09F32" w14:textId="77777777" w:rsidR="008C15D0" w:rsidRPr="008C15D0" w:rsidRDefault="008C15D0" w:rsidP="00982169">
            <w:pPr>
              <w:keepNext/>
              <w:keepLines/>
              <w:jc w:val="center"/>
              <w:rPr>
                <w:rFonts w:ascii="Tahoma" w:hAnsi="Tahoma" w:cs="Tahoma"/>
              </w:rPr>
            </w:pPr>
            <w:r w:rsidRPr="008C15D0">
              <w:rPr>
                <w:rFonts w:ascii="Tahoma" w:hAnsi="Tahoma" w:cs="Tahoma"/>
              </w:rPr>
              <w:t>DA / NE</w:t>
            </w:r>
          </w:p>
        </w:tc>
      </w:tr>
      <w:tr w:rsidR="008C15D0" w:rsidRPr="008C15D0" w14:paraId="09B659F6" w14:textId="77777777" w:rsidTr="00871F0C">
        <w:trPr>
          <w:trHeight w:val="301"/>
          <w:jc w:val="center"/>
        </w:trPr>
        <w:tc>
          <w:tcPr>
            <w:tcW w:w="3758" w:type="dxa"/>
            <w:vMerge w:val="restart"/>
            <w:tcBorders>
              <w:top w:val="single" w:sz="4" w:space="0" w:color="auto"/>
              <w:left w:val="single" w:sz="4" w:space="0" w:color="auto"/>
              <w:right w:val="single" w:sz="4" w:space="0" w:color="auto"/>
            </w:tcBorders>
            <w:vAlign w:val="center"/>
          </w:tcPr>
          <w:p w14:paraId="374EE613" w14:textId="77777777" w:rsidR="008C15D0" w:rsidRPr="008C15D0" w:rsidRDefault="008C15D0" w:rsidP="00982169">
            <w:pPr>
              <w:keepNext/>
              <w:keepLines/>
              <w:jc w:val="both"/>
              <w:rPr>
                <w:rFonts w:ascii="Tahoma" w:hAnsi="Tahoma" w:cs="Tahoma"/>
              </w:rPr>
            </w:pPr>
            <w:r w:rsidRPr="008C15D0">
              <w:rPr>
                <w:rFonts w:ascii="Tahoma" w:hAnsi="Tahoma" w:cs="Tahoma"/>
              </w:rPr>
              <w:t>Del javnega naročila, ki se oddaja v podizvajanje (vrsta/opis storitev)</w:t>
            </w:r>
          </w:p>
        </w:tc>
        <w:tc>
          <w:tcPr>
            <w:tcW w:w="5633" w:type="dxa"/>
            <w:tcBorders>
              <w:top w:val="single" w:sz="4" w:space="0" w:color="auto"/>
              <w:left w:val="single" w:sz="4" w:space="0" w:color="auto"/>
              <w:bottom w:val="single" w:sz="4" w:space="0" w:color="auto"/>
              <w:right w:val="single" w:sz="4" w:space="0" w:color="auto"/>
            </w:tcBorders>
            <w:vAlign w:val="center"/>
          </w:tcPr>
          <w:p w14:paraId="68DD37E6" w14:textId="77777777" w:rsidR="008C15D0" w:rsidRPr="008C15D0" w:rsidRDefault="008C15D0" w:rsidP="00982169">
            <w:pPr>
              <w:keepNext/>
              <w:keepLines/>
              <w:rPr>
                <w:rFonts w:ascii="Tahoma" w:hAnsi="Tahoma" w:cs="Tahoma"/>
              </w:rPr>
            </w:pPr>
          </w:p>
        </w:tc>
      </w:tr>
      <w:tr w:rsidR="008C15D0" w:rsidRPr="008C15D0" w14:paraId="7A9F5645" w14:textId="77777777" w:rsidTr="00871F0C">
        <w:trPr>
          <w:trHeight w:val="305"/>
          <w:jc w:val="center"/>
        </w:trPr>
        <w:tc>
          <w:tcPr>
            <w:tcW w:w="3758" w:type="dxa"/>
            <w:vMerge/>
            <w:tcBorders>
              <w:left w:val="single" w:sz="4" w:space="0" w:color="auto"/>
              <w:bottom w:val="single" w:sz="4" w:space="0" w:color="auto"/>
              <w:right w:val="single" w:sz="4" w:space="0" w:color="auto"/>
            </w:tcBorders>
            <w:vAlign w:val="center"/>
          </w:tcPr>
          <w:p w14:paraId="33A5D8F5" w14:textId="77777777" w:rsidR="008C15D0" w:rsidRPr="008C15D0" w:rsidRDefault="008C15D0" w:rsidP="00982169">
            <w:pPr>
              <w:keepNext/>
              <w:keepLine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7C80F762" w14:textId="77777777" w:rsidR="008C15D0" w:rsidRPr="008C15D0" w:rsidRDefault="008C15D0" w:rsidP="00982169">
            <w:pPr>
              <w:keepNext/>
              <w:keepLines/>
              <w:rPr>
                <w:rFonts w:ascii="Tahoma" w:hAnsi="Tahoma" w:cs="Tahoma"/>
              </w:rPr>
            </w:pPr>
          </w:p>
        </w:tc>
      </w:tr>
      <w:tr w:rsidR="008C15D0" w:rsidRPr="008C15D0" w14:paraId="5D20B3D3" w14:textId="77777777" w:rsidTr="00871F0C">
        <w:trPr>
          <w:trHeight w:val="235"/>
          <w:jc w:val="center"/>
        </w:trPr>
        <w:tc>
          <w:tcPr>
            <w:tcW w:w="3758" w:type="dxa"/>
            <w:tcBorders>
              <w:top w:val="single" w:sz="4" w:space="0" w:color="auto"/>
              <w:left w:val="single" w:sz="4" w:space="0" w:color="auto"/>
              <w:bottom w:val="single" w:sz="4" w:space="0" w:color="auto"/>
              <w:right w:val="single" w:sz="4" w:space="0" w:color="auto"/>
            </w:tcBorders>
            <w:vAlign w:val="center"/>
          </w:tcPr>
          <w:p w14:paraId="4DBD9604" w14:textId="77777777" w:rsidR="008C15D0" w:rsidRPr="008C15D0" w:rsidRDefault="008C15D0" w:rsidP="00982169">
            <w:pPr>
              <w:keepNext/>
              <w:keepLines/>
              <w:jc w:val="both"/>
              <w:rPr>
                <w:rFonts w:ascii="Tahoma" w:hAnsi="Tahoma" w:cs="Tahoma"/>
              </w:rPr>
            </w:pPr>
            <w:r w:rsidRPr="008C15D0">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7D310884" w14:textId="77777777" w:rsidR="008C15D0" w:rsidRPr="008C15D0" w:rsidRDefault="008C15D0" w:rsidP="00982169">
            <w:pPr>
              <w:keepNext/>
              <w:keepLines/>
              <w:rPr>
                <w:rFonts w:ascii="Tahoma" w:hAnsi="Tahoma" w:cs="Tahoma"/>
              </w:rPr>
            </w:pPr>
          </w:p>
        </w:tc>
      </w:tr>
      <w:tr w:rsidR="008C15D0" w:rsidRPr="008C15D0" w14:paraId="64034651" w14:textId="77777777" w:rsidTr="00871F0C">
        <w:trPr>
          <w:trHeight w:val="270"/>
          <w:jc w:val="center"/>
        </w:trPr>
        <w:tc>
          <w:tcPr>
            <w:tcW w:w="3758" w:type="dxa"/>
            <w:tcBorders>
              <w:top w:val="single" w:sz="4" w:space="0" w:color="auto"/>
              <w:left w:val="single" w:sz="4" w:space="0" w:color="auto"/>
              <w:bottom w:val="single" w:sz="4" w:space="0" w:color="auto"/>
              <w:right w:val="single" w:sz="4" w:space="0" w:color="auto"/>
            </w:tcBorders>
            <w:vAlign w:val="center"/>
          </w:tcPr>
          <w:p w14:paraId="4A9F99DE" w14:textId="77777777" w:rsidR="008C15D0" w:rsidRPr="008C15D0" w:rsidRDefault="008C15D0" w:rsidP="00982169">
            <w:pPr>
              <w:keepNext/>
              <w:keepLines/>
              <w:jc w:val="both"/>
              <w:rPr>
                <w:rFonts w:ascii="Tahoma" w:hAnsi="Tahoma" w:cs="Tahoma"/>
              </w:rPr>
            </w:pPr>
            <w:r w:rsidRPr="008C15D0">
              <w:rPr>
                <w:rFonts w:ascii="Tahoma" w:hAnsi="Tahoma" w:cs="Tahoma"/>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67DEA8EC" w14:textId="77777777" w:rsidR="008C15D0" w:rsidRPr="008C15D0" w:rsidRDefault="008C15D0" w:rsidP="00982169">
            <w:pPr>
              <w:keepNext/>
              <w:keepLines/>
              <w:rPr>
                <w:rFonts w:ascii="Tahoma" w:hAnsi="Tahoma" w:cs="Tahoma"/>
              </w:rPr>
            </w:pPr>
          </w:p>
        </w:tc>
      </w:tr>
      <w:tr w:rsidR="008C15D0" w:rsidRPr="008C15D0" w14:paraId="46E583CC" w14:textId="77777777" w:rsidTr="00871F0C">
        <w:trPr>
          <w:trHeight w:val="273"/>
          <w:jc w:val="center"/>
        </w:trPr>
        <w:tc>
          <w:tcPr>
            <w:tcW w:w="3758" w:type="dxa"/>
            <w:tcBorders>
              <w:top w:val="single" w:sz="4" w:space="0" w:color="auto"/>
              <w:left w:val="single" w:sz="4" w:space="0" w:color="auto"/>
              <w:bottom w:val="single" w:sz="4" w:space="0" w:color="auto"/>
              <w:right w:val="single" w:sz="4" w:space="0" w:color="auto"/>
            </w:tcBorders>
            <w:vAlign w:val="center"/>
          </w:tcPr>
          <w:p w14:paraId="6CAD706F" w14:textId="77777777" w:rsidR="008C15D0" w:rsidRPr="008C15D0" w:rsidRDefault="008C15D0" w:rsidP="00982169">
            <w:pPr>
              <w:keepNext/>
              <w:keepLines/>
              <w:jc w:val="both"/>
              <w:rPr>
                <w:rFonts w:ascii="Tahoma" w:hAnsi="Tahoma" w:cs="Tahoma"/>
              </w:rPr>
            </w:pPr>
            <w:r w:rsidRPr="008C15D0">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54BF3873" w14:textId="77777777" w:rsidR="008C15D0" w:rsidRPr="008C15D0" w:rsidRDefault="008C15D0" w:rsidP="00982169">
            <w:pPr>
              <w:keepNext/>
              <w:keepLines/>
              <w:rPr>
                <w:rFonts w:ascii="Tahoma" w:hAnsi="Tahoma" w:cs="Tahoma"/>
              </w:rPr>
            </w:pPr>
          </w:p>
        </w:tc>
      </w:tr>
      <w:tr w:rsidR="008C15D0" w:rsidRPr="008C15D0" w14:paraId="07C28BC9" w14:textId="77777777" w:rsidTr="00871F0C">
        <w:trPr>
          <w:trHeight w:val="277"/>
          <w:jc w:val="center"/>
        </w:trPr>
        <w:tc>
          <w:tcPr>
            <w:tcW w:w="3758" w:type="dxa"/>
            <w:tcBorders>
              <w:top w:val="single" w:sz="4" w:space="0" w:color="auto"/>
              <w:left w:val="single" w:sz="4" w:space="0" w:color="auto"/>
              <w:bottom w:val="single" w:sz="4" w:space="0" w:color="auto"/>
              <w:right w:val="single" w:sz="4" w:space="0" w:color="auto"/>
            </w:tcBorders>
            <w:vAlign w:val="center"/>
          </w:tcPr>
          <w:p w14:paraId="6DFDF1CA" w14:textId="77777777" w:rsidR="008C15D0" w:rsidRPr="008C15D0" w:rsidRDefault="008C15D0" w:rsidP="00982169">
            <w:pPr>
              <w:keepNext/>
              <w:keepLines/>
              <w:jc w:val="both"/>
              <w:rPr>
                <w:rFonts w:ascii="Tahoma" w:hAnsi="Tahoma" w:cs="Tahoma"/>
              </w:rPr>
            </w:pPr>
            <w:r w:rsidRPr="008C15D0">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4231B391" w14:textId="77777777" w:rsidR="008C15D0" w:rsidRPr="008C15D0" w:rsidRDefault="008C15D0" w:rsidP="00982169">
            <w:pPr>
              <w:keepNext/>
              <w:keepLines/>
              <w:rPr>
                <w:rFonts w:ascii="Tahoma" w:hAnsi="Tahoma" w:cs="Tahoma"/>
              </w:rPr>
            </w:pPr>
          </w:p>
        </w:tc>
      </w:tr>
    </w:tbl>
    <w:p w14:paraId="402A3E7A" w14:textId="5F54D3CE" w:rsidR="008C15D0" w:rsidRPr="008C15D0" w:rsidRDefault="008C15D0" w:rsidP="00982169">
      <w:pPr>
        <w:keepNext/>
        <w:keepLines/>
        <w:jc w:val="both"/>
        <w:rPr>
          <w:rFonts w:ascii="Tahoma" w:hAnsi="Tahoma" w:cs="Tahoma"/>
        </w:rPr>
      </w:pPr>
      <w:r w:rsidRPr="008C15D0">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prodajalec ne ravna v skladu s 94. člena ZJN-3, bo kupec Državni revizijski komisiji podal predlog za uvedbo postopka o prekršku iz 2. točke prvega odstavka 112. člena ZJN-3.</w:t>
      </w:r>
    </w:p>
    <w:p w14:paraId="2FAB9A99" w14:textId="77777777" w:rsidR="008C15D0" w:rsidRPr="008C15D0" w:rsidRDefault="008C15D0" w:rsidP="00982169">
      <w:pPr>
        <w:keepNext/>
        <w:keepLines/>
        <w:tabs>
          <w:tab w:val="left" w:pos="5280"/>
        </w:tabs>
        <w:jc w:val="both"/>
        <w:rPr>
          <w:rFonts w:ascii="Tahoma" w:hAnsi="Tahoma" w:cs="Tahoma"/>
        </w:rPr>
      </w:pPr>
      <w:r w:rsidRPr="008C15D0">
        <w:rPr>
          <w:rFonts w:ascii="Tahoma" w:hAnsi="Tahoma" w:cs="Tahoma"/>
        </w:rPr>
        <w:tab/>
      </w:r>
    </w:p>
    <w:p w14:paraId="6556B5F9" w14:textId="77777777" w:rsidR="008C15D0" w:rsidRPr="008C15D0" w:rsidRDefault="008C15D0" w:rsidP="00982169">
      <w:pPr>
        <w:keepNext/>
        <w:keepLines/>
        <w:jc w:val="both"/>
        <w:rPr>
          <w:rFonts w:ascii="Tahoma" w:hAnsi="Tahoma" w:cs="Tahoma"/>
        </w:rPr>
      </w:pPr>
      <w:r w:rsidRPr="008C15D0">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4A8FFBDB" w14:textId="77777777" w:rsidR="008C15D0" w:rsidRPr="008C15D0" w:rsidRDefault="008C15D0" w:rsidP="00982169">
      <w:pPr>
        <w:keepNext/>
        <w:keepLines/>
        <w:jc w:val="both"/>
        <w:rPr>
          <w:rFonts w:ascii="Tahoma" w:hAnsi="Tahoma" w:cs="Tahoma"/>
        </w:rPr>
      </w:pPr>
    </w:p>
    <w:p w14:paraId="10BDD7B4" w14:textId="77777777" w:rsidR="008C15D0" w:rsidRPr="008C15D0" w:rsidRDefault="008C15D0" w:rsidP="00982169">
      <w:pPr>
        <w:keepNext/>
        <w:keepLines/>
        <w:jc w:val="both"/>
        <w:rPr>
          <w:rFonts w:ascii="Tahoma" w:hAnsi="Tahoma" w:cs="Tahoma"/>
        </w:rPr>
      </w:pPr>
      <w:r w:rsidRPr="008C15D0">
        <w:rPr>
          <w:rFonts w:ascii="Tahoma" w:hAnsi="Tahoma" w:cs="Tahoma"/>
        </w:rPr>
        <w:t xml:space="preserve">Prodajalec v razmerju do kupca v celoti odgovarja za dobro izvedbo obveznosti iz okvirnega sporazuma, ne glede na število podizvajalcev. </w:t>
      </w:r>
    </w:p>
    <w:p w14:paraId="5E08D161" w14:textId="77777777" w:rsidR="008C15D0" w:rsidRPr="008C15D0" w:rsidRDefault="008C15D0" w:rsidP="00982169">
      <w:pPr>
        <w:keepNext/>
        <w:keepLines/>
        <w:jc w:val="both"/>
        <w:rPr>
          <w:rFonts w:ascii="Tahoma" w:hAnsi="Tahoma" w:cs="Tahoma"/>
        </w:rPr>
      </w:pPr>
    </w:p>
    <w:p w14:paraId="135570E6" w14:textId="77777777" w:rsidR="008C15D0" w:rsidRPr="008C15D0" w:rsidRDefault="008C15D0" w:rsidP="00982169">
      <w:pPr>
        <w:keepNext/>
        <w:keepLines/>
        <w:jc w:val="both"/>
        <w:rPr>
          <w:rFonts w:ascii="Tahoma" w:hAnsi="Tahoma" w:cs="Tahoma"/>
        </w:rPr>
      </w:pPr>
      <w:r w:rsidRPr="008C15D0">
        <w:rPr>
          <w:rFonts w:ascii="Tahoma" w:hAnsi="Tahoma" w:cs="Tahoma"/>
        </w:rPr>
        <w:lastRenderedPageBreak/>
        <w:t xml:space="preserve">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4FD8E84B" w14:textId="77777777" w:rsidR="008C15D0" w:rsidRPr="008C15D0" w:rsidRDefault="008C15D0" w:rsidP="00982169">
      <w:pPr>
        <w:keepNext/>
        <w:keepLines/>
        <w:jc w:val="both"/>
        <w:rPr>
          <w:rFonts w:ascii="Tahoma" w:hAnsi="Tahoma" w:cs="Tahoma"/>
        </w:rPr>
      </w:pPr>
    </w:p>
    <w:p w14:paraId="4F545CB0" w14:textId="77777777" w:rsidR="008C15D0" w:rsidRPr="008C15D0" w:rsidRDefault="008C15D0" w:rsidP="00982169">
      <w:pPr>
        <w:keepNext/>
        <w:keepLines/>
        <w:jc w:val="both"/>
        <w:rPr>
          <w:rFonts w:ascii="Tahoma" w:hAnsi="Tahoma" w:cs="Tahoma"/>
        </w:rPr>
      </w:pPr>
      <w:r w:rsidRPr="008C15D0">
        <w:rPr>
          <w:rFonts w:ascii="Tahoma" w:hAnsi="Tahoma" w:cs="Tahoma"/>
        </w:rPr>
        <w:t xml:space="preserve">Kupec lahko zavrne predlog za zamenjavo podizvajalca oziroma vključitev novega podizvajalca, če bi to lahko vplivalo na nemoteno izvajanje ali dokončanje dobav in če novi podizvajalec ne izpolnjuje pogojev, ki jih je postavil kupec v razpisni dokumentaciji. Kupec bo o morebitni zavrnitvi novega podizvajalca obvestil prodajalca najpozneje v desetih (10) dneh od prejema predloga. </w:t>
      </w:r>
    </w:p>
    <w:p w14:paraId="7274A4CD" w14:textId="77777777" w:rsidR="008C15D0" w:rsidRPr="008C15D0" w:rsidRDefault="008C15D0" w:rsidP="00982169">
      <w:pPr>
        <w:keepNext/>
        <w:keepLines/>
        <w:jc w:val="both"/>
        <w:rPr>
          <w:rFonts w:ascii="Tahoma" w:hAnsi="Tahoma" w:cs="Tahoma"/>
          <w:b/>
          <w:i/>
        </w:rPr>
      </w:pPr>
    </w:p>
    <w:p w14:paraId="7FE336A4" w14:textId="77777777" w:rsidR="008C15D0" w:rsidRPr="008C15D0" w:rsidRDefault="008C15D0" w:rsidP="00982169">
      <w:pPr>
        <w:keepNext/>
        <w:keepLines/>
        <w:jc w:val="center"/>
        <w:rPr>
          <w:rFonts w:ascii="Tahoma" w:hAnsi="Tahoma" w:cs="Tahoma"/>
          <w:i/>
        </w:rPr>
      </w:pPr>
      <w:r w:rsidRPr="008C15D0">
        <w:rPr>
          <w:rFonts w:ascii="Tahoma" w:hAnsi="Tahoma" w:cs="Tahoma"/>
          <w:b/>
          <w:i/>
        </w:rPr>
        <w:t>/se upošteva v primeru, da prodajalec nastopa s podizvajalcem, ki zahteva neposredno plačilo/</w:t>
      </w:r>
    </w:p>
    <w:p w14:paraId="4AB4409E" w14:textId="77777777" w:rsidR="008C15D0" w:rsidRPr="008C15D0" w:rsidRDefault="008C15D0" w:rsidP="00982169">
      <w:pPr>
        <w:keepNext/>
        <w:keepLines/>
        <w:jc w:val="both"/>
        <w:rPr>
          <w:rFonts w:ascii="Tahoma" w:eastAsia="Calibri" w:hAnsi="Tahoma" w:cs="Tahoma"/>
        </w:rPr>
      </w:pPr>
    </w:p>
    <w:p w14:paraId="001FBDCD" w14:textId="77777777" w:rsidR="008C15D0" w:rsidRPr="008C15D0" w:rsidRDefault="008C15D0" w:rsidP="00982169">
      <w:pPr>
        <w:keepNext/>
        <w:keepLines/>
        <w:jc w:val="both"/>
        <w:rPr>
          <w:rFonts w:ascii="Tahoma" w:hAnsi="Tahoma" w:cs="Tahoma"/>
        </w:rPr>
      </w:pPr>
      <w:r w:rsidRPr="008C15D0">
        <w:rPr>
          <w:rFonts w:ascii="Tahoma" w:eastAsia="Calibri" w:hAnsi="Tahoma" w:cs="Tahoma"/>
        </w:rPr>
        <w:t xml:space="preserve">Prodajalec s podpisom </w:t>
      </w:r>
      <w:r w:rsidRPr="008C15D0">
        <w:rPr>
          <w:rFonts w:ascii="Tahoma" w:hAnsi="Tahoma" w:cs="Tahoma"/>
        </w:rPr>
        <w:t xml:space="preserve">tega okvirnega sporazuma </w:t>
      </w:r>
      <w:r w:rsidRPr="008C15D0">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zahtevo za neposredna plačila, </w:t>
      </w:r>
      <w:r w:rsidRPr="008C15D0">
        <w:rPr>
          <w:rFonts w:ascii="Tahoma" w:hAnsi="Tahoma" w:cs="Tahoma"/>
        </w:rPr>
        <w:t>na podlagi katerega kupec namesto prodajalca poravna podizvajalčevo terjatev do prodajalca.</w:t>
      </w:r>
    </w:p>
    <w:p w14:paraId="5CC11120" w14:textId="77777777" w:rsidR="008C15D0" w:rsidRPr="008C15D0" w:rsidRDefault="008C15D0" w:rsidP="00982169">
      <w:pPr>
        <w:keepNext/>
        <w:keepLines/>
        <w:jc w:val="both"/>
        <w:rPr>
          <w:rFonts w:ascii="Tahoma" w:hAnsi="Tahoma" w:cs="Tahoma"/>
        </w:rPr>
      </w:pPr>
    </w:p>
    <w:p w14:paraId="75BAE68B" w14:textId="77777777" w:rsidR="008C15D0" w:rsidRPr="008C15D0" w:rsidRDefault="008C15D0" w:rsidP="00982169">
      <w:pPr>
        <w:keepNext/>
        <w:keepLines/>
        <w:spacing w:after="120"/>
        <w:jc w:val="both"/>
        <w:rPr>
          <w:rFonts w:ascii="Tahoma" w:hAnsi="Tahoma" w:cs="Tahoma"/>
        </w:rPr>
      </w:pPr>
      <w:r w:rsidRPr="008C15D0">
        <w:rPr>
          <w:rFonts w:ascii="Tahoma" w:hAnsi="Tahoma" w:cs="Tahoma"/>
        </w:rPr>
        <w:t>Prodajalec mora za podizvajalca, ki zahteva neposredno plačilo, ob vsakem računu priložiti:</w:t>
      </w:r>
    </w:p>
    <w:p w14:paraId="1E2B5CA2"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račun podizvajalca za opravljene obveznosti iz okvirnega sporazuma, potrjen s strani prodajalca, na podlagi katerega kupec izvede nakazilo za opravljene obveznosti iz okvirnega sporazuma</w:t>
      </w:r>
      <w:r w:rsidRPr="008C15D0" w:rsidDel="00654A1C">
        <w:rPr>
          <w:rFonts w:ascii="Tahoma" w:hAnsi="Tahoma" w:cs="Tahoma"/>
        </w:rPr>
        <w:t xml:space="preserve"> </w:t>
      </w:r>
      <w:r w:rsidRPr="008C15D0">
        <w:rPr>
          <w:rFonts w:ascii="Tahoma" w:hAnsi="Tahoma" w:cs="Tahoma"/>
        </w:rPr>
        <w:t xml:space="preserve">neposredno na račun podizvajalca ali </w:t>
      </w:r>
    </w:p>
    <w:p w14:paraId="008D6954" w14:textId="77777777" w:rsidR="008C15D0" w:rsidRPr="008C15D0" w:rsidRDefault="008C15D0" w:rsidP="00982169">
      <w:pPr>
        <w:keepNext/>
        <w:keepLines/>
        <w:numPr>
          <w:ilvl w:val="0"/>
          <w:numId w:val="3"/>
        </w:numPr>
        <w:ind w:left="714" w:hanging="357"/>
        <w:jc w:val="both"/>
        <w:rPr>
          <w:rFonts w:ascii="Tahoma" w:hAnsi="Tahoma" w:cs="Tahoma"/>
        </w:rPr>
      </w:pPr>
      <w:r w:rsidRPr="008C15D0">
        <w:rPr>
          <w:rFonts w:ascii="Tahoma" w:hAnsi="Tahoma" w:cs="Tahoma"/>
        </w:rPr>
        <w:t>podpisano izjavo podizvajalca, naslovljeno na kupca, o tem, da je ta seznanjen s konkretno izstavljenim računom prodajalca oziroma, da pri obveznostih iz okvirnega sporazuma, ki jih obravnava račun, ni sodeloval kot podizvajalec, ter da podizvajalec iz naslova tega računa do prodajalca nima in ne bo imel do kupca nobenih zahtevkov.</w:t>
      </w:r>
    </w:p>
    <w:p w14:paraId="4C0E7104" w14:textId="77777777" w:rsidR="008C15D0" w:rsidRPr="008C15D0" w:rsidRDefault="008C15D0" w:rsidP="00982169">
      <w:pPr>
        <w:keepNext/>
        <w:keepLines/>
        <w:jc w:val="both"/>
        <w:rPr>
          <w:rFonts w:ascii="Tahoma" w:hAnsi="Tahoma" w:cs="Tahoma"/>
        </w:rPr>
      </w:pPr>
    </w:p>
    <w:p w14:paraId="61127474" w14:textId="77777777" w:rsidR="008C15D0" w:rsidRPr="008C15D0" w:rsidRDefault="008C15D0" w:rsidP="00982169">
      <w:pPr>
        <w:keepNext/>
        <w:keepLines/>
        <w:jc w:val="both"/>
        <w:rPr>
          <w:rFonts w:ascii="Tahoma" w:hAnsi="Tahoma" w:cs="Tahoma"/>
        </w:rPr>
      </w:pPr>
      <w:r w:rsidRPr="008C15D0">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1C0A6ED1" w14:textId="77777777" w:rsidR="008C15D0" w:rsidRPr="008C15D0" w:rsidRDefault="008C15D0" w:rsidP="00982169">
      <w:pPr>
        <w:keepNext/>
        <w:keepLines/>
        <w:jc w:val="both"/>
        <w:rPr>
          <w:rFonts w:ascii="Tahoma" w:hAnsi="Tahoma" w:cs="Tahoma"/>
        </w:rPr>
      </w:pPr>
    </w:p>
    <w:p w14:paraId="574A183F" w14:textId="77777777" w:rsidR="008C15D0" w:rsidRPr="008C15D0" w:rsidRDefault="008C15D0" w:rsidP="00982169">
      <w:pPr>
        <w:keepNext/>
        <w:keepLines/>
        <w:jc w:val="both"/>
        <w:rPr>
          <w:rFonts w:ascii="Tahoma" w:hAnsi="Tahoma" w:cs="Tahoma"/>
        </w:rPr>
      </w:pPr>
      <w:r w:rsidRPr="008C15D0">
        <w:rPr>
          <w:rFonts w:ascii="Tahoma" w:hAnsi="Tahoma" w:cs="Tahoma"/>
        </w:rPr>
        <w:t xml:space="preserve">Kupec bo potrjene račune podizvajalcev poravnal neposredno podizvajalcem na način in v roku, kot je dogovorjeno za plačilo prodajalcu. </w:t>
      </w:r>
    </w:p>
    <w:p w14:paraId="50911E4C" w14:textId="77777777" w:rsidR="008C15D0" w:rsidRPr="008C15D0" w:rsidRDefault="008C15D0" w:rsidP="00982169">
      <w:pPr>
        <w:keepNext/>
        <w:keepLines/>
        <w:rPr>
          <w:rFonts w:ascii="Tahoma" w:hAnsi="Tahoma" w:cs="Tahoma"/>
          <w:b/>
          <w:i/>
        </w:rPr>
      </w:pPr>
    </w:p>
    <w:p w14:paraId="6A443BA6" w14:textId="77777777" w:rsidR="008C15D0" w:rsidRPr="008C15D0" w:rsidRDefault="008C15D0" w:rsidP="00982169">
      <w:pPr>
        <w:keepNext/>
        <w:keepLines/>
        <w:jc w:val="center"/>
        <w:rPr>
          <w:rFonts w:ascii="Tahoma" w:hAnsi="Tahoma" w:cs="Tahoma"/>
          <w:b/>
          <w:i/>
        </w:rPr>
      </w:pPr>
      <w:r w:rsidRPr="008C15D0">
        <w:rPr>
          <w:rFonts w:ascii="Tahoma" w:hAnsi="Tahoma" w:cs="Tahoma"/>
          <w:b/>
          <w:i/>
        </w:rPr>
        <w:t>/se upošteva v primeru, da podizvajalec neposrednega plačila ne bo zahteval/</w:t>
      </w:r>
    </w:p>
    <w:p w14:paraId="56B13AAD" w14:textId="77777777" w:rsidR="008C15D0" w:rsidRPr="008C15D0" w:rsidRDefault="008C15D0" w:rsidP="00982169">
      <w:pPr>
        <w:keepNext/>
        <w:keepLines/>
        <w:jc w:val="both"/>
        <w:rPr>
          <w:rFonts w:ascii="Tahoma" w:hAnsi="Tahoma" w:cs="Tahoma"/>
        </w:rPr>
      </w:pPr>
    </w:p>
    <w:p w14:paraId="6824E3D9" w14:textId="77777777" w:rsidR="008C15D0" w:rsidRPr="008C15D0" w:rsidRDefault="008C15D0" w:rsidP="00982169">
      <w:pPr>
        <w:keepNext/>
        <w:keepLines/>
        <w:jc w:val="both"/>
        <w:rPr>
          <w:rFonts w:ascii="Tahoma" w:hAnsi="Tahoma" w:cs="Tahoma"/>
        </w:rPr>
      </w:pPr>
      <w:r w:rsidRPr="008C15D0">
        <w:rPr>
          <w:rFonts w:ascii="Tahoma" w:hAnsi="Tahoma" w:cs="Tahoma"/>
        </w:rPr>
        <w:t>Kadar prodajalec nastopa s podizvajalcem, ki ne zahteva neposrednega plačila, bo kupec od prodajalca zahteval, da mu najpozneje v 60 (šestdesetih) dneh od plačila končnega računa pošlje svojo pisno izjavo in pisno izjavo podizvajalca, da je podizvajalec prejel plačilo za dobave, ki so neposredno povezane s predmetom okvirnega sporazuma. Če prodajalec kupcu na njegov poziv ne posreduje teh izjav, kupec Državni revizijski komisiji poda predlog za uvedbo postopka o prekršku iz 2. točke prvega odstavka 112. člena ZJN-3.</w:t>
      </w:r>
    </w:p>
    <w:p w14:paraId="6CA9A53F" w14:textId="2800CECA" w:rsidR="008C15D0" w:rsidRPr="008C15D0" w:rsidRDefault="008C15D0" w:rsidP="00982169">
      <w:pPr>
        <w:keepNext/>
        <w:keepLines/>
        <w:tabs>
          <w:tab w:val="left" w:pos="2489"/>
        </w:tabs>
        <w:jc w:val="center"/>
        <w:rPr>
          <w:rFonts w:ascii="Tahoma" w:hAnsi="Tahoma" w:cs="Tahoma"/>
          <w:b/>
        </w:rPr>
      </w:pPr>
      <w:r w:rsidRPr="008C15D0">
        <w:rPr>
          <w:rFonts w:ascii="Tahoma" w:hAnsi="Tahoma" w:cs="Tahoma"/>
          <w:b/>
        </w:rPr>
        <w:t>ALI</w:t>
      </w:r>
    </w:p>
    <w:p w14:paraId="4335605E" w14:textId="77777777" w:rsidR="008C15D0" w:rsidRPr="008C15D0" w:rsidRDefault="008C15D0" w:rsidP="00982169">
      <w:pPr>
        <w:keepNext/>
        <w:keepLines/>
        <w:jc w:val="center"/>
        <w:rPr>
          <w:rFonts w:ascii="Tahoma" w:hAnsi="Tahoma" w:cs="Tahoma"/>
          <w:b/>
          <w:i/>
        </w:rPr>
      </w:pPr>
      <w:r w:rsidRPr="008C15D0">
        <w:rPr>
          <w:rFonts w:ascii="Tahoma" w:hAnsi="Tahoma" w:cs="Tahoma"/>
          <w:b/>
          <w:i/>
        </w:rPr>
        <w:t>/se upošteva v primeru, da prodajalec ne nastopa s podizvajalcem/</w:t>
      </w:r>
    </w:p>
    <w:p w14:paraId="71BEC100" w14:textId="77777777" w:rsidR="008C15D0" w:rsidRPr="008C15D0" w:rsidRDefault="008C15D0" w:rsidP="00982169">
      <w:pPr>
        <w:keepNext/>
        <w:keepLines/>
        <w:jc w:val="both"/>
        <w:rPr>
          <w:rFonts w:ascii="Tahoma" w:hAnsi="Tahoma" w:cs="Tahoma"/>
        </w:rPr>
      </w:pPr>
      <w:r w:rsidRPr="008C15D0">
        <w:rPr>
          <w:rFonts w:ascii="Tahoma" w:hAnsi="Tahoma" w:cs="Tahoma"/>
        </w:rPr>
        <w:t xml:space="preserve">Prodajalec ob predložitvi ponudbe in ob sklenitvi tega okvirnega sporazuma nima prijavljenih podizvajalcev za izvedbo okvirnega sporazuma. </w:t>
      </w:r>
    </w:p>
    <w:p w14:paraId="3DFF0873" w14:textId="77777777" w:rsidR="008C15D0" w:rsidRPr="008C15D0" w:rsidRDefault="008C15D0" w:rsidP="00982169">
      <w:pPr>
        <w:keepNext/>
        <w:keepLines/>
        <w:jc w:val="both"/>
        <w:rPr>
          <w:rFonts w:ascii="Tahoma" w:hAnsi="Tahoma" w:cs="Tahoma"/>
          <w:b/>
        </w:rPr>
      </w:pPr>
    </w:p>
    <w:p w14:paraId="7BF3E988" w14:textId="77777777" w:rsidR="008C15D0" w:rsidRPr="008C15D0" w:rsidRDefault="008C15D0" w:rsidP="00982169">
      <w:pPr>
        <w:keepNext/>
        <w:keepLines/>
        <w:jc w:val="both"/>
        <w:rPr>
          <w:rFonts w:ascii="Tahoma" w:hAnsi="Tahoma" w:cs="Tahoma"/>
        </w:rPr>
      </w:pPr>
      <w:r w:rsidRPr="008C15D0">
        <w:rPr>
          <w:rFonts w:ascii="Tahoma" w:hAnsi="Tahoma" w:cs="Tahoma"/>
        </w:rPr>
        <w:lastRenderedPageBreak/>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57530ABB" w14:textId="77777777" w:rsidR="008C15D0" w:rsidRPr="008C15D0" w:rsidRDefault="008C15D0" w:rsidP="00982169">
      <w:pPr>
        <w:keepNext/>
        <w:keepLines/>
        <w:jc w:val="both"/>
        <w:rPr>
          <w:rFonts w:ascii="Tahoma" w:hAnsi="Tahoma" w:cs="Tahoma"/>
        </w:rPr>
      </w:pPr>
    </w:p>
    <w:p w14:paraId="27CF7962" w14:textId="77777777" w:rsidR="008C15D0" w:rsidRPr="008C15D0" w:rsidRDefault="008C15D0" w:rsidP="00982169">
      <w:pPr>
        <w:keepNext/>
        <w:keepLines/>
        <w:jc w:val="both"/>
        <w:rPr>
          <w:rFonts w:ascii="Tahoma" w:hAnsi="Tahoma" w:cs="Tahoma"/>
        </w:rPr>
      </w:pPr>
      <w:r w:rsidRPr="008C15D0">
        <w:rPr>
          <w:rFonts w:ascii="Tahoma" w:hAnsi="Tahoma" w:cs="Tahoma"/>
        </w:rPr>
        <w:t>Kupec bo zavrnil vsakega podizvajalca, ki ne izpolnjuje pogojev razpisne dokumentacije, ki se nanašajo na podizvajalce. Kupec lahko zavrne predlog za zamenjavo podizvajalca oziroma vključitev novega podizvajalca tudi, če bi to lahko vplivalo na nemoteno izvajanje ali dokončanje dobav in če novi podizvajalec ne izpolnjuje pogojev, ki jih je postavil kupec v dokumentaciji v zvezi z oddajo javnega naročila. Kupec bo o morebitni zavrnitvi novega podizvajalca obvestil prodajalca najpozneje v desetih (10) dneh od prejema predloga.</w:t>
      </w:r>
    </w:p>
    <w:p w14:paraId="5D706916" w14:textId="77777777" w:rsidR="008C15D0" w:rsidRPr="008C15D0" w:rsidRDefault="008C15D0" w:rsidP="00982169">
      <w:pPr>
        <w:keepNext/>
        <w:keepLines/>
        <w:jc w:val="both"/>
        <w:rPr>
          <w:rFonts w:ascii="Tahoma" w:hAnsi="Tahoma" w:cs="Tahoma"/>
        </w:rPr>
      </w:pPr>
    </w:p>
    <w:p w14:paraId="3C7C4B95" w14:textId="77777777" w:rsidR="008C15D0" w:rsidRPr="008C15D0" w:rsidRDefault="008C15D0" w:rsidP="00982169">
      <w:pPr>
        <w:keepNext/>
        <w:keepLines/>
        <w:jc w:val="both"/>
        <w:rPr>
          <w:rFonts w:ascii="Tahoma" w:hAnsi="Tahoma" w:cs="Tahoma"/>
        </w:rPr>
      </w:pPr>
      <w:r w:rsidRPr="008C15D0">
        <w:rPr>
          <w:rFonts w:ascii="Tahoma" w:hAnsi="Tahoma" w:cs="Tahoma"/>
        </w:rPr>
        <w:t>Prodajalec v razmerju do kupca v celoti odgovarja za dobro izvedbo obveznosti iz okvirnega sporazuma, ne glede na število podizvajalcev.</w:t>
      </w:r>
    </w:p>
    <w:p w14:paraId="6355B204" w14:textId="77777777" w:rsidR="008C15D0" w:rsidRDefault="008C15D0" w:rsidP="00982169">
      <w:pPr>
        <w:keepNext/>
        <w:keepLines/>
        <w:jc w:val="both"/>
        <w:rPr>
          <w:rFonts w:ascii="Tahoma" w:hAnsi="Tahoma" w:cs="Tahoma"/>
        </w:rPr>
      </w:pPr>
    </w:p>
    <w:p w14:paraId="6F8BE623" w14:textId="77777777" w:rsidR="00AB1725" w:rsidRDefault="00AB1725" w:rsidP="00982169">
      <w:pPr>
        <w:keepNext/>
        <w:keepLines/>
        <w:jc w:val="both"/>
        <w:rPr>
          <w:rFonts w:ascii="Tahoma" w:hAnsi="Tahoma" w:cs="Tahoma"/>
        </w:rPr>
      </w:pPr>
    </w:p>
    <w:p w14:paraId="699B3BC9" w14:textId="77777777"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t>PREDSTAVNIKI STRANK OKVIRNEGA SPORAZUMA</w:t>
      </w:r>
    </w:p>
    <w:p w14:paraId="03518349" w14:textId="77777777" w:rsidR="008C15D0" w:rsidRPr="008C15D0" w:rsidRDefault="008C15D0" w:rsidP="00982169">
      <w:pPr>
        <w:keepNext/>
        <w:keepLines/>
        <w:tabs>
          <w:tab w:val="left" w:pos="567"/>
          <w:tab w:val="left" w:pos="1418"/>
          <w:tab w:val="left" w:pos="1702"/>
        </w:tabs>
        <w:jc w:val="both"/>
        <w:rPr>
          <w:rFonts w:ascii="Tahoma" w:hAnsi="Tahoma" w:cs="Tahoma"/>
        </w:rPr>
      </w:pPr>
    </w:p>
    <w:p w14:paraId="69264542"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 xml:space="preserve"> člen</w:t>
      </w:r>
    </w:p>
    <w:p w14:paraId="7C3BE897" w14:textId="77777777" w:rsidR="008C15D0" w:rsidRPr="008C15D0" w:rsidRDefault="008C15D0" w:rsidP="00982169">
      <w:pPr>
        <w:keepNext/>
        <w:keepLines/>
        <w:jc w:val="both"/>
        <w:rPr>
          <w:rFonts w:ascii="Tahoma" w:hAnsi="Tahoma" w:cs="Tahoma"/>
        </w:rPr>
      </w:pPr>
    </w:p>
    <w:p w14:paraId="2156E41D" w14:textId="37C930C8" w:rsidR="008C15D0" w:rsidRPr="008C15D0" w:rsidRDefault="008C15D0" w:rsidP="00982169">
      <w:pPr>
        <w:keepNext/>
        <w:keepLines/>
        <w:jc w:val="both"/>
        <w:rPr>
          <w:rFonts w:ascii="Tahoma" w:hAnsi="Tahoma" w:cs="Tahoma"/>
        </w:rPr>
      </w:pPr>
      <w:r w:rsidRPr="008C15D0">
        <w:rPr>
          <w:rFonts w:ascii="Tahoma" w:hAnsi="Tahoma" w:cs="Tahoma"/>
        </w:rPr>
        <w:t>Predstavnik kupca, ki ureja izvajanje tega okvirnega sporazuma je , telefon: ______________________________, e-pošta: ___________________________ .</w:t>
      </w:r>
    </w:p>
    <w:p w14:paraId="1D79FEBC" w14:textId="77777777" w:rsidR="008C15D0" w:rsidRPr="008C15D0" w:rsidRDefault="008C15D0" w:rsidP="00982169">
      <w:pPr>
        <w:keepNext/>
        <w:keepLines/>
        <w:jc w:val="both"/>
        <w:rPr>
          <w:rFonts w:ascii="Tahoma" w:hAnsi="Tahoma" w:cs="Tahoma"/>
        </w:rPr>
      </w:pPr>
    </w:p>
    <w:p w14:paraId="6C2E2FBC" w14:textId="53832680" w:rsidR="008C15D0" w:rsidRPr="008C15D0" w:rsidRDefault="008C15D0" w:rsidP="00982169">
      <w:pPr>
        <w:keepNext/>
        <w:keepLines/>
        <w:jc w:val="both"/>
        <w:rPr>
          <w:rFonts w:ascii="Tahoma" w:hAnsi="Tahoma" w:cs="Tahoma"/>
        </w:rPr>
      </w:pPr>
      <w:r w:rsidRPr="008C15D0">
        <w:rPr>
          <w:rFonts w:ascii="Tahoma" w:hAnsi="Tahoma" w:cs="Tahoma"/>
        </w:rPr>
        <w:t xml:space="preserve">Kontaktna oseba kupca je _________________________, telefon: _______________, e-pošta: </w:t>
      </w:r>
      <w:r w:rsidR="002E7529" w:rsidRPr="002E7529">
        <w:rPr>
          <w:rFonts w:ascii="Tahoma" w:hAnsi="Tahoma" w:cs="Tahoma"/>
        </w:rPr>
        <w:t>____________________</w:t>
      </w:r>
      <w:r w:rsidRPr="008C15D0">
        <w:rPr>
          <w:rFonts w:ascii="Tahoma" w:hAnsi="Tahoma" w:cs="Tahoma"/>
        </w:rPr>
        <w:t xml:space="preserve"> .</w:t>
      </w:r>
    </w:p>
    <w:p w14:paraId="42EA3D67" w14:textId="77777777" w:rsidR="008C15D0" w:rsidRPr="008C15D0" w:rsidRDefault="008C15D0" w:rsidP="00982169">
      <w:pPr>
        <w:keepNext/>
        <w:keepLines/>
        <w:jc w:val="both"/>
        <w:rPr>
          <w:rFonts w:ascii="Tahoma" w:hAnsi="Tahoma" w:cs="Tahoma"/>
          <w:color w:val="0000FF"/>
          <w:u w:val="single"/>
        </w:rPr>
      </w:pPr>
    </w:p>
    <w:p w14:paraId="2F4266DF" w14:textId="77777777" w:rsidR="008C15D0" w:rsidRPr="008C15D0" w:rsidRDefault="008C15D0" w:rsidP="00982169">
      <w:pPr>
        <w:keepNext/>
        <w:keepLines/>
        <w:jc w:val="both"/>
        <w:rPr>
          <w:rFonts w:ascii="Tahoma" w:hAnsi="Tahoma" w:cs="Tahoma"/>
        </w:rPr>
      </w:pPr>
      <w:r w:rsidRPr="008C15D0">
        <w:rPr>
          <w:rFonts w:ascii="Tahoma" w:hAnsi="Tahoma" w:cs="Tahoma"/>
        </w:rPr>
        <w:t xml:space="preserve">Predstavnik prodajalca, ki ureja izvajanje tega okvirnega sporazuma je: __________, telefon: ______________, e-pošta: </w:t>
      </w:r>
      <w:hyperlink r:id="rId22" w:history="1">
        <w:r w:rsidRPr="008C15D0">
          <w:rPr>
            <w:rFonts w:ascii="Tahoma" w:hAnsi="Tahoma" w:cs="Tahoma"/>
          </w:rPr>
          <w:t>__________________________</w:t>
        </w:r>
      </w:hyperlink>
      <w:r w:rsidRPr="008C15D0">
        <w:rPr>
          <w:rFonts w:ascii="Tahoma" w:hAnsi="Tahoma" w:cs="Tahoma"/>
        </w:rPr>
        <w:t xml:space="preserve">. </w:t>
      </w:r>
    </w:p>
    <w:p w14:paraId="2171334F" w14:textId="77777777" w:rsidR="008C15D0" w:rsidRPr="008C15D0" w:rsidRDefault="008C15D0" w:rsidP="00982169">
      <w:pPr>
        <w:keepNext/>
        <w:keepLines/>
        <w:jc w:val="both"/>
        <w:rPr>
          <w:rFonts w:ascii="Tahoma" w:hAnsi="Tahoma" w:cs="Tahoma"/>
        </w:rPr>
      </w:pPr>
    </w:p>
    <w:p w14:paraId="0ECA1D51" w14:textId="3598A4C9" w:rsidR="008C15D0" w:rsidRPr="008C15D0" w:rsidRDefault="008C15D0" w:rsidP="00982169">
      <w:pPr>
        <w:keepNext/>
        <w:keepLines/>
        <w:jc w:val="both"/>
        <w:rPr>
          <w:rFonts w:ascii="Tahoma" w:hAnsi="Tahoma" w:cs="Tahoma"/>
          <w:snapToGrid w:val="0"/>
        </w:rPr>
      </w:pPr>
      <w:r w:rsidRPr="008C15D0">
        <w:rPr>
          <w:rFonts w:ascii="Tahoma" w:hAnsi="Tahoma" w:cs="Tahoma"/>
        </w:rPr>
        <w:t>Predstavnik (skrbnik okvirnega sporazuma) izvaja vse ukrepe v zvezi z izvedbo predmeta tega okvirnega sporazuma. Kupec in prodajalec sta se dolžna medsebojno obvestiti o zamenjavi svojega predstavnika, in sicer pisno, z navedbo datuma primopredaje poslov. Pisno obvestilo o tem mora prejeti kupec oziroma prodajalec najkasneje v treh (3) dneh pred navedenim dnevom primopredaje poslov.</w:t>
      </w:r>
      <w:r w:rsidRPr="008C15D0">
        <w:rPr>
          <w:rFonts w:ascii="Tahoma" w:hAnsi="Tahoma" w:cs="Tahoma"/>
          <w:snapToGrid w:val="0"/>
        </w:rPr>
        <w:t xml:space="preserve"> </w:t>
      </w:r>
    </w:p>
    <w:p w14:paraId="7AD36811" w14:textId="77777777" w:rsidR="008C15D0" w:rsidRPr="008C15D0" w:rsidRDefault="008C15D0" w:rsidP="00982169">
      <w:pPr>
        <w:keepNext/>
        <w:keepLines/>
        <w:jc w:val="both"/>
        <w:rPr>
          <w:rFonts w:ascii="Tahoma" w:hAnsi="Tahoma" w:cs="Tahoma"/>
        </w:rPr>
      </w:pPr>
    </w:p>
    <w:p w14:paraId="1B4C447F" w14:textId="77777777" w:rsidR="008C15D0" w:rsidRPr="008C15D0" w:rsidRDefault="008C15D0" w:rsidP="00982169">
      <w:pPr>
        <w:keepNext/>
        <w:keepLines/>
        <w:jc w:val="both"/>
        <w:rPr>
          <w:rFonts w:ascii="Tahoma" w:hAnsi="Tahoma" w:cs="Tahoma"/>
        </w:rPr>
      </w:pPr>
      <w:r w:rsidRPr="008C15D0">
        <w:rPr>
          <w:rFonts w:ascii="Tahoma" w:hAnsi="Tahoma" w:cs="Tahoma"/>
        </w:rPr>
        <w:t>Ne glede na določilo tretjega odstavka 33. člena tega okvirnega sporazuma sprememba predstavnikov (skrbnikov okvirnega sporazuma) velja, če stranki okvirnega sporazuma o spremembi predstavnikov (skrbnikov okvirnega sporazuma) obvestita druga drugo po elektronski pošti.</w:t>
      </w:r>
    </w:p>
    <w:p w14:paraId="57EC7A67" w14:textId="77777777" w:rsidR="008C15D0" w:rsidRPr="008C15D0" w:rsidRDefault="008C15D0" w:rsidP="00982169">
      <w:pPr>
        <w:keepNext/>
        <w:keepLines/>
        <w:jc w:val="both"/>
        <w:rPr>
          <w:rFonts w:ascii="Tahoma" w:hAnsi="Tahoma" w:cs="Tahoma"/>
        </w:rPr>
      </w:pPr>
    </w:p>
    <w:p w14:paraId="1CE0EE2C" w14:textId="77777777" w:rsidR="00AB1725" w:rsidRDefault="00AB1725" w:rsidP="00564197">
      <w:pPr>
        <w:keepNext/>
        <w:keepLines/>
        <w:tabs>
          <w:tab w:val="left" w:pos="1080"/>
          <w:tab w:val="left" w:pos="1702"/>
        </w:tabs>
        <w:jc w:val="both"/>
        <w:rPr>
          <w:rFonts w:ascii="Tahoma" w:hAnsi="Tahoma" w:cs="Tahoma"/>
          <w:b/>
        </w:rPr>
      </w:pPr>
    </w:p>
    <w:p w14:paraId="4B9DA866" w14:textId="6508C7AC"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t>ODSTOP OD OKVIRNEGA SPORAZUMA IN ODPOVED OKVIRNEGA SPORAZUMA</w:t>
      </w:r>
    </w:p>
    <w:p w14:paraId="7A522EDD" w14:textId="77777777" w:rsidR="008C15D0" w:rsidRPr="008C15D0" w:rsidRDefault="008C15D0" w:rsidP="00982169">
      <w:pPr>
        <w:keepNext/>
        <w:keepLines/>
        <w:tabs>
          <w:tab w:val="left" w:pos="567"/>
          <w:tab w:val="left" w:pos="1418"/>
          <w:tab w:val="left" w:pos="1702"/>
        </w:tabs>
        <w:jc w:val="both"/>
        <w:rPr>
          <w:rFonts w:ascii="Tahoma" w:hAnsi="Tahoma" w:cs="Tahoma"/>
        </w:rPr>
      </w:pPr>
    </w:p>
    <w:p w14:paraId="3DDCBE02"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 xml:space="preserve"> člen</w:t>
      </w:r>
    </w:p>
    <w:p w14:paraId="587237F4" w14:textId="77777777" w:rsidR="008C15D0" w:rsidRPr="008C15D0" w:rsidRDefault="008C15D0" w:rsidP="00982169">
      <w:pPr>
        <w:keepNext/>
        <w:keepLines/>
        <w:jc w:val="both"/>
        <w:rPr>
          <w:rFonts w:ascii="Tahoma" w:hAnsi="Tahoma" w:cs="Tahoma"/>
        </w:rPr>
      </w:pPr>
    </w:p>
    <w:p w14:paraId="30D974B1" w14:textId="2ECF2EC0" w:rsidR="008C15D0" w:rsidRPr="008C15D0" w:rsidRDefault="008C15D0" w:rsidP="00982169">
      <w:pPr>
        <w:keepNext/>
        <w:keepLines/>
        <w:spacing w:after="120"/>
        <w:jc w:val="both"/>
        <w:rPr>
          <w:rFonts w:ascii="Tahoma" w:hAnsi="Tahoma" w:cs="Tahoma"/>
        </w:rPr>
      </w:pPr>
      <w:r w:rsidRPr="008C15D0">
        <w:rPr>
          <w:rFonts w:ascii="Tahoma" w:hAnsi="Tahoma" w:cs="Tahoma"/>
        </w:rPr>
        <w:t xml:space="preserve">Kupec lahko odstopi od okvirnega sporazuma, brez obveznosti do prodajalca: </w:t>
      </w:r>
    </w:p>
    <w:p w14:paraId="215E771B" w14:textId="5D414A59" w:rsidR="008C15D0" w:rsidRPr="008C15D0" w:rsidRDefault="00FF5DFA" w:rsidP="00982169">
      <w:pPr>
        <w:keepNext/>
        <w:keepLines/>
        <w:numPr>
          <w:ilvl w:val="0"/>
          <w:numId w:val="32"/>
        </w:numPr>
        <w:jc w:val="both"/>
        <w:rPr>
          <w:rFonts w:ascii="Tahoma" w:hAnsi="Tahoma" w:cs="Tahoma"/>
        </w:rPr>
      </w:pPr>
      <w:r w:rsidRPr="008C15D0">
        <w:rPr>
          <w:rFonts w:ascii="Tahoma" w:hAnsi="Tahoma" w:cs="Tahoma"/>
        </w:rPr>
        <w:t xml:space="preserve">če prodajalec </w:t>
      </w:r>
      <w:r w:rsidR="008C15D0" w:rsidRPr="008C15D0">
        <w:rPr>
          <w:rFonts w:ascii="Tahoma" w:hAnsi="Tahoma" w:cs="Tahoma"/>
        </w:rPr>
        <w:t>ne upošteva vseh zahtev kupca, ki jih je prodajalec dolžan izpolniti po tem okvirnem sporazumu,</w:t>
      </w:r>
    </w:p>
    <w:p w14:paraId="400C0141" w14:textId="3398C69A" w:rsidR="008C15D0" w:rsidRPr="008C15D0" w:rsidRDefault="00FF5DFA" w:rsidP="00982169">
      <w:pPr>
        <w:keepNext/>
        <w:keepLines/>
        <w:numPr>
          <w:ilvl w:val="0"/>
          <w:numId w:val="32"/>
        </w:numPr>
        <w:jc w:val="both"/>
        <w:rPr>
          <w:rFonts w:ascii="Tahoma" w:hAnsi="Tahoma" w:cs="Tahoma"/>
        </w:rPr>
      </w:pPr>
      <w:r w:rsidRPr="008C15D0">
        <w:rPr>
          <w:rFonts w:ascii="Tahoma" w:hAnsi="Tahoma" w:cs="Tahoma"/>
        </w:rPr>
        <w:t xml:space="preserve">če prodajalec </w:t>
      </w:r>
      <w:r w:rsidR="008C15D0" w:rsidRPr="008C15D0">
        <w:rPr>
          <w:rFonts w:ascii="Tahoma" w:hAnsi="Tahoma" w:cs="Tahoma"/>
        </w:rPr>
        <w:t>poviša cene v obdobju veljavnosti okvirnega sporazuma,</w:t>
      </w:r>
    </w:p>
    <w:p w14:paraId="2798E82A" w14:textId="0494B775" w:rsidR="008C15D0" w:rsidRPr="008C15D0" w:rsidRDefault="00FF5DFA" w:rsidP="00982169">
      <w:pPr>
        <w:keepNext/>
        <w:keepLines/>
        <w:numPr>
          <w:ilvl w:val="0"/>
          <w:numId w:val="32"/>
        </w:numPr>
        <w:jc w:val="both"/>
        <w:rPr>
          <w:rFonts w:ascii="Tahoma" w:hAnsi="Tahoma" w:cs="Tahoma"/>
        </w:rPr>
      </w:pPr>
      <w:r w:rsidRPr="008C15D0">
        <w:rPr>
          <w:rFonts w:ascii="Tahoma" w:hAnsi="Tahoma" w:cs="Tahoma"/>
        </w:rPr>
        <w:t xml:space="preserve">če prodajalec </w:t>
      </w:r>
      <w:r w:rsidR="008C15D0" w:rsidRPr="008C15D0">
        <w:rPr>
          <w:rFonts w:ascii="Tahoma" w:hAnsi="Tahoma" w:cs="Tahoma"/>
        </w:rPr>
        <w:t>ne dobavlja blaga v dogovorjeni kakovosti,</w:t>
      </w:r>
    </w:p>
    <w:p w14:paraId="300F6D06" w14:textId="1ED9E1D9" w:rsidR="008C15D0" w:rsidRPr="008C15D0" w:rsidRDefault="00FF5DFA" w:rsidP="00982169">
      <w:pPr>
        <w:keepNext/>
        <w:keepLines/>
        <w:numPr>
          <w:ilvl w:val="0"/>
          <w:numId w:val="32"/>
        </w:numPr>
        <w:jc w:val="both"/>
        <w:rPr>
          <w:rFonts w:ascii="Tahoma" w:hAnsi="Tahoma" w:cs="Tahoma"/>
        </w:rPr>
      </w:pPr>
      <w:r w:rsidRPr="008C15D0">
        <w:rPr>
          <w:rFonts w:ascii="Tahoma" w:hAnsi="Tahoma" w:cs="Tahoma"/>
        </w:rPr>
        <w:t xml:space="preserve">če prodajalec </w:t>
      </w:r>
      <w:r w:rsidR="008C15D0" w:rsidRPr="008C15D0">
        <w:rPr>
          <w:rFonts w:ascii="Tahoma" w:hAnsi="Tahoma" w:cs="Tahoma"/>
        </w:rPr>
        <w:t>ne izpolnjuje svojih obveznosti v skladu z določili tega okvirnega sporazuma,</w:t>
      </w:r>
    </w:p>
    <w:p w14:paraId="5AD649E2" w14:textId="5A9A27DA" w:rsidR="008C15D0" w:rsidRPr="008C15D0" w:rsidRDefault="00FF5DFA" w:rsidP="00982169">
      <w:pPr>
        <w:keepNext/>
        <w:keepLines/>
        <w:numPr>
          <w:ilvl w:val="0"/>
          <w:numId w:val="32"/>
        </w:numPr>
        <w:jc w:val="both"/>
        <w:rPr>
          <w:rFonts w:ascii="Tahoma" w:hAnsi="Tahoma" w:cs="Tahoma"/>
        </w:rPr>
      </w:pPr>
      <w:r w:rsidRPr="008C15D0">
        <w:rPr>
          <w:rFonts w:ascii="Tahoma" w:hAnsi="Tahoma" w:cs="Tahoma"/>
        </w:rPr>
        <w:t xml:space="preserve">če prodajalec </w:t>
      </w:r>
      <w:r w:rsidR="008C15D0" w:rsidRPr="008C15D0">
        <w:rPr>
          <w:rFonts w:ascii="Tahoma" w:hAnsi="Tahoma" w:cs="Tahoma"/>
        </w:rPr>
        <w:t>ne izpolnjuje obveznosti iz tega okvirnega sporazuma v dogovorjenih rokih</w:t>
      </w:r>
      <w:r>
        <w:rPr>
          <w:rFonts w:ascii="Tahoma" w:hAnsi="Tahoma" w:cs="Tahoma"/>
        </w:rPr>
        <w:t>,</w:t>
      </w:r>
    </w:p>
    <w:p w14:paraId="69DD409C" w14:textId="77777777" w:rsidR="008C15D0" w:rsidRPr="008C15D0" w:rsidRDefault="008C15D0" w:rsidP="00982169">
      <w:pPr>
        <w:keepNext/>
        <w:keepLines/>
        <w:numPr>
          <w:ilvl w:val="0"/>
          <w:numId w:val="32"/>
        </w:numPr>
        <w:jc w:val="both"/>
        <w:rPr>
          <w:rFonts w:ascii="Tahoma" w:hAnsi="Tahoma" w:cs="Tahoma"/>
        </w:rPr>
      </w:pPr>
      <w:r w:rsidRPr="008C15D0">
        <w:rPr>
          <w:rFonts w:ascii="Tahoma" w:hAnsi="Tahoma" w:cs="Tahoma"/>
        </w:rPr>
        <w:lastRenderedPageBreak/>
        <w:t>v drugih primerih, ki jih določa zakon ali ta okvirni sporazum.</w:t>
      </w:r>
    </w:p>
    <w:p w14:paraId="680494E2" w14:textId="77777777" w:rsidR="008C15D0" w:rsidRPr="008C15D0" w:rsidRDefault="008C15D0" w:rsidP="00982169">
      <w:pPr>
        <w:keepNext/>
        <w:keepLines/>
        <w:jc w:val="both"/>
        <w:rPr>
          <w:rFonts w:ascii="Tahoma" w:hAnsi="Tahoma" w:cs="Tahoma"/>
        </w:rPr>
      </w:pPr>
    </w:p>
    <w:p w14:paraId="12D097BE" w14:textId="77777777" w:rsidR="008C15D0" w:rsidRPr="008C15D0" w:rsidRDefault="008C15D0" w:rsidP="00982169">
      <w:pPr>
        <w:keepNext/>
        <w:keepLines/>
        <w:jc w:val="both"/>
        <w:rPr>
          <w:rFonts w:ascii="Tahoma" w:hAnsi="Tahoma" w:cs="Tahoma"/>
        </w:rPr>
      </w:pPr>
      <w:r w:rsidRPr="008C15D0">
        <w:rPr>
          <w:rFonts w:ascii="Tahoma" w:hAnsi="Tahoma" w:cs="Tahoma"/>
        </w:rPr>
        <w:t>V primerih iz prejšnjega odstavka, razen kadar okvirni sporazum ali zakon izrecno določa drugače, bo kupec prodajalca pisno opozoril in ga pozval k izpolnitvi njegovih obveznosti ter mu določil primeren rok za izpolnitev. V kolikor prodajalec ne upošteva pisnega opozorila kupca, bo kupec od okvirnega sporazuma odstopil, o čemer bo prodajalca obvestil s priporočeno pošiljko po pošti, brez obveznosti do prodajalca in brez odpovednega roka ter bo unovčil celotno finančno zavarovanje.</w:t>
      </w:r>
    </w:p>
    <w:p w14:paraId="4565EB3C" w14:textId="77777777" w:rsidR="00FF5DFA" w:rsidRDefault="00FF5DFA" w:rsidP="00982169">
      <w:pPr>
        <w:keepNext/>
        <w:keepLines/>
        <w:jc w:val="both"/>
        <w:rPr>
          <w:rFonts w:ascii="Tahoma" w:hAnsi="Tahoma" w:cs="Tahoma"/>
        </w:rPr>
      </w:pPr>
    </w:p>
    <w:p w14:paraId="04E13F89" w14:textId="15FC43E1" w:rsidR="008C15D0" w:rsidRPr="008C15D0" w:rsidRDefault="008C15D0" w:rsidP="00982169">
      <w:pPr>
        <w:keepNext/>
        <w:keepLines/>
        <w:jc w:val="both"/>
        <w:rPr>
          <w:rFonts w:ascii="Tahoma" w:hAnsi="Tahoma" w:cs="Tahoma"/>
        </w:rPr>
      </w:pPr>
      <w:r w:rsidRPr="008C15D0">
        <w:rPr>
          <w:rFonts w:ascii="Tahoma" w:hAnsi="Tahoma" w:cs="Tahoma"/>
        </w:rPr>
        <w:t xml:space="preserve">Kupec lahko odstopi od okvirnega sporazuma in unovči </w:t>
      </w:r>
      <w:r w:rsidR="00FF5DFA">
        <w:rPr>
          <w:rFonts w:ascii="Tahoma" w:hAnsi="Tahoma" w:cs="Tahoma"/>
        </w:rPr>
        <w:t xml:space="preserve">celotno </w:t>
      </w:r>
      <w:r w:rsidRPr="008C15D0">
        <w:rPr>
          <w:rFonts w:ascii="Tahoma" w:hAnsi="Tahoma" w:cs="Tahoma"/>
        </w:rPr>
        <w:t xml:space="preserve">finančno zavarovanje brez vnaprejšnjega opozorila in brez obveznosti do prodajalca v primeru, kadar prodajalec svoje obveznosti po okvirnem sporazumu izvaja v nasprotju z izrecnimi zahtevami/navodili kupca ali v nasprotju s pravili stroke, tehničnimi predpisi, standardi in veljavno zakonodajo ali v primeru kadar je očitno, da prodajalec ne bo izpolnil svojih obveznosti iz tega okvirnega sporazuma. </w:t>
      </w:r>
    </w:p>
    <w:p w14:paraId="504F2A88" w14:textId="77777777" w:rsidR="008C15D0" w:rsidRPr="008C15D0" w:rsidRDefault="008C15D0" w:rsidP="00982169">
      <w:pPr>
        <w:keepNext/>
        <w:keepLines/>
        <w:jc w:val="both"/>
        <w:rPr>
          <w:rFonts w:ascii="Tahoma" w:hAnsi="Tahoma" w:cs="Tahoma"/>
        </w:rPr>
      </w:pPr>
    </w:p>
    <w:p w14:paraId="13CC2B26" w14:textId="77777777" w:rsidR="00FF5DFA" w:rsidRDefault="008C15D0" w:rsidP="00982169">
      <w:pPr>
        <w:keepNext/>
        <w:keepLines/>
        <w:jc w:val="both"/>
        <w:rPr>
          <w:rFonts w:ascii="Tahoma" w:hAnsi="Tahoma" w:cs="Tahoma"/>
        </w:rPr>
      </w:pPr>
      <w:r w:rsidRPr="008C15D0">
        <w:rPr>
          <w:rFonts w:ascii="Tahoma" w:hAnsi="Tahoma" w:cs="Tahoma"/>
        </w:rPr>
        <w:t xml:space="preserve">O odstopu od okvirnega sporazuma bo kupec prodajalca pisno obvestil s priporočeno pošiljko po pošti. </w:t>
      </w:r>
    </w:p>
    <w:p w14:paraId="2EB73254" w14:textId="77777777" w:rsidR="00FF5DFA" w:rsidRDefault="00FF5DFA" w:rsidP="00982169">
      <w:pPr>
        <w:keepNext/>
        <w:keepLines/>
        <w:jc w:val="both"/>
        <w:rPr>
          <w:rFonts w:ascii="Tahoma" w:hAnsi="Tahoma" w:cs="Tahoma"/>
        </w:rPr>
      </w:pPr>
    </w:p>
    <w:p w14:paraId="081F935A" w14:textId="765179B6" w:rsidR="008C15D0" w:rsidRPr="008C15D0" w:rsidRDefault="008C15D0" w:rsidP="00982169">
      <w:pPr>
        <w:keepNext/>
        <w:keepLines/>
        <w:jc w:val="both"/>
        <w:rPr>
          <w:rFonts w:ascii="Tahoma" w:hAnsi="Tahoma" w:cs="Tahoma"/>
        </w:rPr>
      </w:pPr>
      <w:r w:rsidRPr="008C15D0">
        <w:rPr>
          <w:rFonts w:ascii="Tahoma" w:hAnsi="Tahoma" w:cs="Tahoma"/>
        </w:rPr>
        <w:t>V primeru odstopa od okvirnega sporazuma sta stranki okvirnega sporazuma dolžni do tedaj prevzete obveznosti izpolniti tako, kot je bilo to dogovorjeno pred odstopom.</w:t>
      </w:r>
    </w:p>
    <w:p w14:paraId="5CFB0F8C" w14:textId="77777777" w:rsidR="00FF5DFA" w:rsidRDefault="00FF5DFA" w:rsidP="00982169">
      <w:pPr>
        <w:keepNext/>
        <w:keepLines/>
        <w:jc w:val="both"/>
        <w:rPr>
          <w:rFonts w:ascii="Tahoma" w:hAnsi="Tahoma" w:cs="Tahoma"/>
        </w:rPr>
      </w:pPr>
    </w:p>
    <w:p w14:paraId="3E64A568" w14:textId="544E5AB7" w:rsidR="008C15D0" w:rsidRPr="008C15D0" w:rsidRDefault="008C15D0" w:rsidP="00982169">
      <w:pPr>
        <w:keepNext/>
        <w:keepLines/>
        <w:jc w:val="both"/>
        <w:rPr>
          <w:rFonts w:ascii="Tahoma" w:hAnsi="Tahoma" w:cs="Tahoma"/>
        </w:rPr>
      </w:pPr>
      <w:r w:rsidRPr="008C15D0">
        <w:rPr>
          <w:rFonts w:ascii="Tahoma" w:hAnsi="Tahoma" w:cs="Tahoma"/>
        </w:rPr>
        <w:t xml:space="preserve">V primeru odstopa od okvirnega sporazuma s strani kupca, je prodajalec kupcu dolžan povrniti vso nastalo škodo zaradi neizpolnjevanja obveznosti prodajalca iz tega okvirnega sporazuma, kupec pa lahko prodajalca izključi iz vseh nadaljnjih postopkov oddaje javnega naročila, v skladu s f) točko šestega odstavka 75. člena ZJN-3. </w:t>
      </w:r>
    </w:p>
    <w:p w14:paraId="362A6C16" w14:textId="77777777" w:rsidR="008C15D0" w:rsidRPr="008C15D0" w:rsidRDefault="008C15D0" w:rsidP="00982169">
      <w:pPr>
        <w:keepNext/>
        <w:keepLines/>
        <w:jc w:val="both"/>
        <w:rPr>
          <w:rFonts w:ascii="Tahoma" w:hAnsi="Tahoma" w:cs="Tahoma"/>
        </w:rPr>
      </w:pPr>
    </w:p>
    <w:p w14:paraId="148151A6" w14:textId="77777777" w:rsidR="008C15D0" w:rsidRDefault="008C15D0" w:rsidP="00982169">
      <w:pPr>
        <w:keepNext/>
        <w:keepLines/>
        <w:jc w:val="both"/>
        <w:rPr>
          <w:rFonts w:ascii="Tahoma" w:hAnsi="Tahoma" w:cs="Tahoma"/>
        </w:rPr>
      </w:pPr>
      <w:r w:rsidRPr="008C15D0">
        <w:rPr>
          <w:rFonts w:ascii="Tahoma" w:hAnsi="Tahoma" w:cs="Tahoma"/>
        </w:rPr>
        <w:t>Med veljavnostjo okvirnega sporazuma lahko kupec, ne glede na določbe zakona, ki ureja obligacijska razmerja, odstopi od okvirnega sporazuma tudi v primerih iz 96. člena ZJN-3.</w:t>
      </w:r>
    </w:p>
    <w:p w14:paraId="2A02E193" w14:textId="77777777" w:rsidR="00BA5E9E" w:rsidRPr="008C15D0" w:rsidRDefault="00BA5E9E" w:rsidP="00982169">
      <w:pPr>
        <w:keepNext/>
        <w:keepLines/>
        <w:jc w:val="both"/>
        <w:rPr>
          <w:rFonts w:ascii="Tahoma" w:hAnsi="Tahoma" w:cs="Tahoma"/>
        </w:rPr>
      </w:pPr>
    </w:p>
    <w:p w14:paraId="402615FC"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102645BB" w14:textId="77777777" w:rsidR="008C15D0" w:rsidRPr="008C15D0" w:rsidRDefault="008C15D0" w:rsidP="00982169">
      <w:pPr>
        <w:keepNext/>
        <w:keepLines/>
        <w:jc w:val="both"/>
        <w:rPr>
          <w:rFonts w:ascii="Tahoma" w:hAnsi="Tahoma" w:cs="Tahoma"/>
        </w:rPr>
      </w:pPr>
    </w:p>
    <w:p w14:paraId="274DE0F7" w14:textId="77777777" w:rsidR="008C15D0" w:rsidRPr="008C15D0" w:rsidRDefault="008C15D0" w:rsidP="00982169">
      <w:pPr>
        <w:keepNext/>
        <w:keepLines/>
        <w:jc w:val="both"/>
        <w:rPr>
          <w:rFonts w:ascii="Tahoma" w:hAnsi="Tahoma" w:cs="Tahoma"/>
          <w:noProof/>
          <w:lang w:eastAsia="ar-SA"/>
        </w:rPr>
      </w:pPr>
      <w:r w:rsidRPr="008C15D0">
        <w:rPr>
          <w:rFonts w:ascii="Tahoma" w:hAnsi="Tahoma" w:cs="Tahoma"/>
          <w:noProof/>
          <w:lang w:eastAsia="ar-SA"/>
        </w:rPr>
        <w:t xml:space="preserve">Prodajalec ima pravico do odstopa od tega okvirnega sporazuma v primeru kršenja določil okvirnega sporazuma s strani </w:t>
      </w:r>
      <w:r w:rsidRPr="008C15D0">
        <w:rPr>
          <w:rFonts w:ascii="Tahoma" w:hAnsi="Tahoma" w:cs="Tahoma"/>
        </w:rPr>
        <w:t>kupca</w:t>
      </w:r>
      <w:r w:rsidRPr="008C15D0">
        <w:rPr>
          <w:rFonts w:ascii="Tahoma" w:hAnsi="Tahoma" w:cs="Tahoma"/>
          <w:noProof/>
          <w:lang w:eastAsia="ar-SA"/>
        </w:rPr>
        <w:t xml:space="preserve">. V tem primeru okvirni sporazum preneha veljati, ko </w:t>
      </w:r>
      <w:r w:rsidRPr="008C15D0">
        <w:rPr>
          <w:rFonts w:ascii="Tahoma" w:hAnsi="Tahoma" w:cs="Tahoma"/>
        </w:rPr>
        <w:t xml:space="preserve">kupec </w:t>
      </w:r>
      <w:r w:rsidRPr="008C15D0">
        <w:rPr>
          <w:rFonts w:ascii="Tahoma" w:hAnsi="Tahoma" w:cs="Tahoma"/>
          <w:noProof/>
          <w:lang w:eastAsia="ar-SA"/>
        </w:rPr>
        <w:t>prejme pisno obvestilo o odstopu od okvirnega sporazuma s priporočeno pošiljko po pošti z navedbo razloga za odstop od okvirnega sporazuma.</w:t>
      </w:r>
    </w:p>
    <w:p w14:paraId="71BC28E3" w14:textId="77777777" w:rsidR="008C15D0" w:rsidRPr="008C15D0" w:rsidRDefault="008C15D0" w:rsidP="00982169">
      <w:pPr>
        <w:keepNext/>
        <w:keepLines/>
        <w:tabs>
          <w:tab w:val="left" w:pos="1080"/>
          <w:tab w:val="left" w:pos="1702"/>
        </w:tabs>
        <w:jc w:val="both"/>
        <w:rPr>
          <w:rFonts w:ascii="Tahoma" w:hAnsi="Tahoma" w:cs="Tahoma"/>
          <w:b/>
        </w:rPr>
      </w:pPr>
    </w:p>
    <w:p w14:paraId="5A797F67" w14:textId="77777777" w:rsidR="008C15D0" w:rsidRPr="008C15D0" w:rsidRDefault="008C15D0" w:rsidP="00982169">
      <w:pPr>
        <w:keepNext/>
        <w:keepLines/>
        <w:numPr>
          <w:ilvl w:val="0"/>
          <w:numId w:val="35"/>
        </w:numPr>
        <w:jc w:val="center"/>
        <w:rPr>
          <w:rFonts w:ascii="Tahoma" w:hAnsi="Tahoma" w:cs="Tahoma"/>
        </w:rPr>
      </w:pPr>
      <w:r w:rsidRPr="008C15D0">
        <w:rPr>
          <w:rFonts w:ascii="Tahoma" w:hAnsi="Tahoma" w:cs="Tahoma"/>
        </w:rPr>
        <w:t>člen</w:t>
      </w:r>
    </w:p>
    <w:p w14:paraId="021984D6" w14:textId="77777777" w:rsidR="008C15D0" w:rsidRPr="008C15D0" w:rsidRDefault="008C15D0" w:rsidP="00982169">
      <w:pPr>
        <w:keepNext/>
        <w:keepLines/>
        <w:tabs>
          <w:tab w:val="left" w:pos="709"/>
          <w:tab w:val="left" w:pos="1702"/>
        </w:tabs>
        <w:jc w:val="both"/>
        <w:rPr>
          <w:rFonts w:ascii="Tahoma" w:hAnsi="Tahoma" w:cs="Tahoma"/>
        </w:rPr>
      </w:pPr>
    </w:p>
    <w:p w14:paraId="2809C73B" w14:textId="77777777" w:rsidR="008C15D0" w:rsidRPr="008C15D0" w:rsidRDefault="008C15D0" w:rsidP="00982169">
      <w:pPr>
        <w:keepNext/>
        <w:keepLines/>
        <w:jc w:val="both"/>
        <w:rPr>
          <w:rFonts w:ascii="Tahoma" w:hAnsi="Tahoma" w:cs="Tahoma"/>
        </w:rPr>
      </w:pPr>
      <w:r w:rsidRPr="008C15D0">
        <w:rPr>
          <w:rFonts w:ascii="Tahoma" w:hAnsi="Tahoma" w:cs="Tahoma"/>
        </w:rPr>
        <w:t xml:space="preserve">Vsaka stranka okvirnega sporazuma lahko odpove ta okvirni sporazum s 60 (šestdeset) dnevnim odpovednim rokom v primerih, ko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 </w:t>
      </w:r>
    </w:p>
    <w:p w14:paraId="1A2CF2D6" w14:textId="77777777" w:rsidR="008C15D0" w:rsidRPr="008C15D0" w:rsidRDefault="008C15D0" w:rsidP="00982169">
      <w:pPr>
        <w:keepNext/>
        <w:keepLines/>
        <w:jc w:val="both"/>
        <w:rPr>
          <w:rFonts w:ascii="Tahoma" w:hAnsi="Tahoma" w:cs="Tahoma"/>
        </w:rPr>
      </w:pPr>
    </w:p>
    <w:p w14:paraId="496CC266" w14:textId="77777777" w:rsidR="008C15D0" w:rsidRPr="008C15D0" w:rsidRDefault="008C15D0" w:rsidP="00982169">
      <w:pPr>
        <w:keepNext/>
        <w:keepLines/>
        <w:jc w:val="both"/>
        <w:rPr>
          <w:rFonts w:ascii="Tahoma" w:hAnsi="Tahoma" w:cs="Tahoma"/>
        </w:rPr>
      </w:pPr>
      <w:r w:rsidRPr="008C15D0">
        <w:rPr>
          <w:rFonts w:ascii="Tahoma" w:hAnsi="Tahoma" w:cs="Tahoma"/>
        </w:rPr>
        <w:t>Stranki okvirnega sporazuma se lahko, s sklenitvijo aneksa k okvirnemu sporazumu, sporazumno dogovorita za daljši ali krajši odpovedni rok.</w:t>
      </w:r>
    </w:p>
    <w:p w14:paraId="7D54E5EF" w14:textId="77777777" w:rsidR="0088489D" w:rsidRDefault="0088489D" w:rsidP="00564197">
      <w:pPr>
        <w:keepNext/>
        <w:keepLines/>
        <w:tabs>
          <w:tab w:val="left" w:pos="1080"/>
          <w:tab w:val="left" w:pos="1702"/>
        </w:tabs>
        <w:jc w:val="both"/>
        <w:rPr>
          <w:rFonts w:ascii="Tahoma" w:hAnsi="Tahoma" w:cs="Tahoma"/>
          <w:b/>
        </w:rPr>
      </w:pPr>
    </w:p>
    <w:p w14:paraId="0FE0C223" w14:textId="77777777" w:rsidR="006F6695" w:rsidRDefault="006F6695" w:rsidP="00564197">
      <w:pPr>
        <w:keepNext/>
        <w:keepLines/>
        <w:tabs>
          <w:tab w:val="left" w:pos="1080"/>
          <w:tab w:val="left" w:pos="1702"/>
        </w:tabs>
        <w:jc w:val="both"/>
        <w:rPr>
          <w:rFonts w:ascii="Tahoma" w:hAnsi="Tahoma" w:cs="Tahoma"/>
          <w:b/>
        </w:rPr>
      </w:pPr>
    </w:p>
    <w:p w14:paraId="3E79AE02" w14:textId="77777777" w:rsidR="006F6695" w:rsidRDefault="006F6695" w:rsidP="00564197">
      <w:pPr>
        <w:keepNext/>
        <w:keepLines/>
        <w:tabs>
          <w:tab w:val="left" w:pos="1080"/>
          <w:tab w:val="left" w:pos="1702"/>
        </w:tabs>
        <w:jc w:val="both"/>
        <w:rPr>
          <w:rFonts w:ascii="Tahoma" w:hAnsi="Tahoma" w:cs="Tahoma"/>
          <w:b/>
        </w:rPr>
      </w:pPr>
    </w:p>
    <w:p w14:paraId="17FFF32D" w14:textId="77777777" w:rsidR="006F6695" w:rsidRDefault="006F6695" w:rsidP="00564197">
      <w:pPr>
        <w:keepNext/>
        <w:keepLines/>
        <w:tabs>
          <w:tab w:val="left" w:pos="1080"/>
          <w:tab w:val="left" w:pos="1702"/>
        </w:tabs>
        <w:jc w:val="both"/>
        <w:rPr>
          <w:rFonts w:ascii="Tahoma" w:hAnsi="Tahoma" w:cs="Tahoma"/>
          <w:b/>
        </w:rPr>
      </w:pPr>
    </w:p>
    <w:p w14:paraId="7358DA8A" w14:textId="77777777" w:rsidR="006F6695" w:rsidRDefault="006F6695" w:rsidP="00564197">
      <w:pPr>
        <w:keepNext/>
        <w:keepLines/>
        <w:tabs>
          <w:tab w:val="left" w:pos="1080"/>
          <w:tab w:val="left" w:pos="1702"/>
        </w:tabs>
        <w:jc w:val="both"/>
        <w:rPr>
          <w:rFonts w:ascii="Tahoma" w:hAnsi="Tahoma" w:cs="Tahoma"/>
          <w:b/>
        </w:rPr>
      </w:pPr>
    </w:p>
    <w:p w14:paraId="45A59793" w14:textId="77777777" w:rsidR="006F6695" w:rsidRDefault="006F6695" w:rsidP="00564197">
      <w:pPr>
        <w:keepNext/>
        <w:keepLines/>
        <w:tabs>
          <w:tab w:val="left" w:pos="1080"/>
          <w:tab w:val="left" w:pos="1702"/>
        </w:tabs>
        <w:jc w:val="both"/>
        <w:rPr>
          <w:rFonts w:ascii="Tahoma" w:hAnsi="Tahoma" w:cs="Tahoma"/>
          <w:b/>
        </w:rPr>
      </w:pPr>
    </w:p>
    <w:p w14:paraId="3E7AF31E" w14:textId="77777777" w:rsidR="006F6695" w:rsidRDefault="006F6695" w:rsidP="00564197">
      <w:pPr>
        <w:keepNext/>
        <w:keepLines/>
        <w:tabs>
          <w:tab w:val="left" w:pos="1080"/>
          <w:tab w:val="left" w:pos="1702"/>
        </w:tabs>
        <w:jc w:val="both"/>
        <w:rPr>
          <w:rFonts w:ascii="Tahoma" w:hAnsi="Tahoma" w:cs="Tahoma"/>
          <w:b/>
        </w:rPr>
      </w:pPr>
    </w:p>
    <w:p w14:paraId="217949BC" w14:textId="77777777" w:rsidR="006F6695" w:rsidRDefault="006F6695" w:rsidP="00564197">
      <w:pPr>
        <w:keepNext/>
        <w:keepLines/>
        <w:tabs>
          <w:tab w:val="left" w:pos="1080"/>
          <w:tab w:val="left" w:pos="1702"/>
        </w:tabs>
        <w:jc w:val="both"/>
        <w:rPr>
          <w:rFonts w:ascii="Tahoma" w:hAnsi="Tahoma" w:cs="Tahoma"/>
          <w:b/>
        </w:rPr>
      </w:pPr>
    </w:p>
    <w:p w14:paraId="5778AC5B" w14:textId="77777777" w:rsidR="006F6695" w:rsidRDefault="006F6695" w:rsidP="00564197">
      <w:pPr>
        <w:keepNext/>
        <w:keepLines/>
        <w:tabs>
          <w:tab w:val="left" w:pos="1080"/>
          <w:tab w:val="left" w:pos="1702"/>
        </w:tabs>
        <w:jc w:val="both"/>
        <w:rPr>
          <w:rFonts w:ascii="Tahoma" w:hAnsi="Tahoma" w:cs="Tahoma"/>
          <w:b/>
        </w:rPr>
      </w:pPr>
    </w:p>
    <w:p w14:paraId="7B3C1DDC" w14:textId="77777777" w:rsidR="006F6695" w:rsidRDefault="006F6695" w:rsidP="00564197">
      <w:pPr>
        <w:keepNext/>
        <w:keepLines/>
        <w:tabs>
          <w:tab w:val="left" w:pos="1080"/>
          <w:tab w:val="left" w:pos="1702"/>
        </w:tabs>
        <w:jc w:val="both"/>
        <w:rPr>
          <w:rFonts w:ascii="Tahoma" w:hAnsi="Tahoma" w:cs="Tahoma"/>
          <w:b/>
        </w:rPr>
      </w:pPr>
    </w:p>
    <w:p w14:paraId="154FED71" w14:textId="77777777" w:rsidR="006F6695" w:rsidRDefault="006F6695" w:rsidP="00564197">
      <w:pPr>
        <w:keepNext/>
        <w:keepLines/>
        <w:tabs>
          <w:tab w:val="left" w:pos="1080"/>
          <w:tab w:val="left" w:pos="1702"/>
        </w:tabs>
        <w:jc w:val="both"/>
        <w:rPr>
          <w:rFonts w:ascii="Tahoma" w:hAnsi="Tahoma" w:cs="Tahoma"/>
          <w:b/>
        </w:rPr>
      </w:pPr>
    </w:p>
    <w:p w14:paraId="52B85BDA" w14:textId="4C52889E" w:rsidR="008C15D0" w:rsidRPr="008C15D0" w:rsidRDefault="008C15D0" w:rsidP="00564197">
      <w:pPr>
        <w:keepNext/>
        <w:keepLines/>
        <w:tabs>
          <w:tab w:val="left" w:pos="1080"/>
          <w:tab w:val="left" w:pos="1702"/>
        </w:tabs>
        <w:jc w:val="both"/>
        <w:rPr>
          <w:rFonts w:ascii="Tahoma" w:hAnsi="Tahoma" w:cs="Tahoma"/>
          <w:b/>
        </w:rPr>
      </w:pPr>
      <w:r w:rsidRPr="008C15D0">
        <w:rPr>
          <w:rFonts w:ascii="Tahoma" w:hAnsi="Tahoma" w:cs="Tahoma"/>
          <w:b/>
        </w:rPr>
        <w:lastRenderedPageBreak/>
        <w:t>PROTIKORUPCIJSKA KLAVZULA IN RAZVEZNI POGOJ</w:t>
      </w:r>
    </w:p>
    <w:p w14:paraId="05A89BAE" w14:textId="77777777" w:rsidR="008C15D0" w:rsidRPr="008C15D0" w:rsidRDefault="008C15D0" w:rsidP="00982169">
      <w:pPr>
        <w:keepNext/>
        <w:keepLines/>
        <w:jc w:val="center"/>
        <w:rPr>
          <w:rFonts w:ascii="Tahoma" w:hAnsi="Tahoma" w:cs="Tahoma"/>
        </w:rPr>
      </w:pPr>
    </w:p>
    <w:p w14:paraId="306921C0" w14:textId="77777777" w:rsidR="008C15D0" w:rsidRPr="008C15D0" w:rsidRDefault="008C15D0" w:rsidP="00982169">
      <w:pPr>
        <w:keepNext/>
        <w:keepLines/>
        <w:numPr>
          <w:ilvl w:val="0"/>
          <w:numId w:val="35"/>
        </w:numPr>
        <w:jc w:val="center"/>
        <w:rPr>
          <w:rFonts w:ascii="Tahoma" w:hAnsi="Tahoma" w:cs="Tahoma"/>
          <w:lang w:eastAsia="ar-SA"/>
        </w:rPr>
      </w:pPr>
      <w:r w:rsidRPr="008C15D0">
        <w:rPr>
          <w:rFonts w:ascii="Tahoma" w:hAnsi="Tahoma" w:cs="Tahoma"/>
          <w:lang w:eastAsia="ar-SA"/>
        </w:rPr>
        <w:t>člen</w:t>
      </w:r>
    </w:p>
    <w:p w14:paraId="65F21C75" w14:textId="77777777" w:rsidR="008C15D0" w:rsidRPr="008C15D0" w:rsidRDefault="008C15D0" w:rsidP="00982169">
      <w:pPr>
        <w:keepNext/>
        <w:keepLines/>
        <w:jc w:val="both"/>
        <w:rPr>
          <w:rFonts w:ascii="Tahoma" w:hAnsi="Tahoma" w:cs="Tahoma"/>
        </w:rPr>
      </w:pPr>
      <w:r w:rsidRPr="008C15D0">
        <w:rPr>
          <w:rFonts w:ascii="Tahoma" w:hAnsi="Tahoma" w:cs="Tahoma"/>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nična.</w:t>
      </w:r>
    </w:p>
    <w:p w14:paraId="143A98B0" w14:textId="77777777" w:rsidR="008C15D0" w:rsidRPr="008C15D0" w:rsidRDefault="008C15D0" w:rsidP="00982169">
      <w:pPr>
        <w:keepNext/>
        <w:keepLines/>
        <w:jc w:val="both"/>
        <w:rPr>
          <w:rFonts w:ascii="Tahoma" w:hAnsi="Tahoma" w:cs="Tahoma"/>
        </w:rPr>
      </w:pPr>
    </w:p>
    <w:p w14:paraId="270045CC" w14:textId="77777777" w:rsidR="008C15D0" w:rsidRPr="008C15D0" w:rsidRDefault="008C15D0" w:rsidP="00982169">
      <w:pPr>
        <w:keepNext/>
        <w:keepLines/>
        <w:jc w:val="both"/>
        <w:rPr>
          <w:rFonts w:ascii="Tahoma" w:hAnsi="Tahoma" w:cs="Tahoma"/>
        </w:rPr>
      </w:pPr>
      <w:r w:rsidRPr="008C15D0">
        <w:rPr>
          <w:rFonts w:ascii="Tahoma" w:hAnsi="Tahoma" w:cs="Tahoma"/>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50825CE1" w14:textId="77777777" w:rsidR="008C15D0" w:rsidRPr="008C15D0" w:rsidRDefault="008C15D0" w:rsidP="00982169">
      <w:pPr>
        <w:keepNext/>
        <w:keepLines/>
        <w:jc w:val="both"/>
        <w:rPr>
          <w:rFonts w:ascii="Tahoma" w:hAnsi="Tahoma" w:cs="Tahoma"/>
        </w:rPr>
      </w:pPr>
    </w:p>
    <w:p w14:paraId="3431FF4D" w14:textId="77777777" w:rsidR="008C15D0" w:rsidRPr="008C15D0" w:rsidRDefault="008C15D0" w:rsidP="00982169">
      <w:pPr>
        <w:keepNext/>
        <w:keepLines/>
        <w:numPr>
          <w:ilvl w:val="0"/>
          <w:numId w:val="35"/>
        </w:numPr>
        <w:jc w:val="center"/>
        <w:rPr>
          <w:rFonts w:ascii="Tahoma" w:hAnsi="Tahoma" w:cs="Tahoma"/>
          <w:lang w:eastAsia="ar-SA"/>
        </w:rPr>
      </w:pPr>
      <w:r w:rsidRPr="008C15D0">
        <w:rPr>
          <w:rFonts w:ascii="Tahoma" w:hAnsi="Tahoma" w:cs="Tahoma"/>
          <w:lang w:eastAsia="ar-SA"/>
        </w:rPr>
        <w:t>člen</w:t>
      </w:r>
    </w:p>
    <w:p w14:paraId="7D1C0576" w14:textId="77777777" w:rsidR="008C15D0" w:rsidRPr="008C15D0" w:rsidRDefault="008C15D0" w:rsidP="00982169">
      <w:pPr>
        <w:keepNext/>
        <w:keepLines/>
        <w:jc w:val="both"/>
        <w:rPr>
          <w:rFonts w:ascii="Tahoma" w:hAnsi="Tahoma" w:cs="Tahoma"/>
        </w:rPr>
      </w:pPr>
    </w:p>
    <w:p w14:paraId="370A6D90" w14:textId="77777777" w:rsidR="008C15D0" w:rsidRPr="008C15D0" w:rsidRDefault="008C15D0" w:rsidP="00982169">
      <w:pPr>
        <w:keepNext/>
        <w:keepLines/>
        <w:spacing w:after="120"/>
        <w:jc w:val="both"/>
        <w:rPr>
          <w:rFonts w:ascii="Tahoma" w:hAnsi="Tahoma" w:cs="Tahoma"/>
        </w:rPr>
      </w:pPr>
      <w:r w:rsidRPr="008C15D0">
        <w:rPr>
          <w:rFonts w:ascii="Tahoma" w:hAnsi="Tahoma" w:cs="Tahoma"/>
        </w:rPr>
        <w:t>Ta okvirni sporazum je sklenjen pod razveznim pogojem, ki se uresniči v primeru izpolnitve ene od naslednjih okoliščin:</w:t>
      </w:r>
    </w:p>
    <w:p w14:paraId="261A0428" w14:textId="77777777" w:rsidR="008C15D0" w:rsidRPr="008C15D0" w:rsidRDefault="008C15D0" w:rsidP="00982169">
      <w:pPr>
        <w:keepNext/>
        <w:keepLines/>
        <w:numPr>
          <w:ilvl w:val="0"/>
          <w:numId w:val="32"/>
        </w:numPr>
        <w:jc w:val="both"/>
        <w:rPr>
          <w:rFonts w:ascii="Tahoma" w:hAnsi="Tahoma" w:cs="Tahoma"/>
        </w:rPr>
      </w:pPr>
      <w:r w:rsidRPr="008C15D0">
        <w:rPr>
          <w:rFonts w:ascii="Tahoma" w:hAnsi="Tahoma" w:cs="Tahoma"/>
        </w:rPr>
        <w:t xml:space="preserve">če je kupec seznanjen, da je sodišče s pravnomočno odločitvijo ugotovilo kršitev obveznosti iz drugega odstavka 3. člena ZJN-3 s strani prodajalca ali njegovega podizvajalca ali </w:t>
      </w:r>
    </w:p>
    <w:p w14:paraId="4F1E3A03" w14:textId="77777777" w:rsidR="008C15D0" w:rsidRPr="008C15D0" w:rsidRDefault="008C15D0" w:rsidP="00982169">
      <w:pPr>
        <w:keepNext/>
        <w:keepLines/>
        <w:numPr>
          <w:ilvl w:val="0"/>
          <w:numId w:val="32"/>
        </w:numPr>
        <w:jc w:val="both"/>
        <w:rPr>
          <w:rFonts w:ascii="Tahoma" w:hAnsi="Tahoma" w:cs="Tahoma"/>
        </w:rPr>
      </w:pPr>
      <w:r w:rsidRPr="008C15D0">
        <w:rPr>
          <w:rFonts w:ascii="Tahoma" w:hAnsi="Tahoma" w:cs="Tahoma"/>
        </w:rPr>
        <w:t>če je kupec seznanjen, da je pristojni državni organ pri prodajalcu</w:t>
      </w:r>
      <w:r w:rsidRPr="008C15D0">
        <w:rPr>
          <w:rFonts w:ascii="Tahoma" w:eastAsia="Calibri" w:hAnsi="Tahoma" w:cs="Tahoma"/>
        </w:rPr>
        <w:t xml:space="preserve"> </w:t>
      </w:r>
      <w:r w:rsidRPr="008C15D0">
        <w:rPr>
          <w:rFonts w:ascii="Tahoma" w:hAnsi="Tahoma" w:cs="Tahoma"/>
        </w:rPr>
        <w:t>ali njegovem podizvajalcu v času izvajanja okvirnega sporazuma</w:t>
      </w:r>
      <w:r w:rsidRPr="008C15D0">
        <w:rPr>
          <w:rFonts w:ascii="Tahoma" w:eastAsia="Calibri" w:hAnsi="Tahoma" w:cs="Tahoma"/>
        </w:rPr>
        <w:t xml:space="preserve"> </w:t>
      </w:r>
      <w:r w:rsidRPr="008C15D0">
        <w:rPr>
          <w:rFonts w:ascii="Tahoma" w:hAnsi="Tahoma" w:cs="Tahoma"/>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A469DE" w14:textId="77777777" w:rsidR="008C15D0" w:rsidRPr="008C15D0" w:rsidRDefault="008C15D0" w:rsidP="00982169">
      <w:pPr>
        <w:keepNext/>
        <w:keepLines/>
        <w:jc w:val="both"/>
        <w:rPr>
          <w:rFonts w:ascii="Tahoma" w:hAnsi="Tahoma" w:cs="Tahoma"/>
        </w:rPr>
      </w:pPr>
    </w:p>
    <w:p w14:paraId="1F7E4F41" w14:textId="77777777" w:rsidR="008C15D0" w:rsidRPr="008C15D0" w:rsidRDefault="008C15D0" w:rsidP="00982169">
      <w:pPr>
        <w:keepNext/>
        <w:keepLines/>
        <w:jc w:val="both"/>
        <w:rPr>
          <w:rFonts w:ascii="Tahoma" w:hAnsi="Tahoma" w:cs="Tahoma"/>
        </w:rPr>
      </w:pPr>
      <w:r w:rsidRPr="008C15D0">
        <w:rPr>
          <w:rFonts w:ascii="Tahoma" w:hAnsi="Tahoma" w:cs="Tahoma"/>
        </w:rPr>
        <w:t xml:space="preserve">V primeru seznanitve kupca s kršitvijo mora ta o tem obvestiti prodajalca v 10 (desetih) dneh. </w:t>
      </w:r>
    </w:p>
    <w:p w14:paraId="4BB32FC7" w14:textId="77777777" w:rsidR="008C15D0" w:rsidRPr="008C15D0" w:rsidRDefault="008C15D0" w:rsidP="00982169">
      <w:pPr>
        <w:keepNext/>
        <w:keepLines/>
        <w:jc w:val="both"/>
        <w:rPr>
          <w:rFonts w:ascii="Tahoma" w:hAnsi="Tahoma" w:cs="Tahoma"/>
        </w:rPr>
      </w:pPr>
    </w:p>
    <w:p w14:paraId="343CC3DB" w14:textId="77777777" w:rsidR="008C15D0" w:rsidRPr="008C15D0" w:rsidRDefault="008C15D0" w:rsidP="00982169">
      <w:pPr>
        <w:keepNext/>
        <w:keepLines/>
        <w:jc w:val="both"/>
        <w:rPr>
          <w:rFonts w:ascii="Tahoma" w:hAnsi="Tahoma" w:cs="Tahoma"/>
        </w:rPr>
      </w:pPr>
      <w:r w:rsidRPr="008C15D0">
        <w:rPr>
          <w:rFonts w:ascii="Tahoma" w:hAnsi="Tahoma" w:cs="Tahoma"/>
        </w:rPr>
        <w:t>Prodajalec lahko v roku, ki ga določi kupec, ki pa ne sme biti daljši kot 15 (petnajst)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w:t>
      </w:r>
    </w:p>
    <w:p w14:paraId="1A3264E1" w14:textId="77777777" w:rsidR="008C15D0" w:rsidRPr="008C15D0" w:rsidRDefault="008C15D0" w:rsidP="00982169">
      <w:pPr>
        <w:keepNext/>
        <w:keepLines/>
        <w:jc w:val="both"/>
        <w:rPr>
          <w:rFonts w:ascii="Tahoma" w:hAnsi="Tahoma" w:cs="Tahoma"/>
        </w:rPr>
      </w:pPr>
    </w:p>
    <w:p w14:paraId="1A54C7AF" w14:textId="77777777" w:rsidR="008C15D0" w:rsidRPr="008C15D0" w:rsidRDefault="008C15D0" w:rsidP="00982169">
      <w:pPr>
        <w:keepNext/>
        <w:keepLines/>
        <w:jc w:val="both"/>
        <w:rPr>
          <w:rFonts w:ascii="Tahoma" w:hAnsi="Tahoma" w:cs="Tahoma"/>
        </w:rPr>
      </w:pPr>
      <w:r w:rsidRPr="008C15D0">
        <w:rPr>
          <w:rFonts w:ascii="Tahoma" w:hAnsi="Tahoma" w:cs="Tahoma"/>
        </w:rPr>
        <w:t xml:space="preserve">Če prodajalec ne predloži dokazov za podizvajalca ali če jih je, kupec oceni, da ti ukrepi ne zadoščajo, lahko prodajalec zamenja podizvajalca v roku, ki ga določi kupec in ne sme biti daljši od 15 (petnajst) dni v skladu s 94. členom ZJN-3, ali sam prevzame del, ki ga je oddal v podizvajanje temu podizvajalcu, če ta zamenjava ali prevzem ne pomeni bistvene spremembe okvirnega sporazuma. </w:t>
      </w:r>
    </w:p>
    <w:p w14:paraId="417D440A" w14:textId="77777777" w:rsidR="008C15D0" w:rsidRPr="008C15D0" w:rsidRDefault="008C15D0" w:rsidP="00982169">
      <w:pPr>
        <w:keepNext/>
        <w:keepLines/>
        <w:jc w:val="both"/>
        <w:rPr>
          <w:rFonts w:ascii="Tahoma" w:hAnsi="Tahoma" w:cs="Tahoma"/>
        </w:rPr>
      </w:pPr>
    </w:p>
    <w:p w14:paraId="7DA807B3" w14:textId="77777777" w:rsidR="008C15D0" w:rsidRPr="008C15D0" w:rsidRDefault="008C15D0" w:rsidP="00982169">
      <w:pPr>
        <w:keepNext/>
        <w:keepLines/>
        <w:jc w:val="both"/>
        <w:rPr>
          <w:rFonts w:ascii="Tahoma" w:hAnsi="Tahoma" w:cs="Tahoma"/>
        </w:rPr>
      </w:pPr>
      <w:r w:rsidRPr="008C15D0">
        <w:rPr>
          <w:rFonts w:ascii="Tahoma" w:hAnsi="Tahoma" w:cs="Tahoma"/>
        </w:rPr>
        <w:t>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w:t>
      </w:r>
      <w:r w:rsidRPr="008C15D0">
        <w:rPr>
          <w:rFonts w:ascii="Tahoma" w:eastAsia="Calibri" w:hAnsi="Tahoma" w:cs="Tahoma"/>
        </w:rPr>
        <w:t xml:space="preserve"> </w:t>
      </w:r>
      <w:r w:rsidRPr="008C15D0">
        <w:rPr>
          <w:rFonts w:ascii="Tahoma" w:hAnsi="Tahoma" w:cs="Tahoma"/>
        </w:rPr>
        <w:t xml:space="preserve">še najmanj 6 (šest) mesecev. </w:t>
      </w:r>
    </w:p>
    <w:p w14:paraId="323C5697" w14:textId="77777777" w:rsidR="008C15D0" w:rsidRPr="008C15D0" w:rsidRDefault="008C15D0" w:rsidP="00982169">
      <w:pPr>
        <w:keepNext/>
        <w:keepLines/>
        <w:jc w:val="both"/>
        <w:rPr>
          <w:rFonts w:ascii="Tahoma" w:hAnsi="Tahoma" w:cs="Tahoma"/>
        </w:rPr>
      </w:pPr>
    </w:p>
    <w:p w14:paraId="4FD29C5F" w14:textId="59CA921F" w:rsidR="008C15D0" w:rsidRDefault="008C15D0" w:rsidP="00982169">
      <w:pPr>
        <w:keepNext/>
        <w:keepLines/>
        <w:jc w:val="both"/>
        <w:rPr>
          <w:rFonts w:ascii="Tahoma" w:hAnsi="Tahoma" w:cs="Tahoma"/>
          <w:color w:val="000000"/>
          <w:sz w:val="14"/>
          <w:szCs w:val="14"/>
          <w:shd w:val="clear" w:color="auto" w:fill="FFFFFF"/>
        </w:rPr>
      </w:pPr>
      <w:r w:rsidRPr="008C15D0">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60 (šestdesetih) dneh od seznanitve s kršitvijo. Če kupec v tem roku ne začne novega postopka javnega naročila, se šteje, da je okvirni sporazum razvezan 60. (šestdeseti) dan od seznanitve s kršitvijo.</w:t>
      </w:r>
      <w:r w:rsidRPr="008C15D0">
        <w:rPr>
          <w:rFonts w:ascii="Tahoma" w:hAnsi="Tahoma" w:cs="Tahoma"/>
          <w:color w:val="000000"/>
          <w:sz w:val="14"/>
          <w:szCs w:val="14"/>
          <w:shd w:val="clear" w:color="auto" w:fill="FFFFFF"/>
        </w:rPr>
        <w:t> </w:t>
      </w:r>
    </w:p>
    <w:p w14:paraId="2386926A" w14:textId="77777777" w:rsidR="001C5C6B" w:rsidRDefault="001C5C6B" w:rsidP="00564197">
      <w:pPr>
        <w:keepNext/>
        <w:keepLines/>
        <w:spacing w:line="276" w:lineRule="auto"/>
        <w:rPr>
          <w:rFonts w:ascii="Tahoma" w:eastAsia="Calibri" w:hAnsi="Tahoma" w:cs="Tahoma"/>
          <w:b/>
          <w:lang w:eastAsia="en-US"/>
        </w:rPr>
      </w:pPr>
    </w:p>
    <w:p w14:paraId="7F9B1B66" w14:textId="6AA0526A" w:rsidR="00564197" w:rsidRDefault="00564197" w:rsidP="00564197">
      <w:pPr>
        <w:keepNext/>
        <w:keepLines/>
        <w:spacing w:line="276" w:lineRule="auto"/>
        <w:rPr>
          <w:rFonts w:ascii="Tahoma" w:eastAsia="Calibri" w:hAnsi="Tahoma" w:cs="Tahoma"/>
          <w:b/>
          <w:lang w:eastAsia="en-US"/>
        </w:rPr>
      </w:pPr>
      <w:r w:rsidRPr="0026437C">
        <w:rPr>
          <w:rFonts w:ascii="Tahoma" w:eastAsia="Calibri" w:hAnsi="Tahoma" w:cs="Tahoma"/>
          <w:b/>
          <w:lang w:eastAsia="en-US"/>
        </w:rPr>
        <w:lastRenderedPageBreak/>
        <w:t>SPLOŠNI POGOJI INFORMACIJSKE IN KIBERNETSKE VARNOSTI</w:t>
      </w:r>
    </w:p>
    <w:p w14:paraId="7C7721B2" w14:textId="77777777" w:rsidR="00564197" w:rsidRPr="0026437C" w:rsidRDefault="00564197" w:rsidP="00564197">
      <w:pPr>
        <w:keepNext/>
        <w:keepLines/>
        <w:spacing w:line="276" w:lineRule="auto"/>
        <w:rPr>
          <w:rFonts w:ascii="Tahoma" w:eastAsia="Calibri" w:hAnsi="Tahoma" w:cs="Tahoma"/>
          <w:lang w:eastAsia="en-US"/>
        </w:rPr>
      </w:pPr>
    </w:p>
    <w:p w14:paraId="01549D6F" w14:textId="77777777" w:rsidR="00564197" w:rsidRPr="00AB1725" w:rsidRDefault="00564197" w:rsidP="00AB1725">
      <w:pPr>
        <w:pStyle w:val="Odstavekseznama"/>
        <w:keepNext/>
        <w:keepLines/>
        <w:numPr>
          <w:ilvl w:val="0"/>
          <w:numId w:val="50"/>
        </w:numPr>
        <w:suppressAutoHyphens/>
        <w:spacing w:after="200" w:line="276" w:lineRule="auto"/>
        <w:jc w:val="center"/>
        <w:rPr>
          <w:rFonts w:ascii="Tahoma" w:hAnsi="Tahoma" w:cs="Tahoma"/>
          <w:color w:val="000000"/>
        </w:rPr>
      </w:pPr>
      <w:r w:rsidRPr="00AB1725">
        <w:rPr>
          <w:rFonts w:ascii="Tahoma" w:hAnsi="Tahoma" w:cs="Tahoma"/>
          <w:color w:val="000000"/>
        </w:rPr>
        <w:t>člen</w:t>
      </w:r>
    </w:p>
    <w:p w14:paraId="73B30833" w14:textId="20CB600E" w:rsidR="00564197" w:rsidRPr="0026437C" w:rsidRDefault="004861C4" w:rsidP="001B5387">
      <w:pPr>
        <w:keepNext/>
        <w:keepLines/>
        <w:suppressAutoHyphens/>
        <w:jc w:val="both"/>
        <w:rPr>
          <w:rFonts w:ascii="Tahoma" w:hAnsi="Tahoma" w:cs="Tahoma"/>
          <w:color w:val="000000"/>
        </w:rPr>
      </w:pPr>
      <w:r>
        <w:rPr>
          <w:rFonts w:ascii="Tahoma" w:hAnsi="Tahoma" w:cs="Tahoma"/>
          <w:color w:val="000000"/>
        </w:rPr>
        <w:t>Prodajalec</w:t>
      </w:r>
      <w:r w:rsidRPr="0026437C">
        <w:rPr>
          <w:rFonts w:ascii="Tahoma" w:hAnsi="Tahoma" w:cs="Tahoma"/>
          <w:color w:val="000000"/>
        </w:rPr>
        <w:t xml:space="preserve"> </w:t>
      </w:r>
      <w:r w:rsidR="00564197" w:rsidRPr="0026437C">
        <w:rPr>
          <w:rFonts w:ascii="Tahoma" w:hAnsi="Tahoma" w:cs="Tahoma"/>
          <w:color w:val="000000"/>
        </w:rPr>
        <w:t xml:space="preserve">mora pri izvajanju okvirnega sporazuma upoštevati in spoštovani </w:t>
      </w:r>
      <w:r w:rsidR="00564197" w:rsidRPr="0026437C">
        <w:rPr>
          <w:rFonts w:ascii="Tahoma" w:hAnsi="Tahoma" w:cs="Tahoma"/>
        </w:rPr>
        <w:t>splošne pogoje informacijske in kibernetske varnosti Skupine JAVNI HOLDING</w:t>
      </w:r>
      <w:r w:rsidR="00564197" w:rsidRPr="0026437C">
        <w:rPr>
          <w:rFonts w:ascii="Tahoma" w:hAnsi="Tahoma" w:cs="Tahoma"/>
          <w:color w:val="000000"/>
        </w:rPr>
        <w:t xml:space="preserve"> </w:t>
      </w:r>
    </w:p>
    <w:p w14:paraId="364E70AC" w14:textId="0648BBFD" w:rsidR="00564197" w:rsidRPr="0026437C" w:rsidRDefault="00564197" w:rsidP="001B5387">
      <w:pPr>
        <w:keepNext/>
        <w:keepLines/>
        <w:numPr>
          <w:ilvl w:val="0"/>
          <w:numId w:val="45"/>
        </w:numPr>
        <w:ind w:left="360" w:hanging="180"/>
        <w:jc w:val="both"/>
        <w:rPr>
          <w:rFonts w:ascii="Tahoma" w:hAnsi="Tahoma" w:cs="Tahoma"/>
          <w:color w:val="000000"/>
        </w:rPr>
      </w:pPr>
      <w:r w:rsidRPr="0026437C">
        <w:rPr>
          <w:rFonts w:ascii="Tahoma" w:hAnsi="Tahoma" w:cs="Tahoma"/>
          <w:color w:val="000000"/>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004861C4">
        <w:rPr>
          <w:rFonts w:ascii="Tahoma" w:hAnsi="Tahoma" w:cs="Tahoma"/>
          <w:color w:val="000000"/>
        </w:rPr>
        <w:t>prodajalca</w:t>
      </w:r>
      <w:r w:rsidRPr="0026437C">
        <w:rPr>
          <w:rFonts w:ascii="Tahoma" w:hAnsi="Tahoma" w:cs="Tahoma"/>
          <w:color w:val="000000"/>
        </w:rPr>
        <w:t xml:space="preserve">, vsi operativni, zgodovinski in dnevniški podatki pa morajo biti shranjeni v lokalnem okolju </w:t>
      </w:r>
      <w:r w:rsidR="004861C4">
        <w:rPr>
          <w:rFonts w:ascii="Tahoma" w:hAnsi="Tahoma" w:cs="Tahoma"/>
          <w:color w:val="000000"/>
        </w:rPr>
        <w:t>kupca</w:t>
      </w:r>
      <w:r w:rsidRPr="0026437C">
        <w:rPr>
          <w:rFonts w:ascii="Tahoma" w:hAnsi="Tahoma" w:cs="Tahoma"/>
          <w:color w:val="000000"/>
        </w:rPr>
        <w:t>;</w:t>
      </w:r>
    </w:p>
    <w:p w14:paraId="7A453426" w14:textId="36E3505E" w:rsidR="00564197" w:rsidRPr="0026437C" w:rsidRDefault="004861C4" w:rsidP="001B5387">
      <w:pPr>
        <w:keepNext/>
        <w:keepLines/>
        <w:numPr>
          <w:ilvl w:val="0"/>
          <w:numId w:val="45"/>
        </w:numPr>
        <w:ind w:left="360" w:hanging="180"/>
        <w:jc w:val="both"/>
        <w:rPr>
          <w:rFonts w:ascii="Tahoma" w:hAnsi="Tahoma" w:cs="Tahoma"/>
          <w:color w:val="000000"/>
        </w:rPr>
      </w:pPr>
      <w:r>
        <w:rPr>
          <w:rFonts w:ascii="Tahoma" w:hAnsi="Tahoma" w:cs="Tahoma"/>
          <w:color w:val="000000"/>
        </w:rPr>
        <w:t>prodajalec</w:t>
      </w:r>
      <w:r w:rsidRPr="0026437C">
        <w:rPr>
          <w:rFonts w:ascii="Tahoma" w:hAnsi="Tahoma" w:cs="Tahoma"/>
          <w:color w:val="000000"/>
        </w:rPr>
        <w:t xml:space="preserve"> </w:t>
      </w:r>
      <w:r w:rsidR="00564197" w:rsidRPr="0026437C">
        <w:rPr>
          <w:rFonts w:ascii="Tahoma" w:hAnsi="Tahoma" w:cs="Tahoma"/>
          <w:color w:val="000000"/>
        </w:rPr>
        <w:t xml:space="preserve">mora </w:t>
      </w:r>
      <w:r>
        <w:rPr>
          <w:rFonts w:ascii="Tahoma" w:hAnsi="Tahoma" w:cs="Tahoma"/>
          <w:color w:val="000000"/>
        </w:rPr>
        <w:t>kupca</w:t>
      </w:r>
      <w:r w:rsidRPr="0026437C">
        <w:rPr>
          <w:rFonts w:ascii="Tahoma" w:hAnsi="Tahoma" w:cs="Tahoma"/>
          <w:color w:val="000000"/>
        </w:rPr>
        <w:t xml:space="preserve"> </w:t>
      </w:r>
      <w:r w:rsidR="00564197" w:rsidRPr="0026437C">
        <w:rPr>
          <w:rFonts w:ascii="Tahoma" w:hAnsi="Tahoma" w:cs="Tahoma"/>
          <w:color w:val="000000"/>
        </w:rPr>
        <w:t>nemudoma seznaniti s pomembnim varnostnim incidentom s področja informacijske in kibernetske varnosti;</w:t>
      </w:r>
    </w:p>
    <w:p w14:paraId="4BEE8273" w14:textId="79BE861E" w:rsidR="00564197" w:rsidRPr="0026437C" w:rsidRDefault="00564197" w:rsidP="001B5387">
      <w:pPr>
        <w:keepNext/>
        <w:keepLines/>
        <w:numPr>
          <w:ilvl w:val="0"/>
          <w:numId w:val="45"/>
        </w:numPr>
        <w:ind w:left="360" w:hanging="180"/>
        <w:jc w:val="both"/>
        <w:rPr>
          <w:rFonts w:ascii="Tahoma" w:hAnsi="Tahoma" w:cs="Tahoma"/>
          <w:color w:val="000000"/>
        </w:rPr>
      </w:pPr>
      <w:r w:rsidRPr="0026437C">
        <w:rPr>
          <w:rFonts w:ascii="Tahoma" w:hAnsi="Tahoma" w:cs="Tahoma"/>
          <w:color w:val="000000"/>
        </w:rPr>
        <w:t xml:space="preserve">vsa postopanja </w:t>
      </w:r>
      <w:r w:rsidR="004861C4">
        <w:rPr>
          <w:rFonts w:ascii="Tahoma" w:hAnsi="Tahoma" w:cs="Tahoma"/>
          <w:color w:val="000000"/>
        </w:rPr>
        <w:t xml:space="preserve">prodajalca </w:t>
      </w:r>
      <w:r w:rsidRPr="0026437C">
        <w:rPr>
          <w:rFonts w:ascii="Tahoma" w:hAnsi="Tahoma" w:cs="Tahoma"/>
          <w:color w:val="000000"/>
        </w:rPr>
        <w:t>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180F5E4E" w14:textId="32CDE959" w:rsidR="00564197" w:rsidRPr="0026437C" w:rsidRDefault="004861C4" w:rsidP="001B5387">
      <w:pPr>
        <w:keepNext/>
        <w:keepLines/>
        <w:numPr>
          <w:ilvl w:val="0"/>
          <w:numId w:val="45"/>
        </w:numPr>
        <w:ind w:left="360" w:hanging="180"/>
        <w:jc w:val="both"/>
        <w:rPr>
          <w:rFonts w:ascii="Tahoma" w:hAnsi="Tahoma" w:cs="Tahoma"/>
          <w:color w:val="000000"/>
        </w:rPr>
      </w:pPr>
      <w:r>
        <w:rPr>
          <w:rFonts w:ascii="Tahoma" w:hAnsi="Tahoma" w:cs="Tahoma"/>
          <w:color w:val="000000"/>
        </w:rPr>
        <w:t>prodajalec</w:t>
      </w:r>
      <w:r w:rsidRPr="0026437C">
        <w:rPr>
          <w:rFonts w:ascii="Tahoma" w:hAnsi="Tahoma" w:cs="Tahoma"/>
          <w:color w:val="000000"/>
        </w:rPr>
        <w:t xml:space="preserve"> </w:t>
      </w:r>
      <w:r w:rsidR="00564197" w:rsidRPr="0026437C">
        <w:rPr>
          <w:rFonts w:ascii="Tahoma" w:hAnsi="Tahoma" w:cs="Tahoma"/>
          <w:color w:val="000000"/>
        </w:rPr>
        <w:t xml:space="preserve">se zavezuje, da bo </w:t>
      </w:r>
      <w:r>
        <w:rPr>
          <w:rFonts w:ascii="Tahoma" w:hAnsi="Tahoma" w:cs="Tahoma"/>
          <w:color w:val="000000"/>
        </w:rPr>
        <w:t>kupcu</w:t>
      </w:r>
      <w:r w:rsidRPr="0026437C">
        <w:rPr>
          <w:rFonts w:ascii="Tahoma" w:hAnsi="Tahoma" w:cs="Tahoma"/>
          <w:color w:val="000000"/>
        </w:rPr>
        <w:t xml:space="preserve"> </w:t>
      </w:r>
      <w:r w:rsidR="00564197" w:rsidRPr="0026437C">
        <w:rPr>
          <w:rFonts w:ascii="Tahoma" w:hAnsi="Tahoma" w:cs="Tahoma"/>
          <w:color w:val="000000"/>
        </w:rPr>
        <w:t xml:space="preserve">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color w:val="000000"/>
        </w:rPr>
        <w:t>Prodajalec</w:t>
      </w:r>
      <w:r w:rsidRPr="0026437C">
        <w:rPr>
          <w:rFonts w:ascii="Tahoma" w:hAnsi="Tahoma" w:cs="Tahoma"/>
          <w:color w:val="000000"/>
        </w:rPr>
        <w:t xml:space="preserve"> </w:t>
      </w:r>
      <w:r w:rsidR="00564197" w:rsidRPr="0026437C">
        <w:rPr>
          <w:rFonts w:ascii="Tahoma" w:hAnsi="Tahoma" w:cs="Tahoma"/>
          <w:color w:val="000000"/>
        </w:rPr>
        <w:t xml:space="preserve">mora na zahtevo </w:t>
      </w:r>
      <w:r>
        <w:rPr>
          <w:rFonts w:ascii="Tahoma" w:hAnsi="Tahoma" w:cs="Tahoma"/>
          <w:color w:val="000000"/>
        </w:rPr>
        <w:t>kupca</w:t>
      </w:r>
      <w:r w:rsidRPr="0026437C">
        <w:rPr>
          <w:rFonts w:ascii="Tahoma" w:hAnsi="Tahoma" w:cs="Tahoma"/>
          <w:color w:val="000000"/>
        </w:rPr>
        <w:t xml:space="preserve"> </w:t>
      </w:r>
      <w:r w:rsidR="00564197" w:rsidRPr="0026437C">
        <w:rPr>
          <w:rFonts w:ascii="Tahoma" w:hAnsi="Tahoma" w:cs="Tahoma"/>
          <w:color w:val="000000"/>
        </w:rPr>
        <w:t>zagotoviti dostop do relevantne dokumentacije, postopkov, evidenc in informacij, povezanih z izvajanjem dobav po okvirnem sporazumu;</w:t>
      </w:r>
    </w:p>
    <w:p w14:paraId="20A198BA" w14:textId="72E498E3" w:rsidR="00564197" w:rsidRPr="0026437C" w:rsidRDefault="004861C4" w:rsidP="001B5387">
      <w:pPr>
        <w:keepNext/>
        <w:keepLines/>
        <w:numPr>
          <w:ilvl w:val="0"/>
          <w:numId w:val="45"/>
        </w:numPr>
        <w:ind w:left="360" w:hanging="180"/>
        <w:jc w:val="both"/>
        <w:rPr>
          <w:rFonts w:ascii="Tahoma" w:hAnsi="Tahoma" w:cs="Tahoma"/>
          <w:color w:val="000000"/>
        </w:rPr>
      </w:pPr>
      <w:r>
        <w:rPr>
          <w:rFonts w:ascii="Tahoma" w:hAnsi="Tahoma" w:cs="Tahoma"/>
          <w:color w:val="000000"/>
        </w:rPr>
        <w:t>prodajalec</w:t>
      </w:r>
      <w:r w:rsidRPr="0026437C">
        <w:rPr>
          <w:rFonts w:ascii="Tahoma" w:hAnsi="Tahoma" w:cs="Tahoma"/>
          <w:color w:val="000000"/>
        </w:rPr>
        <w:t xml:space="preserve"> </w:t>
      </w:r>
      <w:r w:rsidR="00564197" w:rsidRPr="0026437C">
        <w:rPr>
          <w:rFonts w:ascii="Tahoma" w:hAnsi="Tahoma" w:cs="Tahoma"/>
          <w:color w:val="000000"/>
        </w:rPr>
        <w:t xml:space="preserve">v razmerju do </w:t>
      </w:r>
      <w:r>
        <w:rPr>
          <w:rFonts w:ascii="Tahoma" w:hAnsi="Tahoma" w:cs="Tahoma"/>
          <w:color w:val="000000"/>
        </w:rPr>
        <w:t>kupca</w:t>
      </w:r>
      <w:r w:rsidRPr="0026437C">
        <w:rPr>
          <w:rFonts w:ascii="Tahoma" w:hAnsi="Tahoma" w:cs="Tahoma"/>
          <w:color w:val="000000"/>
        </w:rPr>
        <w:t xml:space="preserve"> </w:t>
      </w:r>
      <w:r w:rsidR="00564197" w:rsidRPr="0026437C">
        <w:rPr>
          <w:rFonts w:ascii="Tahoma" w:hAnsi="Tahoma" w:cs="Tahoma"/>
          <w:color w:val="000000"/>
        </w:rPr>
        <w:t>v celoti odgovarja za spoštovanje teh pogojev s strani vseh gospodarskih subjektov, s katerimi izvaja predmet okvirnega sporazuma.</w:t>
      </w:r>
    </w:p>
    <w:p w14:paraId="6BF35FD3" w14:textId="77777777" w:rsidR="00564197" w:rsidRDefault="00564197" w:rsidP="00BA5E9E">
      <w:pPr>
        <w:keepNext/>
        <w:keepLines/>
        <w:tabs>
          <w:tab w:val="left" w:pos="1080"/>
          <w:tab w:val="left" w:pos="1702"/>
        </w:tabs>
        <w:jc w:val="both"/>
        <w:rPr>
          <w:rFonts w:ascii="Tahoma" w:hAnsi="Tahoma" w:cs="Tahoma"/>
          <w:color w:val="000000"/>
          <w:shd w:val="clear" w:color="auto" w:fill="FFFFFF"/>
        </w:rPr>
      </w:pPr>
    </w:p>
    <w:p w14:paraId="1174BCDF" w14:textId="77777777" w:rsidR="00BA5E9E" w:rsidRPr="00BA5E9E" w:rsidRDefault="00BA5E9E" w:rsidP="00BA5E9E">
      <w:pPr>
        <w:keepNext/>
        <w:keepLines/>
        <w:tabs>
          <w:tab w:val="left" w:pos="1080"/>
          <w:tab w:val="left" w:pos="1702"/>
        </w:tabs>
        <w:jc w:val="both"/>
        <w:rPr>
          <w:rFonts w:ascii="Tahoma" w:hAnsi="Tahoma" w:cs="Tahoma"/>
          <w:color w:val="000000"/>
          <w:shd w:val="clear" w:color="auto" w:fill="FFFFFF"/>
        </w:rPr>
      </w:pPr>
    </w:p>
    <w:p w14:paraId="07789FF7" w14:textId="27BF2B78" w:rsidR="008C15D0" w:rsidRPr="008C15D0" w:rsidRDefault="008C15D0" w:rsidP="00564197">
      <w:pPr>
        <w:keepNext/>
        <w:keepLines/>
        <w:tabs>
          <w:tab w:val="left" w:pos="1080"/>
          <w:tab w:val="left" w:pos="1702"/>
        </w:tabs>
        <w:jc w:val="both"/>
        <w:rPr>
          <w:rFonts w:ascii="Tahoma" w:hAnsi="Tahoma" w:cs="Tahoma"/>
        </w:rPr>
      </w:pPr>
      <w:r w:rsidRPr="008C15D0">
        <w:rPr>
          <w:rFonts w:ascii="Tahoma" w:hAnsi="Tahoma" w:cs="Tahoma"/>
          <w:b/>
        </w:rPr>
        <w:t>OSTALA DOLOČILA</w:t>
      </w:r>
    </w:p>
    <w:p w14:paraId="399D7A6F" w14:textId="77777777" w:rsidR="008C15D0" w:rsidRPr="008C15D0" w:rsidRDefault="008C15D0" w:rsidP="00982169">
      <w:pPr>
        <w:keepNext/>
        <w:keepLines/>
        <w:tabs>
          <w:tab w:val="left" w:pos="1080"/>
          <w:tab w:val="left" w:pos="1702"/>
        </w:tabs>
        <w:jc w:val="both"/>
        <w:rPr>
          <w:rFonts w:ascii="Tahoma" w:hAnsi="Tahoma" w:cs="Tahoma"/>
          <w:b/>
        </w:rPr>
      </w:pPr>
    </w:p>
    <w:p w14:paraId="696EB489" w14:textId="77777777" w:rsidR="008C15D0" w:rsidRPr="00AB1725" w:rsidRDefault="008C15D0" w:rsidP="00AB1725">
      <w:pPr>
        <w:pStyle w:val="Odstavekseznama"/>
        <w:keepNext/>
        <w:keepLines/>
        <w:numPr>
          <w:ilvl w:val="0"/>
          <w:numId w:val="50"/>
        </w:numPr>
        <w:jc w:val="center"/>
        <w:rPr>
          <w:rFonts w:ascii="Tahoma" w:hAnsi="Tahoma" w:cs="Tahoma"/>
        </w:rPr>
      </w:pPr>
      <w:r w:rsidRPr="00AB1725">
        <w:rPr>
          <w:rFonts w:ascii="Tahoma" w:hAnsi="Tahoma" w:cs="Tahoma"/>
        </w:rPr>
        <w:t>člen</w:t>
      </w:r>
    </w:p>
    <w:p w14:paraId="5710DF28" w14:textId="77777777" w:rsidR="008C15D0" w:rsidRPr="008C15D0" w:rsidRDefault="008C15D0" w:rsidP="00982169">
      <w:pPr>
        <w:keepNext/>
        <w:keepLines/>
        <w:tabs>
          <w:tab w:val="left" w:pos="1080"/>
          <w:tab w:val="left" w:pos="1702"/>
        </w:tabs>
        <w:jc w:val="both"/>
        <w:rPr>
          <w:rFonts w:ascii="Tahoma" w:hAnsi="Tahoma" w:cs="Tahoma"/>
          <w:b/>
        </w:rPr>
      </w:pPr>
    </w:p>
    <w:p w14:paraId="3D4DF73E" w14:textId="77777777" w:rsidR="008C15D0" w:rsidRPr="008C15D0" w:rsidRDefault="008C15D0" w:rsidP="00982169">
      <w:pPr>
        <w:keepNext/>
        <w:keepLines/>
        <w:tabs>
          <w:tab w:val="left" w:pos="4820"/>
        </w:tabs>
        <w:jc w:val="both"/>
        <w:rPr>
          <w:rFonts w:ascii="Tahoma" w:hAnsi="Tahoma" w:cs="Tahoma"/>
        </w:rPr>
      </w:pPr>
      <w:r w:rsidRPr="008C15D0">
        <w:rPr>
          <w:rFonts w:ascii="Tahoma" w:hAnsi="Tahoma" w:cs="Tahoma"/>
        </w:rPr>
        <w:t>Stranki okvirnega sporazuma se obvezujeta, da bosta uredili vse, kar je potrebno za izvršitev tega okvirnega sporazuma in da bosta ravnali s potrebno skrbnostjo. Za urejanje razmerij, ki niso urejena s tem okvirnim sporazumom, se uporabljajo določila zakona, ki ureja obligacijska razmerja.</w:t>
      </w:r>
    </w:p>
    <w:p w14:paraId="7312ED12" w14:textId="77777777" w:rsidR="008C15D0" w:rsidRPr="008C15D0" w:rsidRDefault="008C15D0" w:rsidP="00982169">
      <w:pPr>
        <w:keepNext/>
        <w:keepLines/>
        <w:tabs>
          <w:tab w:val="left" w:pos="567"/>
          <w:tab w:val="left" w:pos="1418"/>
          <w:tab w:val="left" w:pos="1702"/>
        </w:tabs>
        <w:jc w:val="both"/>
        <w:rPr>
          <w:rFonts w:ascii="Tahoma" w:hAnsi="Tahoma" w:cs="Tahoma"/>
        </w:rPr>
      </w:pPr>
    </w:p>
    <w:p w14:paraId="381DCCCB" w14:textId="77777777" w:rsidR="008C15D0" w:rsidRDefault="008C15D0" w:rsidP="00982169">
      <w:pPr>
        <w:keepNext/>
        <w:keepLines/>
        <w:tabs>
          <w:tab w:val="left" w:pos="567"/>
          <w:tab w:val="left" w:pos="1418"/>
          <w:tab w:val="left" w:pos="1702"/>
        </w:tabs>
        <w:jc w:val="both"/>
        <w:rPr>
          <w:rFonts w:ascii="Tahoma" w:hAnsi="Tahoma" w:cs="Tahoma"/>
        </w:rPr>
      </w:pPr>
      <w:r w:rsidRPr="008C15D0">
        <w:rPr>
          <w:rFonts w:ascii="Tahoma" w:hAnsi="Tahoma" w:cs="Tahoma"/>
        </w:rPr>
        <w:t>Prodajalec s podpisom tega okvirnega sporazuma jamči, da mu je poznan predmet okvirnega sporazuma in vsi riziki, ki bodo spremljali izvedbo okvirnega sporazuma, da je seznanjen z razpisnimi zahtevami in s tehnično dokumentacijo, ter da so mu razumljivi in jasni pogoji in okoliščine za pravilno dobavo blaga.</w:t>
      </w:r>
      <w:r w:rsidRPr="008C15D0">
        <w:rPr>
          <w:rFonts w:ascii="Tahoma" w:hAnsi="Tahoma" w:cs="Tahoma"/>
          <w:lang w:val="es-AR"/>
        </w:rPr>
        <w:t xml:space="preserve"> </w:t>
      </w:r>
      <w:r w:rsidRPr="008C15D0">
        <w:rPr>
          <w:rFonts w:ascii="Tahoma" w:hAnsi="Tahoma" w:cs="Tahoma"/>
        </w:rPr>
        <w:t>Prodajalec se strinja, da lahko kupec prekine medsebojno razmerje v primeru nespoštovanja določil okvirnega sporazuma in določil javnega naročanja, brez odškodninske odgovornosti do prodajalca.</w:t>
      </w:r>
    </w:p>
    <w:p w14:paraId="560371FE" w14:textId="77777777" w:rsidR="001B5387" w:rsidRPr="008C15D0" w:rsidRDefault="001B5387" w:rsidP="00982169">
      <w:pPr>
        <w:keepNext/>
        <w:keepLines/>
        <w:tabs>
          <w:tab w:val="left" w:pos="567"/>
          <w:tab w:val="left" w:pos="1418"/>
          <w:tab w:val="left" w:pos="1702"/>
        </w:tabs>
        <w:jc w:val="both"/>
        <w:rPr>
          <w:rFonts w:ascii="Tahoma" w:hAnsi="Tahoma" w:cs="Tahoma"/>
          <w:lang w:val="es-AR"/>
        </w:rPr>
      </w:pPr>
    </w:p>
    <w:p w14:paraId="27FB730B" w14:textId="77777777" w:rsidR="008C15D0" w:rsidRDefault="008C15D0" w:rsidP="00982169">
      <w:pPr>
        <w:keepNext/>
        <w:keepLines/>
        <w:jc w:val="both"/>
        <w:rPr>
          <w:rFonts w:ascii="Tahoma" w:hAnsi="Tahoma" w:cs="Tahoma"/>
        </w:rPr>
      </w:pPr>
      <w:r w:rsidRPr="008C15D0">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6E207F64" w14:textId="77777777" w:rsidR="006F6695" w:rsidRDefault="006F6695" w:rsidP="00982169">
      <w:pPr>
        <w:keepNext/>
        <w:keepLines/>
        <w:jc w:val="both"/>
        <w:rPr>
          <w:rFonts w:ascii="Tahoma" w:hAnsi="Tahoma" w:cs="Tahoma"/>
        </w:rPr>
      </w:pPr>
    </w:p>
    <w:p w14:paraId="4EE3F9A4" w14:textId="77777777" w:rsidR="006F6695" w:rsidRDefault="006F6695" w:rsidP="00982169">
      <w:pPr>
        <w:keepNext/>
        <w:keepLines/>
        <w:jc w:val="both"/>
        <w:rPr>
          <w:rFonts w:ascii="Tahoma" w:hAnsi="Tahoma" w:cs="Tahoma"/>
        </w:rPr>
      </w:pPr>
    </w:p>
    <w:p w14:paraId="0FC4D15F" w14:textId="77777777" w:rsidR="006F6695" w:rsidRDefault="006F6695" w:rsidP="00982169">
      <w:pPr>
        <w:keepNext/>
        <w:keepLines/>
        <w:jc w:val="both"/>
        <w:rPr>
          <w:rFonts w:ascii="Tahoma" w:hAnsi="Tahoma" w:cs="Tahoma"/>
        </w:rPr>
      </w:pPr>
    </w:p>
    <w:p w14:paraId="10F776D8" w14:textId="77777777" w:rsidR="006F6695" w:rsidRPr="008C15D0" w:rsidRDefault="006F6695" w:rsidP="00982169">
      <w:pPr>
        <w:keepNext/>
        <w:keepLines/>
        <w:jc w:val="both"/>
        <w:rPr>
          <w:rFonts w:ascii="Tahoma" w:hAnsi="Tahoma" w:cs="Tahoma"/>
        </w:rPr>
      </w:pPr>
    </w:p>
    <w:p w14:paraId="67ED9BF6" w14:textId="77777777" w:rsidR="008C15D0" w:rsidRPr="00AB1725" w:rsidRDefault="008C15D0" w:rsidP="00AB1725">
      <w:pPr>
        <w:pStyle w:val="Odstavekseznama"/>
        <w:keepNext/>
        <w:keepLines/>
        <w:numPr>
          <w:ilvl w:val="0"/>
          <w:numId w:val="50"/>
        </w:numPr>
        <w:jc w:val="center"/>
        <w:rPr>
          <w:rFonts w:ascii="Tahoma" w:hAnsi="Tahoma" w:cs="Tahoma"/>
        </w:rPr>
      </w:pPr>
      <w:r w:rsidRPr="00AB1725">
        <w:rPr>
          <w:rFonts w:ascii="Tahoma" w:hAnsi="Tahoma" w:cs="Tahoma"/>
        </w:rPr>
        <w:lastRenderedPageBreak/>
        <w:t>člen</w:t>
      </w:r>
    </w:p>
    <w:p w14:paraId="218512F2" w14:textId="77777777" w:rsidR="008C15D0" w:rsidRPr="008C15D0" w:rsidRDefault="008C15D0" w:rsidP="00982169">
      <w:pPr>
        <w:keepNext/>
        <w:keepLines/>
        <w:jc w:val="both"/>
        <w:rPr>
          <w:rFonts w:ascii="Tahoma" w:hAnsi="Tahoma" w:cs="Tahoma"/>
        </w:rPr>
      </w:pPr>
    </w:p>
    <w:p w14:paraId="09349AF2" w14:textId="77777777" w:rsidR="008C15D0" w:rsidRPr="008C15D0" w:rsidRDefault="008C15D0" w:rsidP="00982169">
      <w:pPr>
        <w:keepNext/>
        <w:keepLines/>
        <w:jc w:val="both"/>
        <w:rPr>
          <w:rFonts w:ascii="Tahoma" w:eastAsia="Calibri" w:hAnsi="Tahoma" w:cs="Tahoma"/>
        </w:rPr>
      </w:pPr>
      <w:r w:rsidRPr="008C15D0">
        <w:rPr>
          <w:rFonts w:ascii="Tahoma" w:eastAsia="Calibri" w:hAnsi="Tahoma" w:cs="Tahoma"/>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4228DEE6" w14:textId="77777777" w:rsidR="008C15D0" w:rsidRPr="008C15D0" w:rsidRDefault="008C15D0" w:rsidP="00982169">
      <w:pPr>
        <w:keepNext/>
        <w:keepLines/>
        <w:tabs>
          <w:tab w:val="left" w:pos="567"/>
          <w:tab w:val="left" w:pos="1418"/>
          <w:tab w:val="left" w:pos="1702"/>
        </w:tabs>
        <w:jc w:val="both"/>
        <w:rPr>
          <w:rFonts w:ascii="Tahoma" w:hAnsi="Tahoma" w:cs="Tahoma"/>
        </w:rPr>
      </w:pPr>
    </w:p>
    <w:p w14:paraId="34FC051B" w14:textId="77777777" w:rsidR="008C15D0" w:rsidRPr="00AB1725" w:rsidRDefault="008C15D0" w:rsidP="00AB1725">
      <w:pPr>
        <w:pStyle w:val="Odstavekseznama"/>
        <w:keepNext/>
        <w:keepLines/>
        <w:numPr>
          <w:ilvl w:val="0"/>
          <w:numId w:val="50"/>
        </w:numPr>
        <w:jc w:val="center"/>
        <w:rPr>
          <w:rFonts w:ascii="Tahoma" w:hAnsi="Tahoma" w:cs="Tahoma"/>
        </w:rPr>
      </w:pPr>
      <w:r w:rsidRPr="00AB1725">
        <w:rPr>
          <w:rFonts w:ascii="Tahoma" w:hAnsi="Tahoma" w:cs="Tahoma"/>
        </w:rPr>
        <w:t>člen</w:t>
      </w:r>
    </w:p>
    <w:p w14:paraId="435CB7B2" w14:textId="77777777" w:rsidR="008C15D0" w:rsidRPr="008C15D0" w:rsidRDefault="008C15D0" w:rsidP="00982169">
      <w:pPr>
        <w:keepNext/>
        <w:keepLines/>
        <w:tabs>
          <w:tab w:val="left" w:pos="567"/>
          <w:tab w:val="left" w:pos="1418"/>
          <w:tab w:val="left" w:pos="1702"/>
        </w:tabs>
        <w:jc w:val="both"/>
        <w:rPr>
          <w:rFonts w:ascii="Tahoma" w:hAnsi="Tahoma" w:cs="Tahoma"/>
        </w:rPr>
      </w:pPr>
    </w:p>
    <w:p w14:paraId="57000E2A" w14:textId="2CCE26ED" w:rsidR="008C15D0" w:rsidRPr="008C15D0" w:rsidRDefault="008C15D0" w:rsidP="00982169">
      <w:pPr>
        <w:keepNext/>
        <w:keepLines/>
        <w:tabs>
          <w:tab w:val="left" w:pos="4820"/>
        </w:tabs>
        <w:jc w:val="both"/>
        <w:rPr>
          <w:rFonts w:ascii="Tahoma" w:hAnsi="Tahoma" w:cs="Tahoma"/>
        </w:rPr>
      </w:pPr>
      <w:r w:rsidRPr="008C15D0">
        <w:rPr>
          <w:rFonts w:ascii="Tahoma" w:hAnsi="Tahoma" w:cs="Tahoma"/>
        </w:rPr>
        <w:t xml:space="preserve">Ta okvirni sporazum v celoti zavezuje tudi morebitne vsakokratne pravne naslednike vsake od strank okvirnega sporazuma, </w:t>
      </w:r>
      <w:r w:rsidR="00FF5DFA">
        <w:rPr>
          <w:rFonts w:ascii="Tahoma" w:hAnsi="Tahoma" w:cs="Tahoma"/>
        </w:rPr>
        <w:t>v skladu s predpisi s področja javnega naročanja</w:t>
      </w:r>
      <w:r w:rsidRPr="008C15D0">
        <w:rPr>
          <w:rFonts w:ascii="Tahoma" w:hAnsi="Tahoma" w:cs="Tahoma"/>
        </w:rPr>
        <w:t>.</w:t>
      </w:r>
    </w:p>
    <w:p w14:paraId="382C4DAE" w14:textId="77777777" w:rsidR="008C15D0" w:rsidRPr="008C15D0" w:rsidRDefault="008C15D0" w:rsidP="00982169">
      <w:pPr>
        <w:keepNext/>
        <w:keepLines/>
        <w:tabs>
          <w:tab w:val="left" w:pos="4820"/>
        </w:tabs>
        <w:jc w:val="both"/>
        <w:rPr>
          <w:rFonts w:ascii="Tahoma" w:hAnsi="Tahoma" w:cs="Tahoma"/>
        </w:rPr>
      </w:pPr>
    </w:p>
    <w:p w14:paraId="16ACDFAF" w14:textId="77777777" w:rsidR="008C15D0" w:rsidRPr="008C15D0" w:rsidRDefault="008C15D0" w:rsidP="00982169">
      <w:pPr>
        <w:keepNext/>
        <w:keepLines/>
        <w:tabs>
          <w:tab w:val="left" w:pos="4820"/>
        </w:tabs>
        <w:jc w:val="both"/>
        <w:rPr>
          <w:rFonts w:ascii="Tahoma" w:hAnsi="Tahoma" w:cs="Tahoma"/>
        </w:rPr>
      </w:pPr>
      <w:r w:rsidRPr="008C15D0">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010DFD64" w14:textId="77777777" w:rsidR="008C15D0" w:rsidRPr="008C15D0" w:rsidRDefault="008C15D0" w:rsidP="00982169">
      <w:pPr>
        <w:keepNext/>
        <w:keepLines/>
        <w:tabs>
          <w:tab w:val="left" w:pos="4820"/>
        </w:tabs>
        <w:jc w:val="both"/>
        <w:rPr>
          <w:rFonts w:ascii="Tahoma" w:hAnsi="Tahoma" w:cs="Tahoma"/>
        </w:rPr>
      </w:pPr>
    </w:p>
    <w:p w14:paraId="7BA8409E" w14:textId="66722789" w:rsidR="008C15D0" w:rsidRDefault="008C15D0" w:rsidP="00AB1725">
      <w:pPr>
        <w:keepNext/>
        <w:keepLines/>
        <w:tabs>
          <w:tab w:val="left" w:pos="4820"/>
        </w:tabs>
        <w:jc w:val="both"/>
        <w:rPr>
          <w:rFonts w:ascii="Tahoma" w:hAnsi="Tahoma" w:cs="Tahoma"/>
        </w:rPr>
      </w:pPr>
      <w:r w:rsidRPr="008C15D0">
        <w:rPr>
          <w:rFonts w:ascii="Tahoma" w:hAnsi="Tahoma" w:cs="Tahoma"/>
        </w:rPr>
        <w:t>Morebitne spremembe ali dopolnitve okvirnega sporazuma so veljavne le, če jih stranki okvirnega sporazuma skleneta v obliki pisnega aneksa k temu okvirnemu sporazumu, ki ga podpišeta obe stranki okvirnega sporazuma.</w:t>
      </w:r>
    </w:p>
    <w:p w14:paraId="51A3F820" w14:textId="77777777" w:rsidR="001B5387" w:rsidRDefault="001B5387" w:rsidP="00AB1725">
      <w:pPr>
        <w:keepNext/>
        <w:keepLines/>
        <w:tabs>
          <w:tab w:val="left" w:pos="4820"/>
        </w:tabs>
        <w:jc w:val="both"/>
        <w:rPr>
          <w:rFonts w:ascii="Tahoma" w:hAnsi="Tahoma" w:cs="Tahoma"/>
        </w:rPr>
      </w:pPr>
    </w:p>
    <w:p w14:paraId="00C3E374" w14:textId="77777777" w:rsidR="008C15D0" w:rsidRPr="00AB1725" w:rsidRDefault="008C15D0" w:rsidP="00AB1725">
      <w:pPr>
        <w:pStyle w:val="Odstavekseznama"/>
        <w:keepNext/>
        <w:keepLines/>
        <w:numPr>
          <w:ilvl w:val="0"/>
          <w:numId w:val="50"/>
        </w:numPr>
        <w:jc w:val="center"/>
        <w:rPr>
          <w:rFonts w:ascii="Tahoma" w:hAnsi="Tahoma" w:cs="Tahoma"/>
        </w:rPr>
      </w:pPr>
      <w:r w:rsidRPr="00AB1725">
        <w:rPr>
          <w:rFonts w:ascii="Tahoma" w:hAnsi="Tahoma" w:cs="Tahoma"/>
        </w:rPr>
        <w:t>člen</w:t>
      </w:r>
    </w:p>
    <w:p w14:paraId="75F9802D" w14:textId="77777777" w:rsidR="008C15D0" w:rsidRPr="008C15D0" w:rsidRDefault="008C15D0" w:rsidP="00982169">
      <w:pPr>
        <w:keepNext/>
        <w:keepLines/>
        <w:tabs>
          <w:tab w:val="num" w:pos="0"/>
        </w:tabs>
        <w:jc w:val="both"/>
        <w:rPr>
          <w:rFonts w:ascii="Tahoma" w:hAnsi="Tahoma" w:cs="Tahoma"/>
          <w:snapToGrid w:val="0"/>
        </w:rPr>
      </w:pPr>
    </w:p>
    <w:p w14:paraId="7FB73089" w14:textId="77777777" w:rsidR="008C15D0" w:rsidRPr="008C15D0" w:rsidRDefault="008C15D0" w:rsidP="00982169">
      <w:pPr>
        <w:keepNext/>
        <w:keepLines/>
        <w:tabs>
          <w:tab w:val="num" w:pos="0"/>
        </w:tabs>
        <w:jc w:val="both"/>
        <w:rPr>
          <w:rFonts w:ascii="Tahoma" w:hAnsi="Tahoma" w:cs="Tahoma"/>
          <w:snapToGrid w:val="0"/>
        </w:rPr>
      </w:pPr>
      <w:r w:rsidRPr="008C15D0">
        <w:rPr>
          <w:rFonts w:ascii="Tahoma" w:hAnsi="Tahoma" w:cs="Tahoma"/>
          <w:snapToGrid w:val="0"/>
        </w:rPr>
        <w:t>Stranki okvirnega sporazuma se obvezujeta, da bosta vse medsebojne dogovore, informacije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tega okvirnega sporazuma, razen informacij, ki po veljavnih predpisih štejejo za javne.</w:t>
      </w:r>
    </w:p>
    <w:p w14:paraId="31CDFC9E" w14:textId="77777777" w:rsidR="008C15D0" w:rsidRPr="008C15D0" w:rsidRDefault="008C15D0" w:rsidP="00982169">
      <w:pPr>
        <w:keepNext/>
        <w:keepLines/>
        <w:tabs>
          <w:tab w:val="left" w:pos="567"/>
          <w:tab w:val="left" w:pos="1418"/>
          <w:tab w:val="left" w:pos="1702"/>
        </w:tabs>
        <w:jc w:val="both"/>
        <w:rPr>
          <w:rFonts w:ascii="Tahoma" w:hAnsi="Tahoma" w:cs="Tahoma"/>
        </w:rPr>
      </w:pPr>
    </w:p>
    <w:p w14:paraId="4661152F" w14:textId="77777777" w:rsidR="008C15D0" w:rsidRPr="008C15D0" w:rsidRDefault="008C15D0" w:rsidP="00982169">
      <w:pPr>
        <w:keepNext/>
        <w:keepLines/>
        <w:tabs>
          <w:tab w:val="left" w:pos="567"/>
          <w:tab w:val="left" w:pos="1418"/>
          <w:tab w:val="left" w:pos="1702"/>
        </w:tabs>
        <w:jc w:val="both"/>
        <w:rPr>
          <w:rFonts w:ascii="Tahoma" w:hAnsi="Tahoma" w:cs="Tahoma"/>
        </w:rPr>
      </w:pPr>
      <w:r w:rsidRPr="008C15D0">
        <w:rPr>
          <w:rFonts w:ascii="Tahoma" w:hAnsi="Tahoma" w:cs="Tahoma"/>
        </w:rPr>
        <w:t>V primeru kršitve določb o varovanju poslovne skrivnosti, sta stranki okvirnega sporazuma odškodninsko odgovorni za vso posredno in neposredno povzročeno škodo.</w:t>
      </w:r>
    </w:p>
    <w:p w14:paraId="15769979" w14:textId="77777777" w:rsidR="008C15D0" w:rsidRPr="008C15D0" w:rsidRDefault="008C15D0" w:rsidP="00982169">
      <w:pPr>
        <w:keepNext/>
        <w:keepLines/>
        <w:jc w:val="both"/>
        <w:rPr>
          <w:rFonts w:ascii="Tahoma" w:hAnsi="Tahoma" w:cs="Tahoma"/>
        </w:rPr>
      </w:pPr>
    </w:p>
    <w:p w14:paraId="01EA71EE" w14:textId="77777777" w:rsidR="008C15D0" w:rsidRPr="00AB1725" w:rsidRDefault="008C15D0" w:rsidP="00AB1725">
      <w:pPr>
        <w:pStyle w:val="Odstavekseznama"/>
        <w:keepNext/>
        <w:keepLines/>
        <w:numPr>
          <w:ilvl w:val="0"/>
          <w:numId w:val="50"/>
        </w:numPr>
        <w:jc w:val="center"/>
        <w:rPr>
          <w:rFonts w:ascii="Tahoma" w:hAnsi="Tahoma" w:cs="Tahoma"/>
        </w:rPr>
      </w:pPr>
      <w:r w:rsidRPr="00AB1725">
        <w:rPr>
          <w:rFonts w:ascii="Tahoma" w:hAnsi="Tahoma" w:cs="Tahoma"/>
        </w:rPr>
        <w:t>člen</w:t>
      </w:r>
    </w:p>
    <w:p w14:paraId="1A216911" w14:textId="77777777" w:rsidR="008C15D0" w:rsidRPr="008C15D0" w:rsidRDefault="008C15D0" w:rsidP="00982169">
      <w:pPr>
        <w:keepNext/>
        <w:keepLines/>
        <w:jc w:val="both"/>
        <w:rPr>
          <w:rFonts w:ascii="Tahoma" w:hAnsi="Tahoma" w:cs="Tahoma"/>
        </w:rPr>
      </w:pPr>
    </w:p>
    <w:p w14:paraId="0EC86E19" w14:textId="77777777" w:rsidR="008C15D0" w:rsidRPr="008C15D0" w:rsidRDefault="008C15D0" w:rsidP="00982169">
      <w:pPr>
        <w:keepNext/>
        <w:keepLines/>
        <w:jc w:val="both"/>
        <w:rPr>
          <w:rFonts w:ascii="Tahoma" w:hAnsi="Tahoma" w:cs="Tahoma"/>
        </w:rPr>
      </w:pPr>
      <w:r w:rsidRPr="008C15D0">
        <w:rPr>
          <w:rFonts w:ascii="Tahoma" w:hAnsi="Tahoma" w:cs="Tahoma"/>
        </w:rPr>
        <w:t>Priloge so neločljivi sestavni del tega okvirnega sporazuma.</w:t>
      </w:r>
    </w:p>
    <w:p w14:paraId="3A34730C" w14:textId="77777777" w:rsidR="008C15D0" w:rsidRPr="008C15D0" w:rsidRDefault="008C15D0" w:rsidP="00982169">
      <w:pPr>
        <w:keepNext/>
        <w:keepLines/>
        <w:jc w:val="both"/>
        <w:rPr>
          <w:rFonts w:ascii="Tahoma" w:hAnsi="Tahoma" w:cs="Tahoma"/>
        </w:rPr>
      </w:pPr>
    </w:p>
    <w:p w14:paraId="092E7585" w14:textId="77777777" w:rsidR="008C15D0" w:rsidRPr="00AB1725" w:rsidRDefault="008C15D0" w:rsidP="00AB1725">
      <w:pPr>
        <w:pStyle w:val="Odstavekseznama"/>
        <w:keepNext/>
        <w:keepLines/>
        <w:numPr>
          <w:ilvl w:val="0"/>
          <w:numId w:val="50"/>
        </w:numPr>
        <w:jc w:val="center"/>
        <w:rPr>
          <w:rFonts w:ascii="Tahoma" w:hAnsi="Tahoma" w:cs="Tahoma"/>
        </w:rPr>
      </w:pPr>
      <w:r w:rsidRPr="00AB1725">
        <w:rPr>
          <w:rFonts w:ascii="Tahoma" w:hAnsi="Tahoma" w:cs="Tahoma"/>
        </w:rPr>
        <w:t>člen</w:t>
      </w:r>
    </w:p>
    <w:p w14:paraId="565F20D8" w14:textId="77777777" w:rsidR="008C15D0" w:rsidRPr="008C15D0" w:rsidRDefault="008C15D0" w:rsidP="00982169">
      <w:pPr>
        <w:keepNext/>
        <w:keepLines/>
        <w:tabs>
          <w:tab w:val="left" w:pos="4820"/>
        </w:tabs>
        <w:jc w:val="both"/>
        <w:rPr>
          <w:rFonts w:ascii="Tahoma" w:hAnsi="Tahoma" w:cs="Tahoma"/>
          <w:b/>
        </w:rPr>
      </w:pPr>
    </w:p>
    <w:p w14:paraId="1A7BDAC8" w14:textId="77777777" w:rsidR="008C15D0" w:rsidRPr="008C15D0" w:rsidRDefault="008C15D0" w:rsidP="00982169">
      <w:pPr>
        <w:keepNext/>
        <w:keepLines/>
        <w:tabs>
          <w:tab w:val="left" w:pos="4820"/>
        </w:tabs>
        <w:ind w:right="-2"/>
        <w:jc w:val="both"/>
        <w:rPr>
          <w:rFonts w:ascii="Tahoma" w:hAnsi="Tahoma" w:cs="Tahoma"/>
        </w:rPr>
      </w:pPr>
      <w:r w:rsidRPr="008C15D0">
        <w:rPr>
          <w:rFonts w:ascii="Tahoma" w:hAnsi="Tahoma" w:cs="Tahoma"/>
        </w:rPr>
        <w:t xml:space="preserve">Okvirni sporazum je sestavljen in podpisan v 3 (treh) enakih izvodih, od katerih prejme kupec 2 (dva) in prodajalec 1 (en) izvod. </w:t>
      </w:r>
    </w:p>
    <w:p w14:paraId="1C84FC1B" w14:textId="77777777" w:rsidR="008C15D0" w:rsidRPr="008C15D0" w:rsidRDefault="008C15D0" w:rsidP="00982169">
      <w:pPr>
        <w:keepNext/>
        <w:keepLines/>
        <w:tabs>
          <w:tab w:val="left" w:pos="4820"/>
        </w:tabs>
        <w:rPr>
          <w:rFonts w:ascii="Tahoma" w:hAnsi="Tahoma" w:cs="Tahoma"/>
        </w:rPr>
      </w:pPr>
    </w:p>
    <w:p w14:paraId="34C85C4B" w14:textId="340AE12E" w:rsidR="008C15D0" w:rsidRPr="008C15D0" w:rsidRDefault="008C15D0" w:rsidP="00982169">
      <w:pPr>
        <w:keepNext/>
        <w:keepLines/>
        <w:tabs>
          <w:tab w:val="left" w:pos="1134"/>
          <w:tab w:val="left" w:pos="4820"/>
        </w:tabs>
        <w:rPr>
          <w:rFonts w:ascii="Tahoma" w:hAnsi="Tahoma" w:cs="Tahoma"/>
        </w:rPr>
      </w:pPr>
      <w:r w:rsidRPr="008C15D0">
        <w:rPr>
          <w:rFonts w:ascii="Tahoma" w:hAnsi="Tahoma" w:cs="Tahoma"/>
        </w:rPr>
        <w:t>Ljubljana, dne ___________</w:t>
      </w:r>
      <w:r w:rsidRPr="008C15D0">
        <w:rPr>
          <w:rFonts w:ascii="Tahoma" w:hAnsi="Tahoma" w:cs="Tahoma"/>
        </w:rPr>
        <w:tab/>
      </w:r>
      <w:r w:rsidRPr="008C15D0">
        <w:rPr>
          <w:rFonts w:ascii="Tahoma" w:hAnsi="Tahoma" w:cs="Tahoma"/>
        </w:rPr>
        <w:tab/>
      </w:r>
      <w:r w:rsidRPr="008C15D0">
        <w:rPr>
          <w:rFonts w:ascii="Tahoma" w:hAnsi="Tahoma" w:cs="Tahoma"/>
        </w:rPr>
        <w:tab/>
        <w:t>_______________, dne __________</w:t>
      </w:r>
    </w:p>
    <w:p w14:paraId="058983D7" w14:textId="77777777" w:rsidR="008C15D0" w:rsidRPr="008C15D0" w:rsidRDefault="008C15D0" w:rsidP="00982169">
      <w:pPr>
        <w:keepNext/>
        <w:keepLines/>
        <w:tabs>
          <w:tab w:val="left" w:pos="709"/>
        </w:tabs>
        <w:rPr>
          <w:rFonts w:ascii="Tahoma" w:hAnsi="Tahoma" w:cs="Tahoma"/>
        </w:rPr>
      </w:pPr>
      <w:r w:rsidRPr="008C15D0">
        <w:rPr>
          <w:rFonts w:ascii="Tahoma" w:hAnsi="Tahoma" w:cs="Tahoma"/>
        </w:rPr>
        <w:tab/>
      </w:r>
    </w:p>
    <w:p w14:paraId="3EBDDA0E" w14:textId="3C490AEB" w:rsidR="008C15D0" w:rsidRPr="008C15D0" w:rsidRDefault="008C15D0" w:rsidP="00982169">
      <w:pPr>
        <w:keepNext/>
        <w:keepLines/>
        <w:tabs>
          <w:tab w:val="left" w:pos="1134"/>
          <w:tab w:val="left" w:pos="4820"/>
        </w:tabs>
        <w:rPr>
          <w:rFonts w:ascii="Tahoma" w:hAnsi="Tahoma" w:cs="Tahoma"/>
          <w:b/>
        </w:rPr>
      </w:pPr>
      <w:r w:rsidRPr="008C15D0">
        <w:rPr>
          <w:rFonts w:ascii="Tahoma" w:hAnsi="Tahoma" w:cs="Tahoma"/>
          <w:b/>
        </w:rPr>
        <w:t>PRODAJALEC:</w:t>
      </w:r>
      <w:r w:rsidRPr="008C15D0">
        <w:rPr>
          <w:rFonts w:ascii="Tahoma" w:hAnsi="Tahoma" w:cs="Tahoma"/>
          <w:b/>
        </w:rPr>
        <w:tab/>
      </w:r>
      <w:r w:rsidRPr="008C15D0">
        <w:rPr>
          <w:rFonts w:ascii="Tahoma" w:hAnsi="Tahoma" w:cs="Tahoma"/>
          <w:b/>
        </w:rPr>
        <w:tab/>
      </w:r>
      <w:r w:rsidRPr="008C15D0">
        <w:rPr>
          <w:rFonts w:ascii="Tahoma" w:hAnsi="Tahoma" w:cs="Tahoma"/>
          <w:b/>
        </w:rPr>
        <w:tab/>
        <w:t>KUPEC:</w:t>
      </w:r>
      <w:r w:rsidRPr="008C15D0">
        <w:rPr>
          <w:rFonts w:ascii="Tahoma" w:hAnsi="Tahoma" w:cs="Tahoma"/>
          <w:b/>
        </w:rPr>
        <w:tab/>
      </w:r>
    </w:p>
    <w:p w14:paraId="14631D0F" w14:textId="77777777" w:rsidR="008C15D0" w:rsidRPr="008C15D0" w:rsidRDefault="008C15D0" w:rsidP="00982169">
      <w:pPr>
        <w:keepNext/>
        <w:keepLines/>
        <w:jc w:val="both"/>
        <w:rPr>
          <w:rFonts w:ascii="Tahoma" w:eastAsia="Calibri" w:hAnsi="Tahoma" w:cs="Tahoma"/>
        </w:rPr>
      </w:pPr>
    </w:p>
    <w:p w14:paraId="395E9759" w14:textId="77777777" w:rsidR="008C15D0" w:rsidRPr="008C15D0" w:rsidRDefault="008C15D0" w:rsidP="00982169">
      <w:pPr>
        <w:keepNext/>
        <w:keepLines/>
        <w:tabs>
          <w:tab w:val="left" w:pos="4820"/>
        </w:tabs>
        <w:rPr>
          <w:rFonts w:ascii="Tahoma" w:hAnsi="Tahoma" w:cs="Tahoma"/>
          <w:bCs/>
        </w:rPr>
      </w:pPr>
      <w:r w:rsidRPr="008C15D0">
        <w:rPr>
          <w:rFonts w:ascii="Tahoma" w:hAnsi="Tahoma" w:cs="Tahoma"/>
        </w:rPr>
        <w:tab/>
      </w:r>
      <w:r w:rsidRPr="008C15D0">
        <w:rPr>
          <w:rFonts w:ascii="Tahoma" w:hAnsi="Tahoma" w:cs="Tahoma"/>
        </w:rPr>
        <w:tab/>
      </w:r>
      <w:r w:rsidRPr="008C15D0">
        <w:rPr>
          <w:rFonts w:ascii="Tahoma" w:hAnsi="Tahoma" w:cs="Tahoma"/>
        </w:rPr>
        <w:tab/>
      </w:r>
      <w:r w:rsidRPr="008C15D0">
        <w:rPr>
          <w:rFonts w:ascii="Tahoma" w:hAnsi="Tahoma" w:cs="Tahoma"/>
          <w:bCs/>
        </w:rPr>
        <w:t xml:space="preserve">Javno podjetje </w:t>
      </w:r>
    </w:p>
    <w:p w14:paraId="417C4B5B" w14:textId="77777777" w:rsidR="00AB1725" w:rsidRDefault="008C15D0" w:rsidP="00982169">
      <w:pPr>
        <w:keepNext/>
        <w:keepLines/>
        <w:tabs>
          <w:tab w:val="left" w:pos="4820"/>
        </w:tabs>
        <w:ind w:left="5672"/>
        <w:rPr>
          <w:rFonts w:ascii="Tahoma" w:hAnsi="Tahoma" w:cs="Tahoma"/>
          <w:bCs/>
        </w:rPr>
      </w:pPr>
      <w:r w:rsidRPr="008C15D0">
        <w:rPr>
          <w:rFonts w:ascii="Tahoma" w:hAnsi="Tahoma" w:cs="Tahoma"/>
          <w:bCs/>
        </w:rPr>
        <w:t xml:space="preserve">Ljubljanska parkirišča in tržnice, </w:t>
      </w:r>
    </w:p>
    <w:p w14:paraId="7CE1156F" w14:textId="0A24D140" w:rsidR="008C15D0" w:rsidRPr="008C15D0" w:rsidRDefault="008C15D0" w:rsidP="00982169">
      <w:pPr>
        <w:keepNext/>
        <w:keepLines/>
        <w:tabs>
          <w:tab w:val="left" w:pos="4820"/>
        </w:tabs>
        <w:ind w:left="5672"/>
        <w:rPr>
          <w:rFonts w:ascii="Tahoma" w:hAnsi="Tahoma" w:cs="Tahoma"/>
          <w:bCs/>
        </w:rPr>
      </w:pPr>
      <w:r w:rsidRPr="008C15D0">
        <w:rPr>
          <w:rFonts w:ascii="Tahoma" w:hAnsi="Tahoma" w:cs="Tahoma"/>
          <w:bCs/>
        </w:rPr>
        <w:t>d.o.o.</w:t>
      </w:r>
    </w:p>
    <w:p w14:paraId="0756FF45" w14:textId="77777777" w:rsidR="00AB1725" w:rsidRDefault="00AB1725" w:rsidP="00982169">
      <w:pPr>
        <w:keepNext/>
        <w:keepLines/>
        <w:tabs>
          <w:tab w:val="left" w:pos="4820"/>
        </w:tabs>
        <w:rPr>
          <w:rFonts w:ascii="Tahoma" w:hAnsi="Tahoma" w:cs="Tahoma"/>
          <w:b/>
          <w:bCs/>
        </w:rPr>
      </w:pPr>
    </w:p>
    <w:p w14:paraId="3D487984" w14:textId="5863CA5C" w:rsidR="008C15D0" w:rsidRPr="008C15D0" w:rsidRDefault="008C15D0" w:rsidP="00982169">
      <w:pPr>
        <w:keepNext/>
        <w:keepLines/>
        <w:tabs>
          <w:tab w:val="left" w:pos="4820"/>
        </w:tabs>
        <w:rPr>
          <w:rFonts w:ascii="Tahoma" w:hAnsi="Tahoma" w:cs="Tahoma"/>
        </w:rPr>
      </w:pPr>
      <w:r w:rsidRPr="008C15D0">
        <w:rPr>
          <w:rFonts w:ascii="Tahoma" w:hAnsi="Tahoma" w:cs="Tahoma"/>
          <w:b/>
          <w:bCs/>
        </w:rPr>
        <w:t>Direktor:</w:t>
      </w:r>
      <w:r w:rsidRPr="008C15D0">
        <w:rPr>
          <w:rFonts w:ascii="Tahoma" w:hAnsi="Tahoma" w:cs="Tahoma"/>
        </w:rPr>
        <w:tab/>
      </w:r>
      <w:r w:rsidRPr="008C15D0">
        <w:rPr>
          <w:rFonts w:ascii="Tahoma" w:hAnsi="Tahoma" w:cs="Tahoma"/>
        </w:rPr>
        <w:tab/>
      </w:r>
      <w:r w:rsidRPr="008C15D0">
        <w:rPr>
          <w:rFonts w:ascii="Tahoma" w:hAnsi="Tahoma" w:cs="Tahoma"/>
        </w:rPr>
        <w:tab/>
      </w:r>
      <w:r w:rsidRPr="008C15D0">
        <w:rPr>
          <w:rFonts w:ascii="Tahoma" w:hAnsi="Tahoma" w:cs="Tahoma"/>
          <w:b/>
          <w:bCs/>
        </w:rPr>
        <w:t>Direktor:</w:t>
      </w:r>
      <w:r w:rsidRPr="008C15D0">
        <w:rPr>
          <w:rFonts w:ascii="Tahoma" w:hAnsi="Tahoma" w:cs="Tahoma"/>
        </w:rPr>
        <w:tab/>
      </w:r>
      <w:r w:rsidRPr="008C15D0">
        <w:rPr>
          <w:rFonts w:ascii="Tahoma" w:hAnsi="Tahoma" w:cs="Tahoma"/>
        </w:rPr>
        <w:tab/>
      </w:r>
      <w:r w:rsidRPr="008C15D0">
        <w:rPr>
          <w:rFonts w:ascii="Tahoma" w:hAnsi="Tahoma" w:cs="Tahoma"/>
        </w:rPr>
        <w:tab/>
      </w:r>
    </w:p>
    <w:p w14:paraId="206A9F1D" w14:textId="77777777" w:rsidR="008C15D0" w:rsidRPr="008C15D0" w:rsidRDefault="008C15D0" w:rsidP="00982169">
      <w:pPr>
        <w:keepNext/>
        <w:keepLines/>
        <w:tabs>
          <w:tab w:val="left" w:pos="4820"/>
        </w:tabs>
        <w:rPr>
          <w:rFonts w:ascii="Tahoma" w:hAnsi="Tahoma" w:cs="Tahoma"/>
          <w:bCs/>
        </w:rPr>
      </w:pPr>
      <w:r w:rsidRPr="008C15D0">
        <w:rPr>
          <w:rFonts w:ascii="Tahoma" w:hAnsi="Tahoma" w:cs="Tahoma"/>
        </w:rPr>
        <w:tab/>
      </w:r>
      <w:r w:rsidRPr="008C15D0">
        <w:rPr>
          <w:rFonts w:ascii="Tahoma" w:hAnsi="Tahoma" w:cs="Tahoma"/>
        </w:rPr>
        <w:tab/>
      </w:r>
      <w:r w:rsidRPr="008C15D0">
        <w:rPr>
          <w:rFonts w:ascii="Tahoma" w:hAnsi="Tahoma" w:cs="Tahoma"/>
        </w:rPr>
        <w:tab/>
      </w:r>
      <w:r w:rsidRPr="008C15D0">
        <w:rPr>
          <w:rFonts w:ascii="Tahoma" w:hAnsi="Tahoma" w:cs="Tahoma"/>
          <w:bCs/>
        </w:rPr>
        <w:t>mag. Bojan Babič</w:t>
      </w:r>
    </w:p>
    <w:p w14:paraId="28D68BBF" w14:textId="77777777" w:rsidR="0088489D" w:rsidRDefault="0088489D" w:rsidP="00982169">
      <w:pPr>
        <w:keepNext/>
        <w:keepLines/>
        <w:spacing w:after="120" w:line="276" w:lineRule="auto"/>
        <w:rPr>
          <w:rFonts w:ascii="Tahoma" w:hAnsi="Tahoma" w:cs="Tahoma"/>
        </w:rPr>
      </w:pPr>
    </w:p>
    <w:p w14:paraId="3566CD10" w14:textId="0F144B03" w:rsidR="008C15D0" w:rsidRPr="008C15D0" w:rsidRDefault="008C15D0" w:rsidP="00982169">
      <w:pPr>
        <w:keepNext/>
        <w:keepLines/>
        <w:spacing w:after="120" w:line="276" w:lineRule="auto"/>
        <w:rPr>
          <w:rFonts w:ascii="Tahoma" w:hAnsi="Tahoma" w:cs="Tahoma"/>
        </w:rPr>
      </w:pPr>
      <w:r w:rsidRPr="008C15D0">
        <w:rPr>
          <w:rFonts w:ascii="Tahoma" w:hAnsi="Tahoma" w:cs="Tahoma"/>
        </w:rPr>
        <w:t>Prilogi:</w:t>
      </w:r>
    </w:p>
    <w:p w14:paraId="43D5BB20" w14:textId="27393B03" w:rsidR="008C15D0" w:rsidRPr="008C15D0" w:rsidRDefault="00041A20" w:rsidP="00982169">
      <w:pPr>
        <w:keepNext/>
        <w:keepLines/>
        <w:numPr>
          <w:ilvl w:val="0"/>
          <w:numId w:val="7"/>
        </w:numPr>
        <w:jc w:val="both"/>
        <w:rPr>
          <w:rFonts w:ascii="Tahoma" w:hAnsi="Tahoma" w:cs="Tahoma"/>
        </w:rPr>
      </w:pPr>
      <w:r>
        <w:rPr>
          <w:rFonts w:ascii="Tahoma" w:hAnsi="Tahoma" w:cs="Tahoma"/>
        </w:rPr>
        <w:t>priloga k okvirnemu sporazumu št. 1</w:t>
      </w:r>
    </w:p>
    <w:p w14:paraId="1CCE218C" w14:textId="4D28C304" w:rsidR="00BA5E9E" w:rsidRPr="00AB1725" w:rsidRDefault="008C15D0" w:rsidP="00E06C82">
      <w:pPr>
        <w:keepNext/>
        <w:keepLines/>
        <w:numPr>
          <w:ilvl w:val="0"/>
          <w:numId w:val="7"/>
        </w:numPr>
        <w:jc w:val="both"/>
        <w:rPr>
          <w:rFonts w:ascii="Tahoma" w:hAnsi="Tahoma" w:cs="Tahoma"/>
          <w:i/>
        </w:rPr>
      </w:pPr>
      <w:r w:rsidRPr="00AB1725">
        <w:rPr>
          <w:rFonts w:ascii="Tahoma" w:hAnsi="Tahoma" w:cs="Tahoma"/>
        </w:rPr>
        <w:t>ponudbeni predračun prodajalca št. ______ z dne_______.</w:t>
      </w:r>
    </w:p>
    <w:sectPr w:rsidR="00BA5E9E" w:rsidRPr="00AB1725" w:rsidSect="00732A7A">
      <w:footerReference w:type="default" r:id="rId23"/>
      <w:pgSz w:w="11906" w:h="16838" w:code="9"/>
      <w:pgMar w:top="709" w:right="1701"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47D49" w14:textId="77777777" w:rsidR="0003682D" w:rsidRDefault="0003682D">
      <w:r>
        <w:separator/>
      </w:r>
    </w:p>
  </w:endnote>
  <w:endnote w:type="continuationSeparator" w:id="0">
    <w:p w14:paraId="456E8194" w14:textId="77777777" w:rsidR="0003682D" w:rsidRDefault="0003682D">
      <w:r>
        <w:continuationSeparator/>
      </w:r>
    </w:p>
  </w:endnote>
  <w:endnote w:type="continuationNotice" w:id="1">
    <w:p w14:paraId="027A7964" w14:textId="77777777" w:rsidR="0003682D" w:rsidRDefault="00036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Symbol">
    <w:altName w:val="Times New Roman"/>
    <w:charset w:val="00"/>
    <w:family w:val="auto"/>
    <w:pitch w:val="variable"/>
    <w:sig w:usb0="00000003"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utiger">
    <w:altName w:val="Courier New"/>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4186" w14:textId="1231D742" w:rsidR="007224BD" w:rsidRPr="007653AE" w:rsidRDefault="000140DC" w:rsidP="00E959DC">
    <w:pPr>
      <w:pStyle w:val="Noga"/>
      <w:tabs>
        <w:tab w:val="clear" w:pos="4536"/>
        <w:tab w:val="clear" w:pos="9072"/>
      </w:tabs>
      <w:ind w:right="-852"/>
      <w:jc w:val="right"/>
      <w:rPr>
        <w:sz w:val="16"/>
        <w:szCs w:val="16"/>
      </w:rPr>
    </w:pPr>
    <w:r w:rsidRPr="005332C6">
      <w:rPr>
        <w:noProof/>
        <w:sz w:val="16"/>
        <w:szCs w:val="16"/>
      </w:rPr>
      <w:drawing>
        <wp:inline distT="0" distB="0" distL="0" distR="0" wp14:anchorId="1D1BA711" wp14:editId="27CC93C4">
          <wp:extent cx="2457450" cy="78232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68179" cy="785736"/>
                  </a:xfrm>
                  <a:prstGeom prst="rect">
                    <a:avLst/>
                  </a:prstGeom>
                </pic:spPr>
              </pic:pic>
            </a:graphicData>
          </a:graphic>
        </wp:inline>
      </w:drawing>
    </w:r>
    <w:r w:rsidR="007224BD">
      <w:rPr>
        <w:noProof/>
        <w:lang w:val="sl-SI"/>
      </w:rPr>
      <w:t xml:space="preserve">  </w:t>
    </w:r>
    <w:r w:rsidR="007224BD">
      <w:rPr>
        <w:lang w:val="sl-S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B591" w14:textId="77777777" w:rsidR="007224BD" w:rsidRDefault="007224BD"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F52E" w14:textId="77777777" w:rsidR="007224BD" w:rsidRDefault="007224BD" w:rsidP="00D92424">
    <w:pPr>
      <w:pStyle w:val="Noga"/>
      <w:tabs>
        <w:tab w:val="left" w:pos="4353"/>
      </w:tabs>
      <w:ind w:right="-1276"/>
      <w:jc w:val="right"/>
    </w:pPr>
    <w:r>
      <w:tab/>
    </w:r>
    <w:r>
      <w:rPr>
        <w:noProof/>
        <w:lang w:val="sl-SI"/>
      </w:rPr>
      <w:drawing>
        <wp:inline distT="0" distB="0" distL="0" distR="0" wp14:anchorId="4889FEB1" wp14:editId="70FCB100">
          <wp:extent cx="3789045" cy="34925"/>
          <wp:effectExtent l="0" t="0" r="1905" b="317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4485D3EE" w14:textId="77777777" w:rsidR="007224BD" w:rsidRPr="00B1262D" w:rsidRDefault="007224BD" w:rsidP="002303FA">
    <w:pPr>
      <w:pStyle w:val="Noga"/>
      <w:tabs>
        <w:tab w:val="clear" w:pos="4536"/>
        <w:tab w:val="clear" w:pos="9072"/>
      </w:tabs>
      <w:ind w:right="-2"/>
      <w:jc w:val="right"/>
      <w:rPr>
        <w:sz w:val="16"/>
        <w:szCs w:val="16"/>
      </w:rPr>
    </w:pPr>
  </w:p>
  <w:p w14:paraId="5D2032CB" w14:textId="2E795C27" w:rsidR="007224BD" w:rsidRDefault="007224BD"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41760">
      <w:rPr>
        <w:noProof/>
        <w:sz w:val="16"/>
        <w:szCs w:val="16"/>
      </w:rPr>
      <w:t>32</w:t>
    </w:r>
    <w:r w:rsidRPr="00394716">
      <w:rPr>
        <w:sz w:val="16"/>
        <w:szCs w:val="16"/>
      </w:rPr>
      <w:fldChar w:fldCharType="end"/>
    </w:r>
  </w:p>
  <w:p w14:paraId="37496DB6" w14:textId="77777777" w:rsidR="007224BD" w:rsidRPr="007653AE" w:rsidRDefault="007224BD"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C9DA" w14:textId="77777777" w:rsidR="007224BD" w:rsidRDefault="007224BD" w:rsidP="0073769E">
    <w:pPr>
      <w:pStyle w:val="Noga"/>
      <w:ind w:right="-1134"/>
      <w:jc w:val="right"/>
    </w:pPr>
    <w:r>
      <w:rPr>
        <w:noProof/>
        <w:lang w:val="sl-SI"/>
      </w:rPr>
      <w:drawing>
        <wp:inline distT="0" distB="0" distL="0" distR="0" wp14:anchorId="6AD0E793" wp14:editId="6B50D47B">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56D6F48" w14:textId="77777777" w:rsidR="007224BD" w:rsidRDefault="007224BD" w:rsidP="0073769E">
    <w:pPr>
      <w:pStyle w:val="Noga"/>
      <w:jc w:val="center"/>
      <w:rPr>
        <w:sz w:val="16"/>
        <w:szCs w:val="16"/>
      </w:rPr>
    </w:pPr>
  </w:p>
  <w:p w14:paraId="32531B1D" w14:textId="77777777" w:rsidR="007224BD" w:rsidRDefault="007224BD"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943E7F9" w14:textId="77777777" w:rsidR="007224BD" w:rsidRDefault="007224BD"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4850" w14:textId="77777777" w:rsidR="007224BD" w:rsidRDefault="007224BD" w:rsidP="001B5387">
    <w:pPr>
      <w:pStyle w:val="Noga"/>
      <w:tabs>
        <w:tab w:val="left" w:pos="4353"/>
      </w:tabs>
      <w:ind w:left="4536" w:right="-1276"/>
    </w:pPr>
    <w:r>
      <w:tab/>
    </w:r>
    <w:r>
      <w:rPr>
        <w:noProof/>
        <w:lang w:val="sl-SI"/>
      </w:rPr>
      <w:drawing>
        <wp:inline distT="0" distB="0" distL="0" distR="0" wp14:anchorId="16F46A0C" wp14:editId="39950F79">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9A60DE3" w14:textId="77777777" w:rsidR="007224BD" w:rsidRPr="00B1262D" w:rsidRDefault="007224BD" w:rsidP="002303FA">
    <w:pPr>
      <w:pStyle w:val="Noga"/>
      <w:tabs>
        <w:tab w:val="clear" w:pos="4536"/>
        <w:tab w:val="clear" w:pos="9072"/>
      </w:tabs>
      <w:ind w:right="-2"/>
      <w:jc w:val="right"/>
      <w:rPr>
        <w:sz w:val="16"/>
        <w:szCs w:val="16"/>
      </w:rPr>
    </w:pPr>
  </w:p>
  <w:p w14:paraId="526F9BB9" w14:textId="04111D5E" w:rsidR="007224BD" w:rsidRDefault="007224BD"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41760">
      <w:rPr>
        <w:noProof/>
        <w:sz w:val="16"/>
        <w:szCs w:val="16"/>
      </w:rPr>
      <w:t>48</w:t>
    </w:r>
    <w:r w:rsidRPr="00394716">
      <w:rPr>
        <w:sz w:val="16"/>
        <w:szCs w:val="16"/>
      </w:rPr>
      <w:fldChar w:fldCharType="end"/>
    </w:r>
  </w:p>
  <w:p w14:paraId="1EB5F561" w14:textId="77777777" w:rsidR="007224BD" w:rsidRPr="007653AE" w:rsidRDefault="007224BD"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2505" w14:textId="77777777" w:rsidR="0003682D" w:rsidRDefault="0003682D">
      <w:r>
        <w:separator/>
      </w:r>
    </w:p>
  </w:footnote>
  <w:footnote w:type="continuationSeparator" w:id="0">
    <w:p w14:paraId="0425B583" w14:textId="77777777" w:rsidR="0003682D" w:rsidRDefault="0003682D">
      <w:r>
        <w:continuationSeparator/>
      </w:r>
    </w:p>
  </w:footnote>
  <w:footnote w:type="continuationNotice" w:id="1">
    <w:p w14:paraId="6649549A" w14:textId="77777777" w:rsidR="0003682D" w:rsidRDefault="0003682D"/>
  </w:footnote>
  <w:footnote w:id="2">
    <w:p w14:paraId="5412FA07" w14:textId="77777777" w:rsidR="0002096C" w:rsidRPr="009779A4" w:rsidRDefault="0002096C" w:rsidP="0002096C">
      <w:pPr>
        <w:pStyle w:val="Sprotnaopomba-besedil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3">
    <w:p w14:paraId="770ECF15" w14:textId="77777777" w:rsidR="0002096C" w:rsidRPr="00540EB2" w:rsidRDefault="0002096C" w:rsidP="0002096C">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A621A" w14:textId="77777777" w:rsidR="007224BD" w:rsidRDefault="007224BD" w:rsidP="00080D8C">
    <w:pPr>
      <w:pStyle w:val="Glava"/>
      <w:ind w:right="-1276"/>
      <w:jc w:val="right"/>
    </w:pPr>
    <w:r>
      <w:rPr>
        <w:noProof/>
        <w:lang w:val="sl-SI"/>
      </w:rPr>
      <w:drawing>
        <wp:inline distT="0" distB="0" distL="0" distR="0" wp14:anchorId="2A91A7FD" wp14:editId="30E66BAE">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AB262E0" w14:textId="77777777" w:rsidR="007224BD" w:rsidRDefault="007224BD" w:rsidP="002303FA">
    <w:pPr>
      <w:pStyle w:val="Glava"/>
      <w:tabs>
        <w:tab w:val="clear" w:pos="4536"/>
        <w:tab w:val="clear" w:pos="9072"/>
      </w:tabs>
      <w:ind w:right="-1276"/>
      <w:jc w:val="right"/>
    </w:pPr>
  </w:p>
  <w:p w14:paraId="088806A4" w14:textId="77777777" w:rsidR="007224BD" w:rsidRPr="009670F5" w:rsidRDefault="007224BD"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62426" w14:textId="77777777" w:rsidR="007224BD" w:rsidRDefault="007224BD" w:rsidP="0000613B">
    <w:pPr>
      <w:pStyle w:val="Glava"/>
      <w:tabs>
        <w:tab w:val="clear" w:pos="4536"/>
        <w:tab w:val="clear" w:pos="9072"/>
      </w:tabs>
      <w:spacing w:after="120"/>
      <w:jc w:val="right"/>
    </w:pPr>
  </w:p>
  <w:p w14:paraId="31757D8D" w14:textId="77777777" w:rsidR="007224BD" w:rsidRDefault="007224BD" w:rsidP="009670F5">
    <w:pPr>
      <w:pStyle w:val="Glava"/>
      <w:spacing w:after="120"/>
    </w:pPr>
  </w:p>
  <w:p w14:paraId="035E6976" w14:textId="77777777" w:rsidR="007224BD" w:rsidRDefault="007224BD"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30254" w14:textId="77777777" w:rsidR="007224BD" w:rsidRDefault="007224BD" w:rsidP="009670F5">
    <w:pPr>
      <w:pStyle w:val="Glava"/>
      <w:jc w:val="center"/>
    </w:pPr>
    <w:r>
      <w:rPr>
        <w:noProof/>
        <w:lang w:val="sl-SI"/>
      </w:rPr>
      <w:drawing>
        <wp:inline distT="0" distB="0" distL="0" distR="0" wp14:anchorId="17933E58" wp14:editId="06CB83C0">
          <wp:extent cx="831215" cy="609600"/>
          <wp:effectExtent l="0" t="0" r="698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CDD2915" w14:textId="77777777" w:rsidR="007224BD" w:rsidRPr="00667509" w:rsidRDefault="007224BD"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9061" w14:textId="77777777" w:rsidR="007224BD" w:rsidRDefault="007224BD" w:rsidP="000C1E30">
    <w:pPr>
      <w:pStyle w:val="Glava"/>
      <w:jc w:val="center"/>
    </w:pPr>
    <w:r>
      <w:rPr>
        <w:noProof/>
        <w:lang w:val="sl-SI"/>
      </w:rPr>
      <w:drawing>
        <wp:inline distT="0" distB="0" distL="0" distR="0" wp14:anchorId="291F5200" wp14:editId="31998D5D">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77F7C475" w14:textId="77777777" w:rsidR="007224BD" w:rsidRDefault="007224BD" w:rsidP="009670F5">
    <w:pPr>
      <w:pStyle w:val="Glava"/>
      <w:spacing w:after="120"/>
      <w:jc w:val="center"/>
    </w:pPr>
  </w:p>
  <w:p w14:paraId="7738B9EE" w14:textId="77777777" w:rsidR="007224BD" w:rsidRPr="00001A3E" w:rsidRDefault="007224BD"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CB0A33"/>
    <w:multiLevelType w:val="hybridMultilevel"/>
    <w:tmpl w:val="DFA20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04385C"/>
    <w:multiLevelType w:val="hybridMultilevel"/>
    <w:tmpl w:val="BC046E1A"/>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6C2F83"/>
    <w:multiLevelType w:val="hybridMultilevel"/>
    <w:tmpl w:val="EFCADE62"/>
    <w:lvl w:ilvl="0" w:tplc="04240001">
      <w:start w:val="1"/>
      <w:numFmt w:val="bullet"/>
      <w:lvlText w:val=""/>
      <w:lvlJc w:val="left"/>
      <w:pPr>
        <w:ind w:left="724" w:hanging="360"/>
      </w:pPr>
      <w:rPr>
        <w:rFonts w:ascii="Symbol" w:hAnsi="Symbol" w:hint="default"/>
      </w:rPr>
    </w:lvl>
    <w:lvl w:ilvl="1" w:tplc="04240003" w:tentative="1">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3" w15:restartNumberingAfterBreak="0">
    <w:nsid w:val="14C87604"/>
    <w:multiLevelType w:val="hybridMultilevel"/>
    <w:tmpl w:val="B1FE154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1615666D"/>
    <w:multiLevelType w:val="hybridMultilevel"/>
    <w:tmpl w:val="3528B8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516705"/>
    <w:multiLevelType w:val="hybridMultilevel"/>
    <w:tmpl w:val="DA94F9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116F4F"/>
    <w:multiLevelType w:val="multilevel"/>
    <w:tmpl w:val="F7A4EFF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BF46766"/>
    <w:multiLevelType w:val="hybridMultilevel"/>
    <w:tmpl w:val="7D3A8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D9A2A91"/>
    <w:multiLevelType w:val="hybridMultilevel"/>
    <w:tmpl w:val="ECA406A2"/>
    <w:lvl w:ilvl="0" w:tplc="CC58ECA8">
      <w:numFmt w:val="bullet"/>
      <w:lvlText w:val="-"/>
      <w:lvlJc w:val="left"/>
      <w:pPr>
        <w:ind w:left="930" w:hanging="57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BC59C7"/>
    <w:multiLevelType w:val="hybridMultilevel"/>
    <w:tmpl w:val="CA605C3A"/>
    <w:lvl w:ilvl="0" w:tplc="802CB8AE">
      <w:start w:val="1"/>
      <w:numFmt w:val="bullet"/>
      <w:lvlText w:val=""/>
      <w:lvlJc w:val="left"/>
      <w:pPr>
        <w:ind w:left="720" w:hanging="360"/>
      </w:pPr>
      <w:rPr>
        <w:rFonts w:ascii="Symbol" w:hAnsi="Symbol" w:hint="default"/>
      </w:rPr>
    </w:lvl>
    <w:lvl w:ilvl="1" w:tplc="7CD68C4A">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527114"/>
    <w:multiLevelType w:val="hybridMultilevel"/>
    <w:tmpl w:val="9D347B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7" w15:restartNumberingAfterBreak="0">
    <w:nsid w:val="3B921913"/>
    <w:multiLevelType w:val="hybridMultilevel"/>
    <w:tmpl w:val="278C9B32"/>
    <w:lvl w:ilvl="0" w:tplc="7C380B02">
      <w:start w:val="1"/>
      <w:numFmt w:val="decimal"/>
      <w:pStyle w:val="tevilniseznam"/>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8B7FC4"/>
    <w:multiLevelType w:val="hybridMultilevel"/>
    <w:tmpl w:val="6DE081DA"/>
    <w:lvl w:ilvl="0" w:tplc="D23A9A9A">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8A1583"/>
    <w:multiLevelType w:val="hybridMultilevel"/>
    <w:tmpl w:val="62548522"/>
    <w:lvl w:ilvl="0" w:tplc="639E2088">
      <w:start w:val="2"/>
      <w:numFmt w:val="upperRoman"/>
      <w:lvlText w:val="%1."/>
      <w:lvlJc w:val="left"/>
      <w:pPr>
        <w:tabs>
          <w:tab w:val="num" w:pos="1440"/>
        </w:tabs>
        <w:ind w:left="1440" w:hanging="1080"/>
      </w:pPr>
      <w:rPr>
        <w:rFonts w:hint="default"/>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BAB35EC"/>
    <w:multiLevelType w:val="hybridMultilevel"/>
    <w:tmpl w:val="50567C5A"/>
    <w:lvl w:ilvl="0" w:tplc="2DCC4AAE">
      <w:start w:val="1"/>
      <w:numFmt w:val="bullet"/>
      <w:pStyle w:val="Tokovniseznam"/>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BF248D4"/>
    <w:multiLevelType w:val="multilevel"/>
    <w:tmpl w:val="644C3920"/>
    <w:lvl w:ilvl="0">
      <w:start w:val="1"/>
      <w:numFmt w:val="decimal"/>
      <w:pStyle w:val="cambriaalineje"/>
      <w:lvlText w:val="%1."/>
      <w:lvlJc w:val="left"/>
      <w:pPr>
        <w:ind w:left="786" w:hanging="360"/>
      </w:pPr>
      <w:rPr>
        <w:rFonts w:ascii="Cambria" w:hAnsi="Cambria"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2"/>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2226" w:hanging="180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34"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4E2E0EC4"/>
    <w:multiLevelType w:val="hybridMultilevel"/>
    <w:tmpl w:val="6CC8B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A0471D"/>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9" w15:restartNumberingAfterBreak="0">
    <w:nsid w:val="52F07BA5"/>
    <w:multiLevelType w:val="hybridMultilevel"/>
    <w:tmpl w:val="19A89AD4"/>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412F2D"/>
    <w:multiLevelType w:val="hybridMultilevel"/>
    <w:tmpl w:val="0C961B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D9A1E3F"/>
    <w:multiLevelType w:val="hybridMultilevel"/>
    <w:tmpl w:val="040EDB90"/>
    <w:lvl w:ilvl="0" w:tplc="3A9AA6AC">
      <w:start w:val="9"/>
      <w:numFmt w:val="decimal"/>
      <w:lvlText w:val="%1."/>
      <w:lvlJc w:val="left"/>
      <w:pPr>
        <w:tabs>
          <w:tab w:val="num" w:pos="360"/>
        </w:tabs>
        <w:ind w:left="360" w:hanging="360"/>
      </w:pPr>
      <w:rPr>
        <w:rFonts w:hint="default"/>
        <w:b w:val="0"/>
      </w:rPr>
    </w:lvl>
    <w:lvl w:ilvl="1" w:tplc="04240019">
      <w:start w:val="1"/>
      <w:numFmt w:val="lowerLetter"/>
      <w:lvlText w:val="%2."/>
      <w:lvlJc w:val="left"/>
      <w:pPr>
        <w:ind w:left="-2813" w:hanging="360"/>
      </w:pPr>
    </w:lvl>
    <w:lvl w:ilvl="2" w:tplc="0424001B" w:tentative="1">
      <w:start w:val="1"/>
      <w:numFmt w:val="lowerRoman"/>
      <w:lvlText w:val="%3."/>
      <w:lvlJc w:val="right"/>
      <w:pPr>
        <w:ind w:left="-2093" w:hanging="180"/>
      </w:pPr>
    </w:lvl>
    <w:lvl w:ilvl="3" w:tplc="0424000F" w:tentative="1">
      <w:start w:val="1"/>
      <w:numFmt w:val="decimal"/>
      <w:lvlText w:val="%4."/>
      <w:lvlJc w:val="left"/>
      <w:pPr>
        <w:ind w:left="-1373" w:hanging="360"/>
      </w:pPr>
    </w:lvl>
    <w:lvl w:ilvl="4" w:tplc="04240019" w:tentative="1">
      <w:start w:val="1"/>
      <w:numFmt w:val="lowerLetter"/>
      <w:lvlText w:val="%5."/>
      <w:lvlJc w:val="left"/>
      <w:pPr>
        <w:ind w:left="-653" w:hanging="360"/>
      </w:pPr>
    </w:lvl>
    <w:lvl w:ilvl="5" w:tplc="0424001B" w:tentative="1">
      <w:start w:val="1"/>
      <w:numFmt w:val="lowerRoman"/>
      <w:lvlText w:val="%6."/>
      <w:lvlJc w:val="right"/>
      <w:pPr>
        <w:ind w:left="67" w:hanging="180"/>
      </w:pPr>
    </w:lvl>
    <w:lvl w:ilvl="6" w:tplc="0424000F" w:tentative="1">
      <w:start w:val="1"/>
      <w:numFmt w:val="decimal"/>
      <w:lvlText w:val="%7."/>
      <w:lvlJc w:val="left"/>
      <w:pPr>
        <w:ind w:left="787" w:hanging="360"/>
      </w:pPr>
    </w:lvl>
    <w:lvl w:ilvl="7" w:tplc="04240019" w:tentative="1">
      <w:start w:val="1"/>
      <w:numFmt w:val="lowerLetter"/>
      <w:lvlText w:val="%8."/>
      <w:lvlJc w:val="left"/>
      <w:pPr>
        <w:ind w:left="1507" w:hanging="360"/>
      </w:pPr>
    </w:lvl>
    <w:lvl w:ilvl="8" w:tplc="0424001B" w:tentative="1">
      <w:start w:val="1"/>
      <w:numFmt w:val="lowerRoman"/>
      <w:lvlText w:val="%9."/>
      <w:lvlJc w:val="right"/>
      <w:pPr>
        <w:ind w:left="2227" w:hanging="180"/>
      </w:pPr>
    </w:lvl>
  </w:abstractNum>
  <w:abstractNum w:abstractNumId="44" w15:restartNumberingAfterBreak="0">
    <w:nsid w:val="5DD57504"/>
    <w:multiLevelType w:val="hybridMultilevel"/>
    <w:tmpl w:val="CCC88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2EF3C99"/>
    <w:multiLevelType w:val="singleLevel"/>
    <w:tmpl w:val="9CD06534"/>
    <w:name w:val="WW8Num43"/>
    <w:lvl w:ilvl="0">
      <w:start w:val="10"/>
      <w:numFmt w:val="decimal"/>
      <w:lvlText w:val="%1."/>
      <w:lvlJc w:val="left"/>
      <w:pPr>
        <w:tabs>
          <w:tab w:val="num" w:pos="0"/>
        </w:tabs>
        <w:ind w:left="720" w:hanging="360"/>
      </w:pPr>
      <w:rPr>
        <w:rFonts w:ascii="Tahoma" w:eastAsia="Times New Roman" w:hAnsi="Tahoma" w:cs="Tahoma" w:hint="default"/>
        <w:b w:val="0"/>
      </w:rPr>
    </w:lvl>
  </w:abstractNum>
  <w:abstractNum w:abstractNumId="47" w15:restartNumberingAfterBreak="0">
    <w:nsid w:val="656D63BD"/>
    <w:multiLevelType w:val="hybridMultilevel"/>
    <w:tmpl w:val="5A0CFF7C"/>
    <w:lvl w:ilvl="0" w:tplc="2E0AB5E0">
      <w:start w:val="3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83A4290"/>
    <w:multiLevelType w:val="hybridMultilevel"/>
    <w:tmpl w:val="8E50387C"/>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0F">
      <w:start w:val="1"/>
      <w:numFmt w:val="decimal"/>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9" w15:restartNumberingAfterBreak="0">
    <w:nsid w:val="6ED116BE"/>
    <w:multiLevelType w:val="hybridMultilevel"/>
    <w:tmpl w:val="DA2084A8"/>
    <w:lvl w:ilvl="0" w:tplc="D12E5C4A">
      <w:start w:val="1"/>
      <w:numFmt w:val="lowerLetter"/>
      <w:lvlText w:val="(%1)"/>
      <w:lvlJc w:val="left"/>
      <w:pPr>
        <w:ind w:left="1701" w:hanging="360"/>
      </w:pPr>
      <w:rPr>
        <w:rFonts w:hint="default"/>
      </w:rPr>
    </w:lvl>
    <w:lvl w:ilvl="1" w:tplc="04240019" w:tentative="1">
      <w:start w:val="1"/>
      <w:numFmt w:val="lowerLetter"/>
      <w:lvlText w:val="%2."/>
      <w:lvlJc w:val="left"/>
      <w:pPr>
        <w:ind w:left="2421" w:hanging="360"/>
      </w:pPr>
    </w:lvl>
    <w:lvl w:ilvl="2" w:tplc="0424001B" w:tentative="1">
      <w:start w:val="1"/>
      <w:numFmt w:val="lowerRoman"/>
      <w:lvlText w:val="%3."/>
      <w:lvlJc w:val="right"/>
      <w:pPr>
        <w:ind w:left="3141" w:hanging="180"/>
      </w:pPr>
    </w:lvl>
    <w:lvl w:ilvl="3" w:tplc="0424000F" w:tentative="1">
      <w:start w:val="1"/>
      <w:numFmt w:val="decimal"/>
      <w:lvlText w:val="%4."/>
      <w:lvlJc w:val="left"/>
      <w:pPr>
        <w:ind w:left="3861" w:hanging="360"/>
      </w:pPr>
    </w:lvl>
    <w:lvl w:ilvl="4" w:tplc="04240019" w:tentative="1">
      <w:start w:val="1"/>
      <w:numFmt w:val="lowerLetter"/>
      <w:lvlText w:val="%5."/>
      <w:lvlJc w:val="left"/>
      <w:pPr>
        <w:ind w:left="4581" w:hanging="360"/>
      </w:pPr>
    </w:lvl>
    <w:lvl w:ilvl="5" w:tplc="0424001B" w:tentative="1">
      <w:start w:val="1"/>
      <w:numFmt w:val="lowerRoman"/>
      <w:lvlText w:val="%6."/>
      <w:lvlJc w:val="right"/>
      <w:pPr>
        <w:ind w:left="5301" w:hanging="180"/>
      </w:pPr>
    </w:lvl>
    <w:lvl w:ilvl="6" w:tplc="0424000F" w:tentative="1">
      <w:start w:val="1"/>
      <w:numFmt w:val="decimal"/>
      <w:lvlText w:val="%7."/>
      <w:lvlJc w:val="left"/>
      <w:pPr>
        <w:ind w:left="6021" w:hanging="360"/>
      </w:pPr>
    </w:lvl>
    <w:lvl w:ilvl="7" w:tplc="04240019" w:tentative="1">
      <w:start w:val="1"/>
      <w:numFmt w:val="lowerLetter"/>
      <w:lvlText w:val="%8."/>
      <w:lvlJc w:val="left"/>
      <w:pPr>
        <w:ind w:left="6741" w:hanging="360"/>
      </w:pPr>
    </w:lvl>
    <w:lvl w:ilvl="8" w:tplc="0424001B" w:tentative="1">
      <w:start w:val="1"/>
      <w:numFmt w:val="lowerRoman"/>
      <w:lvlText w:val="%9."/>
      <w:lvlJc w:val="right"/>
      <w:pPr>
        <w:ind w:left="7461" w:hanging="180"/>
      </w:pPr>
    </w:lvl>
  </w:abstractNum>
  <w:abstractNum w:abstractNumId="5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1" w15:restartNumberingAfterBreak="0">
    <w:nsid w:val="71E351C7"/>
    <w:multiLevelType w:val="hybridMultilevel"/>
    <w:tmpl w:val="30C6788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5322"/>
        </w:tabs>
        <w:ind w:left="5322"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38E6220"/>
    <w:multiLevelType w:val="hybridMultilevel"/>
    <w:tmpl w:val="1EE2176C"/>
    <w:lvl w:ilvl="0" w:tplc="AB381518">
      <w:start w:val="29"/>
      <w:numFmt w:val="decimal"/>
      <w:lvlText w:val="%1."/>
      <w:lvlJc w:val="left"/>
      <w:pPr>
        <w:ind w:left="360" w:hanging="360"/>
      </w:pPr>
      <w:rPr>
        <w:rFonts w:ascii="Open Sans" w:eastAsia="Times New Roman"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153645157">
    <w:abstractNumId w:val="10"/>
  </w:num>
  <w:num w:numId="2" w16cid:durableId="437796461">
    <w:abstractNumId w:val="18"/>
  </w:num>
  <w:num w:numId="3" w16cid:durableId="168909998">
    <w:abstractNumId w:val="24"/>
  </w:num>
  <w:num w:numId="4" w16cid:durableId="251477525">
    <w:abstractNumId w:val="28"/>
  </w:num>
  <w:num w:numId="5" w16cid:durableId="859584692">
    <w:abstractNumId w:val="23"/>
  </w:num>
  <w:num w:numId="6" w16cid:durableId="1254318199">
    <w:abstractNumId w:val="53"/>
  </w:num>
  <w:num w:numId="7" w16cid:durableId="1405106688">
    <w:abstractNumId w:val="15"/>
  </w:num>
  <w:num w:numId="8" w16cid:durableId="251091309">
    <w:abstractNumId w:val="42"/>
  </w:num>
  <w:num w:numId="9" w16cid:durableId="1353527914">
    <w:abstractNumId w:val="8"/>
  </w:num>
  <w:num w:numId="10" w16cid:durableId="1963535498">
    <w:abstractNumId w:val="50"/>
  </w:num>
  <w:num w:numId="11" w16cid:durableId="1132746030">
    <w:abstractNumId w:val="55"/>
  </w:num>
  <w:num w:numId="12" w16cid:durableId="1557281572">
    <w:abstractNumId w:val="48"/>
  </w:num>
  <w:num w:numId="13" w16cid:durableId="650988523">
    <w:abstractNumId w:val="20"/>
  </w:num>
  <w:num w:numId="14" w16cid:durableId="2019040000">
    <w:abstractNumId w:val="54"/>
  </w:num>
  <w:num w:numId="15" w16cid:durableId="662465026">
    <w:abstractNumId w:val="19"/>
  </w:num>
  <w:num w:numId="16" w16cid:durableId="1379403231">
    <w:abstractNumId w:val="22"/>
  </w:num>
  <w:num w:numId="17" w16cid:durableId="639386456">
    <w:abstractNumId w:val="33"/>
  </w:num>
  <w:num w:numId="18" w16cid:durableId="1040012116">
    <w:abstractNumId w:val="17"/>
  </w:num>
  <w:num w:numId="19" w16cid:durableId="1426073239">
    <w:abstractNumId w:val="49"/>
  </w:num>
  <w:num w:numId="20" w16cid:durableId="1306161991">
    <w:abstractNumId w:val="51"/>
  </w:num>
  <w:num w:numId="21" w16cid:durableId="479425866">
    <w:abstractNumId w:val="38"/>
  </w:num>
  <w:num w:numId="22" w16cid:durableId="1742169587">
    <w:abstractNumId w:val="27"/>
  </w:num>
  <w:num w:numId="23" w16cid:durableId="129203046">
    <w:abstractNumId w:val="32"/>
  </w:num>
  <w:num w:numId="24" w16cid:durableId="1722246145">
    <w:abstractNumId w:val="16"/>
  </w:num>
  <w:num w:numId="25" w16cid:durableId="484786691">
    <w:abstractNumId w:val="34"/>
  </w:num>
  <w:num w:numId="26" w16cid:durableId="1323966469">
    <w:abstractNumId w:val="40"/>
  </w:num>
  <w:num w:numId="27" w16cid:durableId="1959295094">
    <w:abstractNumId w:val="45"/>
  </w:num>
  <w:num w:numId="28" w16cid:durableId="945580947">
    <w:abstractNumId w:val="29"/>
  </w:num>
  <w:num w:numId="29" w16cid:durableId="291986937">
    <w:abstractNumId w:val="6"/>
  </w:num>
  <w:num w:numId="30" w16cid:durableId="1415973241">
    <w:abstractNumId w:val="7"/>
  </w:num>
  <w:num w:numId="31" w16cid:durableId="210109869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5459524">
    <w:abstractNumId w:val="9"/>
  </w:num>
  <w:num w:numId="33" w16cid:durableId="462964115">
    <w:abstractNumId w:val="30"/>
  </w:num>
  <w:num w:numId="34" w16cid:durableId="1076827734">
    <w:abstractNumId w:val="37"/>
  </w:num>
  <w:num w:numId="35" w16cid:durableId="1755204602">
    <w:abstractNumId w:val="43"/>
  </w:num>
  <w:num w:numId="36" w16cid:durableId="808133822">
    <w:abstractNumId w:val="26"/>
  </w:num>
  <w:num w:numId="37" w16cid:durableId="2016414331">
    <w:abstractNumId w:val="39"/>
  </w:num>
  <w:num w:numId="38" w16cid:durableId="1405176378">
    <w:abstractNumId w:val="41"/>
  </w:num>
  <w:num w:numId="39" w16cid:durableId="2000694016">
    <w:abstractNumId w:val="36"/>
  </w:num>
  <w:num w:numId="40" w16cid:durableId="1778134665">
    <w:abstractNumId w:val="12"/>
  </w:num>
  <w:num w:numId="41" w16cid:durableId="1411272802">
    <w:abstractNumId w:val="31"/>
  </w:num>
  <w:num w:numId="42" w16cid:durableId="353848165">
    <w:abstractNumId w:val="21"/>
  </w:num>
  <w:num w:numId="43" w16cid:durableId="1687249449">
    <w:abstractNumId w:val="14"/>
  </w:num>
  <w:num w:numId="44" w16cid:durableId="722561553">
    <w:abstractNumId w:val="11"/>
  </w:num>
  <w:num w:numId="45" w16cid:durableId="1204950842">
    <w:abstractNumId w:val="35"/>
  </w:num>
  <w:num w:numId="46" w16cid:durableId="1520270186">
    <w:abstractNumId w:val="52"/>
  </w:num>
  <w:num w:numId="47" w16cid:durableId="1473672819">
    <w:abstractNumId w:val="44"/>
  </w:num>
  <w:num w:numId="48" w16cid:durableId="526914198">
    <w:abstractNumId w:val="25"/>
  </w:num>
  <w:num w:numId="49" w16cid:durableId="1287540834">
    <w:abstractNumId w:val="13"/>
  </w:num>
  <w:num w:numId="50" w16cid:durableId="1687752677">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292"/>
    <w:rsid w:val="00000505"/>
    <w:rsid w:val="00000A76"/>
    <w:rsid w:val="00000C09"/>
    <w:rsid w:val="00000C8A"/>
    <w:rsid w:val="00001699"/>
    <w:rsid w:val="00001A3E"/>
    <w:rsid w:val="00001D78"/>
    <w:rsid w:val="0000206B"/>
    <w:rsid w:val="00002112"/>
    <w:rsid w:val="000023D8"/>
    <w:rsid w:val="00003301"/>
    <w:rsid w:val="000034DE"/>
    <w:rsid w:val="00003A2B"/>
    <w:rsid w:val="00003E1B"/>
    <w:rsid w:val="000042FF"/>
    <w:rsid w:val="00004360"/>
    <w:rsid w:val="000043F8"/>
    <w:rsid w:val="000049DE"/>
    <w:rsid w:val="00004B0D"/>
    <w:rsid w:val="00004C52"/>
    <w:rsid w:val="0000520C"/>
    <w:rsid w:val="0000613B"/>
    <w:rsid w:val="000063E6"/>
    <w:rsid w:val="00006B75"/>
    <w:rsid w:val="00006EC6"/>
    <w:rsid w:val="00007390"/>
    <w:rsid w:val="000073C2"/>
    <w:rsid w:val="000074B6"/>
    <w:rsid w:val="000075AC"/>
    <w:rsid w:val="00007700"/>
    <w:rsid w:val="000102B3"/>
    <w:rsid w:val="00010E5E"/>
    <w:rsid w:val="00010FE1"/>
    <w:rsid w:val="00011089"/>
    <w:rsid w:val="00011993"/>
    <w:rsid w:val="00011B83"/>
    <w:rsid w:val="00012CF7"/>
    <w:rsid w:val="00012CF8"/>
    <w:rsid w:val="000132DD"/>
    <w:rsid w:val="000140DC"/>
    <w:rsid w:val="00014211"/>
    <w:rsid w:val="0001445A"/>
    <w:rsid w:val="000145A5"/>
    <w:rsid w:val="0001484A"/>
    <w:rsid w:val="000148D7"/>
    <w:rsid w:val="00014A6F"/>
    <w:rsid w:val="00014FD4"/>
    <w:rsid w:val="000150E5"/>
    <w:rsid w:val="0001580C"/>
    <w:rsid w:val="00015D3D"/>
    <w:rsid w:val="00015D6E"/>
    <w:rsid w:val="00016047"/>
    <w:rsid w:val="0001627C"/>
    <w:rsid w:val="00016369"/>
    <w:rsid w:val="0001657E"/>
    <w:rsid w:val="00016B2B"/>
    <w:rsid w:val="00016C1F"/>
    <w:rsid w:val="00016C24"/>
    <w:rsid w:val="00017776"/>
    <w:rsid w:val="00017D9B"/>
    <w:rsid w:val="00020095"/>
    <w:rsid w:val="0002040F"/>
    <w:rsid w:val="0002096C"/>
    <w:rsid w:val="0002142C"/>
    <w:rsid w:val="000218D1"/>
    <w:rsid w:val="00022618"/>
    <w:rsid w:val="0002277A"/>
    <w:rsid w:val="0002284B"/>
    <w:rsid w:val="00022BE9"/>
    <w:rsid w:val="00022F38"/>
    <w:rsid w:val="0002309C"/>
    <w:rsid w:val="00023203"/>
    <w:rsid w:val="00023E98"/>
    <w:rsid w:val="00024081"/>
    <w:rsid w:val="00024685"/>
    <w:rsid w:val="00024703"/>
    <w:rsid w:val="00024BED"/>
    <w:rsid w:val="00024FEF"/>
    <w:rsid w:val="00025064"/>
    <w:rsid w:val="00025B4F"/>
    <w:rsid w:val="00026931"/>
    <w:rsid w:val="00026CAA"/>
    <w:rsid w:val="0002751E"/>
    <w:rsid w:val="00027A77"/>
    <w:rsid w:val="00030220"/>
    <w:rsid w:val="00030C50"/>
    <w:rsid w:val="00031DDA"/>
    <w:rsid w:val="0003244D"/>
    <w:rsid w:val="000325BE"/>
    <w:rsid w:val="00032754"/>
    <w:rsid w:val="00032CA0"/>
    <w:rsid w:val="00032E9A"/>
    <w:rsid w:val="00033527"/>
    <w:rsid w:val="000335D6"/>
    <w:rsid w:val="00034339"/>
    <w:rsid w:val="000352AF"/>
    <w:rsid w:val="0003682D"/>
    <w:rsid w:val="00037684"/>
    <w:rsid w:val="00037AB0"/>
    <w:rsid w:val="000404C9"/>
    <w:rsid w:val="000414D7"/>
    <w:rsid w:val="00041A20"/>
    <w:rsid w:val="00041D1A"/>
    <w:rsid w:val="00042840"/>
    <w:rsid w:val="000443E4"/>
    <w:rsid w:val="0004599E"/>
    <w:rsid w:val="00045E2C"/>
    <w:rsid w:val="000465FD"/>
    <w:rsid w:val="00046854"/>
    <w:rsid w:val="000478FE"/>
    <w:rsid w:val="00047A4C"/>
    <w:rsid w:val="00050762"/>
    <w:rsid w:val="00050FE5"/>
    <w:rsid w:val="0005145C"/>
    <w:rsid w:val="000514D8"/>
    <w:rsid w:val="00051E9C"/>
    <w:rsid w:val="00051EB8"/>
    <w:rsid w:val="00052493"/>
    <w:rsid w:val="0005290E"/>
    <w:rsid w:val="000529B9"/>
    <w:rsid w:val="00052EFD"/>
    <w:rsid w:val="000538C0"/>
    <w:rsid w:val="00053CFA"/>
    <w:rsid w:val="000569BD"/>
    <w:rsid w:val="00056B20"/>
    <w:rsid w:val="00056D91"/>
    <w:rsid w:val="0005706E"/>
    <w:rsid w:val="0005742C"/>
    <w:rsid w:val="0006027A"/>
    <w:rsid w:val="000606B6"/>
    <w:rsid w:val="00060930"/>
    <w:rsid w:val="00060A61"/>
    <w:rsid w:val="00060F32"/>
    <w:rsid w:val="000611F7"/>
    <w:rsid w:val="000617F5"/>
    <w:rsid w:val="00061BC4"/>
    <w:rsid w:val="0006206B"/>
    <w:rsid w:val="00062896"/>
    <w:rsid w:val="0006349C"/>
    <w:rsid w:val="00064A9B"/>
    <w:rsid w:val="00064B87"/>
    <w:rsid w:val="00066178"/>
    <w:rsid w:val="00067254"/>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6B12"/>
    <w:rsid w:val="00076BB6"/>
    <w:rsid w:val="000772E5"/>
    <w:rsid w:val="00077417"/>
    <w:rsid w:val="00077583"/>
    <w:rsid w:val="000776F9"/>
    <w:rsid w:val="000777C3"/>
    <w:rsid w:val="000778AC"/>
    <w:rsid w:val="000779FC"/>
    <w:rsid w:val="00077C6D"/>
    <w:rsid w:val="0008070A"/>
    <w:rsid w:val="000808BD"/>
    <w:rsid w:val="00080D8C"/>
    <w:rsid w:val="00081289"/>
    <w:rsid w:val="00081916"/>
    <w:rsid w:val="00081F98"/>
    <w:rsid w:val="000822AE"/>
    <w:rsid w:val="000824B0"/>
    <w:rsid w:val="000833DF"/>
    <w:rsid w:val="0008346E"/>
    <w:rsid w:val="00083AEA"/>
    <w:rsid w:val="00083E44"/>
    <w:rsid w:val="000841F9"/>
    <w:rsid w:val="00085CC2"/>
    <w:rsid w:val="00086971"/>
    <w:rsid w:val="00086AF1"/>
    <w:rsid w:val="00086CD1"/>
    <w:rsid w:val="00086F9E"/>
    <w:rsid w:val="00087544"/>
    <w:rsid w:val="00087D1D"/>
    <w:rsid w:val="00087DAE"/>
    <w:rsid w:val="00090476"/>
    <w:rsid w:val="00090F3B"/>
    <w:rsid w:val="0009138F"/>
    <w:rsid w:val="00091C34"/>
    <w:rsid w:val="000942BA"/>
    <w:rsid w:val="00094688"/>
    <w:rsid w:val="0009474A"/>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CB1"/>
    <w:rsid w:val="000A3D47"/>
    <w:rsid w:val="000A3F4C"/>
    <w:rsid w:val="000A40AC"/>
    <w:rsid w:val="000A43E3"/>
    <w:rsid w:val="000A659E"/>
    <w:rsid w:val="000A6E22"/>
    <w:rsid w:val="000A6F22"/>
    <w:rsid w:val="000A7744"/>
    <w:rsid w:val="000A777D"/>
    <w:rsid w:val="000A7EC7"/>
    <w:rsid w:val="000B00D1"/>
    <w:rsid w:val="000B012B"/>
    <w:rsid w:val="000B03F6"/>
    <w:rsid w:val="000B04FB"/>
    <w:rsid w:val="000B11B2"/>
    <w:rsid w:val="000B23F0"/>
    <w:rsid w:val="000B2B84"/>
    <w:rsid w:val="000B340A"/>
    <w:rsid w:val="000B3FF5"/>
    <w:rsid w:val="000B4E6D"/>
    <w:rsid w:val="000B5D34"/>
    <w:rsid w:val="000B5DD8"/>
    <w:rsid w:val="000B7B44"/>
    <w:rsid w:val="000B7C1E"/>
    <w:rsid w:val="000B7EAE"/>
    <w:rsid w:val="000C0B43"/>
    <w:rsid w:val="000C0FD2"/>
    <w:rsid w:val="000C1856"/>
    <w:rsid w:val="000C1A36"/>
    <w:rsid w:val="000C1E30"/>
    <w:rsid w:val="000C2FE0"/>
    <w:rsid w:val="000C305E"/>
    <w:rsid w:val="000C3344"/>
    <w:rsid w:val="000C36A2"/>
    <w:rsid w:val="000C36D4"/>
    <w:rsid w:val="000C40FC"/>
    <w:rsid w:val="000C424C"/>
    <w:rsid w:val="000C4BF7"/>
    <w:rsid w:val="000C5B08"/>
    <w:rsid w:val="000C6487"/>
    <w:rsid w:val="000C7728"/>
    <w:rsid w:val="000D1988"/>
    <w:rsid w:val="000D1CA4"/>
    <w:rsid w:val="000D2367"/>
    <w:rsid w:val="000D2BB0"/>
    <w:rsid w:val="000D2EF9"/>
    <w:rsid w:val="000D3507"/>
    <w:rsid w:val="000D366F"/>
    <w:rsid w:val="000D3845"/>
    <w:rsid w:val="000D3E47"/>
    <w:rsid w:val="000D4AF0"/>
    <w:rsid w:val="000D500C"/>
    <w:rsid w:val="000D55CA"/>
    <w:rsid w:val="000D59F8"/>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95F"/>
    <w:rsid w:val="000E1C4B"/>
    <w:rsid w:val="000E1E87"/>
    <w:rsid w:val="000E2191"/>
    <w:rsid w:val="000E4567"/>
    <w:rsid w:val="000E4A63"/>
    <w:rsid w:val="000E57F7"/>
    <w:rsid w:val="000E5D6A"/>
    <w:rsid w:val="000E5E2E"/>
    <w:rsid w:val="000E660B"/>
    <w:rsid w:val="000E75B7"/>
    <w:rsid w:val="000F07E7"/>
    <w:rsid w:val="000F0AAB"/>
    <w:rsid w:val="000F12A7"/>
    <w:rsid w:val="000F1CFA"/>
    <w:rsid w:val="000F2296"/>
    <w:rsid w:val="000F2639"/>
    <w:rsid w:val="000F2937"/>
    <w:rsid w:val="000F2ACA"/>
    <w:rsid w:val="000F2B1E"/>
    <w:rsid w:val="000F31FA"/>
    <w:rsid w:val="000F3D6D"/>
    <w:rsid w:val="000F5850"/>
    <w:rsid w:val="000F596A"/>
    <w:rsid w:val="000F5979"/>
    <w:rsid w:val="000F5AE8"/>
    <w:rsid w:val="000F5E72"/>
    <w:rsid w:val="000F64DE"/>
    <w:rsid w:val="000F6570"/>
    <w:rsid w:val="000F6B53"/>
    <w:rsid w:val="000F6FD7"/>
    <w:rsid w:val="000F724F"/>
    <w:rsid w:val="001002A8"/>
    <w:rsid w:val="00100668"/>
    <w:rsid w:val="00100805"/>
    <w:rsid w:val="00100A01"/>
    <w:rsid w:val="001015DC"/>
    <w:rsid w:val="00101929"/>
    <w:rsid w:val="00102611"/>
    <w:rsid w:val="00102BE1"/>
    <w:rsid w:val="001031FB"/>
    <w:rsid w:val="001033B9"/>
    <w:rsid w:val="001039A3"/>
    <w:rsid w:val="00103BB0"/>
    <w:rsid w:val="00103D80"/>
    <w:rsid w:val="00104B7C"/>
    <w:rsid w:val="00104E2A"/>
    <w:rsid w:val="00105220"/>
    <w:rsid w:val="00105222"/>
    <w:rsid w:val="0010533C"/>
    <w:rsid w:val="0010568C"/>
    <w:rsid w:val="00105AA6"/>
    <w:rsid w:val="001060E9"/>
    <w:rsid w:val="00106233"/>
    <w:rsid w:val="001064DA"/>
    <w:rsid w:val="00106722"/>
    <w:rsid w:val="0010683B"/>
    <w:rsid w:val="001073E4"/>
    <w:rsid w:val="001073E7"/>
    <w:rsid w:val="001079F2"/>
    <w:rsid w:val="00107B9C"/>
    <w:rsid w:val="00110745"/>
    <w:rsid w:val="00110BE2"/>
    <w:rsid w:val="00110CA3"/>
    <w:rsid w:val="00110E02"/>
    <w:rsid w:val="00111630"/>
    <w:rsid w:val="0011190E"/>
    <w:rsid w:val="00112D9C"/>
    <w:rsid w:val="00113E46"/>
    <w:rsid w:val="001142A1"/>
    <w:rsid w:val="0011530E"/>
    <w:rsid w:val="0011594F"/>
    <w:rsid w:val="00115E9D"/>
    <w:rsid w:val="0011652A"/>
    <w:rsid w:val="00116838"/>
    <w:rsid w:val="001171E4"/>
    <w:rsid w:val="001175D4"/>
    <w:rsid w:val="00117A3E"/>
    <w:rsid w:val="00117AB9"/>
    <w:rsid w:val="001204B3"/>
    <w:rsid w:val="00120B84"/>
    <w:rsid w:val="00120F33"/>
    <w:rsid w:val="001212A2"/>
    <w:rsid w:val="00121CF3"/>
    <w:rsid w:val="00121EA6"/>
    <w:rsid w:val="00122700"/>
    <w:rsid w:val="0012294E"/>
    <w:rsid w:val="00122C7F"/>
    <w:rsid w:val="00123B12"/>
    <w:rsid w:val="0012579E"/>
    <w:rsid w:val="00125875"/>
    <w:rsid w:val="00126304"/>
    <w:rsid w:val="00127B2B"/>
    <w:rsid w:val="00127B82"/>
    <w:rsid w:val="0013034E"/>
    <w:rsid w:val="0013056B"/>
    <w:rsid w:val="00130F27"/>
    <w:rsid w:val="00131273"/>
    <w:rsid w:val="00131A8D"/>
    <w:rsid w:val="00131C69"/>
    <w:rsid w:val="001322E7"/>
    <w:rsid w:val="001326A6"/>
    <w:rsid w:val="001329E4"/>
    <w:rsid w:val="00132C78"/>
    <w:rsid w:val="0013381C"/>
    <w:rsid w:val="0013461E"/>
    <w:rsid w:val="00135300"/>
    <w:rsid w:val="0013536A"/>
    <w:rsid w:val="00135B29"/>
    <w:rsid w:val="00135F0D"/>
    <w:rsid w:val="001360A5"/>
    <w:rsid w:val="0013638E"/>
    <w:rsid w:val="00136578"/>
    <w:rsid w:val="00136A97"/>
    <w:rsid w:val="00136B7D"/>
    <w:rsid w:val="00136DA0"/>
    <w:rsid w:val="00136F5C"/>
    <w:rsid w:val="00137143"/>
    <w:rsid w:val="001372AD"/>
    <w:rsid w:val="00137300"/>
    <w:rsid w:val="0013754D"/>
    <w:rsid w:val="00137B63"/>
    <w:rsid w:val="00137BF1"/>
    <w:rsid w:val="00137EF4"/>
    <w:rsid w:val="001405EB"/>
    <w:rsid w:val="001407BC"/>
    <w:rsid w:val="001415ED"/>
    <w:rsid w:val="001417B7"/>
    <w:rsid w:val="00141D57"/>
    <w:rsid w:val="00142670"/>
    <w:rsid w:val="0014292D"/>
    <w:rsid w:val="001429DD"/>
    <w:rsid w:val="00142B06"/>
    <w:rsid w:val="00143913"/>
    <w:rsid w:val="001439AB"/>
    <w:rsid w:val="00143AEF"/>
    <w:rsid w:val="00143B94"/>
    <w:rsid w:val="00143C21"/>
    <w:rsid w:val="00143F99"/>
    <w:rsid w:val="001441BA"/>
    <w:rsid w:val="0014486A"/>
    <w:rsid w:val="00144E87"/>
    <w:rsid w:val="00145AB9"/>
    <w:rsid w:val="00145DE1"/>
    <w:rsid w:val="00146312"/>
    <w:rsid w:val="001468EB"/>
    <w:rsid w:val="00146A30"/>
    <w:rsid w:val="00146A50"/>
    <w:rsid w:val="00146BBA"/>
    <w:rsid w:val="00146E76"/>
    <w:rsid w:val="00146F1B"/>
    <w:rsid w:val="00147135"/>
    <w:rsid w:val="0014759E"/>
    <w:rsid w:val="0014775B"/>
    <w:rsid w:val="00147D46"/>
    <w:rsid w:val="00150EDE"/>
    <w:rsid w:val="00151240"/>
    <w:rsid w:val="001514B7"/>
    <w:rsid w:val="001521CC"/>
    <w:rsid w:val="00152C07"/>
    <w:rsid w:val="00152D21"/>
    <w:rsid w:val="0015365F"/>
    <w:rsid w:val="00153D7E"/>
    <w:rsid w:val="00154316"/>
    <w:rsid w:val="00154718"/>
    <w:rsid w:val="00155268"/>
    <w:rsid w:val="001554E4"/>
    <w:rsid w:val="00155ABF"/>
    <w:rsid w:val="001563A4"/>
    <w:rsid w:val="00156AC3"/>
    <w:rsid w:val="0015756F"/>
    <w:rsid w:val="0015781A"/>
    <w:rsid w:val="001579DE"/>
    <w:rsid w:val="00157B4C"/>
    <w:rsid w:val="00157C20"/>
    <w:rsid w:val="00157EB1"/>
    <w:rsid w:val="00160F6F"/>
    <w:rsid w:val="00161E6A"/>
    <w:rsid w:val="00162521"/>
    <w:rsid w:val="001638BB"/>
    <w:rsid w:val="00164E57"/>
    <w:rsid w:val="00165C5E"/>
    <w:rsid w:val="001662D7"/>
    <w:rsid w:val="00166593"/>
    <w:rsid w:val="00167CDD"/>
    <w:rsid w:val="00170071"/>
    <w:rsid w:val="0017069D"/>
    <w:rsid w:val="00170EFD"/>
    <w:rsid w:val="00171035"/>
    <w:rsid w:val="0017110D"/>
    <w:rsid w:val="00171476"/>
    <w:rsid w:val="00171BAB"/>
    <w:rsid w:val="00171DC0"/>
    <w:rsid w:val="00172229"/>
    <w:rsid w:val="00172798"/>
    <w:rsid w:val="00173006"/>
    <w:rsid w:val="00173DE8"/>
    <w:rsid w:val="00174276"/>
    <w:rsid w:val="00174D8D"/>
    <w:rsid w:val="00175156"/>
    <w:rsid w:val="00175EA3"/>
    <w:rsid w:val="001760EC"/>
    <w:rsid w:val="00176C8C"/>
    <w:rsid w:val="00177058"/>
    <w:rsid w:val="001775D6"/>
    <w:rsid w:val="001776D6"/>
    <w:rsid w:val="00180C5C"/>
    <w:rsid w:val="00181115"/>
    <w:rsid w:val="00181CFB"/>
    <w:rsid w:val="00182036"/>
    <w:rsid w:val="0018230B"/>
    <w:rsid w:val="00182A9D"/>
    <w:rsid w:val="00182D5C"/>
    <w:rsid w:val="0018369E"/>
    <w:rsid w:val="00183AD9"/>
    <w:rsid w:val="001846FA"/>
    <w:rsid w:val="00184726"/>
    <w:rsid w:val="00184D04"/>
    <w:rsid w:val="00184F65"/>
    <w:rsid w:val="0018536E"/>
    <w:rsid w:val="00185B2B"/>
    <w:rsid w:val="00185F8A"/>
    <w:rsid w:val="00186484"/>
    <w:rsid w:val="00186895"/>
    <w:rsid w:val="00186E74"/>
    <w:rsid w:val="001872DC"/>
    <w:rsid w:val="00187617"/>
    <w:rsid w:val="00187700"/>
    <w:rsid w:val="00187759"/>
    <w:rsid w:val="00187B33"/>
    <w:rsid w:val="0019013D"/>
    <w:rsid w:val="00190370"/>
    <w:rsid w:val="0019106C"/>
    <w:rsid w:val="001917DD"/>
    <w:rsid w:val="00192A0F"/>
    <w:rsid w:val="00193548"/>
    <w:rsid w:val="00193E0E"/>
    <w:rsid w:val="001940AE"/>
    <w:rsid w:val="00194AC2"/>
    <w:rsid w:val="00194C32"/>
    <w:rsid w:val="00195B85"/>
    <w:rsid w:val="00195C90"/>
    <w:rsid w:val="00195DEF"/>
    <w:rsid w:val="00195E67"/>
    <w:rsid w:val="00196FCE"/>
    <w:rsid w:val="00197746"/>
    <w:rsid w:val="001A0819"/>
    <w:rsid w:val="001A0989"/>
    <w:rsid w:val="001A0C2E"/>
    <w:rsid w:val="001A1717"/>
    <w:rsid w:val="001A2465"/>
    <w:rsid w:val="001A2C12"/>
    <w:rsid w:val="001A2FD4"/>
    <w:rsid w:val="001A33E3"/>
    <w:rsid w:val="001A4340"/>
    <w:rsid w:val="001A4BF6"/>
    <w:rsid w:val="001A52A4"/>
    <w:rsid w:val="001A58A5"/>
    <w:rsid w:val="001A58AB"/>
    <w:rsid w:val="001A6015"/>
    <w:rsid w:val="001A683E"/>
    <w:rsid w:val="001A6C1F"/>
    <w:rsid w:val="001A6F6F"/>
    <w:rsid w:val="001B0125"/>
    <w:rsid w:val="001B0153"/>
    <w:rsid w:val="001B10C8"/>
    <w:rsid w:val="001B257C"/>
    <w:rsid w:val="001B2845"/>
    <w:rsid w:val="001B2B03"/>
    <w:rsid w:val="001B3BBB"/>
    <w:rsid w:val="001B486A"/>
    <w:rsid w:val="001B4909"/>
    <w:rsid w:val="001B4B95"/>
    <w:rsid w:val="001B4C04"/>
    <w:rsid w:val="001B4DBD"/>
    <w:rsid w:val="001B4FF4"/>
    <w:rsid w:val="001B51BF"/>
    <w:rsid w:val="001B5387"/>
    <w:rsid w:val="001B57D4"/>
    <w:rsid w:val="001B6586"/>
    <w:rsid w:val="001B6931"/>
    <w:rsid w:val="001B7B78"/>
    <w:rsid w:val="001C0AA2"/>
    <w:rsid w:val="001C0FAC"/>
    <w:rsid w:val="001C1C16"/>
    <w:rsid w:val="001C20A5"/>
    <w:rsid w:val="001C22D4"/>
    <w:rsid w:val="001C24AB"/>
    <w:rsid w:val="001C2685"/>
    <w:rsid w:val="001C2CC6"/>
    <w:rsid w:val="001C2F51"/>
    <w:rsid w:val="001C49D3"/>
    <w:rsid w:val="001C4C63"/>
    <w:rsid w:val="001C4D5E"/>
    <w:rsid w:val="001C5151"/>
    <w:rsid w:val="001C5567"/>
    <w:rsid w:val="001C5863"/>
    <w:rsid w:val="001C5BC7"/>
    <w:rsid w:val="001C5C6B"/>
    <w:rsid w:val="001C5E30"/>
    <w:rsid w:val="001C64F2"/>
    <w:rsid w:val="001C6509"/>
    <w:rsid w:val="001C7160"/>
    <w:rsid w:val="001C7C6B"/>
    <w:rsid w:val="001C7E53"/>
    <w:rsid w:val="001D0CD1"/>
    <w:rsid w:val="001D1121"/>
    <w:rsid w:val="001D11CD"/>
    <w:rsid w:val="001D1811"/>
    <w:rsid w:val="001D27BC"/>
    <w:rsid w:val="001D294D"/>
    <w:rsid w:val="001D3471"/>
    <w:rsid w:val="001D381E"/>
    <w:rsid w:val="001D3B30"/>
    <w:rsid w:val="001D40F7"/>
    <w:rsid w:val="001D42EF"/>
    <w:rsid w:val="001D4BF8"/>
    <w:rsid w:val="001D5681"/>
    <w:rsid w:val="001D5D59"/>
    <w:rsid w:val="001D6040"/>
    <w:rsid w:val="001D6E0B"/>
    <w:rsid w:val="001D7684"/>
    <w:rsid w:val="001D79C8"/>
    <w:rsid w:val="001D7D34"/>
    <w:rsid w:val="001E0219"/>
    <w:rsid w:val="001E083D"/>
    <w:rsid w:val="001E155F"/>
    <w:rsid w:val="001E1752"/>
    <w:rsid w:val="001E17B8"/>
    <w:rsid w:val="001E17CA"/>
    <w:rsid w:val="001E1ADE"/>
    <w:rsid w:val="001E2613"/>
    <w:rsid w:val="001E2754"/>
    <w:rsid w:val="001E2814"/>
    <w:rsid w:val="001E2820"/>
    <w:rsid w:val="001E2B42"/>
    <w:rsid w:val="001E2E30"/>
    <w:rsid w:val="001E4260"/>
    <w:rsid w:val="001E5FA8"/>
    <w:rsid w:val="001E6178"/>
    <w:rsid w:val="001E6327"/>
    <w:rsid w:val="001E6A01"/>
    <w:rsid w:val="001E6A37"/>
    <w:rsid w:val="001E7A02"/>
    <w:rsid w:val="001E7EEC"/>
    <w:rsid w:val="001F1157"/>
    <w:rsid w:val="001F1194"/>
    <w:rsid w:val="001F1567"/>
    <w:rsid w:val="001F195B"/>
    <w:rsid w:val="001F1A87"/>
    <w:rsid w:val="001F2140"/>
    <w:rsid w:val="001F2290"/>
    <w:rsid w:val="001F2382"/>
    <w:rsid w:val="001F2597"/>
    <w:rsid w:val="001F2D4D"/>
    <w:rsid w:val="001F39E8"/>
    <w:rsid w:val="001F47B5"/>
    <w:rsid w:val="001F4904"/>
    <w:rsid w:val="001F4B76"/>
    <w:rsid w:val="001F4B7F"/>
    <w:rsid w:val="001F55F1"/>
    <w:rsid w:val="001F5B0F"/>
    <w:rsid w:val="001F5E2F"/>
    <w:rsid w:val="001F5FDB"/>
    <w:rsid w:val="001F6089"/>
    <w:rsid w:val="001F6967"/>
    <w:rsid w:val="001F6CD5"/>
    <w:rsid w:val="001F6EA2"/>
    <w:rsid w:val="001F738B"/>
    <w:rsid w:val="001F7820"/>
    <w:rsid w:val="001F78EC"/>
    <w:rsid w:val="001F7D65"/>
    <w:rsid w:val="0020005E"/>
    <w:rsid w:val="00200159"/>
    <w:rsid w:val="002003E9"/>
    <w:rsid w:val="002008E0"/>
    <w:rsid w:val="00200AE0"/>
    <w:rsid w:val="00200B1B"/>
    <w:rsid w:val="00200C77"/>
    <w:rsid w:val="00200E97"/>
    <w:rsid w:val="00200F09"/>
    <w:rsid w:val="002013A0"/>
    <w:rsid w:val="0020162A"/>
    <w:rsid w:val="00201C6F"/>
    <w:rsid w:val="002034B7"/>
    <w:rsid w:val="00203567"/>
    <w:rsid w:val="00203C40"/>
    <w:rsid w:val="00203D01"/>
    <w:rsid w:val="00203D48"/>
    <w:rsid w:val="00204CCF"/>
    <w:rsid w:val="00204E9A"/>
    <w:rsid w:val="00205398"/>
    <w:rsid w:val="00205C2D"/>
    <w:rsid w:val="002063FC"/>
    <w:rsid w:val="00206554"/>
    <w:rsid w:val="002073EC"/>
    <w:rsid w:val="00207F2B"/>
    <w:rsid w:val="0021073B"/>
    <w:rsid w:val="00211345"/>
    <w:rsid w:val="0021325E"/>
    <w:rsid w:val="0021341B"/>
    <w:rsid w:val="002134EC"/>
    <w:rsid w:val="00213E93"/>
    <w:rsid w:val="00213F7F"/>
    <w:rsid w:val="00214010"/>
    <w:rsid w:val="002143FC"/>
    <w:rsid w:val="00214449"/>
    <w:rsid w:val="00214663"/>
    <w:rsid w:val="002150F8"/>
    <w:rsid w:val="002155EE"/>
    <w:rsid w:val="0021579E"/>
    <w:rsid w:val="0021668E"/>
    <w:rsid w:val="00216802"/>
    <w:rsid w:val="00216FB1"/>
    <w:rsid w:val="00216FF9"/>
    <w:rsid w:val="00217278"/>
    <w:rsid w:val="00217EC0"/>
    <w:rsid w:val="002202F6"/>
    <w:rsid w:val="00220A1D"/>
    <w:rsid w:val="002229A3"/>
    <w:rsid w:val="00222AE7"/>
    <w:rsid w:val="00222DF9"/>
    <w:rsid w:val="00223248"/>
    <w:rsid w:val="00223656"/>
    <w:rsid w:val="0022390C"/>
    <w:rsid w:val="00223F71"/>
    <w:rsid w:val="00224630"/>
    <w:rsid w:val="00224914"/>
    <w:rsid w:val="002249BC"/>
    <w:rsid w:val="00224B82"/>
    <w:rsid w:val="002252FB"/>
    <w:rsid w:val="0022544B"/>
    <w:rsid w:val="00225B3A"/>
    <w:rsid w:val="00225B84"/>
    <w:rsid w:val="00225BCA"/>
    <w:rsid w:val="00225D81"/>
    <w:rsid w:val="002260DC"/>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7B8"/>
    <w:rsid w:val="00232B5A"/>
    <w:rsid w:val="0023310D"/>
    <w:rsid w:val="002333FC"/>
    <w:rsid w:val="0023354C"/>
    <w:rsid w:val="00233D25"/>
    <w:rsid w:val="00233E61"/>
    <w:rsid w:val="00234902"/>
    <w:rsid w:val="00234CD6"/>
    <w:rsid w:val="00235332"/>
    <w:rsid w:val="002353E4"/>
    <w:rsid w:val="002359A6"/>
    <w:rsid w:val="00236F69"/>
    <w:rsid w:val="00237755"/>
    <w:rsid w:val="0023782F"/>
    <w:rsid w:val="00237931"/>
    <w:rsid w:val="00237975"/>
    <w:rsid w:val="002403E2"/>
    <w:rsid w:val="00241ACB"/>
    <w:rsid w:val="00242098"/>
    <w:rsid w:val="002420BC"/>
    <w:rsid w:val="0024288F"/>
    <w:rsid w:val="00244025"/>
    <w:rsid w:val="00245CB8"/>
    <w:rsid w:val="00246299"/>
    <w:rsid w:val="002465E8"/>
    <w:rsid w:val="0024670B"/>
    <w:rsid w:val="00246CFE"/>
    <w:rsid w:val="00246FF2"/>
    <w:rsid w:val="00247211"/>
    <w:rsid w:val="002474B7"/>
    <w:rsid w:val="002476EF"/>
    <w:rsid w:val="00247D65"/>
    <w:rsid w:val="002505DE"/>
    <w:rsid w:val="0025101D"/>
    <w:rsid w:val="00251458"/>
    <w:rsid w:val="00251621"/>
    <w:rsid w:val="002517B1"/>
    <w:rsid w:val="002528AA"/>
    <w:rsid w:val="00253633"/>
    <w:rsid w:val="00253AB2"/>
    <w:rsid w:val="00254941"/>
    <w:rsid w:val="00254FF8"/>
    <w:rsid w:val="00256338"/>
    <w:rsid w:val="002566B5"/>
    <w:rsid w:val="002569E2"/>
    <w:rsid w:val="00256CA6"/>
    <w:rsid w:val="00256D56"/>
    <w:rsid w:val="0026110C"/>
    <w:rsid w:val="00261B00"/>
    <w:rsid w:val="002632AE"/>
    <w:rsid w:val="00263C2F"/>
    <w:rsid w:val="002657B7"/>
    <w:rsid w:val="002667EB"/>
    <w:rsid w:val="00266884"/>
    <w:rsid w:val="00266E53"/>
    <w:rsid w:val="0026705C"/>
    <w:rsid w:val="0026746C"/>
    <w:rsid w:val="002676E3"/>
    <w:rsid w:val="00267F19"/>
    <w:rsid w:val="0027040F"/>
    <w:rsid w:val="00270EA6"/>
    <w:rsid w:val="00271A1D"/>
    <w:rsid w:val="00271C81"/>
    <w:rsid w:val="00271FD1"/>
    <w:rsid w:val="00272194"/>
    <w:rsid w:val="0027226B"/>
    <w:rsid w:val="00272DCC"/>
    <w:rsid w:val="002738D0"/>
    <w:rsid w:val="00273AD8"/>
    <w:rsid w:val="00273B37"/>
    <w:rsid w:val="00273B64"/>
    <w:rsid w:val="00273CD4"/>
    <w:rsid w:val="00273DFF"/>
    <w:rsid w:val="00275625"/>
    <w:rsid w:val="00275EEC"/>
    <w:rsid w:val="0027636D"/>
    <w:rsid w:val="002768C9"/>
    <w:rsid w:val="00276C1C"/>
    <w:rsid w:val="0027731C"/>
    <w:rsid w:val="00277BDE"/>
    <w:rsid w:val="00277D7D"/>
    <w:rsid w:val="00277E1B"/>
    <w:rsid w:val="00280444"/>
    <w:rsid w:val="00281154"/>
    <w:rsid w:val="00281390"/>
    <w:rsid w:val="00281CCD"/>
    <w:rsid w:val="00281E57"/>
    <w:rsid w:val="00284AA2"/>
    <w:rsid w:val="00285AB5"/>
    <w:rsid w:val="002868F7"/>
    <w:rsid w:val="00286AA3"/>
    <w:rsid w:val="00286C9E"/>
    <w:rsid w:val="00287459"/>
    <w:rsid w:val="00287BCD"/>
    <w:rsid w:val="00287D92"/>
    <w:rsid w:val="00287F43"/>
    <w:rsid w:val="00290554"/>
    <w:rsid w:val="0029058B"/>
    <w:rsid w:val="00290BA8"/>
    <w:rsid w:val="00291B3D"/>
    <w:rsid w:val="00291BCA"/>
    <w:rsid w:val="00292132"/>
    <w:rsid w:val="002924B5"/>
    <w:rsid w:val="002926DD"/>
    <w:rsid w:val="00292D4D"/>
    <w:rsid w:val="00292D87"/>
    <w:rsid w:val="00292F97"/>
    <w:rsid w:val="002933E2"/>
    <w:rsid w:val="0029348C"/>
    <w:rsid w:val="00294185"/>
    <w:rsid w:val="002956AB"/>
    <w:rsid w:val="00295A10"/>
    <w:rsid w:val="0029692E"/>
    <w:rsid w:val="002A07BE"/>
    <w:rsid w:val="002A0B40"/>
    <w:rsid w:val="002A0BF1"/>
    <w:rsid w:val="002A0C54"/>
    <w:rsid w:val="002A0F58"/>
    <w:rsid w:val="002A1134"/>
    <w:rsid w:val="002A2216"/>
    <w:rsid w:val="002A23A6"/>
    <w:rsid w:val="002A4934"/>
    <w:rsid w:val="002A4DF3"/>
    <w:rsid w:val="002A550C"/>
    <w:rsid w:val="002A5721"/>
    <w:rsid w:val="002A5D90"/>
    <w:rsid w:val="002A720D"/>
    <w:rsid w:val="002A7411"/>
    <w:rsid w:val="002A75AA"/>
    <w:rsid w:val="002B0526"/>
    <w:rsid w:val="002B0FB8"/>
    <w:rsid w:val="002B2389"/>
    <w:rsid w:val="002B2593"/>
    <w:rsid w:val="002B273A"/>
    <w:rsid w:val="002B2A2A"/>
    <w:rsid w:val="002B2D0F"/>
    <w:rsid w:val="002B3693"/>
    <w:rsid w:val="002B3B18"/>
    <w:rsid w:val="002B3B8D"/>
    <w:rsid w:val="002B3C0B"/>
    <w:rsid w:val="002B466F"/>
    <w:rsid w:val="002B5329"/>
    <w:rsid w:val="002B54C0"/>
    <w:rsid w:val="002B561A"/>
    <w:rsid w:val="002B5B30"/>
    <w:rsid w:val="002B5E9D"/>
    <w:rsid w:val="002B6DB7"/>
    <w:rsid w:val="002B6E89"/>
    <w:rsid w:val="002B70C2"/>
    <w:rsid w:val="002B786C"/>
    <w:rsid w:val="002C04A2"/>
    <w:rsid w:val="002C07EF"/>
    <w:rsid w:val="002C1258"/>
    <w:rsid w:val="002C18E5"/>
    <w:rsid w:val="002C1AC4"/>
    <w:rsid w:val="002C1B36"/>
    <w:rsid w:val="002C21F5"/>
    <w:rsid w:val="002C2A8F"/>
    <w:rsid w:val="002C318E"/>
    <w:rsid w:val="002C31C2"/>
    <w:rsid w:val="002C3A4C"/>
    <w:rsid w:val="002C43CE"/>
    <w:rsid w:val="002C4B64"/>
    <w:rsid w:val="002C4EEF"/>
    <w:rsid w:val="002C56D9"/>
    <w:rsid w:val="002C6799"/>
    <w:rsid w:val="002C6872"/>
    <w:rsid w:val="002C696C"/>
    <w:rsid w:val="002C6A50"/>
    <w:rsid w:val="002C6D6F"/>
    <w:rsid w:val="002C70CC"/>
    <w:rsid w:val="002C745A"/>
    <w:rsid w:val="002C77F9"/>
    <w:rsid w:val="002C7D53"/>
    <w:rsid w:val="002C7FAC"/>
    <w:rsid w:val="002D05E7"/>
    <w:rsid w:val="002D1A35"/>
    <w:rsid w:val="002D2000"/>
    <w:rsid w:val="002D339A"/>
    <w:rsid w:val="002D39A7"/>
    <w:rsid w:val="002D3EC8"/>
    <w:rsid w:val="002D4194"/>
    <w:rsid w:val="002D4A3C"/>
    <w:rsid w:val="002D5817"/>
    <w:rsid w:val="002D5EE1"/>
    <w:rsid w:val="002D64E0"/>
    <w:rsid w:val="002D72E4"/>
    <w:rsid w:val="002D7813"/>
    <w:rsid w:val="002E07C4"/>
    <w:rsid w:val="002E09CC"/>
    <w:rsid w:val="002E2082"/>
    <w:rsid w:val="002E4C2B"/>
    <w:rsid w:val="002E50EF"/>
    <w:rsid w:val="002E5DFC"/>
    <w:rsid w:val="002E62B4"/>
    <w:rsid w:val="002E6DA4"/>
    <w:rsid w:val="002E7529"/>
    <w:rsid w:val="002F0256"/>
    <w:rsid w:val="002F248B"/>
    <w:rsid w:val="002F2738"/>
    <w:rsid w:val="002F3B96"/>
    <w:rsid w:val="002F3C63"/>
    <w:rsid w:val="002F4376"/>
    <w:rsid w:val="002F4DD2"/>
    <w:rsid w:val="002F52B9"/>
    <w:rsid w:val="002F69C4"/>
    <w:rsid w:val="00300381"/>
    <w:rsid w:val="0030107D"/>
    <w:rsid w:val="003020E0"/>
    <w:rsid w:val="003022D1"/>
    <w:rsid w:val="0030261B"/>
    <w:rsid w:val="0030280F"/>
    <w:rsid w:val="00302FD5"/>
    <w:rsid w:val="00303280"/>
    <w:rsid w:val="00303CF2"/>
    <w:rsid w:val="0030461C"/>
    <w:rsid w:val="003048FC"/>
    <w:rsid w:val="0030498A"/>
    <w:rsid w:val="00304ABD"/>
    <w:rsid w:val="003050D7"/>
    <w:rsid w:val="00305132"/>
    <w:rsid w:val="0030528F"/>
    <w:rsid w:val="003052C2"/>
    <w:rsid w:val="0030572C"/>
    <w:rsid w:val="00305C18"/>
    <w:rsid w:val="00305CA5"/>
    <w:rsid w:val="003062C4"/>
    <w:rsid w:val="0030748B"/>
    <w:rsid w:val="003074FE"/>
    <w:rsid w:val="00307802"/>
    <w:rsid w:val="00307846"/>
    <w:rsid w:val="003079AB"/>
    <w:rsid w:val="00307F67"/>
    <w:rsid w:val="00310917"/>
    <w:rsid w:val="00310E11"/>
    <w:rsid w:val="0031150A"/>
    <w:rsid w:val="00311586"/>
    <w:rsid w:val="003121C3"/>
    <w:rsid w:val="003123F4"/>
    <w:rsid w:val="00312B97"/>
    <w:rsid w:val="00312FB5"/>
    <w:rsid w:val="00313AEC"/>
    <w:rsid w:val="00313D65"/>
    <w:rsid w:val="0031519C"/>
    <w:rsid w:val="00315A50"/>
    <w:rsid w:val="00315B81"/>
    <w:rsid w:val="00316474"/>
    <w:rsid w:val="003164CD"/>
    <w:rsid w:val="00317005"/>
    <w:rsid w:val="00317F3E"/>
    <w:rsid w:val="00320A1B"/>
    <w:rsid w:val="0032256F"/>
    <w:rsid w:val="003227B3"/>
    <w:rsid w:val="00322BBD"/>
    <w:rsid w:val="00323316"/>
    <w:rsid w:val="0032334A"/>
    <w:rsid w:val="0032379D"/>
    <w:rsid w:val="00323EB1"/>
    <w:rsid w:val="0032410C"/>
    <w:rsid w:val="00324BDA"/>
    <w:rsid w:val="0032545C"/>
    <w:rsid w:val="00325548"/>
    <w:rsid w:val="00325AAC"/>
    <w:rsid w:val="00325C29"/>
    <w:rsid w:val="003262D0"/>
    <w:rsid w:val="00326313"/>
    <w:rsid w:val="0033028D"/>
    <w:rsid w:val="003308EB"/>
    <w:rsid w:val="00330CC1"/>
    <w:rsid w:val="00330EED"/>
    <w:rsid w:val="003312E4"/>
    <w:rsid w:val="00331AC5"/>
    <w:rsid w:val="00331F5A"/>
    <w:rsid w:val="00332110"/>
    <w:rsid w:val="00332C4A"/>
    <w:rsid w:val="0033313E"/>
    <w:rsid w:val="00333198"/>
    <w:rsid w:val="0033386A"/>
    <w:rsid w:val="00333BF8"/>
    <w:rsid w:val="00333C26"/>
    <w:rsid w:val="00333F17"/>
    <w:rsid w:val="00334536"/>
    <w:rsid w:val="003346CB"/>
    <w:rsid w:val="0033476A"/>
    <w:rsid w:val="00334BB3"/>
    <w:rsid w:val="003357D0"/>
    <w:rsid w:val="0033587C"/>
    <w:rsid w:val="00335D52"/>
    <w:rsid w:val="00335EE6"/>
    <w:rsid w:val="00336BA1"/>
    <w:rsid w:val="00336F0D"/>
    <w:rsid w:val="003371B6"/>
    <w:rsid w:val="00337281"/>
    <w:rsid w:val="00337464"/>
    <w:rsid w:val="003375F6"/>
    <w:rsid w:val="00337D19"/>
    <w:rsid w:val="00337E4A"/>
    <w:rsid w:val="0034017D"/>
    <w:rsid w:val="0034044D"/>
    <w:rsid w:val="003408B8"/>
    <w:rsid w:val="0034095F"/>
    <w:rsid w:val="00340B14"/>
    <w:rsid w:val="003418E8"/>
    <w:rsid w:val="00341923"/>
    <w:rsid w:val="003419FC"/>
    <w:rsid w:val="00341A94"/>
    <w:rsid w:val="00342A7D"/>
    <w:rsid w:val="00343206"/>
    <w:rsid w:val="00343907"/>
    <w:rsid w:val="00343A7C"/>
    <w:rsid w:val="00343D08"/>
    <w:rsid w:val="0034451F"/>
    <w:rsid w:val="003446E7"/>
    <w:rsid w:val="00344917"/>
    <w:rsid w:val="00344CE0"/>
    <w:rsid w:val="00345869"/>
    <w:rsid w:val="0034601A"/>
    <w:rsid w:val="0034637A"/>
    <w:rsid w:val="003469D3"/>
    <w:rsid w:val="003470A3"/>
    <w:rsid w:val="0034712E"/>
    <w:rsid w:val="00347D62"/>
    <w:rsid w:val="00347F01"/>
    <w:rsid w:val="003504A0"/>
    <w:rsid w:val="00350650"/>
    <w:rsid w:val="00350F00"/>
    <w:rsid w:val="0035149A"/>
    <w:rsid w:val="0035267A"/>
    <w:rsid w:val="00352782"/>
    <w:rsid w:val="00352EA1"/>
    <w:rsid w:val="00353D68"/>
    <w:rsid w:val="00354A05"/>
    <w:rsid w:val="00354EDB"/>
    <w:rsid w:val="00355386"/>
    <w:rsid w:val="00355727"/>
    <w:rsid w:val="00355747"/>
    <w:rsid w:val="0035603C"/>
    <w:rsid w:val="00356749"/>
    <w:rsid w:val="00356B57"/>
    <w:rsid w:val="00356D48"/>
    <w:rsid w:val="00357AF8"/>
    <w:rsid w:val="00357BC9"/>
    <w:rsid w:val="003603AA"/>
    <w:rsid w:val="00360A5C"/>
    <w:rsid w:val="0036127C"/>
    <w:rsid w:val="00361C09"/>
    <w:rsid w:val="00361F67"/>
    <w:rsid w:val="003620CC"/>
    <w:rsid w:val="00362702"/>
    <w:rsid w:val="00362905"/>
    <w:rsid w:val="00362A98"/>
    <w:rsid w:val="00362F94"/>
    <w:rsid w:val="00363745"/>
    <w:rsid w:val="00363E6C"/>
    <w:rsid w:val="003647C5"/>
    <w:rsid w:val="00364D42"/>
    <w:rsid w:val="00364DBE"/>
    <w:rsid w:val="00365056"/>
    <w:rsid w:val="003652CE"/>
    <w:rsid w:val="00365A83"/>
    <w:rsid w:val="0036621D"/>
    <w:rsid w:val="00366599"/>
    <w:rsid w:val="00366C84"/>
    <w:rsid w:val="00367038"/>
    <w:rsid w:val="00367927"/>
    <w:rsid w:val="0037080C"/>
    <w:rsid w:val="003717A3"/>
    <w:rsid w:val="0037187E"/>
    <w:rsid w:val="00371A75"/>
    <w:rsid w:val="003724F1"/>
    <w:rsid w:val="003727E4"/>
    <w:rsid w:val="00373040"/>
    <w:rsid w:val="0037324E"/>
    <w:rsid w:val="0037336A"/>
    <w:rsid w:val="00374016"/>
    <w:rsid w:val="003747EA"/>
    <w:rsid w:val="0037483D"/>
    <w:rsid w:val="0037506F"/>
    <w:rsid w:val="003759F6"/>
    <w:rsid w:val="0037613B"/>
    <w:rsid w:val="00376166"/>
    <w:rsid w:val="003765EF"/>
    <w:rsid w:val="0037666C"/>
    <w:rsid w:val="003768FA"/>
    <w:rsid w:val="003772AA"/>
    <w:rsid w:val="0037768D"/>
    <w:rsid w:val="00377A4F"/>
    <w:rsid w:val="00377B65"/>
    <w:rsid w:val="00377F5E"/>
    <w:rsid w:val="00377F7C"/>
    <w:rsid w:val="00380EB6"/>
    <w:rsid w:val="00380ED8"/>
    <w:rsid w:val="003811D2"/>
    <w:rsid w:val="00381201"/>
    <w:rsid w:val="00381695"/>
    <w:rsid w:val="00381C52"/>
    <w:rsid w:val="00381CA8"/>
    <w:rsid w:val="00382D76"/>
    <w:rsid w:val="00383246"/>
    <w:rsid w:val="0038381A"/>
    <w:rsid w:val="0038396D"/>
    <w:rsid w:val="003844B0"/>
    <w:rsid w:val="003854C5"/>
    <w:rsid w:val="00385CDF"/>
    <w:rsid w:val="00385E71"/>
    <w:rsid w:val="00386000"/>
    <w:rsid w:val="003868ED"/>
    <w:rsid w:val="00386EE2"/>
    <w:rsid w:val="003870FB"/>
    <w:rsid w:val="003873D1"/>
    <w:rsid w:val="003875B4"/>
    <w:rsid w:val="003876B3"/>
    <w:rsid w:val="0038776E"/>
    <w:rsid w:val="00387E6E"/>
    <w:rsid w:val="00387EBF"/>
    <w:rsid w:val="0039026E"/>
    <w:rsid w:val="00391627"/>
    <w:rsid w:val="00391D6D"/>
    <w:rsid w:val="00391E13"/>
    <w:rsid w:val="00391E61"/>
    <w:rsid w:val="00391FBD"/>
    <w:rsid w:val="0039233A"/>
    <w:rsid w:val="00392349"/>
    <w:rsid w:val="003924BA"/>
    <w:rsid w:val="00392A7A"/>
    <w:rsid w:val="00392AE2"/>
    <w:rsid w:val="00392CD1"/>
    <w:rsid w:val="003932B9"/>
    <w:rsid w:val="003939D0"/>
    <w:rsid w:val="00394670"/>
    <w:rsid w:val="00394AAD"/>
    <w:rsid w:val="003956D1"/>
    <w:rsid w:val="00395702"/>
    <w:rsid w:val="00395842"/>
    <w:rsid w:val="00395BE7"/>
    <w:rsid w:val="00395F22"/>
    <w:rsid w:val="003963C6"/>
    <w:rsid w:val="00396494"/>
    <w:rsid w:val="00397C98"/>
    <w:rsid w:val="003A0338"/>
    <w:rsid w:val="003A0342"/>
    <w:rsid w:val="003A0B71"/>
    <w:rsid w:val="003A0BAA"/>
    <w:rsid w:val="003A1411"/>
    <w:rsid w:val="003A1C25"/>
    <w:rsid w:val="003A26CE"/>
    <w:rsid w:val="003A2747"/>
    <w:rsid w:val="003A27D7"/>
    <w:rsid w:val="003A2E38"/>
    <w:rsid w:val="003A3B08"/>
    <w:rsid w:val="003A3D29"/>
    <w:rsid w:val="003A51DB"/>
    <w:rsid w:val="003A60BF"/>
    <w:rsid w:val="003A64DB"/>
    <w:rsid w:val="003A6C89"/>
    <w:rsid w:val="003A6D8E"/>
    <w:rsid w:val="003A706B"/>
    <w:rsid w:val="003A7184"/>
    <w:rsid w:val="003A7275"/>
    <w:rsid w:val="003A7943"/>
    <w:rsid w:val="003B090F"/>
    <w:rsid w:val="003B1562"/>
    <w:rsid w:val="003B176A"/>
    <w:rsid w:val="003B2B5D"/>
    <w:rsid w:val="003B34D4"/>
    <w:rsid w:val="003B38A4"/>
    <w:rsid w:val="003B484E"/>
    <w:rsid w:val="003B4866"/>
    <w:rsid w:val="003B4ED7"/>
    <w:rsid w:val="003B5F1C"/>
    <w:rsid w:val="003B60C4"/>
    <w:rsid w:val="003B620D"/>
    <w:rsid w:val="003B6810"/>
    <w:rsid w:val="003B6B37"/>
    <w:rsid w:val="003B6E3A"/>
    <w:rsid w:val="003B7267"/>
    <w:rsid w:val="003B734F"/>
    <w:rsid w:val="003B7F03"/>
    <w:rsid w:val="003C01C9"/>
    <w:rsid w:val="003C054A"/>
    <w:rsid w:val="003C0563"/>
    <w:rsid w:val="003C06CE"/>
    <w:rsid w:val="003C0E5D"/>
    <w:rsid w:val="003C1EE1"/>
    <w:rsid w:val="003C2483"/>
    <w:rsid w:val="003C29A4"/>
    <w:rsid w:val="003C2B40"/>
    <w:rsid w:val="003C3122"/>
    <w:rsid w:val="003C3655"/>
    <w:rsid w:val="003C3B60"/>
    <w:rsid w:val="003C4A3D"/>
    <w:rsid w:val="003C4DB6"/>
    <w:rsid w:val="003C599D"/>
    <w:rsid w:val="003C64A3"/>
    <w:rsid w:val="003C64CC"/>
    <w:rsid w:val="003C7CB3"/>
    <w:rsid w:val="003D0D38"/>
    <w:rsid w:val="003D1610"/>
    <w:rsid w:val="003D21B1"/>
    <w:rsid w:val="003D23F1"/>
    <w:rsid w:val="003D27BD"/>
    <w:rsid w:val="003D2C3D"/>
    <w:rsid w:val="003D2D57"/>
    <w:rsid w:val="003D2F99"/>
    <w:rsid w:val="003D33B9"/>
    <w:rsid w:val="003D3565"/>
    <w:rsid w:val="003D364F"/>
    <w:rsid w:val="003D386F"/>
    <w:rsid w:val="003D3C32"/>
    <w:rsid w:val="003D3E5D"/>
    <w:rsid w:val="003D474F"/>
    <w:rsid w:val="003D49F3"/>
    <w:rsid w:val="003D581F"/>
    <w:rsid w:val="003D67F9"/>
    <w:rsid w:val="003D6BA0"/>
    <w:rsid w:val="003E0360"/>
    <w:rsid w:val="003E0524"/>
    <w:rsid w:val="003E0C35"/>
    <w:rsid w:val="003E0E55"/>
    <w:rsid w:val="003E0FC5"/>
    <w:rsid w:val="003E1689"/>
    <w:rsid w:val="003E1D36"/>
    <w:rsid w:val="003E1D94"/>
    <w:rsid w:val="003E2788"/>
    <w:rsid w:val="003E2910"/>
    <w:rsid w:val="003E32E5"/>
    <w:rsid w:val="003E3489"/>
    <w:rsid w:val="003E359E"/>
    <w:rsid w:val="003E445A"/>
    <w:rsid w:val="003E4BAC"/>
    <w:rsid w:val="003E4C30"/>
    <w:rsid w:val="003E514D"/>
    <w:rsid w:val="003E60B8"/>
    <w:rsid w:val="003E65B5"/>
    <w:rsid w:val="003E7257"/>
    <w:rsid w:val="003F0624"/>
    <w:rsid w:val="003F10E4"/>
    <w:rsid w:val="003F16FB"/>
    <w:rsid w:val="003F16FE"/>
    <w:rsid w:val="003F1D3C"/>
    <w:rsid w:val="003F21DD"/>
    <w:rsid w:val="003F22EF"/>
    <w:rsid w:val="003F2ADC"/>
    <w:rsid w:val="003F2E7C"/>
    <w:rsid w:val="003F3442"/>
    <w:rsid w:val="003F363A"/>
    <w:rsid w:val="003F37B1"/>
    <w:rsid w:val="003F38C2"/>
    <w:rsid w:val="003F3A67"/>
    <w:rsid w:val="003F3BC5"/>
    <w:rsid w:val="003F3DA2"/>
    <w:rsid w:val="003F441A"/>
    <w:rsid w:val="003F4473"/>
    <w:rsid w:val="003F460A"/>
    <w:rsid w:val="003F480B"/>
    <w:rsid w:val="003F5593"/>
    <w:rsid w:val="003F6F1A"/>
    <w:rsid w:val="003F7FCC"/>
    <w:rsid w:val="004004E0"/>
    <w:rsid w:val="0040123A"/>
    <w:rsid w:val="00401DA8"/>
    <w:rsid w:val="004024B1"/>
    <w:rsid w:val="00402885"/>
    <w:rsid w:val="00402E6E"/>
    <w:rsid w:val="004033A3"/>
    <w:rsid w:val="00403B46"/>
    <w:rsid w:val="004040B5"/>
    <w:rsid w:val="00404199"/>
    <w:rsid w:val="00404661"/>
    <w:rsid w:val="00404AFE"/>
    <w:rsid w:val="0040526A"/>
    <w:rsid w:val="0040530A"/>
    <w:rsid w:val="0040574C"/>
    <w:rsid w:val="00406D58"/>
    <w:rsid w:val="00406DA8"/>
    <w:rsid w:val="004075B0"/>
    <w:rsid w:val="004078DB"/>
    <w:rsid w:val="00411368"/>
    <w:rsid w:val="00411567"/>
    <w:rsid w:val="004117CD"/>
    <w:rsid w:val="004118F5"/>
    <w:rsid w:val="00411CC5"/>
    <w:rsid w:val="00412635"/>
    <w:rsid w:val="00413199"/>
    <w:rsid w:val="004131FC"/>
    <w:rsid w:val="00413359"/>
    <w:rsid w:val="00413434"/>
    <w:rsid w:val="004134CE"/>
    <w:rsid w:val="0041451D"/>
    <w:rsid w:val="00414623"/>
    <w:rsid w:val="004154CE"/>
    <w:rsid w:val="0041574F"/>
    <w:rsid w:val="00415D3A"/>
    <w:rsid w:val="00415E4D"/>
    <w:rsid w:val="00415EE4"/>
    <w:rsid w:val="00417177"/>
    <w:rsid w:val="004200A7"/>
    <w:rsid w:val="004202CC"/>
    <w:rsid w:val="0042194F"/>
    <w:rsid w:val="00421DBA"/>
    <w:rsid w:val="00422341"/>
    <w:rsid w:val="00422687"/>
    <w:rsid w:val="0042338B"/>
    <w:rsid w:val="004243D5"/>
    <w:rsid w:val="004244EE"/>
    <w:rsid w:val="004244F8"/>
    <w:rsid w:val="00424B4A"/>
    <w:rsid w:val="00425542"/>
    <w:rsid w:val="004255AB"/>
    <w:rsid w:val="00425A6F"/>
    <w:rsid w:val="00426D24"/>
    <w:rsid w:val="00427EF5"/>
    <w:rsid w:val="0043085E"/>
    <w:rsid w:val="004314DC"/>
    <w:rsid w:val="004320E0"/>
    <w:rsid w:val="00432243"/>
    <w:rsid w:val="00433FE7"/>
    <w:rsid w:val="004341E0"/>
    <w:rsid w:val="00434564"/>
    <w:rsid w:val="00435386"/>
    <w:rsid w:val="00435E61"/>
    <w:rsid w:val="00436A36"/>
    <w:rsid w:val="00436D27"/>
    <w:rsid w:val="00436E64"/>
    <w:rsid w:val="0043798C"/>
    <w:rsid w:val="00437C2D"/>
    <w:rsid w:val="00440318"/>
    <w:rsid w:val="004406D2"/>
    <w:rsid w:val="00440799"/>
    <w:rsid w:val="00440B99"/>
    <w:rsid w:val="00440BF3"/>
    <w:rsid w:val="004423F8"/>
    <w:rsid w:val="00442DD1"/>
    <w:rsid w:val="00442F77"/>
    <w:rsid w:val="00443131"/>
    <w:rsid w:val="00443232"/>
    <w:rsid w:val="00443A89"/>
    <w:rsid w:val="00444666"/>
    <w:rsid w:val="00444BAF"/>
    <w:rsid w:val="00444E72"/>
    <w:rsid w:val="00444FCD"/>
    <w:rsid w:val="0044526C"/>
    <w:rsid w:val="0044531B"/>
    <w:rsid w:val="00445ADD"/>
    <w:rsid w:val="00445FFF"/>
    <w:rsid w:val="00447181"/>
    <w:rsid w:val="00447230"/>
    <w:rsid w:val="004479AA"/>
    <w:rsid w:val="004502BD"/>
    <w:rsid w:val="00450734"/>
    <w:rsid w:val="00450B01"/>
    <w:rsid w:val="004514CE"/>
    <w:rsid w:val="00452B33"/>
    <w:rsid w:val="0045341C"/>
    <w:rsid w:val="00454260"/>
    <w:rsid w:val="00454346"/>
    <w:rsid w:val="00455E46"/>
    <w:rsid w:val="00456D33"/>
    <w:rsid w:val="00456FF4"/>
    <w:rsid w:val="004570A8"/>
    <w:rsid w:val="004573BA"/>
    <w:rsid w:val="0045777F"/>
    <w:rsid w:val="00460372"/>
    <w:rsid w:val="00460544"/>
    <w:rsid w:val="004607A5"/>
    <w:rsid w:val="00460AEF"/>
    <w:rsid w:val="00460E68"/>
    <w:rsid w:val="00461414"/>
    <w:rsid w:val="00461504"/>
    <w:rsid w:val="00461BF6"/>
    <w:rsid w:val="00461C7C"/>
    <w:rsid w:val="00461EF3"/>
    <w:rsid w:val="00462275"/>
    <w:rsid w:val="00462481"/>
    <w:rsid w:val="00462DD3"/>
    <w:rsid w:val="0046324D"/>
    <w:rsid w:val="004637AB"/>
    <w:rsid w:val="00463E11"/>
    <w:rsid w:val="00463E54"/>
    <w:rsid w:val="00465160"/>
    <w:rsid w:val="004651EB"/>
    <w:rsid w:val="00465652"/>
    <w:rsid w:val="0046576E"/>
    <w:rsid w:val="00466671"/>
    <w:rsid w:val="004668B0"/>
    <w:rsid w:val="004679FF"/>
    <w:rsid w:val="00467E39"/>
    <w:rsid w:val="00470076"/>
    <w:rsid w:val="00470C46"/>
    <w:rsid w:val="00471B52"/>
    <w:rsid w:val="00471CC6"/>
    <w:rsid w:val="00471F65"/>
    <w:rsid w:val="0047238D"/>
    <w:rsid w:val="00472446"/>
    <w:rsid w:val="004731D7"/>
    <w:rsid w:val="00473859"/>
    <w:rsid w:val="00474527"/>
    <w:rsid w:val="00475828"/>
    <w:rsid w:val="00475A20"/>
    <w:rsid w:val="0047610A"/>
    <w:rsid w:val="004761A6"/>
    <w:rsid w:val="00476C22"/>
    <w:rsid w:val="00476FB1"/>
    <w:rsid w:val="0048027F"/>
    <w:rsid w:val="00480AC6"/>
    <w:rsid w:val="00481660"/>
    <w:rsid w:val="00481853"/>
    <w:rsid w:val="004833C9"/>
    <w:rsid w:val="00483421"/>
    <w:rsid w:val="00483554"/>
    <w:rsid w:val="0048464E"/>
    <w:rsid w:val="00484A1F"/>
    <w:rsid w:val="00485860"/>
    <w:rsid w:val="004861C4"/>
    <w:rsid w:val="00486232"/>
    <w:rsid w:val="00486EA4"/>
    <w:rsid w:val="00487FA6"/>
    <w:rsid w:val="00490C99"/>
    <w:rsid w:val="004914FA"/>
    <w:rsid w:val="00491E8D"/>
    <w:rsid w:val="004929A4"/>
    <w:rsid w:val="00492A04"/>
    <w:rsid w:val="0049306C"/>
    <w:rsid w:val="004930D6"/>
    <w:rsid w:val="00493262"/>
    <w:rsid w:val="00493A65"/>
    <w:rsid w:val="00493CB8"/>
    <w:rsid w:val="004942A7"/>
    <w:rsid w:val="004942AA"/>
    <w:rsid w:val="0049477C"/>
    <w:rsid w:val="00495391"/>
    <w:rsid w:val="00495496"/>
    <w:rsid w:val="004958CB"/>
    <w:rsid w:val="00495EE0"/>
    <w:rsid w:val="00496A3D"/>
    <w:rsid w:val="00496B64"/>
    <w:rsid w:val="00497633"/>
    <w:rsid w:val="00497684"/>
    <w:rsid w:val="00497925"/>
    <w:rsid w:val="00497EAD"/>
    <w:rsid w:val="004A1868"/>
    <w:rsid w:val="004A2430"/>
    <w:rsid w:val="004A2656"/>
    <w:rsid w:val="004A307B"/>
    <w:rsid w:val="004A32E7"/>
    <w:rsid w:val="004A4753"/>
    <w:rsid w:val="004A4A50"/>
    <w:rsid w:val="004A4D53"/>
    <w:rsid w:val="004A4F3D"/>
    <w:rsid w:val="004A4F5F"/>
    <w:rsid w:val="004A5431"/>
    <w:rsid w:val="004A595E"/>
    <w:rsid w:val="004A5BEE"/>
    <w:rsid w:val="004A6156"/>
    <w:rsid w:val="004A68C5"/>
    <w:rsid w:val="004A6B70"/>
    <w:rsid w:val="004A73D6"/>
    <w:rsid w:val="004B0E70"/>
    <w:rsid w:val="004B1632"/>
    <w:rsid w:val="004B1FFF"/>
    <w:rsid w:val="004B2019"/>
    <w:rsid w:val="004B2C73"/>
    <w:rsid w:val="004B3037"/>
    <w:rsid w:val="004B4D9C"/>
    <w:rsid w:val="004B507E"/>
    <w:rsid w:val="004B5460"/>
    <w:rsid w:val="004B5F72"/>
    <w:rsid w:val="004B5FBD"/>
    <w:rsid w:val="004B6D95"/>
    <w:rsid w:val="004B6EA4"/>
    <w:rsid w:val="004B7354"/>
    <w:rsid w:val="004B7452"/>
    <w:rsid w:val="004B7C74"/>
    <w:rsid w:val="004C006D"/>
    <w:rsid w:val="004C05F8"/>
    <w:rsid w:val="004C087B"/>
    <w:rsid w:val="004C0884"/>
    <w:rsid w:val="004C0FCA"/>
    <w:rsid w:val="004C11B3"/>
    <w:rsid w:val="004C1467"/>
    <w:rsid w:val="004C1579"/>
    <w:rsid w:val="004C15EF"/>
    <w:rsid w:val="004C1A65"/>
    <w:rsid w:val="004C1C7F"/>
    <w:rsid w:val="004C1F78"/>
    <w:rsid w:val="004C22FF"/>
    <w:rsid w:val="004C2449"/>
    <w:rsid w:val="004C34CE"/>
    <w:rsid w:val="004C352F"/>
    <w:rsid w:val="004C3D17"/>
    <w:rsid w:val="004C5302"/>
    <w:rsid w:val="004C53EB"/>
    <w:rsid w:val="004C579A"/>
    <w:rsid w:val="004C5B06"/>
    <w:rsid w:val="004C5D5B"/>
    <w:rsid w:val="004C601E"/>
    <w:rsid w:val="004C6E2B"/>
    <w:rsid w:val="004C6EEF"/>
    <w:rsid w:val="004C7A87"/>
    <w:rsid w:val="004C7FF8"/>
    <w:rsid w:val="004D091E"/>
    <w:rsid w:val="004D191E"/>
    <w:rsid w:val="004D1B09"/>
    <w:rsid w:val="004D2534"/>
    <w:rsid w:val="004D38C4"/>
    <w:rsid w:val="004D3FF0"/>
    <w:rsid w:val="004D4073"/>
    <w:rsid w:val="004D4AAF"/>
    <w:rsid w:val="004D4AFE"/>
    <w:rsid w:val="004D50A5"/>
    <w:rsid w:val="004D58DA"/>
    <w:rsid w:val="004D59B3"/>
    <w:rsid w:val="004D5FB7"/>
    <w:rsid w:val="004D6D18"/>
    <w:rsid w:val="004D735C"/>
    <w:rsid w:val="004D7442"/>
    <w:rsid w:val="004D76B4"/>
    <w:rsid w:val="004D79F5"/>
    <w:rsid w:val="004D7DCB"/>
    <w:rsid w:val="004D7E4F"/>
    <w:rsid w:val="004D7E63"/>
    <w:rsid w:val="004E03BD"/>
    <w:rsid w:val="004E04E8"/>
    <w:rsid w:val="004E0585"/>
    <w:rsid w:val="004E097F"/>
    <w:rsid w:val="004E10F2"/>
    <w:rsid w:val="004E1156"/>
    <w:rsid w:val="004E1670"/>
    <w:rsid w:val="004E1946"/>
    <w:rsid w:val="004E1BCA"/>
    <w:rsid w:val="004E1F38"/>
    <w:rsid w:val="004E298B"/>
    <w:rsid w:val="004E2B5F"/>
    <w:rsid w:val="004E34E4"/>
    <w:rsid w:val="004E4568"/>
    <w:rsid w:val="004E644A"/>
    <w:rsid w:val="004E6511"/>
    <w:rsid w:val="004E6B5E"/>
    <w:rsid w:val="004E7686"/>
    <w:rsid w:val="004F01C2"/>
    <w:rsid w:val="004F05EC"/>
    <w:rsid w:val="004F0915"/>
    <w:rsid w:val="004F0A28"/>
    <w:rsid w:val="004F14B1"/>
    <w:rsid w:val="004F161D"/>
    <w:rsid w:val="004F163E"/>
    <w:rsid w:val="004F272A"/>
    <w:rsid w:val="004F285B"/>
    <w:rsid w:val="004F2EA8"/>
    <w:rsid w:val="004F33B3"/>
    <w:rsid w:val="004F383C"/>
    <w:rsid w:val="004F4151"/>
    <w:rsid w:val="004F498B"/>
    <w:rsid w:val="004F5032"/>
    <w:rsid w:val="004F523A"/>
    <w:rsid w:val="004F53EE"/>
    <w:rsid w:val="004F575D"/>
    <w:rsid w:val="004F586D"/>
    <w:rsid w:val="004F5D5A"/>
    <w:rsid w:val="004F5FEB"/>
    <w:rsid w:val="004F675D"/>
    <w:rsid w:val="004F6AB5"/>
    <w:rsid w:val="004F6EC2"/>
    <w:rsid w:val="004F741F"/>
    <w:rsid w:val="004F79FC"/>
    <w:rsid w:val="004F7C9D"/>
    <w:rsid w:val="004F7D02"/>
    <w:rsid w:val="00500A39"/>
    <w:rsid w:val="00502008"/>
    <w:rsid w:val="0050253B"/>
    <w:rsid w:val="005029E9"/>
    <w:rsid w:val="005029F0"/>
    <w:rsid w:val="00502E8E"/>
    <w:rsid w:val="005034FF"/>
    <w:rsid w:val="00503A11"/>
    <w:rsid w:val="00503C93"/>
    <w:rsid w:val="00503E7E"/>
    <w:rsid w:val="00503EAA"/>
    <w:rsid w:val="0050476B"/>
    <w:rsid w:val="00504AA6"/>
    <w:rsid w:val="00504F65"/>
    <w:rsid w:val="00505C46"/>
    <w:rsid w:val="00505F02"/>
    <w:rsid w:val="005061EE"/>
    <w:rsid w:val="00506247"/>
    <w:rsid w:val="00506E21"/>
    <w:rsid w:val="00507CAD"/>
    <w:rsid w:val="00507E67"/>
    <w:rsid w:val="00507E89"/>
    <w:rsid w:val="00507EAE"/>
    <w:rsid w:val="00510D8C"/>
    <w:rsid w:val="005119D7"/>
    <w:rsid w:val="00511A21"/>
    <w:rsid w:val="00511A8E"/>
    <w:rsid w:val="00511DEF"/>
    <w:rsid w:val="00512008"/>
    <w:rsid w:val="00512963"/>
    <w:rsid w:val="00512B5C"/>
    <w:rsid w:val="005132B2"/>
    <w:rsid w:val="005135D4"/>
    <w:rsid w:val="005141C5"/>
    <w:rsid w:val="0051443B"/>
    <w:rsid w:val="00514460"/>
    <w:rsid w:val="0051464E"/>
    <w:rsid w:val="00514708"/>
    <w:rsid w:val="00514774"/>
    <w:rsid w:val="00514B94"/>
    <w:rsid w:val="005179F6"/>
    <w:rsid w:val="00517AC7"/>
    <w:rsid w:val="00520623"/>
    <w:rsid w:val="0052109E"/>
    <w:rsid w:val="00521FBA"/>
    <w:rsid w:val="00522380"/>
    <w:rsid w:val="005223D6"/>
    <w:rsid w:val="00522C41"/>
    <w:rsid w:val="00523498"/>
    <w:rsid w:val="00523746"/>
    <w:rsid w:val="005237C4"/>
    <w:rsid w:val="00523902"/>
    <w:rsid w:val="0052447C"/>
    <w:rsid w:val="005250B9"/>
    <w:rsid w:val="005251BD"/>
    <w:rsid w:val="0052563F"/>
    <w:rsid w:val="00525655"/>
    <w:rsid w:val="00525772"/>
    <w:rsid w:val="00525849"/>
    <w:rsid w:val="00525B1A"/>
    <w:rsid w:val="00526271"/>
    <w:rsid w:val="00526464"/>
    <w:rsid w:val="005265A3"/>
    <w:rsid w:val="00527046"/>
    <w:rsid w:val="005271CA"/>
    <w:rsid w:val="005275CD"/>
    <w:rsid w:val="00527B47"/>
    <w:rsid w:val="00527DE8"/>
    <w:rsid w:val="00530115"/>
    <w:rsid w:val="005302DC"/>
    <w:rsid w:val="00531397"/>
    <w:rsid w:val="0053192F"/>
    <w:rsid w:val="0053224C"/>
    <w:rsid w:val="005325A1"/>
    <w:rsid w:val="0053285A"/>
    <w:rsid w:val="005335BC"/>
    <w:rsid w:val="0053441E"/>
    <w:rsid w:val="005346DF"/>
    <w:rsid w:val="00534944"/>
    <w:rsid w:val="00534E49"/>
    <w:rsid w:val="00535509"/>
    <w:rsid w:val="005357BA"/>
    <w:rsid w:val="00536339"/>
    <w:rsid w:val="00536746"/>
    <w:rsid w:val="005369A2"/>
    <w:rsid w:val="00536F5D"/>
    <w:rsid w:val="005371BA"/>
    <w:rsid w:val="0053722A"/>
    <w:rsid w:val="0054060F"/>
    <w:rsid w:val="005406D6"/>
    <w:rsid w:val="00540BFA"/>
    <w:rsid w:val="00540CB3"/>
    <w:rsid w:val="0054103B"/>
    <w:rsid w:val="00541A3B"/>
    <w:rsid w:val="0054204B"/>
    <w:rsid w:val="00542375"/>
    <w:rsid w:val="00542462"/>
    <w:rsid w:val="0054259A"/>
    <w:rsid w:val="00542C09"/>
    <w:rsid w:val="00543A08"/>
    <w:rsid w:val="00544C84"/>
    <w:rsid w:val="005450C5"/>
    <w:rsid w:val="0054520B"/>
    <w:rsid w:val="00545508"/>
    <w:rsid w:val="00545802"/>
    <w:rsid w:val="00545BD7"/>
    <w:rsid w:val="005462AB"/>
    <w:rsid w:val="00546B3C"/>
    <w:rsid w:val="00547425"/>
    <w:rsid w:val="005474AB"/>
    <w:rsid w:val="005510DA"/>
    <w:rsid w:val="005515EC"/>
    <w:rsid w:val="00551B3C"/>
    <w:rsid w:val="00551CF2"/>
    <w:rsid w:val="00552305"/>
    <w:rsid w:val="00553098"/>
    <w:rsid w:val="005530EB"/>
    <w:rsid w:val="0055321F"/>
    <w:rsid w:val="005553C5"/>
    <w:rsid w:val="00555417"/>
    <w:rsid w:val="00555E3E"/>
    <w:rsid w:val="00555F2F"/>
    <w:rsid w:val="00560E57"/>
    <w:rsid w:val="005613F2"/>
    <w:rsid w:val="00562175"/>
    <w:rsid w:val="0056309F"/>
    <w:rsid w:val="00563130"/>
    <w:rsid w:val="005634F3"/>
    <w:rsid w:val="00564197"/>
    <w:rsid w:val="0056453C"/>
    <w:rsid w:val="00564949"/>
    <w:rsid w:val="005649BD"/>
    <w:rsid w:val="00564C1F"/>
    <w:rsid w:val="00564C84"/>
    <w:rsid w:val="00565300"/>
    <w:rsid w:val="005661CC"/>
    <w:rsid w:val="0056639B"/>
    <w:rsid w:val="005664A8"/>
    <w:rsid w:val="005668F6"/>
    <w:rsid w:val="00571BF9"/>
    <w:rsid w:val="00571E8E"/>
    <w:rsid w:val="00572C6A"/>
    <w:rsid w:val="00572E68"/>
    <w:rsid w:val="00573006"/>
    <w:rsid w:val="0057352F"/>
    <w:rsid w:val="00573E69"/>
    <w:rsid w:val="00574C47"/>
    <w:rsid w:val="00575670"/>
    <w:rsid w:val="00575A99"/>
    <w:rsid w:val="00575CCE"/>
    <w:rsid w:val="00576D95"/>
    <w:rsid w:val="00576F4B"/>
    <w:rsid w:val="00580017"/>
    <w:rsid w:val="00580115"/>
    <w:rsid w:val="005804E9"/>
    <w:rsid w:val="005807AD"/>
    <w:rsid w:val="00580E37"/>
    <w:rsid w:val="005812AA"/>
    <w:rsid w:val="00581FA8"/>
    <w:rsid w:val="00582C30"/>
    <w:rsid w:val="00582DA7"/>
    <w:rsid w:val="00582E4F"/>
    <w:rsid w:val="005836E1"/>
    <w:rsid w:val="00583986"/>
    <w:rsid w:val="00583F35"/>
    <w:rsid w:val="0058423D"/>
    <w:rsid w:val="00584A79"/>
    <w:rsid w:val="005850ED"/>
    <w:rsid w:val="005853DD"/>
    <w:rsid w:val="00585987"/>
    <w:rsid w:val="00585A6B"/>
    <w:rsid w:val="00585A92"/>
    <w:rsid w:val="00585C50"/>
    <w:rsid w:val="00586216"/>
    <w:rsid w:val="00586922"/>
    <w:rsid w:val="00586A62"/>
    <w:rsid w:val="00586DD5"/>
    <w:rsid w:val="00586FCE"/>
    <w:rsid w:val="00587431"/>
    <w:rsid w:val="0058743F"/>
    <w:rsid w:val="00587512"/>
    <w:rsid w:val="00587883"/>
    <w:rsid w:val="00587EFB"/>
    <w:rsid w:val="0059014A"/>
    <w:rsid w:val="00591473"/>
    <w:rsid w:val="00591830"/>
    <w:rsid w:val="00591A73"/>
    <w:rsid w:val="00591B2A"/>
    <w:rsid w:val="00591D89"/>
    <w:rsid w:val="0059209E"/>
    <w:rsid w:val="0059245B"/>
    <w:rsid w:val="00592698"/>
    <w:rsid w:val="00592A72"/>
    <w:rsid w:val="005947E7"/>
    <w:rsid w:val="0059527E"/>
    <w:rsid w:val="00596DA5"/>
    <w:rsid w:val="0059701D"/>
    <w:rsid w:val="005A07AA"/>
    <w:rsid w:val="005A0B2E"/>
    <w:rsid w:val="005A13E4"/>
    <w:rsid w:val="005A1B2C"/>
    <w:rsid w:val="005A2020"/>
    <w:rsid w:val="005A2D76"/>
    <w:rsid w:val="005A2F76"/>
    <w:rsid w:val="005A3001"/>
    <w:rsid w:val="005A3AF8"/>
    <w:rsid w:val="005A468E"/>
    <w:rsid w:val="005A58DC"/>
    <w:rsid w:val="005A5E3D"/>
    <w:rsid w:val="005A707F"/>
    <w:rsid w:val="005A78AA"/>
    <w:rsid w:val="005B02F8"/>
    <w:rsid w:val="005B03F8"/>
    <w:rsid w:val="005B06B7"/>
    <w:rsid w:val="005B1A6C"/>
    <w:rsid w:val="005B2B65"/>
    <w:rsid w:val="005B2E09"/>
    <w:rsid w:val="005B43F6"/>
    <w:rsid w:val="005B5552"/>
    <w:rsid w:val="005B5707"/>
    <w:rsid w:val="005B67D8"/>
    <w:rsid w:val="005B67DD"/>
    <w:rsid w:val="005B78FB"/>
    <w:rsid w:val="005B7DCB"/>
    <w:rsid w:val="005C0A36"/>
    <w:rsid w:val="005C0A41"/>
    <w:rsid w:val="005C1811"/>
    <w:rsid w:val="005C1BB3"/>
    <w:rsid w:val="005C1E29"/>
    <w:rsid w:val="005C3987"/>
    <w:rsid w:val="005C3D49"/>
    <w:rsid w:val="005C4321"/>
    <w:rsid w:val="005C476A"/>
    <w:rsid w:val="005C4F9A"/>
    <w:rsid w:val="005C5602"/>
    <w:rsid w:val="005C5A5A"/>
    <w:rsid w:val="005C5AB4"/>
    <w:rsid w:val="005C5E35"/>
    <w:rsid w:val="005C6107"/>
    <w:rsid w:val="005C622A"/>
    <w:rsid w:val="005C65EF"/>
    <w:rsid w:val="005C6C50"/>
    <w:rsid w:val="005C6C8F"/>
    <w:rsid w:val="005C7255"/>
    <w:rsid w:val="005D04FF"/>
    <w:rsid w:val="005D0B03"/>
    <w:rsid w:val="005D1B31"/>
    <w:rsid w:val="005D1D6C"/>
    <w:rsid w:val="005D2618"/>
    <w:rsid w:val="005D2D53"/>
    <w:rsid w:val="005D3298"/>
    <w:rsid w:val="005D36BF"/>
    <w:rsid w:val="005D397B"/>
    <w:rsid w:val="005D3E4E"/>
    <w:rsid w:val="005D3EF5"/>
    <w:rsid w:val="005D472A"/>
    <w:rsid w:val="005D482B"/>
    <w:rsid w:val="005D561D"/>
    <w:rsid w:val="005D562B"/>
    <w:rsid w:val="005D5C08"/>
    <w:rsid w:val="005D61EC"/>
    <w:rsid w:val="005D6440"/>
    <w:rsid w:val="005D64D4"/>
    <w:rsid w:val="005E0031"/>
    <w:rsid w:val="005E0396"/>
    <w:rsid w:val="005E0878"/>
    <w:rsid w:val="005E0EDF"/>
    <w:rsid w:val="005E1556"/>
    <w:rsid w:val="005E18AA"/>
    <w:rsid w:val="005E1F62"/>
    <w:rsid w:val="005E20B4"/>
    <w:rsid w:val="005E25C0"/>
    <w:rsid w:val="005E2EF5"/>
    <w:rsid w:val="005E2F73"/>
    <w:rsid w:val="005E33C9"/>
    <w:rsid w:val="005E348D"/>
    <w:rsid w:val="005E3D51"/>
    <w:rsid w:val="005E4125"/>
    <w:rsid w:val="005E4C0C"/>
    <w:rsid w:val="005E55AB"/>
    <w:rsid w:val="005E574D"/>
    <w:rsid w:val="005E606A"/>
    <w:rsid w:val="005E647E"/>
    <w:rsid w:val="005E6B0F"/>
    <w:rsid w:val="005E70B9"/>
    <w:rsid w:val="005E769E"/>
    <w:rsid w:val="005F0207"/>
    <w:rsid w:val="005F043B"/>
    <w:rsid w:val="005F0ACF"/>
    <w:rsid w:val="005F0D1F"/>
    <w:rsid w:val="005F0DA3"/>
    <w:rsid w:val="005F148E"/>
    <w:rsid w:val="005F1B04"/>
    <w:rsid w:val="005F28EB"/>
    <w:rsid w:val="005F2A6D"/>
    <w:rsid w:val="005F2BC0"/>
    <w:rsid w:val="005F2C6B"/>
    <w:rsid w:val="005F2FBE"/>
    <w:rsid w:val="005F34C1"/>
    <w:rsid w:val="005F39F0"/>
    <w:rsid w:val="005F4257"/>
    <w:rsid w:val="005F47D8"/>
    <w:rsid w:val="005F4941"/>
    <w:rsid w:val="005F4DBC"/>
    <w:rsid w:val="005F4DEE"/>
    <w:rsid w:val="005F5270"/>
    <w:rsid w:val="005F5C31"/>
    <w:rsid w:val="005F5E43"/>
    <w:rsid w:val="005F712C"/>
    <w:rsid w:val="005F740B"/>
    <w:rsid w:val="0060010A"/>
    <w:rsid w:val="00600501"/>
    <w:rsid w:val="00600663"/>
    <w:rsid w:val="00600669"/>
    <w:rsid w:val="00600966"/>
    <w:rsid w:val="006009C0"/>
    <w:rsid w:val="00600F77"/>
    <w:rsid w:val="00601DE7"/>
    <w:rsid w:val="00601E0E"/>
    <w:rsid w:val="00602361"/>
    <w:rsid w:val="006023E7"/>
    <w:rsid w:val="006025A7"/>
    <w:rsid w:val="00602BA5"/>
    <w:rsid w:val="006036E7"/>
    <w:rsid w:val="00604584"/>
    <w:rsid w:val="006056BB"/>
    <w:rsid w:val="0060587C"/>
    <w:rsid w:val="0060636D"/>
    <w:rsid w:val="00606492"/>
    <w:rsid w:val="00606533"/>
    <w:rsid w:val="006069BE"/>
    <w:rsid w:val="00606D23"/>
    <w:rsid w:val="00607C35"/>
    <w:rsid w:val="006102F1"/>
    <w:rsid w:val="0061091D"/>
    <w:rsid w:val="006109AD"/>
    <w:rsid w:val="00610BE7"/>
    <w:rsid w:val="00610C6B"/>
    <w:rsid w:val="00612A96"/>
    <w:rsid w:val="00613299"/>
    <w:rsid w:val="00613CF9"/>
    <w:rsid w:val="00613E0A"/>
    <w:rsid w:val="00613FEA"/>
    <w:rsid w:val="00614DE2"/>
    <w:rsid w:val="00614DE3"/>
    <w:rsid w:val="00614F5D"/>
    <w:rsid w:val="00615165"/>
    <w:rsid w:val="006156E2"/>
    <w:rsid w:val="0061589E"/>
    <w:rsid w:val="00616065"/>
    <w:rsid w:val="00617406"/>
    <w:rsid w:val="006175F5"/>
    <w:rsid w:val="006202ED"/>
    <w:rsid w:val="00621688"/>
    <w:rsid w:val="00622012"/>
    <w:rsid w:val="006225FC"/>
    <w:rsid w:val="006229C2"/>
    <w:rsid w:val="00622A16"/>
    <w:rsid w:val="006230FB"/>
    <w:rsid w:val="006233C9"/>
    <w:rsid w:val="006235AD"/>
    <w:rsid w:val="00623689"/>
    <w:rsid w:val="00623F48"/>
    <w:rsid w:val="006241FE"/>
    <w:rsid w:val="0062423C"/>
    <w:rsid w:val="00624B0B"/>
    <w:rsid w:val="00624FCD"/>
    <w:rsid w:val="00625963"/>
    <w:rsid w:val="00625C56"/>
    <w:rsid w:val="00625D4B"/>
    <w:rsid w:val="006266F4"/>
    <w:rsid w:val="00626B08"/>
    <w:rsid w:val="00626BC8"/>
    <w:rsid w:val="00627F5E"/>
    <w:rsid w:val="00630109"/>
    <w:rsid w:val="006309A5"/>
    <w:rsid w:val="00630B13"/>
    <w:rsid w:val="0063134E"/>
    <w:rsid w:val="006319C9"/>
    <w:rsid w:val="00631C3B"/>
    <w:rsid w:val="0063267A"/>
    <w:rsid w:val="00632A15"/>
    <w:rsid w:val="00632A9D"/>
    <w:rsid w:val="00632ABA"/>
    <w:rsid w:val="0063338B"/>
    <w:rsid w:val="006346C1"/>
    <w:rsid w:val="00634ABD"/>
    <w:rsid w:val="006359A3"/>
    <w:rsid w:val="006366DE"/>
    <w:rsid w:val="006369F9"/>
    <w:rsid w:val="00636A36"/>
    <w:rsid w:val="006372F5"/>
    <w:rsid w:val="006374C6"/>
    <w:rsid w:val="00637647"/>
    <w:rsid w:val="00637A2C"/>
    <w:rsid w:val="00640063"/>
    <w:rsid w:val="006402A9"/>
    <w:rsid w:val="00640D45"/>
    <w:rsid w:val="00640F3C"/>
    <w:rsid w:val="00640F41"/>
    <w:rsid w:val="00641769"/>
    <w:rsid w:val="00641D52"/>
    <w:rsid w:val="0064289D"/>
    <w:rsid w:val="00642BAA"/>
    <w:rsid w:val="00642C89"/>
    <w:rsid w:val="0064381A"/>
    <w:rsid w:val="00643D57"/>
    <w:rsid w:val="00643DDD"/>
    <w:rsid w:val="00643F04"/>
    <w:rsid w:val="006443F4"/>
    <w:rsid w:val="00644812"/>
    <w:rsid w:val="00644B81"/>
    <w:rsid w:val="00644D82"/>
    <w:rsid w:val="006452C8"/>
    <w:rsid w:val="0064590F"/>
    <w:rsid w:val="00645EF5"/>
    <w:rsid w:val="00646840"/>
    <w:rsid w:val="00646D5C"/>
    <w:rsid w:val="00646E58"/>
    <w:rsid w:val="00646FC7"/>
    <w:rsid w:val="00647468"/>
    <w:rsid w:val="0064780E"/>
    <w:rsid w:val="00647967"/>
    <w:rsid w:val="00650419"/>
    <w:rsid w:val="00650E5C"/>
    <w:rsid w:val="00650EEB"/>
    <w:rsid w:val="00651353"/>
    <w:rsid w:val="006513EA"/>
    <w:rsid w:val="00651714"/>
    <w:rsid w:val="00651EE1"/>
    <w:rsid w:val="00652148"/>
    <w:rsid w:val="0065228E"/>
    <w:rsid w:val="00652570"/>
    <w:rsid w:val="00652BEC"/>
    <w:rsid w:val="00652D98"/>
    <w:rsid w:val="00653208"/>
    <w:rsid w:val="0065320F"/>
    <w:rsid w:val="0065336D"/>
    <w:rsid w:val="00654AC8"/>
    <w:rsid w:val="006552D8"/>
    <w:rsid w:val="00655513"/>
    <w:rsid w:val="00655A37"/>
    <w:rsid w:val="00656590"/>
    <w:rsid w:val="00656636"/>
    <w:rsid w:val="00656A2B"/>
    <w:rsid w:val="00656B17"/>
    <w:rsid w:val="00657071"/>
    <w:rsid w:val="0065736F"/>
    <w:rsid w:val="00657678"/>
    <w:rsid w:val="00660224"/>
    <w:rsid w:val="00661254"/>
    <w:rsid w:val="0066161A"/>
    <w:rsid w:val="00661C16"/>
    <w:rsid w:val="00662D0D"/>
    <w:rsid w:val="00662FA6"/>
    <w:rsid w:val="0066451C"/>
    <w:rsid w:val="00665993"/>
    <w:rsid w:val="006659C5"/>
    <w:rsid w:val="00665EC3"/>
    <w:rsid w:val="00666136"/>
    <w:rsid w:val="006662F1"/>
    <w:rsid w:val="00666B5B"/>
    <w:rsid w:val="00667509"/>
    <w:rsid w:val="00670077"/>
    <w:rsid w:val="00670492"/>
    <w:rsid w:val="00670AB5"/>
    <w:rsid w:val="00670E6F"/>
    <w:rsid w:val="0067139F"/>
    <w:rsid w:val="006716FD"/>
    <w:rsid w:val="006719A1"/>
    <w:rsid w:val="00671BC5"/>
    <w:rsid w:val="00671C9A"/>
    <w:rsid w:val="0067207E"/>
    <w:rsid w:val="006725EA"/>
    <w:rsid w:val="00672611"/>
    <w:rsid w:val="00672A05"/>
    <w:rsid w:val="0067374D"/>
    <w:rsid w:val="00673CDE"/>
    <w:rsid w:val="00673F32"/>
    <w:rsid w:val="006748B9"/>
    <w:rsid w:val="00674B58"/>
    <w:rsid w:val="00674EFC"/>
    <w:rsid w:val="006750AD"/>
    <w:rsid w:val="006752BA"/>
    <w:rsid w:val="0067582A"/>
    <w:rsid w:val="00675D97"/>
    <w:rsid w:val="006767E5"/>
    <w:rsid w:val="00676FDC"/>
    <w:rsid w:val="006779EE"/>
    <w:rsid w:val="00677D2B"/>
    <w:rsid w:val="006804E5"/>
    <w:rsid w:val="00680575"/>
    <w:rsid w:val="00680A73"/>
    <w:rsid w:val="00680AEE"/>
    <w:rsid w:val="00681A84"/>
    <w:rsid w:val="00682247"/>
    <w:rsid w:val="00682FF4"/>
    <w:rsid w:val="00682FFC"/>
    <w:rsid w:val="0068325A"/>
    <w:rsid w:val="006838F7"/>
    <w:rsid w:val="00683A5D"/>
    <w:rsid w:val="00683F3A"/>
    <w:rsid w:val="006846B8"/>
    <w:rsid w:val="00686279"/>
    <w:rsid w:val="006867AD"/>
    <w:rsid w:val="0068683C"/>
    <w:rsid w:val="00686FD5"/>
    <w:rsid w:val="006871B2"/>
    <w:rsid w:val="00687E8E"/>
    <w:rsid w:val="00690644"/>
    <w:rsid w:val="00691583"/>
    <w:rsid w:val="006915BB"/>
    <w:rsid w:val="00691C62"/>
    <w:rsid w:val="006923CC"/>
    <w:rsid w:val="006927C4"/>
    <w:rsid w:val="00692BE8"/>
    <w:rsid w:val="00692E7B"/>
    <w:rsid w:val="00693F44"/>
    <w:rsid w:val="00694DE7"/>
    <w:rsid w:val="006954B7"/>
    <w:rsid w:val="00695721"/>
    <w:rsid w:val="00695813"/>
    <w:rsid w:val="0069659C"/>
    <w:rsid w:val="00696616"/>
    <w:rsid w:val="00696F1B"/>
    <w:rsid w:val="00697821"/>
    <w:rsid w:val="006A14E1"/>
    <w:rsid w:val="006A150B"/>
    <w:rsid w:val="006A15FC"/>
    <w:rsid w:val="006A1BB3"/>
    <w:rsid w:val="006A1CBC"/>
    <w:rsid w:val="006A1F02"/>
    <w:rsid w:val="006A22B8"/>
    <w:rsid w:val="006A2670"/>
    <w:rsid w:val="006A26FA"/>
    <w:rsid w:val="006A2891"/>
    <w:rsid w:val="006A2935"/>
    <w:rsid w:val="006A368E"/>
    <w:rsid w:val="006A3F6C"/>
    <w:rsid w:val="006A3F96"/>
    <w:rsid w:val="006A40EC"/>
    <w:rsid w:val="006A4498"/>
    <w:rsid w:val="006A4667"/>
    <w:rsid w:val="006A49B8"/>
    <w:rsid w:val="006A4A03"/>
    <w:rsid w:val="006A5327"/>
    <w:rsid w:val="006A585D"/>
    <w:rsid w:val="006A5D4D"/>
    <w:rsid w:val="006A5D86"/>
    <w:rsid w:val="006A63B2"/>
    <w:rsid w:val="006A6890"/>
    <w:rsid w:val="006A6E68"/>
    <w:rsid w:val="006A7611"/>
    <w:rsid w:val="006A7D74"/>
    <w:rsid w:val="006B0689"/>
    <w:rsid w:val="006B0BE7"/>
    <w:rsid w:val="006B1B68"/>
    <w:rsid w:val="006B1EDB"/>
    <w:rsid w:val="006B2CA5"/>
    <w:rsid w:val="006B30E9"/>
    <w:rsid w:val="006B3202"/>
    <w:rsid w:val="006B3304"/>
    <w:rsid w:val="006B3A9F"/>
    <w:rsid w:val="006B4477"/>
    <w:rsid w:val="006B509D"/>
    <w:rsid w:val="006B623C"/>
    <w:rsid w:val="006B67C5"/>
    <w:rsid w:val="006B6E4E"/>
    <w:rsid w:val="006B716B"/>
    <w:rsid w:val="006B73DD"/>
    <w:rsid w:val="006B757D"/>
    <w:rsid w:val="006C0641"/>
    <w:rsid w:val="006C0647"/>
    <w:rsid w:val="006C1AC9"/>
    <w:rsid w:val="006C27F4"/>
    <w:rsid w:val="006C286F"/>
    <w:rsid w:val="006C2DF1"/>
    <w:rsid w:val="006C2FC7"/>
    <w:rsid w:val="006C2FDA"/>
    <w:rsid w:val="006C41EC"/>
    <w:rsid w:val="006C43F3"/>
    <w:rsid w:val="006C452B"/>
    <w:rsid w:val="006C4C08"/>
    <w:rsid w:val="006C4C90"/>
    <w:rsid w:val="006C4FE5"/>
    <w:rsid w:val="006C6277"/>
    <w:rsid w:val="006C6470"/>
    <w:rsid w:val="006C655E"/>
    <w:rsid w:val="006C6CAB"/>
    <w:rsid w:val="006C6D4C"/>
    <w:rsid w:val="006C6E58"/>
    <w:rsid w:val="006C78C2"/>
    <w:rsid w:val="006C79ED"/>
    <w:rsid w:val="006D03DC"/>
    <w:rsid w:val="006D0668"/>
    <w:rsid w:val="006D2047"/>
    <w:rsid w:val="006D20E0"/>
    <w:rsid w:val="006D2369"/>
    <w:rsid w:val="006D3CF9"/>
    <w:rsid w:val="006D4A7C"/>
    <w:rsid w:val="006D53B7"/>
    <w:rsid w:val="006D57D9"/>
    <w:rsid w:val="006D794B"/>
    <w:rsid w:val="006E0216"/>
    <w:rsid w:val="006E03D3"/>
    <w:rsid w:val="006E0465"/>
    <w:rsid w:val="006E0A56"/>
    <w:rsid w:val="006E1B8B"/>
    <w:rsid w:val="006E3742"/>
    <w:rsid w:val="006E3F6B"/>
    <w:rsid w:val="006E3FD9"/>
    <w:rsid w:val="006E42A4"/>
    <w:rsid w:val="006E4743"/>
    <w:rsid w:val="006E49FD"/>
    <w:rsid w:val="006E5AF6"/>
    <w:rsid w:val="006E612A"/>
    <w:rsid w:val="006E64D3"/>
    <w:rsid w:val="006E68AE"/>
    <w:rsid w:val="006E6DBD"/>
    <w:rsid w:val="006E7013"/>
    <w:rsid w:val="006E71C3"/>
    <w:rsid w:val="006E773A"/>
    <w:rsid w:val="006E7C2D"/>
    <w:rsid w:val="006F0C7F"/>
    <w:rsid w:val="006F100D"/>
    <w:rsid w:val="006F1791"/>
    <w:rsid w:val="006F205E"/>
    <w:rsid w:val="006F225D"/>
    <w:rsid w:val="006F2A84"/>
    <w:rsid w:val="006F2B25"/>
    <w:rsid w:val="006F4206"/>
    <w:rsid w:val="006F47FD"/>
    <w:rsid w:val="006F4B76"/>
    <w:rsid w:val="006F4DD0"/>
    <w:rsid w:val="006F53DE"/>
    <w:rsid w:val="006F5BD7"/>
    <w:rsid w:val="006F60AA"/>
    <w:rsid w:val="006F6695"/>
    <w:rsid w:val="006F6850"/>
    <w:rsid w:val="006F6E96"/>
    <w:rsid w:val="006F6EAD"/>
    <w:rsid w:val="006F6EB0"/>
    <w:rsid w:val="006F74B6"/>
    <w:rsid w:val="0070004D"/>
    <w:rsid w:val="00700175"/>
    <w:rsid w:val="00700480"/>
    <w:rsid w:val="007007B8"/>
    <w:rsid w:val="007009BF"/>
    <w:rsid w:val="00702663"/>
    <w:rsid w:val="00702B79"/>
    <w:rsid w:val="00702C31"/>
    <w:rsid w:val="00702D21"/>
    <w:rsid w:val="00703B47"/>
    <w:rsid w:val="00703EF9"/>
    <w:rsid w:val="007044B3"/>
    <w:rsid w:val="00704627"/>
    <w:rsid w:val="00704807"/>
    <w:rsid w:val="007049AC"/>
    <w:rsid w:val="00704DB7"/>
    <w:rsid w:val="00705158"/>
    <w:rsid w:val="00705C90"/>
    <w:rsid w:val="0070644C"/>
    <w:rsid w:val="007067C8"/>
    <w:rsid w:val="00706C97"/>
    <w:rsid w:val="00706F0F"/>
    <w:rsid w:val="0070772B"/>
    <w:rsid w:val="007077C3"/>
    <w:rsid w:val="007079C1"/>
    <w:rsid w:val="007103F9"/>
    <w:rsid w:val="007108EF"/>
    <w:rsid w:val="007116AE"/>
    <w:rsid w:val="00712029"/>
    <w:rsid w:val="00712C35"/>
    <w:rsid w:val="00712EF3"/>
    <w:rsid w:val="00713FEA"/>
    <w:rsid w:val="00715511"/>
    <w:rsid w:val="00715FDB"/>
    <w:rsid w:val="00716F57"/>
    <w:rsid w:val="007174EE"/>
    <w:rsid w:val="007176E4"/>
    <w:rsid w:val="00717732"/>
    <w:rsid w:val="0071777F"/>
    <w:rsid w:val="00717D1D"/>
    <w:rsid w:val="00717F3A"/>
    <w:rsid w:val="007200F7"/>
    <w:rsid w:val="007209B7"/>
    <w:rsid w:val="00720D99"/>
    <w:rsid w:val="00721793"/>
    <w:rsid w:val="00721A04"/>
    <w:rsid w:val="00721D67"/>
    <w:rsid w:val="007224BD"/>
    <w:rsid w:val="0072252C"/>
    <w:rsid w:val="00722628"/>
    <w:rsid w:val="0072268C"/>
    <w:rsid w:val="007226C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E4A"/>
    <w:rsid w:val="0073074E"/>
    <w:rsid w:val="00730E71"/>
    <w:rsid w:val="00730FB2"/>
    <w:rsid w:val="00732720"/>
    <w:rsid w:val="0073278E"/>
    <w:rsid w:val="007327C8"/>
    <w:rsid w:val="00732A7A"/>
    <w:rsid w:val="00733011"/>
    <w:rsid w:val="00733258"/>
    <w:rsid w:val="007334DD"/>
    <w:rsid w:val="00733C52"/>
    <w:rsid w:val="007344C9"/>
    <w:rsid w:val="00734BA6"/>
    <w:rsid w:val="00734DC1"/>
    <w:rsid w:val="0073512E"/>
    <w:rsid w:val="00735578"/>
    <w:rsid w:val="00735874"/>
    <w:rsid w:val="007359CC"/>
    <w:rsid w:val="00735A38"/>
    <w:rsid w:val="00735C55"/>
    <w:rsid w:val="00736BB3"/>
    <w:rsid w:val="007370CD"/>
    <w:rsid w:val="0073769E"/>
    <w:rsid w:val="00737BE3"/>
    <w:rsid w:val="00740329"/>
    <w:rsid w:val="00740929"/>
    <w:rsid w:val="00741F43"/>
    <w:rsid w:val="00741F73"/>
    <w:rsid w:val="0074265B"/>
    <w:rsid w:val="007428C4"/>
    <w:rsid w:val="007428F1"/>
    <w:rsid w:val="00743069"/>
    <w:rsid w:val="0074332C"/>
    <w:rsid w:val="00743835"/>
    <w:rsid w:val="00744808"/>
    <w:rsid w:val="00745A83"/>
    <w:rsid w:val="00745DAC"/>
    <w:rsid w:val="007464CE"/>
    <w:rsid w:val="007464D7"/>
    <w:rsid w:val="00746757"/>
    <w:rsid w:val="00746D5E"/>
    <w:rsid w:val="00746DA9"/>
    <w:rsid w:val="00746FCD"/>
    <w:rsid w:val="00747A4D"/>
    <w:rsid w:val="00750063"/>
    <w:rsid w:val="0075012A"/>
    <w:rsid w:val="00750AE3"/>
    <w:rsid w:val="00750EE0"/>
    <w:rsid w:val="00750F4A"/>
    <w:rsid w:val="0075144A"/>
    <w:rsid w:val="007519D7"/>
    <w:rsid w:val="00752166"/>
    <w:rsid w:val="0075228B"/>
    <w:rsid w:val="0075292D"/>
    <w:rsid w:val="00752C0C"/>
    <w:rsid w:val="00752E51"/>
    <w:rsid w:val="00752E67"/>
    <w:rsid w:val="00752F7D"/>
    <w:rsid w:val="007539E9"/>
    <w:rsid w:val="00753A50"/>
    <w:rsid w:val="00753BB4"/>
    <w:rsid w:val="00754508"/>
    <w:rsid w:val="00754A9D"/>
    <w:rsid w:val="00754CCC"/>
    <w:rsid w:val="00755132"/>
    <w:rsid w:val="007557BD"/>
    <w:rsid w:val="00756D23"/>
    <w:rsid w:val="00756E28"/>
    <w:rsid w:val="0075744A"/>
    <w:rsid w:val="007574C4"/>
    <w:rsid w:val="007576D4"/>
    <w:rsid w:val="00757C03"/>
    <w:rsid w:val="00757F84"/>
    <w:rsid w:val="00760070"/>
    <w:rsid w:val="007602A3"/>
    <w:rsid w:val="007603C9"/>
    <w:rsid w:val="0076076B"/>
    <w:rsid w:val="00760810"/>
    <w:rsid w:val="007609CE"/>
    <w:rsid w:val="00760A90"/>
    <w:rsid w:val="00762692"/>
    <w:rsid w:val="00762B2D"/>
    <w:rsid w:val="007647B4"/>
    <w:rsid w:val="00764AEC"/>
    <w:rsid w:val="00764D21"/>
    <w:rsid w:val="007653AE"/>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3E8A"/>
    <w:rsid w:val="007742F3"/>
    <w:rsid w:val="0077454C"/>
    <w:rsid w:val="00774BD5"/>
    <w:rsid w:val="0077565E"/>
    <w:rsid w:val="007762AD"/>
    <w:rsid w:val="007764EF"/>
    <w:rsid w:val="00776728"/>
    <w:rsid w:val="0077755A"/>
    <w:rsid w:val="00777852"/>
    <w:rsid w:val="0078076A"/>
    <w:rsid w:val="007824BD"/>
    <w:rsid w:val="007825AD"/>
    <w:rsid w:val="007827C9"/>
    <w:rsid w:val="00783304"/>
    <w:rsid w:val="007846AE"/>
    <w:rsid w:val="007847C0"/>
    <w:rsid w:val="00784D6F"/>
    <w:rsid w:val="0078503D"/>
    <w:rsid w:val="007855C3"/>
    <w:rsid w:val="00785DB0"/>
    <w:rsid w:val="00786A3B"/>
    <w:rsid w:val="00786DE1"/>
    <w:rsid w:val="00787220"/>
    <w:rsid w:val="007872A2"/>
    <w:rsid w:val="007875E2"/>
    <w:rsid w:val="007879DA"/>
    <w:rsid w:val="00787A19"/>
    <w:rsid w:val="00787EE4"/>
    <w:rsid w:val="007902CA"/>
    <w:rsid w:val="00792B66"/>
    <w:rsid w:val="00792CED"/>
    <w:rsid w:val="00793D49"/>
    <w:rsid w:val="00793F21"/>
    <w:rsid w:val="00794167"/>
    <w:rsid w:val="007946A6"/>
    <w:rsid w:val="00794B74"/>
    <w:rsid w:val="007952C6"/>
    <w:rsid w:val="00796176"/>
    <w:rsid w:val="0079624A"/>
    <w:rsid w:val="00797292"/>
    <w:rsid w:val="007973F4"/>
    <w:rsid w:val="00797895"/>
    <w:rsid w:val="00797B65"/>
    <w:rsid w:val="00797EB6"/>
    <w:rsid w:val="00797FA7"/>
    <w:rsid w:val="007A0A0A"/>
    <w:rsid w:val="007A0ACE"/>
    <w:rsid w:val="007A0F7D"/>
    <w:rsid w:val="007A1247"/>
    <w:rsid w:val="007A196E"/>
    <w:rsid w:val="007A1BA0"/>
    <w:rsid w:val="007A1C7C"/>
    <w:rsid w:val="007A24D8"/>
    <w:rsid w:val="007A2D6A"/>
    <w:rsid w:val="007A2F91"/>
    <w:rsid w:val="007A31A4"/>
    <w:rsid w:val="007A3F06"/>
    <w:rsid w:val="007A3F13"/>
    <w:rsid w:val="007A407F"/>
    <w:rsid w:val="007A4125"/>
    <w:rsid w:val="007A52D0"/>
    <w:rsid w:val="007A61EF"/>
    <w:rsid w:val="007A63B7"/>
    <w:rsid w:val="007A6500"/>
    <w:rsid w:val="007A7C0C"/>
    <w:rsid w:val="007A7D40"/>
    <w:rsid w:val="007A7E23"/>
    <w:rsid w:val="007A7F20"/>
    <w:rsid w:val="007B0F40"/>
    <w:rsid w:val="007B2E9A"/>
    <w:rsid w:val="007B3CF9"/>
    <w:rsid w:val="007B47A3"/>
    <w:rsid w:val="007B491F"/>
    <w:rsid w:val="007B607B"/>
    <w:rsid w:val="007B6BD0"/>
    <w:rsid w:val="007B6ED8"/>
    <w:rsid w:val="007B6F8E"/>
    <w:rsid w:val="007B7739"/>
    <w:rsid w:val="007B792F"/>
    <w:rsid w:val="007C055D"/>
    <w:rsid w:val="007C1A68"/>
    <w:rsid w:val="007C1F65"/>
    <w:rsid w:val="007C2635"/>
    <w:rsid w:val="007C2A43"/>
    <w:rsid w:val="007C2C5D"/>
    <w:rsid w:val="007C2D63"/>
    <w:rsid w:val="007C30FC"/>
    <w:rsid w:val="007C4346"/>
    <w:rsid w:val="007C4447"/>
    <w:rsid w:val="007C4D6C"/>
    <w:rsid w:val="007C4F91"/>
    <w:rsid w:val="007C59B0"/>
    <w:rsid w:val="007C5A57"/>
    <w:rsid w:val="007C5BD5"/>
    <w:rsid w:val="007C5C74"/>
    <w:rsid w:val="007C699A"/>
    <w:rsid w:val="007C70A1"/>
    <w:rsid w:val="007C730A"/>
    <w:rsid w:val="007C75FA"/>
    <w:rsid w:val="007C7DE5"/>
    <w:rsid w:val="007C7F02"/>
    <w:rsid w:val="007D038C"/>
    <w:rsid w:val="007D1052"/>
    <w:rsid w:val="007D15FF"/>
    <w:rsid w:val="007D1E14"/>
    <w:rsid w:val="007D28CD"/>
    <w:rsid w:val="007D2E84"/>
    <w:rsid w:val="007D2F28"/>
    <w:rsid w:val="007D2FE8"/>
    <w:rsid w:val="007D4F1A"/>
    <w:rsid w:val="007D57A1"/>
    <w:rsid w:val="007D5C7C"/>
    <w:rsid w:val="007D5DB9"/>
    <w:rsid w:val="007D7412"/>
    <w:rsid w:val="007D7739"/>
    <w:rsid w:val="007E02BF"/>
    <w:rsid w:val="007E03BB"/>
    <w:rsid w:val="007E075E"/>
    <w:rsid w:val="007E089B"/>
    <w:rsid w:val="007E0D26"/>
    <w:rsid w:val="007E0FDD"/>
    <w:rsid w:val="007E0FF9"/>
    <w:rsid w:val="007E1365"/>
    <w:rsid w:val="007E14B2"/>
    <w:rsid w:val="007E1752"/>
    <w:rsid w:val="007E1CAB"/>
    <w:rsid w:val="007E261C"/>
    <w:rsid w:val="007E2F45"/>
    <w:rsid w:val="007E406E"/>
    <w:rsid w:val="007E4E93"/>
    <w:rsid w:val="007E5354"/>
    <w:rsid w:val="007E56A2"/>
    <w:rsid w:val="007E59A6"/>
    <w:rsid w:val="007E59D7"/>
    <w:rsid w:val="007E5B51"/>
    <w:rsid w:val="007E5FCB"/>
    <w:rsid w:val="007E68A4"/>
    <w:rsid w:val="007E692C"/>
    <w:rsid w:val="007E6F6D"/>
    <w:rsid w:val="007E7302"/>
    <w:rsid w:val="007E74DF"/>
    <w:rsid w:val="007E7642"/>
    <w:rsid w:val="007E7738"/>
    <w:rsid w:val="007F0673"/>
    <w:rsid w:val="007F0CD1"/>
    <w:rsid w:val="007F0DCF"/>
    <w:rsid w:val="007F1692"/>
    <w:rsid w:val="007F200A"/>
    <w:rsid w:val="007F23B1"/>
    <w:rsid w:val="007F2BB2"/>
    <w:rsid w:val="007F2DA2"/>
    <w:rsid w:val="007F3093"/>
    <w:rsid w:val="007F32DD"/>
    <w:rsid w:val="007F367B"/>
    <w:rsid w:val="007F36CA"/>
    <w:rsid w:val="007F3955"/>
    <w:rsid w:val="007F3A0A"/>
    <w:rsid w:val="007F3DEB"/>
    <w:rsid w:val="007F439D"/>
    <w:rsid w:val="007F5465"/>
    <w:rsid w:val="007F5D49"/>
    <w:rsid w:val="007F60DA"/>
    <w:rsid w:val="007F6B21"/>
    <w:rsid w:val="007F6D1F"/>
    <w:rsid w:val="007F6F58"/>
    <w:rsid w:val="007F7344"/>
    <w:rsid w:val="007F7560"/>
    <w:rsid w:val="007F7568"/>
    <w:rsid w:val="007F76FD"/>
    <w:rsid w:val="007F7D6E"/>
    <w:rsid w:val="00800ADF"/>
    <w:rsid w:val="00800EDD"/>
    <w:rsid w:val="00801745"/>
    <w:rsid w:val="0080197E"/>
    <w:rsid w:val="00801C12"/>
    <w:rsid w:val="00801CEB"/>
    <w:rsid w:val="0080233E"/>
    <w:rsid w:val="00802508"/>
    <w:rsid w:val="008025EB"/>
    <w:rsid w:val="008026C3"/>
    <w:rsid w:val="0080402B"/>
    <w:rsid w:val="00804576"/>
    <w:rsid w:val="008046B2"/>
    <w:rsid w:val="00804B15"/>
    <w:rsid w:val="0080547E"/>
    <w:rsid w:val="008057DF"/>
    <w:rsid w:val="00805B6C"/>
    <w:rsid w:val="00806CF6"/>
    <w:rsid w:val="0080784D"/>
    <w:rsid w:val="00807C43"/>
    <w:rsid w:val="008108EE"/>
    <w:rsid w:val="00810C71"/>
    <w:rsid w:val="008110BB"/>
    <w:rsid w:val="00811161"/>
    <w:rsid w:val="008113B6"/>
    <w:rsid w:val="008117E5"/>
    <w:rsid w:val="008118A6"/>
    <w:rsid w:val="0081227C"/>
    <w:rsid w:val="00812310"/>
    <w:rsid w:val="008123FF"/>
    <w:rsid w:val="00812E2E"/>
    <w:rsid w:val="00813A49"/>
    <w:rsid w:val="00813A8B"/>
    <w:rsid w:val="00813BFC"/>
    <w:rsid w:val="008142C7"/>
    <w:rsid w:val="0081434D"/>
    <w:rsid w:val="0081495C"/>
    <w:rsid w:val="00814DF3"/>
    <w:rsid w:val="0081552F"/>
    <w:rsid w:val="008157B5"/>
    <w:rsid w:val="0081595F"/>
    <w:rsid w:val="00815E58"/>
    <w:rsid w:val="00816463"/>
    <w:rsid w:val="008167D8"/>
    <w:rsid w:val="00816BF5"/>
    <w:rsid w:val="00816E49"/>
    <w:rsid w:val="00817024"/>
    <w:rsid w:val="00817F13"/>
    <w:rsid w:val="00820EB2"/>
    <w:rsid w:val="00820F09"/>
    <w:rsid w:val="00821498"/>
    <w:rsid w:val="00821BE2"/>
    <w:rsid w:val="00821CE8"/>
    <w:rsid w:val="0082215F"/>
    <w:rsid w:val="008229D9"/>
    <w:rsid w:val="00822A63"/>
    <w:rsid w:val="00822CA7"/>
    <w:rsid w:val="0082308E"/>
    <w:rsid w:val="00823715"/>
    <w:rsid w:val="0082425B"/>
    <w:rsid w:val="00826302"/>
    <w:rsid w:val="008269AE"/>
    <w:rsid w:val="00827729"/>
    <w:rsid w:val="008279EB"/>
    <w:rsid w:val="00827A7C"/>
    <w:rsid w:val="00827BA4"/>
    <w:rsid w:val="00827DC5"/>
    <w:rsid w:val="00830807"/>
    <w:rsid w:val="00830818"/>
    <w:rsid w:val="00830931"/>
    <w:rsid w:val="00830BBC"/>
    <w:rsid w:val="00830E0B"/>
    <w:rsid w:val="008310C8"/>
    <w:rsid w:val="008312D7"/>
    <w:rsid w:val="0083167E"/>
    <w:rsid w:val="008317D6"/>
    <w:rsid w:val="008317EC"/>
    <w:rsid w:val="0083196D"/>
    <w:rsid w:val="00831B60"/>
    <w:rsid w:val="0083566E"/>
    <w:rsid w:val="00835B1A"/>
    <w:rsid w:val="00835E31"/>
    <w:rsid w:val="0083700F"/>
    <w:rsid w:val="00837427"/>
    <w:rsid w:val="00837B5C"/>
    <w:rsid w:val="00837C77"/>
    <w:rsid w:val="00837E0A"/>
    <w:rsid w:val="00840476"/>
    <w:rsid w:val="00841111"/>
    <w:rsid w:val="00841121"/>
    <w:rsid w:val="008415C5"/>
    <w:rsid w:val="008415F9"/>
    <w:rsid w:val="00841760"/>
    <w:rsid w:val="00841D04"/>
    <w:rsid w:val="00841F32"/>
    <w:rsid w:val="0084247C"/>
    <w:rsid w:val="00842B45"/>
    <w:rsid w:val="008435B3"/>
    <w:rsid w:val="0084389E"/>
    <w:rsid w:val="008439B9"/>
    <w:rsid w:val="00845C52"/>
    <w:rsid w:val="00846AF4"/>
    <w:rsid w:val="00847A5D"/>
    <w:rsid w:val="00847B22"/>
    <w:rsid w:val="00847FC6"/>
    <w:rsid w:val="008501FC"/>
    <w:rsid w:val="00850484"/>
    <w:rsid w:val="008507AA"/>
    <w:rsid w:val="0085166A"/>
    <w:rsid w:val="00851899"/>
    <w:rsid w:val="008519DE"/>
    <w:rsid w:val="00851DE3"/>
    <w:rsid w:val="00852A31"/>
    <w:rsid w:val="00852AC7"/>
    <w:rsid w:val="00852BA7"/>
    <w:rsid w:val="00852E15"/>
    <w:rsid w:val="00854AA5"/>
    <w:rsid w:val="008550B0"/>
    <w:rsid w:val="00855909"/>
    <w:rsid w:val="0085667E"/>
    <w:rsid w:val="00856B2F"/>
    <w:rsid w:val="00856F69"/>
    <w:rsid w:val="00856F7B"/>
    <w:rsid w:val="00857969"/>
    <w:rsid w:val="00857B7F"/>
    <w:rsid w:val="008600DB"/>
    <w:rsid w:val="00860D04"/>
    <w:rsid w:val="00860E46"/>
    <w:rsid w:val="0086179B"/>
    <w:rsid w:val="008619FC"/>
    <w:rsid w:val="00863F7C"/>
    <w:rsid w:val="008645A4"/>
    <w:rsid w:val="008649E9"/>
    <w:rsid w:val="008653ED"/>
    <w:rsid w:val="00865B9A"/>
    <w:rsid w:val="00865C4D"/>
    <w:rsid w:val="00866041"/>
    <w:rsid w:val="00866374"/>
    <w:rsid w:val="0086655C"/>
    <w:rsid w:val="0086757F"/>
    <w:rsid w:val="00867760"/>
    <w:rsid w:val="008706B6"/>
    <w:rsid w:val="00870775"/>
    <w:rsid w:val="008713E7"/>
    <w:rsid w:val="00871835"/>
    <w:rsid w:val="008720E4"/>
    <w:rsid w:val="00873008"/>
    <w:rsid w:val="008732AA"/>
    <w:rsid w:val="0087368D"/>
    <w:rsid w:val="00873F41"/>
    <w:rsid w:val="008740AF"/>
    <w:rsid w:val="008740EB"/>
    <w:rsid w:val="0087477C"/>
    <w:rsid w:val="0087562A"/>
    <w:rsid w:val="00876102"/>
    <w:rsid w:val="00876572"/>
    <w:rsid w:val="00876B59"/>
    <w:rsid w:val="00877093"/>
    <w:rsid w:val="00877378"/>
    <w:rsid w:val="00877910"/>
    <w:rsid w:val="008802D1"/>
    <w:rsid w:val="00880986"/>
    <w:rsid w:val="00880BD9"/>
    <w:rsid w:val="00881781"/>
    <w:rsid w:val="008818EB"/>
    <w:rsid w:val="0088204C"/>
    <w:rsid w:val="008822DA"/>
    <w:rsid w:val="008823DE"/>
    <w:rsid w:val="00882415"/>
    <w:rsid w:val="0088244F"/>
    <w:rsid w:val="008827E0"/>
    <w:rsid w:val="00882832"/>
    <w:rsid w:val="0088353E"/>
    <w:rsid w:val="00883617"/>
    <w:rsid w:val="0088378D"/>
    <w:rsid w:val="0088391D"/>
    <w:rsid w:val="00883B5B"/>
    <w:rsid w:val="00883E91"/>
    <w:rsid w:val="0088489D"/>
    <w:rsid w:val="00884C94"/>
    <w:rsid w:val="00884D02"/>
    <w:rsid w:val="00885294"/>
    <w:rsid w:val="00885345"/>
    <w:rsid w:val="00885B80"/>
    <w:rsid w:val="00886163"/>
    <w:rsid w:val="00886456"/>
    <w:rsid w:val="008871BC"/>
    <w:rsid w:val="008873D9"/>
    <w:rsid w:val="0088741F"/>
    <w:rsid w:val="008876D8"/>
    <w:rsid w:val="0089020B"/>
    <w:rsid w:val="00890395"/>
    <w:rsid w:val="00890C57"/>
    <w:rsid w:val="00890D35"/>
    <w:rsid w:val="00890F19"/>
    <w:rsid w:val="00890FA5"/>
    <w:rsid w:val="008910EA"/>
    <w:rsid w:val="00891B39"/>
    <w:rsid w:val="00891B75"/>
    <w:rsid w:val="00891F81"/>
    <w:rsid w:val="008927D0"/>
    <w:rsid w:val="00894103"/>
    <w:rsid w:val="0089420A"/>
    <w:rsid w:val="00894ABA"/>
    <w:rsid w:val="00894CA4"/>
    <w:rsid w:val="00895276"/>
    <w:rsid w:val="00895C0F"/>
    <w:rsid w:val="008964AD"/>
    <w:rsid w:val="008968DF"/>
    <w:rsid w:val="00896CE9"/>
    <w:rsid w:val="00896CF6"/>
    <w:rsid w:val="0089703E"/>
    <w:rsid w:val="008971F6"/>
    <w:rsid w:val="0089759E"/>
    <w:rsid w:val="00897660"/>
    <w:rsid w:val="00897D48"/>
    <w:rsid w:val="008A0D6E"/>
    <w:rsid w:val="008A0F31"/>
    <w:rsid w:val="008A2081"/>
    <w:rsid w:val="008A252C"/>
    <w:rsid w:val="008A2986"/>
    <w:rsid w:val="008A3CC8"/>
    <w:rsid w:val="008A4198"/>
    <w:rsid w:val="008A47C2"/>
    <w:rsid w:val="008A4C18"/>
    <w:rsid w:val="008A4CC5"/>
    <w:rsid w:val="008A50F7"/>
    <w:rsid w:val="008A561E"/>
    <w:rsid w:val="008A5627"/>
    <w:rsid w:val="008A56EB"/>
    <w:rsid w:val="008A5A2F"/>
    <w:rsid w:val="008A5CBC"/>
    <w:rsid w:val="008A5E83"/>
    <w:rsid w:val="008A5FA6"/>
    <w:rsid w:val="008A61AC"/>
    <w:rsid w:val="008A66B1"/>
    <w:rsid w:val="008A6804"/>
    <w:rsid w:val="008A7868"/>
    <w:rsid w:val="008A7FE3"/>
    <w:rsid w:val="008B04F9"/>
    <w:rsid w:val="008B15BA"/>
    <w:rsid w:val="008B15FE"/>
    <w:rsid w:val="008B18D0"/>
    <w:rsid w:val="008B1B10"/>
    <w:rsid w:val="008B238F"/>
    <w:rsid w:val="008B258B"/>
    <w:rsid w:val="008B2E05"/>
    <w:rsid w:val="008B313F"/>
    <w:rsid w:val="008B325E"/>
    <w:rsid w:val="008B3454"/>
    <w:rsid w:val="008B378D"/>
    <w:rsid w:val="008B4177"/>
    <w:rsid w:val="008B4D2A"/>
    <w:rsid w:val="008B4F5F"/>
    <w:rsid w:val="008B4F8D"/>
    <w:rsid w:val="008B517D"/>
    <w:rsid w:val="008B5791"/>
    <w:rsid w:val="008B5B3A"/>
    <w:rsid w:val="008B6912"/>
    <w:rsid w:val="008B6B66"/>
    <w:rsid w:val="008B71CB"/>
    <w:rsid w:val="008B739A"/>
    <w:rsid w:val="008B756B"/>
    <w:rsid w:val="008B7D08"/>
    <w:rsid w:val="008C067D"/>
    <w:rsid w:val="008C074D"/>
    <w:rsid w:val="008C0A7E"/>
    <w:rsid w:val="008C15D0"/>
    <w:rsid w:val="008C15D3"/>
    <w:rsid w:val="008C16EC"/>
    <w:rsid w:val="008C2F86"/>
    <w:rsid w:val="008C2FE1"/>
    <w:rsid w:val="008C30D8"/>
    <w:rsid w:val="008C4CE6"/>
    <w:rsid w:val="008C555A"/>
    <w:rsid w:val="008C6000"/>
    <w:rsid w:val="008C6118"/>
    <w:rsid w:val="008C613B"/>
    <w:rsid w:val="008C7494"/>
    <w:rsid w:val="008C77E8"/>
    <w:rsid w:val="008C7A21"/>
    <w:rsid w:val="008C7FB7"/>
    <w:rsid w:val="008D0645"/>
    <w:rsid w:val="008D1188"/>
    <w:rsid w:val="008D1812"/>
    <w:rsid w:val="008D1A04"/>
    <w:rsid w:val="008D27F8"/>
    <w:rsid w:val="008D2A1A"/>
    <w:rsid w:val="008D2C80"/>
    <w:rsid w:val="008D31FA"/>
    <w:rsid w:val="008D329E"/>
    <w:rsid w:val="008D35FA"/>
    <w:rsid w:val="008D4357"/>
    <w:rsid w:val="008D501F"/>
    <w:rsid w:val="008D596C"/>
    <w:rsid w:val="008D5E31"/>
    <w:rsid w:val="008D5E74"/>
    <w:rsid w:val="008D63DD"/>
    <w:rsid w:val="008D6AFF"/>
    <w:rsid w:val="008D6CC6"/>
    <w:rsid w:val="008D6DBE"/>
    <w:rsid w:val="008D7AFB"/>
    <w:rsid w:val="008D7DE7"/>
    <w:rsid w:val="008D7E55"/>
    <w:rsid w:val="008E0D9A"/>
    <w:rsid w:val="008E0EFE"/>
    <w:rsid w:val="008E15B2"/>
    <w:rsid w:val="008E18D1"/>
    <w:rsid w:val="008E192F"/>
    <w:rsid w:val="008E2207"/>
    <w:rsid w:val="008E3804"/>
    <w:rsid w:val="008E4095"/>
    <w:rsid w:val="008E414A"/>
    <w:rsid w:val="008E5149"/>
    <w:rsid w:val="008E5296"/>
    <w:rsid w:val="008E5B78"/>
    <w:rsid w:val="008E5CA1"/>
    <w:rsid w:val="008E5D30"/>
    <w:rsid w:val="008F04B3"/>
    <w:rsid w:val="008F0BF3"/>
    <w:rsid w:val="008F0F9C"/>
    <w:rsid w:val="008F13CA"/>
    <w:rsid w:val="008F2323"/>
    <w:rsid w:val="008F244B"/>
    <w:rsid w:val="008F342F"/>
    <w:rsid w:val="008F3A36"/>
    <w:rsid w:val="008F4A49"/>
    <w:rsid w:val="008F6099"/>
    <w:rsid w:val="008F6689"/>
    <w:rsid w:val="008F674C"/>
    <w:rsid w:val="008F6EBC"/>
    <w:rsid w:val="008F7F81"/>
    <w:rsid w:val="009000F9"/>
    <w:rsid w:val="00900EA7"/>
    <w:rsid w:val="009014DD"/>
    <w:rsid w:val="009015C1"/>
    <w:rsid w:val="009015D8"/>
    <w:rsid w:val="00902354"/>
    <w:rsid w:val="0090237F"/>
    <w:rsid w:val="009024DB"/>
    <w:rsid w:val="0090331F"/>
    <w:rsid w:val="0090351C"/>
    <w:rsid w:val="00904741"/>
    <w:rsid w:val="009054E5"/>
    <w:rsid w:val="009058D3"/>
    <w:rsid w:val="00905A92"/>
    <w:rsid w:val="009060CB"/>
    <w:rsid w:val="0090613F"/>
    <w:rsid w:val="009063C8"/>
    <w:rsid w:val="00906711"/>
    <w:rsid w:val="009071B3"/>
    <w:rsid w:val="00907B69"/>
    <w:rsid w:val="00910A88"/>
    <w:rsid w:val="00910E0F"/>
    <w:rsid w:val="00910FD7"/>
    <w:rsid w:val="00912130"/>
    <w:rsid w:val="00912DA9"/>
    <w:rsid w:val="00913139"/>
    <w:rsid w:val="00913222"/>
    <w:rsid w:val="0091369A"/>
    <w:rsid w:val="0091466D"/>
    <w:rsid w:val="009147A2"/>
    <w:rsid w:val="0091592C"/>
    <w:rsid w:val="009159B4"/>
    <w:rsid w:val="009163DE"/>
    <w:rsid w:val="009166B4"/>
    <w:rsid w:val="009168B4"/>
    <w:rsid w:val="00916E21"/>
    <w:rsid w:val="00917A35"/>
    <w:rsid w:val="00917DB7"/>
    <w:rsid w:val="00920638"/>
    <w:rsid w:val="009221B0"/>
    <w:rsid w:val="0092230D"/>
    <w:rsid w:val="009224B3"/>
    <w:rsid w:val="0092288B"/>
    <w:rsid w:val="009229D0"/>
    <w:rsid w:val="009230E2"/>
    <w:rsid w:val="00923A51"/>
    <w:rsid w:val="00924275"/>
    <w:rsid w:val="0092548A"/>
    <w:rsid w:val="00925C34"/>
    <w:rsid w:val="00925CA9"/>
    <w:rsid w:val="00925D65"/>
    <w:rsid w:val="009263D1"/>
    <w:rsid w:val="009265E0"/>
    <w:rsid w:val="009269A9"/>
    <w:rsid w:val="00926CE6"/>
    <w:rsid w:val="00927387"/>
    <w:rsid w:val="00930958"/>
    <w:rsid w:val="00931F2A"/>
    <w:rsid w:val="009325C4"/>
    <w:rsid w:val="00932798"/>
    <w:rsid w:val="00932A0D"/>
    <w:rsid w:val="00933EF4"/>
    <w:rsid w:val="0093417C"/>
    <w:rsid w:val="00934562"/>
    <w:rsid w:val="00934635"/>
    <w:rsid w:val="00934719"/>
    <w:rsid w:val="00934C27"/>
    <w:rsid w:val="00935914"/>
    <w:rsid w:val="00935CFC"/>
    <w:rsid w:val="00935E5D"/>
    <w:rsid w:val="00936264"/>
    <w:rsid w:val="00936304"/>
    <w:rsid w:val="00936EE4"/>
    <w:rsid w:val="00936F2A"/>
    <w:rsid w:val="009372A4"/>
    <w:rsid w:val="00940008"/>
    <w:rsid w:val="0094054E"/>
    <w:rsid w:val="0094082C"/>
    <w:rsid w:val="009413B6"/>
    <w:rsid w:val="0094187F"/>
    <w:rsid w:val="00941B96"/>
    <w:rsid w:val="00941E0D"/>
    <w:rsid w:val="00942528"/>
    <w:rsid w:val="0094393B"/>
    <w:rsid w:val="00943DA6"/>
    <w:rsid w:val="0094415D"/>
    <w:rsid w:val="00944612"/>
    <w:rsid w:val="00945D8F"/>
    <w:rsid w:val="009460F3"/>
    <w:rsid w:val="0094613F"/>
    <w:rsid w:val="00946246"/>
    <w:rsid w:val="00946949"/>
    <w:rsid w:val="00946AE0"/>
    <w:rsid w:val="009472A8"/>
    <w:rsid w:val="00947A0E"/>
    <w:rsid w:val="00950699"/>
    <w:rsid w:val="009507D5"/>
    <w:rsid w:val="00950A07"/>
    <w:rsid w:val="009510EF"/>
    <w:rsid w:val="0095151F"/>
    <w:rsid w:val="009518A5"/>
    <w:rsid w:val="00952B8D"/>
    <w:rsid w:val="0095415F"/>
    <w:rsid w:val="0095486F"/>
    <w:rsid w:val="009570EE"/>
    <w:rsid w:val="00957AEB"/>
    <w:rsid w:val="00957F65"/>
    <w:rsid w:val="00960C7C"/>
    <w:rsid w:val="00960DA3"/>
    <w:rsid w:val="00960FDA"/>
    <w:rsid w:val="00961335"/>
    <w:rsid w:val="00963287"/>
    <w:rsid w:val="009635FB"/>
    <w:rsid w:val="009637FE"/>
    <w:rsid w:val="00963A48"/>
    <w:rsid w:val="00964270"/>
    <w:rsid w:val="00964320"/>
    <w:rsid w:val="00964D78"/>
    <w:rsid w:val="00965025"/>
    <w:rsid w:val="009654EB"/>
    <w:rsid w:val="009655FB"/>
    <w:rsid w:val="00965F16"/>
    <w:rsid w:val="00966D0C"/>
    <w:rsid w:val="00966E99"/>
    <w:rsid w:val="009670F5"/>
    <w:rsid w:val="009679CA"/>
    <w:rsid w:val="00967B1E"/>
    <w:rsid w:val="00970589"/>
    <w:rsid w:val="0097075A"/>
    <w:rsid w:val="00970D2B"/>
    <w:rsid w:val="00971071"/>
    <w:rsid w:val="00971487"/>
    <w:rsid w:val="00971550"/>
    <w:rsid w:val="009718B7"/>
    <w:rsid w:val="00971BAC"/>
    <w:rsid w:val="00971DC6"/>
    <w:rsid w:val="00972129"/>
    <w:rsid w:val="0097226F"/>
    <w:rsid w:val="009729B6"/>
    <w:rsid w:val="00972A47"/>
    <w:rsid w:val="00972BDF"/>
    <w:rsid w:val="009733A0"/>
    <w:rsid w:val="009735B8"/>
    <w:rsid w:val="00973730"/>
    <w:rsid w:val="0097425B"/>
    <w:rsid w:val="009745F9"/>
    <w:rsid w:val="00974A53"/>
    <w:rsid w:val="00974EA3"/>
    <w:rsid w:val="00975D54"/>
    <w:rsid w:val="00975F3B"/>
    <w:rsid w:val="00976271"/>
    <w:rsid w:val="00976F1E"/>
    <w:rsid w:val="0097721A"/>
    <w:rsid w:val="00977247"/>
    <w:rsid w:val="00977549"/>
    <w:rsid w:val="00980018"/>
    <w:rsid w:val="009804F9"/>
    <w:rsid w:val="009806CD"/>
    <w:rsid w:val="0098131B"/>
    <w:rsid w:val="0098148C"/>
    <w:rsid w:val="00981555"/>
    <w:rsid w:val="0098162A"/>
    <w:rsid w:val="00982169"/>
    <w:rsid w:val="009828C4"/>
    <w:rsid w:val="00982DE6"/>
    <w:rsid w:val="00983806"/>
    <w:rsid w:val="00985708"/>
    <w:rsid w:val="00985C29"/>
    <w:rsid w:val="009869CA"/>
    <w:rsid w:val="00986D70"/>
    <w:rsid w:val="009875E9"/>
    <w:rsid w:val="009876E3"/>
    <w:rsid w:val="009902DC"/>
    <w:rsid w:val="009908BF"/>
    <w:rsid w:val="00990A7C"/>
    <w:rsid w:val="00992318"/>
    <w:rsid w:val="0099281C"/>
    <w:rsid w:val="009938CB"/>
    <w:rsid w:val="00993FEA"/>
    <w:rsid w:val="00994581"/>
    <w:rsid w:val="00994647"/>
    <w:rsid w:val="0099466C"/>
    <w:rsid w:val="00994FC1"/>
    <w:rsid w:val="0099508C"/>
    <w:rsid w:val="0099589F"/>
    <w:rsid w:val="00995A41"/>
    <w:rsid w:val="009963ED"/>
    <w:rsid w:val="009969B4"/>
    <w:rsid w:val="009970D5"/>
    <w:rsid w:val="00997488"/>
    <w:rsid w:val="009A016D"/>
    <w:rsid w:val="009A05FC"/>
    <w:rsid w:val="009A0930"/>
    <w:rsid w:val="009A0D9B"/>
    <w:rsid w:val="009A1975"/>
    <w:rsid w:val="009A1F22"/>
    <w:rsid w:val="009A1F55"/>
    <w:rsid w:val="009A285E"/>
    <w:rsid w:val="009A2D0E"/>
    <w:rsid w:val="009A2DA7"/>
    <w:rsid w:val="009A3997"/>
    <w:rsid w:val="009A3CD4"/>
    <w:rsid w:val="009A3DC9"/>
    <w:rsid w:val="009A4082"/>
    <w:rsid w:val="009A4516"/>
    <w:rsid w:val="009A4B95"/>
    <w:rsid w:val="009A51D0"/>
    <w:rsid w:val="009A5802"/>
    <w:rsid w:val="009A5BFB"/>
    <w:rsid w:val="009A5CF0"/>
    <w:rsid w:val="009A5F76"/>
    <w:rsid w:val="009A6755"/>
    <w:rsid w:val="009A7367"/>
    <w:rsid w:val="009A7FCB"/>
    <w:rsid w:val="009B0CF3"/>
    <w:rsid w:val="009B1FDB"/>
    <w:rsid w:val="009B2636"/>
    <w:rsid w:val="009B2B6D"/>
    <w:rsid w:val="009B2C49"/>
    <w:rsid w:val="009B39D4"/>
    <w:rsid w:val="009B41F6"/>
    <w:rsid w:val="009B4205"/>
    <w:rsid w:val="009B43CD"/>
    <w:rsid w:val="009B4580"/>
    <w:rsid w:val="009B45BF"/>
    <w:rsid w:val="009B49D7"/>
    <w:rsid w:val="009B5C2C"/>
    <w:rsid w:val="009B5D96"/>
    <w:rsid w:val="009B5DB9"/>
    <w:rsid w:val="009B6560"/>
    <w:rsid w:val="009B6C3F"/>
    <w:rsid w:val="009B7F40"/>
    <w:rsid w:val="009C01E2"/>
    <w:rsid w:val="009C0D7F"/>
    <w:rsid w:val="009C1733"/>
    <w:rsid w:val="009C1ED1"/>
    <w:rsid w:val="009C3146"/>
    <w:rsid w:val="009C32C3"/>
    <w:rsid w:val="009C4764"/>
    <w:rsid w:val="009C4A77"/>
    <w:rsid w:val="009C525B"/>
    <w:rsid w:val="009C5278"/>
    <w:rsid w:val="009C5A07"/>
    <w:rsid w:val="009C5C2B"/>
    <w:rsid w:val="009C5DAC"/>
    <w:rsid w:val="009C60CF"/>
    <w:rsid w:val="009C60FD"/>
    <w:rsid w:val="009C631F"/>
    <w:rsid w:val="009C6753"/>
    <w:rsid w:val="009C6F69"/>
    <w:rsid w:val="009D0A0F"/>
    <w:rsid w:val="009D0AA7"/>
    <w:rsid w:val="009D1DC5"/>
    <w:rsid w:val="009D2470"/>
    <w:rsid w:val="009D31A1"/>
    <w:rsid w:val="009D3D5B"/>
    <w:rsid w:val="009D3DA5"/>
    <w:rsid w:val="009D4B92"/>
    <w:rsid w:val="009D61F2"/>
    <w:rsid w:val="009D6655"/>
    <w:rsid w:val="009D6990"/>
    <w:rsid w:val="009D79FA"/>
    <w:rsid w:val="009D7F31"/>
    <w:rsid w:val="009E0299"/>
    <w:rsid w:val="009E0428"/>
    <w:rsid w:val="009E05FD"/>
    <w:rsid w:val="009E0813"/>
    <w:rsid w:val="009E0D1C"/>
    <w:rsid w:val="009E0DC3"/>
    <w:rsid w:val="009E1058"/>
    <w:rsid w:val="009E10D5"/>
    <w:rsid w:val="009E11F3"/>
    <w:rsid w:val="009E12E4"/>
    <w:rsid w:val="009E1AED"/>
    <w:rsid w:val="009E2ED3"/>
    <w:rsid w:val="009E40ED"/>
    <w:rsid w:val="009E573B"/>
    <w:rsid w:val="009E5CA9"/>
    <w:rsid w:val="009E6760"/>
    <w:rsid w:val="009E6988"/>
    <w:rsid w:val="009E6B46"/>
    <w:rsid w:val="009E72F6"/>
    <w:rsid w:val="009E7D2A"/>
    <w:rsid w:val="009E7F41"/>
    <w:rsid w:val="009F000B"/>
    <w:rsid w:val="009F004D"/>
    <w:rsid w:val="009F0A01"/>
    <w:rsid w:val="009F1E28"/>
    <w:rsid w:val="009F23F9"/>
    <w:rsid w:val="009F2799"/>
    <w:rsid w:val="009F2A5D"/>
    <w:rsid w:val="009F3127"/>
    <w:rsid w:val="009F35FE"/>
    <w:rsid w:val="009F36A7"/>
    <w:rsid w:val="009F3F22"/>
    <w:rsid w:val="009F4E76"/>
    <w:rsid w:val="009F5AC0"/>
    <w:rsid w:val="009F5C6D"/>
    <w:rsid w:val="009F60FD"/>
    <w:rsid w:val="009F6722"/>
    <w:rsid w:val="009F68B8"/>
    <w:rsid w:val="009F6C2B"/>
    <w:rsid w:val="009F70DD"/>
    <w:rsid w:val="009F77A3"/>
    <w:rsid w:val="009F7836"/>
    <w:rsid w:val="009F78BD"/>
    <w:rsid w:val="00A00541"/>
    <w:rsid w:val="00A0078B"/>
    <w:rsid w:val="00A009C1"/>
    <w:rsid w:val="00A01538"/>
    <w:rsid w:val="00A01C68"/>
    <w:rsid w:val="00A0219C"/>
    <w:rsid w:val="00A0222F"/>
    <w:rsid w:val="00A02DC5"/>
    <w:rsid w:val="00A04160"/>
    <w:rsid w:val="00A04EF0"/>
    <w:rsid w:val="00A0500E"/>
    <w:rsid w:val="00A053C2"/>
    <w:rsid w:val="00A05F2A"/>
    <w:rsid w:val="00A06360"/>
    <w:rsid w:val="00A06490"/>
    <w:rsid w:val="00A0658C"/>
    <w:rsid w:val="00A06DBD"/>
    <w:rsid w:val="00A06F62"/>
    <w:rsid w:val="00A06FEB"/>
    <w:rsid w:val="00A07C63"/>
    <w:rsid w:val="00A10A27"/>
    <w:rsid w:val="00A10B9A"/>
    <w:rsid w:val="00A10EAC"/>
    <w:rsid w:val="00A114D9"/>
    <w:rsid w:val="00A11AEC"/>
    <w:rsid w:val="00A1220B"/>
    <w:rsid w:val="00A13412"/>
    <w:rsid w:val="00A138B4"/>
    <w:rsid w:val="00A1493D"/>
    <w:rsid w:val="00A14AF0"/>
    <w:rsid w:val="00A155CE"/>
    <w:rsid w:val="00A15616"/>
    <w:rsid w:val="00A16263"/>
    <w:rsid w:val="00A16DD0"/>
    <w:rsid w:val="00A1784D"/>
    <w:rsid w:val="00A17A92"/>
    <w:rsid w:val="00A20207"/>
    <w:rsid w:val="00A20261"/>
    <w:rsid w:val="00A20447"/>
    <w:rsid w:val="00A20F3F"/>
    <w:rsid w:val="00A210A0"/>
    <w:rsid w:val="00A213B5"/>
    <w:rsid w:val="00A21445"/>
    <w:rsid w:val="00A21A30"/>
    <w:rsid w:val="00A2369F"/>
    <w:rsid w:val="00A238FA"/>
    <w:rsid w:val="00A24E9D"/>
    <w:rsid w:val="00A25059"/>
    <w:rsid w:val="00A253A7"/>
    <w:rsid w:val="00A25CE2"/>
    <w:rsid w:val="00A25DD3"/>
    <w:rsid w:val="00A26565"/>
    <w:rsid w:val="00A2667F"/>
    <w:rsid w:val="00A26BA9"/>
    <w:rsid w:val="00A270D9"/>
    <w:rsid w:val="00A2756B"/>
    <w:rsid w:val="00A27AEF"/>
    <w:rsid w:val="00A3096A"/>
    <w:rsid w:val="00A30E13"/>
    <w:rsid w:val="00A31628"/>
    <w:rsid w:val="00A33EE4"/>
    <w:rsid w:val="00A33F02"/>
    <w:rsid w:val="00A343C0"/>
    <w:rsid w:val="00A34807"/>
    <w:rsid w:val="00A35688"/>
    <w:rsid w:val="00A35B1E"/>
    <w:rsid w:val="00A362B2"/>
    <w:rsid w:val="00A3688B"/>
    <w:rsid w:val="00A37720"/>
    <w:rsid w:val="00A37ABC"/>
    <w:rsid w:val="00A37D59"/>
    <w:rsid w:val="00A40730"/>
    <w:rsid w:val="00A40DFC"/>
    <w:rsid w:val="00A41B1C"/>
    <w:rsid w:val="00A41D60"/>
    <w:rsid w:val="00A41E48"/>
    <w:rsid w:val="00A41E90"/>
    <w:rsid w:val="00A42535"/>
    <w:rsid w:val="00A429B8"/>
    <w:rsid w:val="00A433F6"/>
    <w:rsid w:val="00A43BA5"/>
    <w:rsid w:val="00A43FB3"/>
    <w:rsid w:val="00A44283"/>
    <w:rsid w:val="00A443E1"/>
    <w:rsid w:val="00A45060"/>
    <w:rsid w:val="00A45302"/>
    <w:rsid w:val="00A45856"/>
    <w:rsid w:val="00A460F0"/>
    <w:rsid w:val="00A4632E"/>
    <w:rsid w:val="00A46D15"/>
    <w:rsid w:val="00A47809"/>
    <w:rsid w:val="00A47C0D"/>
    <w:rsid w:val="00A50FF9"/>
    <w:rsid w:val="00A513D0"/>
    <w:rsid w:val="00A5202E"/>
    <w:rsid w:val="00A532A3"/>
    <w:rsid w:val="00A5370E"/>
    <w:rsid w:val="00A539F0"/>
    <w:rsid w:val="00A54316"/>
    <w:rsid w:val="00A54D5D"/>
    <w:rsid w:val="00A54D88"/>
    <w:rsid w:val="00A55A05"/>
    <w:rsid w:val="00A5657A"/>
    <w:rsid w:val="00A56875"/>
    <w:rsid w:val="00A57699"/>
    <w:rsid w:val="00A5788F"/>
    <w:rsid w:val="00A57A6E"/>
    <w:rsid w:val="00A57E4F"/>
    <w:rsid w:val="00A602C3"/>
    <w:rsid w:val="00A60C41"/>
    <w:rsid w:val="00A615E3"/>
    <w:rsid w:val="00A62057"/>
    <w:rsid w:val="00A621A7"/>
    <w:rsid w:val="00A62FD6"/>
    <w:rsid w:val="00A63AD7"/>
    <w:rsid w:val="00A644B2"/>
    <w:rsid w:val="00A64C7F"/>
    <w:rsid w:val="00A64FA4"/>
    <w:rsid w:val="00A65DE9"/>
    <w:rsid w:val="00A65EBB"/>
    <w:rsid w:val="00A65F5C"/>
    <w:rsid w:val="00A6658E"/>
    <w:rsid w:val="00A66A17"/>
    <w:rsid w:val="00A66FFD"/>
    <w:rsid w:val="00A67231"/>
    <w:rsid w:val="00A676F9"/>
    <w:rsid w:val="00A67960"/>
    <w:rsid w:val="00A67B9E"/>
    <w:rsid w:val="00A7048C"/>
    <w:rsid w:val="00A714BA"/>
    <w:rsid w:val="00A7164C"/>
    <w:rsid w:val="00A718AC"/>
    <w:rsid w:val="00A71A86"/>
    <w:rsid w:val="00A71BA9"/>
    <w:rsid w:val="00A71E03"/>
    <w:rsid w:val="00A71E2C"/>
    <w:rsid w:val="00A71E57"/>
    <w:rsid w:val="00A7249C"/>
    <w:rsid w:val="00A72ADB"/>
    <w:rsid w:val="00A72B39"/>
    <w:rsid w:val="00A72D90"/>
    <w:rsid w:val="00A73018"/>
    <w:rsid w:val="00A7327B"/>
    <w:rsid w:val="00A73BBF"/>
    <w:rsid w:val="00A73DDE"/>
    <w:rsid w:val="00A743C9"/>
    <w:rsid w:val="00A74594"/>
    <w:rsid w:val="00A74679"/>
    <w:rsid w:val="00A747BF"/>
    <w:rsid w:val="00A7504F"/>
    <w:rsid w:val="00A75187"/>
    <w:rsid w:val="00A758F2"/>
    <w:rsid w:val="00A75A93"/>
    <w:rsid w:val="00A75D9B"/>
    <w:rsid w:val="00A75EFA"/>
    <w:rsid w:val="00A76806"/>
    <w:rsid w:val="00A768DC"/>
    <w:rsid w:val="00A76D16"/>
    <w:rsid w:val="00A76F35"/>
    <w:rsid w:val="00A7715A"/>
    <w:rsid w:val="00A771EF"/>
    <w:rsid w:val="00A778C9"/>
    <w:rsid w:val="00A77A2B"/>
    <w:rsid w:val="00A77C67"/>
    <w:rsid w:val="00A77F00"/>
    <w:rsid w:val="00A80208"/>
    <w:rsid w:val="00A80463"/>
    <w:rsid w:val="00A8094E"/>
    <w:rsid w:val="00A809DB"/>
    <w:rsid w:val="00A80B7B"/>
    <w:rsid w:val="00A80DD1"/>
    <w:rsid w:val="00A82260"/>
    <w:rsid w:val="00A823CE"/>
    <w:rsid w:val="00A82B01"/>
    <w:rsid w:val="00A82BFE"/>
    <w:rsid w:val="00A82DF1"/>
    <w:rsid w:val="00A832D3"/>
    <w:rsid w:val="00A8499A"/>
    <w:rsid w:val="00A85532"/>
    <w:rsid w:val="00A85940"/>
    <w:rsid w:val="00A85E4E"/>
    <w:rsid w:val="00A86453"/>
    <w:rsid w:val="00A866FD"/>
    <w:rsid w:val="00A8679C"/>
    <w:rsid w:val="00A867A5"/>
    <w:rsid w:val="00A86C20"/>
    <w:rsid w:val="00A86C41"/>
    <w:rsid w:val="00A87352"/>
    <w:rsid w:val="00A87B58"/>
    <w:rsid w:val="00A90EA6"/>
    <w:rsid w:val="00A90FB7"/>
    <w:rsid w:val="00A91070"/>
    <w:rsid w:val="00A91333"/>
    <w:rsid w:val="00A91460"/>
    <w:rsid w:val="00A91A5A"/>
    <w:rsid w:val="00A91AA1"/>
    <w:rsid w:val="00A91D7E"/>
    <w:rsid w:val="00A91E5E"/>
    <w:rsid w:val="00A92512"/>
    <w:rsid w:val="00A92792"/>
    <w:rsid w:val="00A9293E"/>
    <w:rsid w:val="00A92C37"/>
    <w:rsid w:val="00A92C75"/>
    <w:rsid w:val="00A92E0F"/>
    <w:rsid w:val="00A92F55"/>
    <w:rsid w:val="00A9342D"/>
    <w:rsid w:val="00A93463"/>
    <w:rsid w:val="00A9359D"/>
    <w:rsid w:val="00A9387B"/>
    <w:rsid w:val="00A9462E"/>
    <w:rsid w:val="00A948F1"/>
    <w:rsid w:val="00A9533C"/>
    <w:rsid w:val="00A95B0C"/>
    <w:rsid w:val="00A95D2A"/>
    <w:rsid w:val="00A9672F"/>
    <w:rsid w:val="00A96998"/>
    <w:rsid w:val="00A96FA6"/>
    <w:rsid w:val="00A975E1"/>
    <w:rsid w:val="00AA024E"/>
    <w:rsid w:val="00AA02BD"/>
    <w:rsid w:val="00AA0A25"/>
    <w:rsid w:val="00AA184C"/>
    <w:rsid w:val="00AA190E"/>
    <w:rsid w:val="00AA2710"/>
    <w:rsid w:val="00AA2845"/>
    <w:rsid w:val="00AA2A0A"/>
    <w:rsid w:val="00AA2D9E"/>
    <w:rsid w:val="00AA2F8C"/>
    <w:rsid w:val="00AA367E"/>
    <w:rsid w:val="00AA39DE"/>
    <w:rsid w:val="00AA3AD6"/>
    <w:rsid w:val="00AA4428"/>
    <w:rsid w:val="00AA4585"/>
    <w:rsid w:val="00AA539F"/>
    <w:rsid w:val="00AA589C"/>
    <w:rsid w:val="00AA6EF5"/>
    <w:rsid w:val="00AA7323"/>
    <w:rsid w:val="00AA74B7"/>
    <w:rsid w:val="00AA7D89"/>
    <w:rsid w:val="00AB0224"/>
    <w:rsid w:val="00AB0A97"/>
    <w:rsid w:val="00AB0EDA"/>
    <w:rsid w:val="00AB116F"/>
    <w:rsid w:val="00AB1441"/>
    <w:rsid w:val="00AB153D"/>
    <w:rsid w:val="00AB1725"/>
    <w:rsid w:val="00AB1D7B"/>
    <w:rsid w:val="00AB2040"/>
    <w:rsid w:val="00AB335B"/>
    <w:rsid w:val="00AB33EE"/>
    <w:rsid w:val="00AB482C"/>
    <w:rsid w:val="00AB4A60"/>
    <w:rsid w:val="00AB4F30"/>
    <w:rsid w:val="00AB4F4A"/>
    <w:rsid w:val="00AB574A"/>
    <w:rsid w:val="00AB5E1B"/>
    <w:rsid w:val="00AB5EB8"/>
    <w:rsid w:val="00AB6FD9"/>
    <w:rsid w:val="00AC1D05"/>
    <w:rsid w:val="00AC2110"/>
    <w:rsid w:val="00AC2635"/>
    <w:rsid w:val="00AC2E77"/>
    <w:rsid w:val="00AC30C9"/>
    <w:rsid w:val="00AC4259"/>
    <w:rsid w:val="00AC47BA"/>
    <w:rsid w:val="00AC48C7"/>
    <w:rsid w:val="00AC49AC"/>
    <w:rsid w:val="00AC4DAA"/>
    <w:rsid w:val="00AC4EC2"/>
    <w:rsid w:val="00AC4F9E"/>
    <w:rsid w:val="00AC5C0A"/>
    <w:rsid w:val="00AC691F"/>
    <w:rsid w:val="00AC724F"/>
    <w:rsid w:val="00AC7A85"/>
    <w:rsid w:val="00AC7D72"/>
    <w:rsid w:val="00AD053B"/>
    <w:rsid w:val="00AD0AAB"/>
    <w:rsid w:val="00AD0B4B"/>
    <w:rsid w:val="00AD15C4"/>
    <w:rsid w:val="00AD1BBC"/>
    <w:rsid w:val="00AD2110"/>
    <w:rsid w:val="00AD234C"/>
    <w:rsid w:val="00AD2455"/>
    <w:rsid w:val="00AD2466"/>
    <w:rsid w:val="00AD2C56"/>
    <w:rsid w:val="00AD3FB0"/>
    <w:rsid w:val="00AD40DB"/>
    <w:rsid w:val="00AD42DB"/>
    <w:rsid w:val="00AD5326"/>
    <w:rsid w:val="00AD5412"/>
    <w:rsid w:val="00AD5AB0"/>
    <w:rsid w:val="00AD6180"/>
    <w:rsid w:val="00AD6544"/>
    <w:rsid w:val="00AD6596"/>
    <w:rsid w:val="00AD6873"/>
    <w:rsid w:val="00AE03A8"/>
    <w:rsid w:val="00AE0704"/>
    <w:rsid w:val="00AE0C08"/>
    <w:rsid w:val="00AE0D16"/>
    <w:rsid w:val="00AE1709"/>
    <w:rsid w:val="00AE2096"/>
    <w:rsid w:val="00AE271D"/>
    <w:rsid w:val="00AE28CA"/>
    <w:rsid w:val="00AE30A5"/>
    <w:rsid w:val="00AE340E"/>
    <w:rsid w:val="00AE34D9"/>
    <w:rsid w:val="00AE3610"/>
    <w:rsid w:val="00AE3738"/>
    <w:rsid w:val="00AE3A45"/>
    <w:rsid w:val="00AE453C"/>
    <w:rsid w:val="00AE4BEB"/>
    <w:rsid w:val="00AE5C4E"/>
    <w:rsid w:val="00AE655B"/>
    <w:rsid w:val="00AE6594"/>
    <w:rsid w:val="00AE691A"/>
    <w:rsid w:val="00AE766E"/>
    <w:rsid w:val="00AE7CCF"/>
    <w:rsid w:val="00AF06A1"/>
    <w:rsid w:val="00AF188A"/>
    <w:rsid w:val="00AF1B5A"/>
    <w:rsid w:val="00AF22EC"/>
    <w:rsid w:val="00AF2BCA"/>
    <w:rsid w:val="00AF3083"/>
    <w:rsid w:val="00AF333B"/>
    <w:rsid w:val="00AF3B72"/>
    <w:rsid w:val="00AF4057"/>
    <w:rsid w:val="00AF443F"/>
    <w:rsid w:val="00AF4A8E"/>
    <w:rsid w:val="00AF4DD1"/>
    <w:rsid w:val="00AF5910"/>
    <w:rsid w:val="00AF5A87"/>
    <w:rsid w:val="00AF5B17"/>
    <w:rsid w:val="00AF720E"/>
    <w:rsid w:val="00B00580"/>
    <w:rsid w:val="00B00630"/>
    <w:rsid w:val="00B00E47"/>
    <w:rsid w:val="00B0100E"/>
    <w:rsid w:val="00B01B2D"/>
    <w:rsid w:val="00B01D45"/>
    <w:rsid w:val="00B02E9C"/>
    <w:rsid w:val="00B0413D"/>
    <w:rsid w:val="00B0470D"/>
    <w:rsid w:val="00B05150"/>
    <w:rsid w:val="00B0569D"/>
    <w:rsid w:val="00B05972"/>
    <w:rsid w:val="00B06651"/>
    <w:rsid w:val="00B06797"/>
    <w:rsid w:val="00B0687A"/>
    <w:rsid w:val="00B07E42"/>
    <w:rsid w:val="00B1072E"/>
    <w:rsid w:val="00B11388"/>
    <w:rsid w:val="00B11EF8"/>
    <w:rsid w:val="00B1262D"/>
    <w:rsid w:val="00B129F5"/>
    <w:rsid w:val="00B12CD4"/>
    <w:rsid w:val="00B12D96"/>
    <w:rsid w:val="00B12DD5"/>
    <w:rsid w:val="00B131AB"/>
    <w:rsid w:val="00B13649"/>
    <w:rsid w:val="00B1440A"/>
    <w:rsid w:val="00B146E4"/>
    <w:rsid w:val="00B14766"/>
    <w:rsid w:val="00B163BC"/>
    <w:rsid w:val="00B1666A"/>
    <w:rsid w:val="00B16D02"/>
    <w:rsid w:val="00B174F8"/>
    <w:rsid w:val="00B175F8"/>
    <w:rsid w:val="00B2025B"/>
    <w:rsid w:val="00B20716"/>
    <w:rsid w:val="00B20769"/>
    <w:rsid w:val="00B20B6B"/>
    <w:rsid w:val="00B20DE9"/>
    <w:rsid w:val="00B20FD9"/>
    <w:rsid w:val="00B2124F"/>
    <w:rsid w:val="00B2178F"/>
    <w:rsid w:val="00B2209F"/>
    <w:rsid w:val="00B2242F"/>
    <w:rsid w:val="00B2326E"/>
    <w:rsid w:val="00B23891"/>
    <w:rsid w:val="00B240D3"/>
    <w:rsid w:val="00B2427A"/>
    <w:rsid w:val="00B25896"/>
    <w:rsid w:val="00B25DEB"/>
    <w:rsid w:val="00B264FF"/>
    <w:rsid w:val="00B2663F"/>
    <w:rsid w:val="00B31566"/>
    <w:rsid w:val="00B31625"/>
    <w:rsid w:val="00B318EA"/>
    <w:rsid w:val="00B321C1"/>
    <w:rsid w:val="00B33676"/>
    <w:rsid w:val="00B341E0"/>
    <w:rsid w:val="00B3436F"/>
    <w:rsid w:val="00B34497"/>
    <w:rsid w:val="00B3482B"/>
    <w:rsid w:val="00B34CB2"/>
    <w:rsid w:val="00B34D39"/>
    <w:rsid w:val="00B35E1F"/>
    <w:rsid w:val="00B35E9E"/>
    <w:rsid w:val="00B365A2"/>
    <w:rsid w:val="00B36918"/>
    <w:rsid w:val="00B36B11"/>
    <w:rsid w:val="00B36C79"/>
    <w:rsid w:val="00B36D85"/>
    <w:rsid w:val="00B37873"/>
    <w:rsid w:val="00B40BE7"/>
    <w:rsid w:val="00B40E69"/>
    <w:rsid w:val="00B41261"/>
    <w:rsid w:val="00B41545"/>
    <w:rsid w:val="00B41CA5"/>
    <w:rsid w:val="00B41EBC"/>
    <w:rsid w:val="00B42B48"/>
    <w:rsid w:val="00B430F3"/>
    <w:rsid w:val="00B43D05"/>
    <w:rsid w:val="00B43F1E"/>
    <w:rsid w:val="00B44173"/>
    <w:rsid w:val="00B445A2"/>
    <w:rsid w:val="00B4482E"/>
    <w:rsid w:val="00B44E23"/>
    <w:rsid w:val="00B46927"/>
    <w:rsid w:val="00B46BCD"/>
    <w:rsid w:val="00B46DE4"/>
    <w:rsid w:val="00B46F41"/>
    <w:rsid w:val="00B472F5"/>
    <w:rsid w:val="00B47A65"/>
    <w:rsid w:val="00B47F9F"/>
    <w:rsid w:val="00B50872"/>
    <w:rsid w:val="00B50A0B"/>
    <w:rsid w:val="00B50DDA"/>
    <w:rsid w:val="00B51338"/>
    <w:rsid w:val="00B51683"/>
    <w:rsid w:val="00B5221D"/>
    <w:rsid w:val="00B525A5"/>
    <w:rsid w:val="00B5305C"/>
    <w:rsid w:val="00B532E5"/>
    <w:rsid w:val="00B537C7"/>
    <w:rsid w:val="00B53A63"/>
    <w:rsid w:val="00B53E7A"/>
    <w:rsid w:val="00B5432F"/>
    <w:rsid w:val="00B549CF"/>
    <w:rsid w:val="00B54A7F"/>
    <w:rsid w:val="00B54FB9"/>
    <w:rsid w:val="00B55E6A"/>
    <w:rsid w:val="00B561A4"/>
    <w:rsid w:val="00B5661E"/>
    <w:rsid w:val="00B56E90"/>
    <w:rsid w:val="00B578F7"/>
    <w:rsid w:val="00B5795A"/>
    <w:rsid w:val="00B57FA5"/>
    <w:rsid w:val="00B61252"/>
    <w:rsid w:val="00B614A9"/>
    <w:rsid w:val="00B618B1"/>
    <w:rsid w:val="00B62851"/>
    <w:rsid w:val="00B6285C"/>
    <w:rsid w:val="00B62DCA"/>
    <w:rsid w:val="00B630AD"/>
    <w:rsid w:val="00B638BE"/>
    <w:rsid w:val="00B63C65"/>
    <w:rsid w:val="00B64057"/>
    <w:rsid w:val="00B64147"/>
    <w:rsid w:val="00B64ABA"/>
    <w:rsid w:val="00B65167"/>
    <w:rsid w:val="00B653B2"/>
    <w:rsid w:val="00B6588E"/>
    <w:rsid w:val="00B65AF5"/>
    <w:rsid w:val="00B65E26"/>
    <w:rsid w:val="00B66418"/>
    <w:rsid w:val="00B66512"/>
    <w:rsid w:val="00B66CD5"/>
    <w:rsid w:val="00B66D90"/>
    <w:rsid w:val="00B677CA"/>
    <w:rsid w:val="00B7045E"/>
    <w:rsid w:val="00B70769"/>
    <w:rsid w:val="00B70F8E"/>
    <w:rsid w:val="00B7101C"/>
    <w:rsid w:val="00B719B5"/>
    <w:rsid w:val="00B71C9E"/>
    <w:rsid w:val="00B72089"/>
    <w:rsid w:val="00B72BEB"/>
    <w:rsid w:val="00B72F3B"/>
    <w:rsid w:val="00B73391"/>
    <w:rsid w:val="00B7340B"/>
    <w:rsid w:val="00B737A7"/>
    <w:rsid w:val="00B73E56"/>
    <w:rsid w:val="00B73F58"/>
    <w:rsid w:val="00B745FE"/>
    <w:rsid w:val="00B74EED"/>
    <w:rsid w:val="00B75443"/>
    <w:rsid w:val="00B755E2"/>
    <w:rsid w:val="00B75C76"/>
    <w:rsid w:val="00B75E4B"/>
    <w:rsid w:val="00B75E78"/>
    <w:rsid w:val="00B760FB"/>
    <w:rsid w:val="00B765F1"/>
    <w:rsid w:val="00B77584"/>
    <w:rsid w:val="00B8029E"/>
    <w:rsid w:val="00B802D7"/>
    <w:rsid w:val="00B8119C"/>
    <w:rsid w:val="00B81256"/>
    <w:rsid w:val="00B8135C"/>
    <w:rsid w:val="00B821E8"/>
    <w:rsid w:val="00B82A47"/>
    <w:rsid w:val="00B82DF9"/>
    <w:rsid w:val="00B8344F"/>
    <w:rsid w:val="00B83BA5"/>
    <w:rsid w:val="00B83D50"/>
    <w:rsid w:val="00B83EB9"/>
    <w:rsid w:val="00B845D2"/>
    <w:rsid w:val="00B84CC3"/>
    <w:rsid w:val="00B856AD"/>
    <w:rsid w:val="00B8723D"/>
    <w:rsid w:val="00B8731B"/>
    <w:rsid w:val="00B876E4"/>
    <w:rsid w:val="00B87942"/>
    <w:rsid w:val="00B90117"/>
    <w:rsid w:val="00B91350"/>
    <w:rsid w:val="00B91C69"/>
    <w:rsid w:val="00B91D13"/>
    <w:rsid w:val="00B91F0D"/>
    <w:rsid w:val="00B9468B"/>
    <w:rsid w:val="00B94969"/>
    <w:rsid w:val="00B951A3"/>
    <w:rsid w:val="00B9564B"/>
    <w:rsid w:val="00B95806"/>
    <w:rsid w:val="00B96115"/>
    <w:rsid w:val="00B9693B"/>
    <w:rsid w:val="00B9703C"/>
    <w:rsid w:val="00B976DC"/>
    <w:rsid w:val="00BA0B9C"/>
    <w:rsid w:val="00BA0E79"/>
    <w:rsid w:val="00BA0EF9"/>
    <w:rsid w:val="00BA12F1"/>
    <w:rsid w:val="00BA195C"/>
    <w:rsid w:val="00BA1BB6"/>
    <w:rsid w:val="00BA1CF3"/>
    <w:rsid w:val="00BA1F6D"/>
    <w:rsid w:val="00BA2B00"/>
    <w:rsid w:val="00BA3233"/>
    <w:rsid w:val="00BA3DA0"/>
    <w:rsid w:val="00BA420D"/>
    <w:rsid w:val="00BA44FE"/>
    <w:rsid w:val="00BA4AD5"/>
    <w:rsid w:val="00BA54F2"/>
    <w:rsid w:val="00BA580C"/>
    <w:rsid w:val="00BA5E9E"/>
    <w:rsid w:val="00BA6100"/>
    <w:rsid w:val="00BA6432"/>
    <w:rsid w:val="00BA6662"/>
    <w:rsid w:val="00BA77D9"/>
    <w:rsid w:val="00BA7B79"/>
    <w:rsid w:val="00BA7D40"/>
    <w:rsid w:val="00BB038E"/>
    <w:rsid w:val="00BB0CE6"/>
    <w:rsid w:val="00BB142D"/>
    <w:rsid w:val="00BB1FC8"/>
    <w:rsid w:val="00BB2334"/>
    <w:rsid w:val="00BB2F9F"/>
    <w:rsid w:val="00BB34B2"/>
    <w:rsid w:val="00BB34EB"/>
    <w:rsid w:val="00BB4AB5"/>
    <w:rsid w:val="00BB4C88"/>
    <w:rsid w:val="00BB4CB1"/>
    <w:rsid w:val="00BB5299"/>
    <w:rsid w:val="00BB550C"/>
    <w:rsid w:val="00BB593C"/>
    <w:rsid w:val="00BB5997"/>
    <w:rsid w:val="00BB618F"/>
    <w:rsid w:val="00BB67DE"/>
    <w:rsid w:val="00BB6EC5"/>
    <w:rsid w:val="00BB70C5"/>
    <w:rsid w:val="00BB74B1"/>
    <w:rsid w:val="00BB7C3A"/>
    <w:rsid w:val="00BB7C41"/>
    <w:rsid w:val="00BC0188"/>
    <w:rsid w:val="00BC05F1"/>
    <w:rsid w:val="00BC1135"/>
    <w:rsid w:val="00BC126A"/>
    <w:rsid w:val="00BC1EEA"/>
    <w:rsid w:val="00BC2169"/>
    <w:rsid w:val="00BC2556"/>
    <w:rsid w:val="00BC4960"/>
    <w:rsid w:val="00BC5B94"/>
    <w:rsid w:val="00BC5CB2"/>
    <w:rsid w:val="00BC6167"/>
    <w:rsid w:val="00BC63F1"/>
    <w:rsid w:val="00BC6855"/>
    <w:rsid w:val="00BC7E18"/>
    <w:rsid w:val="00BC7E19"/>
    <w:rsid w:val="00BC7ECC"/>
    <w:rsid w:val="00BD038A"/>
    <w:rsid w:val="00BD0A12"/>
    <w:rsid w:val="00BD0CA8"/>
    <w:rsid w:val="00BD10E2"/>
    <w:rsid w:val="00BD13B6"/>
    <w:rsid w:val="00BD148A"/>
    <w:rsid w:val="00BD189A"/>
    <w:rsid w:val="00BD2322"/>
    <w:rsid w:val="00BD2AAD"/>
    <w:rsid w:val="00BD2F69"/>
    <w:rsid w:val="00BD3347"/>
    <w:rsid w:val="00BD3750"/>
    <w:rsid w:val="00BD3DD5"/>
    <w:rsid w:val="00BD3FC1"/>
    <w:rsid w:val="00BD4162"/>
    <w:rsid w:val="00BD4E06"/>
    <w:rsid w:val="00BD5B13"/>
    <w:rsid w:val="00BD665E"/>
    <w:rsid w:val="00BD6962"/>
    <w:rsid w:val="00BD7B85"/>
    <w:rsid w:val="00BE049C"/>
    <w:rsid w:val="00BE08B4"/>
    <w:rsid w:val="00BE1363"/>
    <w:rsid w:val="00BE198C"/>
    <w:rsid w:val="00BE33A4"/>
    <w:rsid w:val="00BE3506"/>
    <w:rsid w:val="00BE3580"/>
    <w:rsid w:val="00BE35D4"/>
    <w:rsid w:val="00BE3600"/>
    <w:rsid w:val="00BE36A3"/>
    <w:rsid w:val="00BE496B"/>
    <w:rsid w:val="00BE6304"/>
    <w:rsid w:val="00BE683F"/>
    <w:rsid w:val="00BE68AC"/>
    <w:rsid w:val="00BE6A19"/>
    <w:rsid w:val="00BE6CC4"/>
    <w:rsid w:val="00BE71B1"/>
    <w:rsid w:val="00BE7947"/>
    <w:rsid w:val="00BE7C7B"/>
    <w:rsid w:val="00BF094F"/>
    <w:rsid w:val="00BF0C6A"/>
    <w:rsid w:val="00BF0F54"/>
    <w:rsid w:val="00BF1530"/>
    <w:rsid w:val="00BF1947"/>
    <w:rsid w:val="00BF1EEB"/>
    <w:rsid w:val="00BF2425"/>
    <w:rsid w:val="00BF280C"/>
    <w:rsid w:val="00BF44E0"/>
    <w:rsid w:val="00BF4CF9"/>
    <w:rsid w:val="00BF4D55"/>
    <w:rsid w:val="00BF6700"/>
    <w:rsid w:val="00BF68FA"/>
    <w:rsid w:val="00C001E4"/>
    <w:rsid w:val="00C01F76"/>
    <w:rsid w:val="00C031FE"/>
    <w:rsid w:val="00C03208"/>
    <w:rsid w:val="00C0328F"/>
    <w:rsid w:val="00C034BB"/>
    <w:rsid w:val="00C03DC3"/>
    <w:rsid w:val="00C04477"/>
    <w:rsid w:val="00C05191"/>
    <w:rsid w:val="00C051EB"/>
    <w:rsid w:val="00C0643C"/>
    <w:rsid w:val="00C06E6F"/>
    <w:rsid w:val="00C07621"/>
    <w:rsid w:val="00C07709"/>
    <w:rsid w:val="00C107FE"/>
    <w:rsid w:val="00C112B8"/>
    <w:rsid w:val="00C11FE0"/>
    <w:rsid w:val="00C12A0B"/>
    <w:rsid w:val="00C13553"/>
    <w:rsid w:val="00C140BF"/>
    <w:rsid w:val="00C15C90"/>
    <w:rsid w:val="00C15DDF"/>
    <w:rsid w:val="00C15F9A"/>
    <w:rsid w:val="00C162E3"/>
    <w:rsid w:val="00C1657C"/>
    <w:rsid w:val="00C16868"/>
    <w:rsid w:val="00C16E49"/>
    <w:rsid w:val="00C16E73"/>
    <w:rsid w:val="00C175D0"/>
    <w:rsid w:val="00C17CE3"/>
    <w:rsid w:val="00C20707"/>
    <w:rsid w:val="00C2080A"/>
    <w:rsid w:val="00C20873"/>
    <w:rsid w:val="00C20F90"/>
    <w:rsid w:val="00C21C1E"/>
    <w:rsid w:val="00C2309E"/>
    <w:rsid w:val="00C23AD1"/>
    <w:rsid w:val="00C24835"/>
    <w:rsid w:val="00C24D6D"/>
    <w:rsid w:val="00C24F59"/>
    <w:rsid w:val="00C25236"/>
    <w:rsid w:val="00C254CA"/>
    <w:rsid w:val="00C25753"/>
    <w:rsid w:val="00C26CBF"/>
    <w:rsid w:val="00C272FC"/>
    <w:rsid w:val="00C27A1B"/>
    <w:rsid w:val="00C30C04"/>
    <w:rsid w:val="00C3177F"/>
    <w:rsid w:val="00C31CF6"/>
    <w:rsid w:val="00C31FDE"/>
    <w:rsid w:val="00C32264"/>
    <w:rsid w:val="00C33056"/>
    <w:rsid w:val="00C340B7"/>
    <w:rsid w:val="00C34503"/>
    <w:rsid w:val="00C3484D"/>
    <w:rsid w:val="00C34C2C"/>
    <w:rsid w:val="00C34E0E"/>
    <w:rsid w:val="00C3548F"/>
    <w:rsid w:val="00C35EE0"/>
    <w:rsid w:val="00C365F7"/>
    <w:rsid w:val="00C369BB"/>
    <w:rsid w:val="00C36BD8"/>
    <w:rsid w:val="00C3730A"/>
    <w:rsid w:val="00C37614"/>
    <w:rsid w:val="00C37CFA"/>
    <w:rsid w:val="00C40848"/>
    <w:rsid w:val="00C40E04"/>
    <w:rsid w:val="00C412CD"/>
    <w:rsid w:val="00C41889"/>
    <w:rsid w:val="00C4198A"/>
    <w:rsid w:val="00C42A9F"/>
    <w:rsid w:val="00C431BE"/>
    <w:rsid w:val="00C44069"/>
    <w:rsid w:val="00C4470B"/>
    <w:rsid w:val="00C4512C"/>
    <w:rsid w:val="00C45FFF"/>
    <w:rsid w:val="00C46133"/>
    <w:rsid w:val="00C46220"/>
    <w:rsid w:val="00C466BB"/>
    <w:rsid w:val="00C466F7"/>
    <w:rsid w:val="00C47194"/>
    <w:rsid w:val="00C471A9"/>
    <w:rsid w:val="00C47372"/>
    <w:rsid w:val="00C50113"/>
    <w:rsid w:val="00C5028D"/>
    <w:rsid w:val="00C50512"/>
    <w:rsid w:val="00C509D1"/>
    <w:rsid w:val="00C511A8"/>
    <w:rsid w:val="00C52C57"/>
    <w:rsid w:val="00C5351C"/>
    <w:rsid w:val="00C53A34"/>
    <w:rsid w:val="00C54875"/>
    <w:rsid w:val="00C54FC4"/>
    <w:rsid w:val="00C552DA"/>
    <w:rsid w:val="00C55B6F"/>
    <w:rsid w:val="00C5622F"/>
    <w:rsid w:val="00C563B3"/>
    <w:rsid w:val="00C56429"/>
    <w:rsid w:val="00C564C6"/>
    <w:rsid w:val="00C601E8"/>
    <w:rsid w:val="00C607DE"/>
    <w:rsid w:val="00C609F8"/>
    <w:rsid w:val="00C61153"/>
    <w:rsid w:val="00C61994"/>
    <w:rsid w:val="00C61ED2"/>
    <w:rsid w:val="00C62185"/>
    <w:rsid w:val="00C6232C"/>
    <w:rsid w:val="00C6266C"/>
    <w:rsid w:val="00C62EC0"/>
    <w:rsid w:val="00C6422D"/>
    <w:rsid w:val="00C64426"/>
    <w:rsid w:val="00C64AF9"/>
    <w:rsid w:val="00C658DA"/>
    <w:rsid w:val="00C6747B"/>
    <w:rsid w:val="00C70E14"/>
    <w:rsid w:val="00C73557"/>
    <w:rsid w:val="00C73837"/>
    <w:rsid w:val="00C73ED8"/>
    <w:rsid w:val="00C742A2"/>
    <w:rsid w:val="00C74881"/>
    <w:rsid w:val="00C7533B"/>
    <w:rsid w:val="00C7565F"/>
    <w:rsid w:val="00C75CAF"/>
    <w:rsid w:val="00C765A2"/>
    <w:rsid w:val="00C76792"/>
    <w:rsid w:val="00C770D0"/>
    <w:rsid w:val="00C80287"/>
    <w:rsid w:val="00C805E5"/>
    <w:rsid w:val="00C806DC"/>
    <w:rsid w:val="00C80794"/>
    <w:rsid w:val="00C80799"/>
    <w:rsid w:val="00C81654"/>
    <w:rsid w:val="00C81B47"/>
    <w:rsid w:val="00C82067"/>
    <w:rsid w:val="00C82366"/>
    <w:rsid w:val="00C8241A"/>
    <w:rsid w:val="00C8252B"/>
    <w:rsid w:val="00C826DB"/>
    <w:rsid w:val="00C82B33"/>
    <w:rsid w:val="00C83659"/>
    <w:rsid w:val="00C83AA7"/>
    <w:rsid w:val="00C83DFF"/>
    <w:rsid w:val="00C849A3"/>
    <w:rsid w:val="00C84BE5"/>
    <w:rsid w:val="00C851F0"/>
    <w:rsid w:val="00C8579C"/>
    <w:rsid w:val="00C857CC"/>
    <w:rsid w:val="00C85E3C"/>
    <w:rsid w:val="00C862AB"/>
    <w:rsid w:val="00C87047"/>
    <w:rsid w:val="00C87792"/>
    <w:rsid w:val="00C87794"/>
    <w:rsid w:val="00C87EE0"/>
    <w:rsid w:val="00C900EE"/>
    <w:rsid w:val="00C9011D"/>
    <w:rsid w:val="00C9095B"/>
    <w:rsid w:val="00C90BCB"/>
    <w:rsid w:val="00C91864"/>
    <w:rsid w:val="00C91A76"/>
    <w:rsid w:val="00C91DB1"/>
    <w:rsid w:val="00C92776"/>
    <w:rsid w:val="00C92C25"/>
    <w:rsid w:val="00C9314E"/>
    <w:rsid w:val="00C9354E"/>
    <w:rsid w:val="00C93ACE"/>
    <w:rsid w:val="00C94553"/>
    <w:rsid w:val="00C94E36"/>
    <w:rsid w:val="00C94F6D"/>
    <w:rsid w:val="00C953B7"/>
    <w:rsid w:val="00C95B21"/>
    <w:rsid w:val="00C95CCC"/>
    <w:rsid w:val="00C95F59"/>
    <w:rsid w:val="00C96550"/>
    <w:rsid w:val="00C969A6"/>
    <w:rsid w:val="00C978E8"/>
    <w:rsid w:val="00CA05C8"/>
    <w:rsid w:val="00CA12ED"/>
    <w:rsid w:val="00CA14A2"/>
    <w:rsid w:val="00CA19B2"/>
    <w:rsid w:val="00CA2554"/>
    <w:rsid w:val="00CA2C4B"/>
    <w:rsid w:val="00CA319A"/>
    <w:rsid w:val="00CA36CC"/>
    <w:rsid w:val="00CA39CE"/>
    <w:rsid w:val="00CA3D22"/>
    <w:rsid w:val="00CA4E8B"/>
    <w:rsid w:val="00CA5455"/>
    <w:rsid w:val="00CA5CB5"/>
    <w:rsid w:val="00CA5D17"/>
    <w:rsid w:val="00CA68A8"/>
    <w:rsid w:val="00CA6FA0"/>
    <w:rsid w:val="00CA77E0"/>
    <w:rsid w:val="00CA78BB"/>
    <w:rsid w:val="00CA7A3B"/>
    <w:rsid w:val="00CB0547"/>
    <w:rsid w:val="00CB08D8"/>
    <w:rsid w:val="00CB0AA4"/>
    <w:rsid w:val="00CB112D"/>
    <w:rsid w:val="00CB17BC"/>
    <w:rsid w:val="00CB31BB"/>
    <w:rsid w:val="00CB356C"/>
    <w:rsid w:val="00CB35B4"/>
    <w:rsid w:val="00CB3AC5"/>
    <w:rsid w:val="00CB3FCE"/>
    <w:rsid w:val="00CB4AF8"/>
    <w:rsid w:val="00CB600F"/>
    <w:rsid w:val="00CB678B"/>
    <w:rsid w:val="00CB688C"/>
    <w:rsid w:val="00CB6E14"/>
    <w:rsid w:val="00CB7787"/>
    <w:rsid w:val="00CB7BE0"/>
    <w:rsid w:val="00CC0147"/>
    <w:rsid w:val="00CC0160"/>
    <w:rsid w:val="00CC0B2D"/>
    <w:rsid w:val="00CC0D45"/>
    <w:rsid w:val="00CC0D48"/>
    <w:rsid w:val="00CC0DBD"/>
    <w:rsid w:val="00CC0FBE"/>
    <w:rsid w:val="00CC11AB"/>
    <w:rsid w:val="00CC1615"/>
    <w:rsid w:val="00CC21D3"/>
    <w:rsid w:val="00CC2B59"/>
    <w:rsid w:val="00CC2FB1"/>
    <w:rsid w:val="00CC358F"/>
    <w:rsid w:val="00CC44F0"/>
    <w:rsid w:val="00CC45C9"/>
    <w:rsid w:val="00CC4B44"/>
    <w:rsid w:val="00CC501E"/>
    <w:rsid w:val="00CC6023"/>
    <w:rsid w:val="00CC618C"/>
    <w:rsid w:val="00CC635B"/>
    <w:rsid w:val="00CC65A4"/>
    <w:rsid w:val="00CC6AF2"/>
    <w:rsid w:val="00CC70D9"/>
    <w:rsid w:val="00CC720B"/>
    <w:rsid w:val="00CC769E"/>
    <w:rsid w:val="00CC7A58"/>
    <w:rsid w:val="00CC7C3C"/>
    <w:rsid w:val="00CC7E96"/>
    <w:rsid w:val="00CC7EE9"/>
    <w:rsid w:val="00CD017D"/>
    <w:rsid w:val="00CD06D8"/>
    <w:rsid w:val="00CD0938"/>
    <w:rsid w:val="00CD1BD6"/>
    <w:rsid w:val="00CD23BC"/>
    <w:rsid w:val="00CD2658"/>
    <w:rsid w:val="00CD2E32"/>
    <w:rsid w:val="00CD3406"/>
    <w:rsid w:val="00CD3B04"/>
    <w:rsid w:val="00CD3F12"/>
    <w:rsid w:val="00CD44D2"/>
    <w:rsid w:val="00CD522F"/>
    <w:rsid w:val="00CD53CE"/>
    <w:rsid w:val="00CD5446"/>
    <w:rsid w:val="00CD58BF"/>
    <w:rsid w:val="00CD5A2B"/>
    <w:rsid w:val="00CD5B24"/>
    <w:rsid w:val="00CD626D"/>
    <w:rsid w:val="00CD6861"/>
    <w:rsid w:val="00CD68D0"/>
    <w:rsid w:val="00CD6F4D"/>
    <w:rsid w:val="00CE01A0"/>
    <w:rsid w:val="00CE0240"/>
    <w:rsid w:val="00CE040C"/>
    <w:rsid w:val="00CE1340"/>
    <w:rsid w:val="00CE1DA6"/>
    <w:rsid w:val="00CE35FB"/>
    <w:rsid w:val="00CE3AE0"/>
    <w:rsid w:val="00CE4063"/>
    <w:rsid w:val="00CE48B3"/>
    <w:rsid w:val="00CE5216"/>
    <w:rsid w:val="00CE5566"/>
    <w:rsid w:val="00CE6576"/>
    <w:rsid w:val="00CE6623"/>
    <w:rsid w:val="00CE6D64"/>
    <w:rsid w:val="00CE761D"/>
    <w:rsid w:val="00CE7ACC"/>
    <w:rsid w:val="00CE7DCD"/>
    <w:rsid w:val="00CF0343"/>
    <w:rsid w:val="00CF0C40"/>
    <w:rsid w:val="00CF0DFA"/>
    <w:rsid w:val="00CF126C"/>
    <w:rsid w:val="00CF15F2"/>
    <w:rsid w:val="00CF2131"/>
    <w:rsid w:val="00CF2513"/>
    <w:rsid w:val="00CF344B"/>
    <w:rsid w:val="00CF3823"/>
    <w:rsid w:val="00CF3F0E"/>
    <w:rsid w:val="00CF4459"/>
    <w:rsid w:val="00CF4EBF"/>
    <w:rsid w:val="00CF4F77"/>
    <w:rsid w:val="00CF5017"/>
    <w:rsid w:val="00CF5561"/>
    <w:rsid w:val="00CF5C20"/>
    <w:rsid w:val="00CF5DA4"/>
    <w:rsid w:val="00CF60EA"/>
    <w:rsid w:val="00CF646C"/>
    <w:rsid w:val="00CF64FC"/>
    <w:rsid w:val="00CF75EC"/>
    <w:rsid w:val="00CF7D04"/>
    <w:rsid w:val="00D00212"/>
    <w:rsid w:val="00D00604"/>
    <w:rsid w:val="00D0127C"/>
    <w:rsid w:val="00D01331"/>
    <w:rsid w:val="00D0137C"/>
    <w:rsid w:val="00D01473"/>
    <w:rsid w:val="00D01712"/>
    <w:rsid w:val="00D01BAC"/>
    <w:rsid w:val="00D01E16"/>
    <w:rsid w:val="00D01E95"/>
    <w:rsid w:val="00D02ACC"/>
    <w:rsid w:val="00D030E2"/>
    <w:rsid w:val="00D0321F"/>
    <w:rsid w:val="00D032C7"/>
    <w:rsid w:val="00D039DF"/>
    <w:rsid w:val="00D039F8"/>
    <w:rsid w:val="00D03D8B"/>
    <w:rsid w:val="00D04873"/>
    <w:rsid w:val="00D04A11"/>
    <w:rsid w:val="00D05274"/>
    <w:rsid w:val="00D05461"/>
    <w:rsid w:val="00D058EE"/>
    <w:rsid w:val="00D06180"/>
    <w:rsid w:val="00D066B7"/>
    <w:rsid w:val="00D06B02"/>
    <w:rsid w:val="00D06E1E"/>
    <w:rsid w:val="00D0792C"/>
    <w:rsid w:val="00D10F44"/>
    <w:rsid w:val="00D111A1"/>
    <w:rsid w:val="00D112A4"/>
    <w:rsid w:val="00D11D61"/>
    <w:rsid w:val="00D125B0"/>
    <w:rsid w:val="00D12955"/>
    <w:rsid w:val="00D12B57"/>
    <w:rsid w:val="00D132C7"/>
    <w:rsid w:val="00D13836"/>
    <w:rsid w:val="00D13AFB"/>
    <w:rsid w:val="00D143C1"/>
    <w:rsid w:val="00D1573F"/>
    <w:rsid w:val="00D1583A"/>
    <w:rsid w:val="00D1688F"/>
    <w:rsid w:val="00D169DF"/>
    <w:rsid w:val="00D176B4"/>
    <w:rsid w:val="00D17829"/>
    <w:rsid w:val="00D17E7E"/>
    <w:rsid w:val="00D17F9D"/>
    <w:rsid w:val="00D20A9C"/>
    <w:rsid w:val="00D20B17"/>
    <w:rsid w:val="00D21094"/>
    <w:rsid w:val="00D210AF"/>
    <w:rsid w:val="00D212AF"/>
    <w:rsid w:val="00D21A81"/>
    <w:rsid w:val="00D21B6E"/>
    <w:rsid w:val="00D23961"/>
    <w:rsid w:val="00D239BA"/>
    <w:rsid w:val="00D23D88"/>
    <w:rsid w:val="00D242BA"/>
    <w:rsid w:val="00D24A54"/>
    <w:rsid w:val="00D25402"/>
    <w:rsid w:val="00D254CB"/>
    <w:rsid w:val="00D25729"/>
    <w:rsid w:val="00D2589D"/>
    <w:rsid w:val="00D2626D"/>
    <w:rsid w:val="00D26558"/>
    <w:rsid w:val="00D26D8B"/>
    <w:rsid w:val="00D27B46"/>
    <w:rsid w:val="00D27D20"/>
    <w:rsid w:val="00D30194"/>
    <w:rsid w:val="00D3070F"/>
    <w:rsid w:val="00D30B7C"/>
    <w:rsid w:val="00D31536"/>
    <w:rsid w:val="00D31594"/>
    <w:rsid w:val="00D31772"/>
    <w:rsid w:val="00D3199C"/>
    <w:rsid w:val="00D32497"/>
    <w:rsid w:val="00D329B9"/>
    <w:rsid w:val="00D32EE7"/>
    <w:rsid w:val="00D33426"/>
    <w:rsid w:val="00D33A5A"/>
    <w:rsid w:val="00D34A3E"/>
    <w:rsid w:val="00D34D93"/>
    <w:rsid w:val="00D3564C"/>
    <w:rsid w:val="00D35A38"/>
    <w:rsid w:val="00D35F02"/>
    <w:rsid w:val="00D36952"/>
    <w:rsid w:val="00D36AA6"/>
    <w:rsid w:val="00D36B07"/>
    <w:rsid w:val="00D37058"/>
    <w:rsid w:val="00D377B2"/>
    <w:rsid w:val="00D379B9"/>
    <w:rsid w:val="00D37C2D"/>
    <w:rsid w:val="00D40067"/>
    <w:rsid w:val="00D40540"/>
    <w:rsid w:val="00D40586"/>
    <w:rsid w:val="00D40A16"/>
    <w:rsid w:val="00D41176"/>
    <w:rsid w:val="00D4136C"/>
    <w:rsid w:val="00D4167F"/>
    <w:rsid w:val="00D41917"/>
    <w:rsid w:val="00D41B20"/>
    <w:rsid w:val="00D424FF"/>
    <w:rsid w:val="00D42CE4"/>
    <w:rsid w:val="00D4342D"/>
    <w:rsid w:val="00D43D7D"/>
    <w:rsid w:val="00D445BA"/>
    <w:rsid w:val="00D4472E"/>
    <w:rsid w:val="00D44C2C"/>
    <w:rsid w:val="00D4530B"/>
    <w:rsid w:val="00D45BB4"/>
    <w:rsid w:val="00D45EC6"/>
    <w:rsid w:val="00D45FC0"/>
    <w:rsid w:val="00D46335"/>
    <w:rsid w:val="00D47207"/>
    <w:rsid w:val="00D47B93"/>
    <w:rsid w:val="00D47C41"/>
    <w:rsid w:val="00D47C7A"/>
    <w:rsid w:val="00D50242"/>
    <w:rsid w:val="00D504E5"/>
    <w:rsid w:val="00D50F82"/>
    <w:rsid w:val="00D51156"/>
    <w:rsid w:val="00D5137E"/>
    <w:rsid w:val="00D5152D"/>
    <w:rsid w:val="00D5172D"/>
    <w:rsid w:val="00D51909"/>
    <w:rsid w:val="00D5270E"/>
    <w:rsid w:val="00D52B24"/>
    <w:rsid w:val="00D52FA3"/>
    <w:rsid w:val="00D530C3"/>
    <w:rsid w:val="00D538E9"/>
    <w:rsid w:val="00D541E6"/>
    <w:rsid w:val="00D543C5"/>
    <w:rsid w:val="00D5568D"/>
    <w:rsid w:val="00D56C7E"/>
    <w:rsid w:val="00D56D6D"/>
    <w:rsid w:val="00D60114"/>
    <w:rsid w:val="00D607C8"/>
    <w:rsid w:val="00D60F31"/>
    <w:rsid w:val="00D6175E"/>
    <w:rsid w:val="00D6227E"/>
    <w:rsid w:val="00D6299A"/>
    <w:rsid w:val="00D63356"/>
    <w:rsid w:val="00D634A3"/>
    <w:rsid w:val="00D63582"/>
    <w:rsid w:val="00D63E01"/>
    <w:rsid w:val="00D641D2"/>
    <w:rsid w:val="00D642BB"/>
    <w:rsid w:val="00D65962"/>
    <w:rsid w:val="00D65B4C"/>
    <w:rsid w:val="00D66761"/>
    <w:rsid w:val="00D66A81"/>
    <w:rsid w:val="00D6762D"/>
    <w:rsid w:val="00D67677"/>
    <w:rsid w:val="00D67981"/>
    <w:rsid w:val="00D67AA4"/>
    <w:rsid w:val="00D67AFA"/>
    <w:rsid w:val="00D67D85"/>
    <w:rsid w:val="00D703B1"/>
    <w:rsid w:val="00D70957"/>
    <w:rsid w:val="00D70B3A"/>
    <w:rsid w:val="00D717C7"/>
    <w:rsid w:val="00D727C0"/>
    <w:rsid w:val="00D7292F"/>
    <w:rsid w:val="00D73403"/>
    <w:rsid w:val="00D73642"/>
    <w:rsid w:val="00D73CAA"/>
    <w:rsid w:val="00D7501B"/>
    <w:rsid w:val="00D756D2"/>
    <w:rsid w:val="00D764F3"/>
    <w:rsid w:val="00D76612"/>
    <w:rsid w:val="00D77EA5"/>
    <w:rsid w:val="00D80BAE"/>
    <w:rsid w:val="00D80F51"/>
    <w:rsid w:val="00D817A8"/>
    <w:rsid w:val="00D81E2C"/>
    <w:rsid w:val="00D820DE"/>
    <w:rsid w:val="00D825D3"/>
    <w:rsid w:val="00D82CAB"/>
    <w:rsid w:val="00D83045"/>
    <w:rsid w:val="00D83BC6"/>
    <w:rsid w:val="00D83F7B"/>
    <w:rsid w:val="00D83FEE"/>
    <w:rsid w:val="00D85382"/>
    <w:rsid w:val="00D8565C"/>
    <w:rsid w:val="00D8579F"/>
    <w:rsid w:val="00D858E3"/>
    <w:rsid w:val="00D85FEF"/>
    <w:rsid w:val="00D8642C"/>
    <w:rsid w:val="00D86828"/>
    <w:rsid w:val="00D868BC"/>
    <w:rsid w:val="00D8690F"/>
    <w:rsid w:val="00D86F49"/>
    <w:rsid w:val="00D86FB6"/>
    <w:rsid w:val="00D87002"/>
    <w:rsid w:val="00D902FE"/>
    <w:rsid w:val="00D90562"/>
    <w:rsid w:val="00D90A8F"/>
    <w:rsid w:val="00D90F1D"/>
    <w:rsid w:val="00D91932"/>
    <w:rsid w:val="00D91F45"/>
    <w:rsid w:val="00D9227D"/>
    <w:rsid w:val="00D92424"/>
    <w:rsid w:val="00D92922"/>
    <w:rsid w:val="00D92EA6"/>
    <w:rsid w:val="00D93182"/>
    <w:rsid w:val="00D93497"/>
    <w:rsid w:val="00D93A90"/>
    <w:rsid w:val="00D93B5D"/>
    <w:rsid w:val="00D93F5A"/>
    <w:rsid w:val="00D94021"/>
    <w:rsid w:val="00D94DBB"/>
    <w:rsid w:val="00D961DD"/>
    <w:rsid w:val="00D96294"/>
    <w:rsid w:val="00D9672B"/>
    <w:rsid w:val="00D96B5D"/>
    <w:rsid w:val="00D974F2"/>
    <w:rsid w:val="00D97576"/>
    <w:rsid w:val="00D97A92"/>
    <w:rsid w:val="00DA0A51"/>
    <w:rsid w:val="00DA0B3F"/>
    <w:rsid w:val="00DA0D31"/>
    <w:rsid w:val="00DA2293"/>
    <w:rsid w:val="00DA295B"/>
    <w:rsid w:val="00DA2A60"/>
    <w:rsid w:val="00DA2B4C"/>
    <w:rsid w:val="00DA2C67"/>
    <w:rsid w:val="00DA33A6"/>
    <w:rsid w:val="00DA3D20"/>
    <w:rsid w:val="00DA4150"/>
    <w:rsid w:val="00DA4231"/>
    <w:rsid w:val="00DA5557"/>
    <w:rsid w:val="00DA55E7"/>
    <w:rsid w:val="00DA5B47"/>
    <w:rsid w:val="00DA5DC1"/>
    <w:rsid w:val="00DA60B6"/>
    <w:rsid w:val="00DA64DA"/>
    <w:rsid w:val="00DA675D"/>
    <w:rsid w:val="00DA68C2"/>
    <w:rsid w:val="00DA694B"/>
    <w:rsid w:val="00DA788E"/>
    <w:rsid w:val="00DB005D"/>
    <w:rsid w:val="00DB01FF"/>
    <w:rsid w:val="00DB0AA3"/>
    <w:rsid w:val="00DB1086"/>
    <w:rsid w:val="00DB1C84"/>
    <w:rsid w:val="00DB2056"/>
    <w:rsid w:val="00DB2359"/>
    <w:rsid w:val="00DB2D99"/>
    <w:rsid w:val="00DB30A9"/>
    <w:rsid w:val="00DB3155"/>
    <w:rsid w:val="00DB3236"/>
    <w:rsid w:val="00DB36E7"/>
    <w:rsid w:val="00DB38DD"/>
    <w:rsid w:val="00DB3D5D"/>
    <w:rsid w:val="00DB4DA6"/>
    <w:rsid w:val="00DB53A6"/>
    <w:rsid w:val="00DB5BB9"/>
    <w:rsid w:val="00DB6301"/>
    <w:rsid w:val="00DB6F36"/>
    <w:rsid w:val="00DB745E"/>
    <w:rsid w:val="00DB76CA"/>
    <w:rsid w:val="00DB77BC"/>
    <w:rsid w:val="00DB7ED8"/>
    <w:rsid w:val="00DC0682"/>
    <w:rsid w:val="00DC095E"/>
    <w:rsid w:val="00DC0CAD"/>
    <w:rsid w:val="00DC1F76"/>
    <w:rsid w:val="00DC2040"/>
    <w:rsid w:val="00DC2D7E"/>
    <w:rsid w:val="00DC32BA"/>
    <w:rsid w:val="00DC3424"/>
    <w:rsid w:val="00DC35CE"/>
    <w:rsid w:val="00DC5F07"/>
    <w:rsid w:val="00DC638D"/>
    <w:rsid w:val="00DC693C"/>
    <w:rsid w:val="00DC6BFB"/>
    <w:rsid w:val="00DC6C02"/>
    <w:rsid w:val="00DC7136"/>
    <w:rsid w:val="00DC7304"/>
    <w:rsid w:val="00DC74D2"/>
    <w:rsid w:val="00DC78E7"/>
    <w:rsid w:val="00DC7BB2"/>
    <w:rsid w:val="00DD0308"/>
    <w:rsid w:val="00DD2AF1"/>
    <w:rsid w:val="00DD3F44"/>
    <w:rsid w:val="00DD4043"/>
    <w:rsid w:val="00DD4756"/>
    <w:rsid w:val="00DD48E0"/>
    <w:rsid w:val="00DD587C"/>
    <w:rsid w:val="00DD5AD1"/>
    <w:rsid w:val="00DD5BD9"/>
    <w:rsid w:val="00DD5BF8"/>
    <w:rsid w:val="00DD64BB"/>
    <w:rsid w:val="00DD64D5"/>
    <w:rsid w:val="00DD6681"/>
    <w:rsid w:val="00DD679C"/>
    <w:rsid w:val="00DD6CFF"/>
    <w:rsid w:val="00DD73DB"/>
    <w:rsid w:val="00DD7431"/>
    <w:rsid w:val="00DD74FE"/>
    <w:rsid w:val="00DD781B"/>
    <w:rsid w:val="00DD78E0"/>
    <w:rsid w:val="00DD7A9F"/>
    <w:rsid w:val="00DD7E2F"/>
    <w:rsid w:val="00DE02A1"/>
    <w:rsid w:val="00DE033F"/>
    <w:rsid w:val="00DE04DA"/>
    <w:rsid w:val="00DE098B"/>
    <w:rsid w:val="00DE138E"/>
    <w:rsid w:val="00DE161C"/>
    <w:rsid w:val="00DE214F"/>
    <w:rsid w:val="00DE24F4"/>
    <w:rsid w:val="00DE304F"/>
    <w:rsid w:val="00DE3254"/>
    <w:rsid w:val="00DE3C9B"/>
    <w:rsid w:val="00DE3D63"/>
    <w:rsid w:val="00DE3F8C"/>
    <w:rsid w:val="00DE49AF"/>
    <w:rsid w:val="00DE51F4"/>
    <w:rsid w:val="00DE5970"/>
    <w:rsid w:val="00DE5C14"/>
    <w:rsid w:val="00DE63D0"/>
    <w:rsid w:val="00DE76C0"/>
    <w:rsid w:val="00DE7A5F"/>
    <w:rsid w:val="00DE7E9C"/>
    <w:rsid w:val="00DF0700"/>
    <w:rsid w:val="00DF0D34"/>
    <w:rsid w:val="00DF15A5"/>
    <w:rsid w:val="00DF1FDB"/>
    <w:rsid w:val="00DF26A4"/>
    <w:rsid w:val="00DF2772"/>
    <w:rsid w:val="00DF2D3F"/>
    <w:rsid w:val="00DF2FD6"/>
    <w:rsid w:val="00DF382A"/>
    <w:rsid w:val="00DF3A28"/>
    <w:rsid w:val="00DF3CAE"/>
    <w:rsid w:val="00DF4772"/>
    <w:rsid w:val="00DF5DA5"/>
    <w:rsid w:val="00DF5DBE"/>
    <w:rsid w:val="00DF61CB"/>
    <w:rsid w:val="00DF62CA"/>
    <w:rsid w:val="00DF649B"/>
    <w:rsid w:val="00DF67D4"/>
    <w:rsid w:val="00DF7788"/>
    <w:rsid w:val="00DF7E59"/>
    <w:rsid w:val="00E00C7D"/>
    <w:rsid w:val="00E01147"/>
    <w:rsid w:val="00E0121E"/>
    <w:rsid w:val="00E01739"/>
    <w:rsid w:val="00E018DF"/>
    <w:rsid w:val="00E01B9F"/>
    <w:rsid w:val="00E01E04"/>
    <w:rsid w:val="00E0250A"/>
    <w:rsid w:val="00E02563"/>
    <w:rsid w:val="00E02615"/>
    <w:rsid w:val="00E0302E"/>
    <w:rsid w:val="00E037D3"/>
    <w:rsid w:val="00E03C64"/>
    <w:rsid w:val="00E03CA7"/>
    <w:rsid w:val="00E03EA3"/>
    <w:rsid w:val="00E03FCA"/>
    <w:rsid w:val="00E0445D"/>
    <w:rsid w:val="00E04958"/>
    <w:rsid w:val="00E052CA"/>
    <w:rsid w:val="00E057A2"/>
    <w:rsid w:val="00E05877"/>
    <w:rsid w:val="00E059DA"/>
    <w:rsid w:val="00E05A40"/>
    <w:rsid w:val="00E06188"/>
    <w:rsid w:val="00E07FE5"/>
    <w:rsid w:val="00E11261"/>
    <w:rsid w:val="00E112A9"/>
    <w:rsid w:val="00E11ADF"/>
    <w:rsid w:val="00E11E2C"/>
    <w:rsid w:val="00E12122"/>
    <w:rsid w:val="00E1252A"/>
    <w:rsid w:val="00E125C3"/>
    <w:rsid w:val="00E12755"/>
    <w:rsid w:val="00E13285"/>
    <w:rsid w:val="00E13416"/>
    <w:rsid w:val="00E1425D"/>
    <w:rsid w:val="00E1506A"/>
    <w:rsid w:val="00E150DF"/>
    <w:rsid w:val="00E151B7"/>
    <w:rsid w:val="00E15E91"/>
    <w:rsid w:val="00E15F3D"/>
    <w:rsid w:val="00E171B6"/>
    <w:rsid w:val="00E171F6"/>
    <w:rsid w:val="00E200B0"/>
    <w:rsid w:val="00E20572"/>
    <w:rsid w:val="00E2136D"/>
    <w:rsid w:val="00E21F5A"/>
    <w:rsid w:val="00E2398B"/>
    <w:rsid w:val="00E23A38"/>
    <w:rsid w:val="00E241F5"/>
    <w:rsid w:val="00E2485A"/>
    <w:rsid w:val="00E24A55"/>
    <w:rsid w:val="00E24F2D"/>
    <w:rsid w:val="00E25102"/>
    <w:rsid w:val="00E2575E"/>
    <w:rsid w:val="00E257B2"/>
    <w:rsid w:val="00E2591F"/>
    <w:rsid w:val="00E25CDA"/>
    <w:rsid w:val="00E2613D"/>
    <w:rsid w:val="00E264B7"/>
    <w:rsid w:val="00E26521"/>
    <w:rsid w:val="00E26FE8"/>
    <w:rsid w:val="00E27801"/>
    <w:rsid w:val="00E27B63"/>
    <w:rsid w:val="00E27C01"/>
    <w:rsid w:val="00E300B3"/>
    <w:rsid w:val="00E3018F"/>
    <w:rsid w:val="00E30FB9"/>
    <w:rsid w:val="00E31996"/>
    <w:rsid w:val="00E31AFB"/>
    <w:rsid w:val="00E31D35"/>
    <w:rsid w:val="00E324EC"/>
    <w:rsid w:val="00E3259C"/>
    <w:rsid w:val="00E32AAD"/>
    <w:rsid w:val="00E33048"/>
    <w:rsid w:val="00E342CC"/>
    <w:rsid w:val="00E352A8"/>
    <w:rsid w:val="00E35438"/>
    <w:rsid w:val="00E35470"/>
    <w:rsid w:val="00E3549C"/>
    <w:rsid w:val="00E35C8A"/>
    <w:rsid w:val="00E35DDA"/>
    <w:rsid w:val="00E366E5"/>
    <w:rsid w:val="00E36A10"/>
    <w:rsid w:val="00E36D56"/>
    <w:rsid w:val="00E3754F"/>
    <w:rsid w:val="00E379EF"/>
    <w:rsid w:val="00E40345"/>
    <w:rsid w:val="00E40529"/>
    <w:rsid w:val="00E40D71"/>
    <w:rsid w:val="00E41319"/>
    <w:rsid w:val="00E4131F"/>
    <w:rsid w:val="00E415E0"/>
    <w:rsid w:val="00E4192C"/>
    <w:rsid w:val="00E419F4"/>
    <w:rsid w:val="00E41A1B"/>
    <w:rsid w:val="00E42796"/>
    <w:rsid w:val="00E435B0"/>
    <w:rsid w:val="00E4376B"/>
    <w:rsid w:val="00E439E7"/>
    <w:rsid w:val="00E4419B"/>
    <w:rsid w:val="00E4434C"/>
    <w:rsid w:val="00E4490D"/>
    <w:rsid w:val="00E449EB"/>
    <w:rsid w:val="00E44BB9"/>
    <w:rsid w:val="00E45251"/>
    <w:rsid w:val="00E466B7"/>
    <w:rsid w:val="00E4688C"/>
    <w:rsid w:val="00E46E54"/>
    <w:rsid w:val="00E47488"/>
    <w:rsid w:val="00E478E9"/>
    <w:rsid w:val="00E47BB0"/>
    <w:rsid w:val="00E47C4C"/>
    <w:rsid w:val="00E47E00"/>
    <w:rsid w:val="00E50301"/>
    <w:rsid w:val="00E505F0"/>
    <w:rsid w:val="00E50940"/>
    <w:rsid w:val="00E50F2F"/>
    <w:rsid w:val="00E5130C"/>
    <w:rsid w:val="00E522D9"/>
    <w:rsid w:val="00E52CAA"/>
    <w:rsid w:val="00E531DA"/>
    <w:rsid w:val="00E533B8"/>
    <w:rsid w:val="00E5358F"/>
    <w:rsid w:val="00E53959"/>
    <w:rsid w:val="00E54073"/>
    <w:rsid w:val="00E5444F"/>
    <w:rsid w:val="00E5448F"/>
    <w:rsid w:val="00E546FF"/>
    <w:rsid w:val="00E55350"/>
    <w:rsid w:val="00E5588F"/>
    <w:rsid w:val="00E55A24"/>
    <w:rsid w:val="00E56B11"/>
    <w:rsid w:val="00E56C2B"/>
    <w:rsid w:val="00E5746A"/>
    <w:rsid w:val="00E60C22"/>
    <w:rsid w:val="00E613F5"/>
    <w:rsid w:val="00E61C45"/>
    <w:rsid w:val="00E61F41"/>
    <w:rsid w:val="00E62510"/>
    <w:rsid w:val="00E63065"/>
    <w:rsid w:val="00E63E7D"/>
    <w:rsid w:val="00E640D1"/>
    <w:rsid w:val="00E64642"/>
    <w:rsid w:val="00E64B31"/>
    <w:rsid w:val="00E650FF"/>
    <w:rsid w:val="00E653A7"/>
    <w:rsid w:val="00E65851"/>
    <w:rsid w:val="00E659FD"/>
    <w:rsid w:val="00E662D6"/>
    <w:rsid w:val="00E66437"/>
    <w:rsid w:val="00E6680E"/>
    <w:rsid w:val="00E67177"/>
    <w:rsid w:val="00E671B6"/>
    <w:rsid w:val="00E6732D"/>
    <w:rsid w:val="00E673C5"/>
    <w:rsid w:val="00E707FA"/>
    <w:rsid w:val="00E70FE9"/>
    <w:rsid w:val="00E71068"/>
    <w:rsid w:val="00E71DF6"/>
    <w:rsid w:val="00E720FD"/>
    <w:rsid w:val="00E72530"/>
    <w:rsid w:val="00E72E1D"/>
    <w:rsid w:val="00E731D0"/>
    <w:rsid w:val="00E74BBD"/>
    <w:rsid w:val="00E7569F"/>
    <w:rsid w:val="00E75C3E"/>
    <w:rsid w:val="00E75F66"/>
    <w:rsid w:val="00E76085"/>
    <w:rsid w:val="00E77739"/>
    <w:rsid w:val="00E8009A"/>
    <w:rsid w:val="00E80593"/>
    <w:rsid w:val="00E80906"/>
    <w:rsid w:val="00E81090"/>
    <w:rsid w:val="00E81E01"/>
    <w:rsid w:val="00E81E74"/>
    <w:rsid w:val="00E81E9A"/>
    <w:rsid w:val="00E82130"/>
    <w:rsid w:val="00E8312E"/>
    <w:rsid w:val="00E83182"/>
    <w:rsid w:val="00E84472"/>
    <w:rsid w:val="00E84B8B"/>
    <w:rsid w:val="00E8546B"/>
    <w:rsid w:val="00E86CE7"/>
    <w:rsid w:val="00E873AE"/>
    <w:rsid w:val="00E87A7B"/>
    <w:rsid w:val="00E90D5B"/>
    <w:rsid w:val="00E91011"/>
    <w:rsid w:val="00E911CA"/>
    <w:rsid w:val="00E9188F"/>
    <w:rsid w:val="00E920C1"/>
    <w:rsid w:val="00E927DD"/>
    <w:rsid w:val="00E92A06"/>
    <w:rsid w:val="00E937B2"/>
    <w:rsid w:val="00E93E07"/>
    <w:rsid w:val="00E93F3C"/>
    <w:rsid w:val="00E940CF"/>
    <w:rsid w:val="00E9413B"/>
    <w:rsid w:val="00E9418C"/>
    <w:rsid w:val="00E941C5"/>
    <w:rsid w:val="00E947B2"/>
    <w:rsid w:val="00E948DE"/>
    <w:rsid w:val="00E94B0E"/>
    <w:rsid w:val="00E95090"/>
    <w:rsid w:val="00E959DC"/>
    <w:rsid w:val="00E96E52"/>
    <w:rsid w:val="00E97186"/>
    <w:rsid w:val="00E973A0"/>
    <w:rsid w:val="00E97F9C"/>
    <w:rsid w:val="00EA053C"/>
    <w:rsid w:val="00EA1260"/>
    <w:rsid w:val="00EA126C"/>
    <w:rsid w:val="00EA2C49"/>
    <w:rsid w:val="00EA376F"/>
    <w:rsid w:val="00EA4729"/>
    <w:rsid w:val="00EA488E"/>
    <w:rsid w:val="00EA4905"/>
    <w:rsid w:val="00EA593F"/>
    <w:rsid w:val="00EA629F"/>
    <w:rsid w:val="00EA7016"/>
    <w:rsid w:val="00EB08DB"/>
    <w:rsid w:val="00EB0FBB"/>
    <w:rsid w:val="00EB12F6"/>
    <w:rsid w:val="00EB1AED"/>
    <w:rsid w:val="00EB1E1C"/>
    <w:rsid w:val="00EB1E46"/>
    <w:rsid w:val="00EB2355"/>
    <w:rsid w:val="00EB268F"/>
    <w:rsid w:val="00EB27F3"/>
    <w:rsid w:val="00EB2A76"/>
    <w:rsid w:val="00EB33CC"/>
    <w:rsid w:val="00EB3A27"/>
    <w:rsid w:val="00EB445A"/>
    <w:rsid w:val="00EB4869"/>
    <w:rsid w:val="00EB542A"/>
    <w:rsid w:val="00EB5DF0"/>
    <w:rsid w:val="00EB607A"/>
    <w:rsid w:val="00EB6160"/>
    <w:rsid w:val="00EB69B5"/>
    <w:rsid w:val="00EB6DDC"/>
    <w:rsid w:val="00EB7351"/>
    <w:rsid w:val="00EB74EB"/>
    <w:rsid w:val="00EB79F6"/>
    <w:rsid w:val="00EC17ED"/>
    <w:rsid w:val="00EC274C"/>
    <w:rsid w:val="00EC33C0"/>
    <w:rsid w:val="00EC3448"/>
    <w:rsid w:val="00EC3F30"/>
    <w:rsid w:val="00EC406B"/>
    <w:rsid w:val="00EC4215"/>
    <w:rsid w:val="00EC5740"/>
    <w:rsid w:val="00EC5875"/>
    <w:rsid w:val="00EC67E1"/>
    <w:rsid w:val="00EC69BB"/>
    <w:rsid w:val="00EC7868"/>
    <w:rsid w:val="00ED03BF"/>
    <w:rsid w:val="00ED050C"/>
    <w:rsid w:val="00ED084D"/>
    <w:rsid w:val="00ED16A2"/>
    <w:rsid w:val="00ED2023"/>
    <w:rsid w:val="00ED3113"/>
    <w:rsid w:val="00ED3F84"/>
    <w:rsid w:val="00ED3FD8"/>
    <w:rsid w:val="00ED410F"/>
    <w:rsid w:val="00ED43EA"/>
    <w:rsid w:val="00ED46B0"/>
    <w:rsid w:val="00ED5D9F"/>
    <w:rsid w:val="00ED63DB"/>
    <w:rsid w:val="00ED6E90"/>
    <w:rsid w:val="00ED7278"/>
    <w:rsid w:val="00ED7321"/>
    <w:rsid w:val="00ED767D"/>
    <w:rsid w:val="00EE0157"/>
    <w:rsid w:val="00EE06DF"/>
    <w:rsid w:val="00EE09A8"/>
    <w:rsid w:val="00EE0D91"/>
    <w:rsid w:val="00EE172A"/>
    <w:rsid w:val="00EE22F4"/>
    <w:rsid w:val="00EE2388"/>
    <w:rsid w:val="00EE2BBE"/>
    <w:rsid w:val="00EE2E46"/>
    <w:rsid w:val="00EE3273"/>
    <w:rsid w:val="00EE3FB0"/>
    <w:rsid w:val="00EE4091"/>
    <w:rsid w:val="00EE5829"/>
    <w:rsid w:val="00EE5EA3"/>
    <w:rsid w:val="00EE6877"/>
    <w:rsid w:val="00EE6D81"/>
    <w:rsid w:val="00EE7089"/>
    <w:rsid w:val="00EE7553"/>
    <w:rsid w:val="00EE7584"/>
    <w:rsid w:val="00EF151B"/>
    <w:rsid w:val="00EF15E7"/>
    <w:rsid w:val="00EF2640"/>
    <w:rsid w:val="00EF2841"/>
    <w:rsid w:val="00EF2C71"/>
    <w:rsid w:val="00EF2D6D"/>
    <w:rsid w:val="00EF2FD9"/>
    <w:rsid w:val="00EF304B"/>
    <w:rsid w:val="00EF3BE3"/>
    <w:rsid w:val="00EF4C76"/>
    <w:rsid w:val="00EF4C8B"/>
    <w:rsid w:val="00EF53F7"/>
    <w:rsid w:val="00EF5428"/>
    <w:rsid w:val="00EF617B"/>
    <w:rsid w:val="00EF6A6B"/>
    <w:rsid w:val="00EF6AC9"/>
    <w:rsid w:val="00EF7303"/>
    <w:rsid w:val="00EF7EDA"/>
    <w:rsid w:val="00F002F3"/>
    <w:rsid w:val="00F00E5C"/>
    <w:rsid w:val="00F016D1"/>
    <w:rsid w:val="00F02301"/>
    <w:rsid w:val="00F0234D"/>
    <w:rsid w:val="00F02E91"/>
    <w:rsid w:val="00F0313E"/>
    <w:rsid w:val="00F03BBE"/>
    <w:rsid w:val="00F04689"/>
    <w:rsid w:val="00F047D9"/>
    <w:rsid w:val="00F04D2A"/>
    <w:rsid w:val="00F051C3"/>
    <w:rsid w:val="00F05341"/>
    <w:rsid w:val="00F061FA"/>
    <w:rsid w:val="00F07459"/>
    <w:rsid w:val="00F07760"/>
    <w:rsid w:val="00F07F90"/>
    <w:rsid w:val="00F101F3"/>
    <w:rsid w:val="00F1030C"/>
    <w:rsid w:val="00F103F8"/>
    <w:rsid w:val="00F107AE"/>
    <w:rsid w:val="00F10D73"/>
    <w:rsid w:val="00F11071"/>
    <w:rsid w:val="00F117C5"/>
    <w:rsid w:val="00F119C1"/>
    <w:rsid w:val="00F11B4F"/>
    <w:rsid w:val="00F11F17"/>
    <w:rsid w:val="00F12682"/>
    <w:rsid w:val="00F12AEB"/>
    <w:rsid w:val="00F12B0A"/>
    <w:rsid w:val="00F12D34"/>
    <w:rsid w:val="00F1423B"/>
    <w:rsid w:val="00F1504C"/>
    <w:rsid w:val="00F150E5"/>
    <w:rsid w:val="00F15C19"/>
    <w:rsid w:val="00F15CDC"/>
    <w:rsid w:val="00F15E80"/>
    <w:rsid w:val="00F15F1D"/>
    <w:rsid w:val="00F163FE"/>
    <w:rsid w:val="00F1698B"/>
    <w:rsid w:val="00F16BB3"/>
    <w:rsid w:val="00F20992"/>
    <w:rsid w:val="00F20C0B"/>
    <w:rsid w:val="00F20F8D"/>
    <w:rsid w:val="00F21317"/>
    <w:rsid w:val="00F215D3"/>
    <w:rsid w:val="00F21E23"/>
    <w:rsid w:val="00F2230B"/>
    <w:rsid w:val="00F229F8"/>
    <w:rsid w:val="00F22DAF"/>
    <w:rsid w:val="00F23CA8"/>
    <w:rsid w:val="00F23CC5"/>
    <w:rsid w:val="00F23E90"/>
    <w:rsid w:val="00F23EE5"/>
    <w:rsid w:val="00F25185"/>
    <w:rsid w:val="00F2546A"/>
    <w:rsid w:val="00F254FF"/>
    <w:rsid w:val="00F25778"/>
    <w:rsid w:val="00F26D7B"/>
    <w:rsid w:val="00F27BFF"/>
    <w:rsid w:val="00F27C1E"/>
    <w:rsid w:val="00F3019D"/>
    <w:rsid w:val="00F30D3B"/>
    <w:rsid w:val="00F30DAF"/>
    <w:rsid w:val="00F30F04"/>
    <w:rsid w:val="00F31786"/>
    <w:rsid w:val="00F31870"/>
    <w:rsid w:val="00F31B97"/>
    <w:rsid w:val="00F31C81"/>
    <w:rsid w:val="00F3247E"/>
    <w:rsid w:val="00F32B52"/>
    <w:rsid w:val="00F33614"/>
    <w:rsid w:val="00F35891"/>
    <w:rsid w:val="00F36EBD"/>
    <w:rsid w:val="00F4025B"/>
    <w:rsid w:val="00F4053C"/>
    <w:rsid w:val="00F406FB"/>
    <w:rsid w:val="00F40C59"/>
    <w:rsid w:val="00F40EE5"/>
    <w:rsid w:val="00F40F3C"/>
    <w:rsid w:val="00F40FCE"/>
    <w:rsid w:val="00F40FDC"/>
    <w:rsid w:val="00F41829"/>
    <w:rsid w:val="00F41CC8"/>
    <w:rsid w:val="00F42522"/>
    <w:rsid w:val="00F425C9"/>
    <w:rsid w:val="00F4409F"/>
    <w:rsid w:val="00F447CD"/>
    <w:rsid w:val="00F4568C"/>
    <w:rsid w:val="00F4598D"/>
    <w:rsid w:val="00F46917"/>
    <w:rsid w:val="00F46918"/>
    <w:rsid w:val="00F4695D"/>
    <w:rsid w:val="00F46974"/>
    <w:rsid w:val="00F46CA6"/>
    <w:rsid w:val="00F46E22"/>
    <w:rsid w:val="00F47A79"/>
    <w:rsid w:val="00F47B04"/>
    <w:rsid w:val="00F50AAA"/>
    <w:rsid w:val="00F50D6A"/>
    <w:rsid w:val="00F523D0"/>
    <w:rsid w:val="00F52410"/>
    <w:rsid w:val="00F525BE"/>
    <w:rsid w:val="00F539C7"/>
    <w:rsid w:val="00F53D54"/>
    <w:rsid w:val="00F544B0"/>
    <w:rsid w:val="00F54E06"/>
    <w:rsid w:val="00F5512D"/>
    <w:rsid w:val="00F554C0"/>
    <w:rsid w:val="00F56A51"/>
    <w:rsid w:val="00F576DE"/>
    <w:rsid w:val="00F57971"/>
    <w:rsid w:val="00F57F3D"/>
    <w:rsid w:val="00F60520"/>
    <w:rsid w:val="00F60B94"/>
    <w:rsid w:val="00F61524"/>
    <w:rsid w:val="00F619E1"/>
    <w:rsid w:val="00F620B1"/>
    <w:rsid w:val="00F62116"/>
    <w:rsid w:val="00F62E78"/>
    <w:rsid w:val="00F63AFA"/>
    <w:rsid w:val="00F640CE"/>
    <w:rsid w:val="00F65AB4"/>
    <w:rsid w:val="00F66D86"/>
    <w:rsid w:val="00F6725D"/>
    <w:rsid w:val="00F67C01"/>
    <w:rsid w:val="00F67CFA"/>
    <w:rsid w:val="00F67E06"/>
    <w:rsid w:val="00F67E99"/>
    <w:rsid w:val="00F70B98"/>
    <w:rsid w:val="00F71492"/>
    <w:rsid w:val="00F714BD"/>
    <w:rsid w:val="00F71A83"/>
    <w:rsid w:val="00F71D71"/>
    <w:rsid w:val="00F72A8F"/>
    <w:rsid w:val="00F72A9E"/>
    <w:rsid w:val="00F72C15"/>
    <w:rsid w:val="00F73080"/>
    <w:rsid w:val="00F730D9"/>
    <w:rsid w:val="00F7378E"/>
    <w:rsid w:val="00F73AED"/>
    <w:rsid w:val="00F7409E"/>
    <w:rsid w:val="00F7427E"/>
    <w:rsid w:val="00F74751"/>
    <w:rsid w:val="00F751AD"/>
    <w:rsid w:val="00F772A5"/>
    <w:rsid w:val="00F774DE"/>
    <w:rsid w:val="00F77E1D"/>
    <w:rsid w:val="00F820CA"/>
    <w:rsid w:val="00F82282"/>
    <w:rsid w:val="00F83E52"/>
    <w:rsid w:val="00F83F69"/>
    <w:rsid w:val="00F8406E"/>
    <w:rsid w:val="00F846EA"/>
    <w:rsid w:val="00F851D2"/>
    <w:rsid w:val="00F8603A"/>
    <w:rsid w:val="00F86EE2"/>
    <w:rsid w:val="00F87B67"/>
    <w:rsid w:val="00F87F7A"/>
    <w:rsid w:val="00F903B9"/>
    <w:rsid w:val="00F90404"/>
    <w:rsid w:val="00F90E15"/>
    <w:rsid w:val="00F90FE3"/>
    <w:rsid w:val="00F91692"/>
    <w:rsid w:val="00F91B02"/>
    <w:rsid w:val="00F9233F"/>
    <w:rsid w:val="00F92384"/>
    <w:rsid w:val="00F929FD"/>
    <w:rsid w:val="00F92BF6"/>
    <w:rsid w:val="00F92E28"/>
    <w:rsid w:val="00F93A73"/>
    <w:rsid w:val="00F93F9E"/>
    <w:rsid w:val="00F93FD5"/>
    <w:rsid w:val="00F95C3F"/>
    <w:rsid w:val="00F963AC"/>
    <w:rsid w:val="00F96CBB"/>
    <w:rsid w:val="00F96DAE"/>
    <w:rsid w:val="00F970F6"/>
    <w:rsid w:val="00F97867"/>
    <w:rsid w:val="00FA01F5"/>
    <w:rsid w:val="00FA06F7"/>
    <w:rsid w:val="00FA09BD"/>
    <w:rsid w:val="00FA0B76"/>
    <w:rsid w:val="00FA288E"/>
    <w:rsid w:val="00FA32F4"/>
    <w:rsid w:val="00FA3426"/>
    <w:rsid w:val="00FA3E14"/>
    <w:rsid w:val="00FA522C"/>
    <w:rsid w:val="00FA5CD2"/>
    <w:rsid w:val="00FA688B"/>
    <w:rsid w:val="00FA6ED8"/>
    <w:rsid w:val="00FA7266"/>
    <w:rsid w:val="00FA7E00"/>
    <w:rsid w:val="00FB0027"/>
    <w:rsid w:val="00FB010A"/>
    <w:rsid w:val="00FB0FF6"/>
    <w:rsid w:val="00FB1141"/>
    <w:rsid w:val="00FB27CC"/>
    <w:rsid w:val="00FB2DD4"/>
    <w:rsid w:val="00FB3781"/>
    <w:rsid w:val="00FB3918"/>
    <w:rsid w:val="00FB3C4F"/>
    <w:rsid w:val="00FB5592"/>
    <w:rsid w:val="00FB5EE4"/>
    <w:rsid w:val="00FB600A"/>
    <w:rsid w:val="00FB640C"/>
    <w:rsid w:val="00FB73E6"/>
    <w:rsid w:val="00FC15A9"/>
    <w:rsid w:val="00FC2E27"/>
    <w:rsid w:val="00FC2F63"/>
    <w:rsid w:val="00FC307B"/>
    <w:rsid w:val="00FC3314"/>
    <w:rsid w:val="00FC366F"/>
    <w:rsid w:val="00FC38F9"/>
    <w:rsid w:val="00FC39BF"/>
    <w:rsid w:val="00FC3E04"/>
    <w:rsid w:val="00FC4A95"/>
    <w:rsid w:val="00FC4E0B"/>
    <w:rsid w:val="00FC5715"/>
    <w:rsid w:val="00FC5BCB"/>
    <w:rsid w:val="00FC6F55"/>
    <w:rsid w:val="00FC70D9"/>
    <w:rsid w:val="00FC7543"/>
    <w:rsid w:val="00FC7F49"/>
    <w:rsid w:val="00FD0A80"/>
    <w:rsid w:val="00FD0EBC"/>
    <w:rsid w:val="00FD1E5F"/>
    <w:rsid w:val="00FD1EFF"/>
    <w:rsid w:val="00FD292C"/>
    <w:rsid w:val="00FD2FAF"/>
    <w:rsid w:val="00FD3715"/>
    <w:rsid w:val="00FD3ECE"/>
    <w:rsid w:val="00FD42F5"/>
    <w:rsid w:val="00FD4ABD"/>
    <w:rsid w:val="00FD4D2F"/>
    <w:rsid w:val="00FD4FA0"/>
    <w:rsid w:val="00FD571F"/>
    <w:rsid w:val="00FD64BA"/>
    <w:rsid w:val="00FD66C1"/>
    <w:rsid w:val="00FD6FC9"/>
    <w:rsid w:val="00FD703F"/>
    <w:rsid w:val="00FD7584"/>
    <w:rsid w:val="00FD7979"/>
    <w:rsid w:val="00FE0298"/>
    <w:rsid w:val="00FE02A4"/>
    <w:rsid w:val="00FE0591"/>
    <w:rsid w:val="00FE0632"/>
    <w:rsid w:val="00FE09B7"/>
    <w:rsid w:val="00FE0BE8"/>
    <w:rsid w:val="00FE118B"/>
    <w:rsid w:val="00FE165F"/>
    <w:rsid w:val="00FE1A01"/>
    <w:rsid w:val="00FE1FA4"/>
    <w:rsid w:val="00FE2339"/>
    <w:rsid w:val="00FE2915"/>
    <w:rsid w:val="00FE41C3"/>
    <w:rsid w:val="00FE4546"/>
    <w:rsid w:val="00FE7938"/>
    <w:rsid w:val="00FF01FE"/>
    <w:rsid w:val="00FF068C"/>
    <w:rsid w:val="00FF0BBB"/>
    <w:rsid w:val="00FF0BDE"/>
    <w:rsid w:val="00FF0D18"/>
    <w:rsid w:val="00FF12A4"/>
    <w:rsid w:val="00FF1898"/>
    <w:rsid w:val="00FF2FF5"/>
    <w:rsid w:val="00FF3C7C"/>
    <w:rsid w:val="00FF4766"/>
    <w:rsid w:val="00FF4CE5"/>
    <w:rsid w:val="00FF56BB"/>
    <w:rsid w:val="00FF5AB1"/>
    <w:rsid w:val="00FF5DFA"/>
    <w:rsid w:val="00FF631B"/>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44CDF"/>
  <w15:docId w15:val="{085D66A1-9B17-4019-B06D-6D71DEC4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116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Pripomba – besedilo1 Znak"/>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AB List 1,Bullet Points,UEDAŞ Bullet,abc siralı,seznam,Bullet Number,S-List Paragraph,Diligence Check,Use Case List Paragraph,Heading2"/>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character" w:customStyle="1" w:styleId="OdstavekseznamaZnak">
    <w:name w:val="Odstavek seznama Znak"/>
    <w:aliases w:val="za tekst Znak,Odstavek seznama_IP Znak,Seznam_IP_1 Znak,List Paragraph Znak,AB List 1 Znak,Bullet Points Znak,UEDAŞ Bullet Znak,abc siralı Znak,seznam Znak,Bullet Number Znak,S-List Paragraph Znak,Diligence Check Znak,Heading2 Znak"/>
    <w:link w:val="Odstavekseznama"/>
    <w:uiPriority w:val="34"/>
    <w:qFormat/>
    <w:rsid w:val="00C53A34"/>
    <w:rPr>
      <w:rFonts w:ascii="Times New Roman" w:eastAsia="Times New Roman" w:hAnsi="Times New Roman"/>
    </w:rPr>
  </w:style>
  <w:style w:type="table" w:customStyle="1" w:styleId="Tabelamrea1">
    <w:name w:val="Tabela – mreža1"/>
    <w:basedOn w:val="Navadnatabela"/>
    <w:next w:val="Tabelamrea"/>
    <w:uiPriority w:val="99"/>
    <w:rsid w:val="00EE23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07F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ipombabesediloZnak2">
    <w:name w:val="Pripomba – besedilo Znak2"/>
    <w:aliases w:val="Komentar - besedilo Znak1"/>
    <w:basedOn w:val="Privzetapisavaodstavka"/>
    <w:rsid w:val="00BD4162"/>
    <w:rPr>
      <w:lang w:eastAsia="en-US"/>
    </w:rPr>
  </w:style>
  <w:style w:type="paragraph" w:customStyle="1" w:styleId="pogodba">
    <w:name w:val="pogodba"/>
    <w:basedOn w:val="Navaden"/>
    <w:rsid w:val="00483554"/>
    <w:pPr>
      <w:ind w:left="454"/>
      <w:jc w:val="both"/>
    </w:pPr>
    <w:rPr>
      <w:sz w:val="24"/>
      <w:szCs w:val="24"/>
    </w:rPr>
  </w:style>
  <w:style w:type="paragraph" w:customStyle="1" w:styleId="WW-BodyText3">
    <w:name w:val="WW-Body Text 3"/>
    <w:basedOn w:val="Navaden"/>
    <w:uiPriority w:val="99"/>
    <w:rsid w:val="004835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 w:type="paragraph" w:customStyle="1" w:styleId="Textbody">
    <w:name w:val="Text body"/>
    <w:rsid w:val="00483554"/>
    <w:pPr>
      <w:suppressAutoHyphens/>
      <w:autoSpaceDN w:val="0"/>
      <w:spacing w:before="100" w:after="100"/>
      <w:textAlignment w:val="baseline"/>
    </w:pPr>
    <w:rPr>
      <w:rFonts w:ascii="Times New Roman" w:eastAsia="Times New Roman" w:hAnsi="Times New Roman"/>
      <w:kern w:val="3"/>
      <w:sz w:val="24"/>
      <w:szCs w:val="24"/>
    </w:rPr>
  </w:style>
  <w:style w:type="paragraph" w:styleId="Brezrazmikov">
    <w:name w:val="No Spacing"/>
    <w:link w:val="BrezrazmikovZnak"/>
    <w:uiPriority w:val="1"/>
    <w:qFormat/>
    <w:rsid w:val="00483554"/>
    <w:rPr>
      <w:sz w:val="22"/>
      <w:szCs w:val="22"/>
      <w:lang w:eastAsia="en-US"/>
    </w:rPr>
  </w:style>
  <w:style w:type="numbering" w:customStyle="1" w:styleId="Brezseznama1">
    <w:name w:val="Brez seznama1"/>
    <w:next w:val="Brezseznama"/>
    <w:uiPriority w:val="99"/>
    <w:semiHidden/>
    <w:unhideWhenUsed/>
    <w:rsid w:val="00483554"/>
  </w:style>
  <w:style w:type="character" w:customStyle="1" w:styleId="BesedilooblakaZnak1">
    <w:name w:val="Besedilo oblačka Znak1"/>
    <w:uiPriority w:val="99"/>
    <w:semiHidden/>
    <w:rsid w:val="00483554"/>
    <w:rPr>
      <w:rFonts w:ascii="Tahoma" w:hAnsi="Tahoma" w:cs="Tahoma"/>
      <w:sz w:val="16"/>
      <w:szCs w:val="16"/>
      <w:lang w:eastAsia="en-US"/>
    </w:rPr>
  </w:style>
  <w:style w:type="character" w:customStyle="1" w:styleId="ZadevapripombeZnak1">
    <w:name w:val="Zadeva pripombe Znak1"/>
    <w:aliases w:val="Zadeva komentarja Znak,Zadeva pripombe1 Znak"/>
    <w:semiHidden/>
    <w:rsid w:val="00483554"/>
    <w:rPr>
      <w:rFonts w:ascii="Times New Roman" w:eastAsia="Times New Roman" w:hAnsi="Times New Roman"/>
      <w:b/>
      <w:bCs/>
    </w:rPr>
  </w:style>
  <w:style w:type="paragraph" w:customStyle="1" w:styleId="WW-Telobesedila2">
    <w:name w:val="WW-Telo besedila 2"/>
    <w:basedOn w:val="Navaden"/>
    <w:rsid w:val="00483554"/>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483554"/>
    <w:pPr>
      <w:spacing w:before="100" w:beforeAutospacing="1"/>
      <w:ind w:right="57"/>
      <w:jc w:val="both"/>
    </w:pPr>
    <w:rPr>
      <w:rFonts w:ascii="Arial" w:hAnsi="Arial" w:cs="Arial"/>
      <w:sz w:val="24"/>
      <w:szCs w:val="24"/>
    </w:rPr>
  </w:style>
  <w:style w:type="paragraph" w:customStyle="1" w:styleId="Telobesedila31">
    <w:name w:val="Telo besedila 31"/>
    <w:basedOn w:val="Navaden"/>
    <w:rsid w:val="0048355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483554"/>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483554"/>
    <w:rPr>
      <w:rFonts w:ascii="Arial" w:hAnsi="Arial"/>
    </w:rPr>
  </w:style>
  <w:style w:type="paragraph" w:customStyle="1" w:styleId="BodyText22">
    <w:name w:val="Body Text 22"/>
    <w:basedOn w:val="Navaden"/>
    <w:rsid w:val="00483554"/>
    <w:pPr>
      <w:widowControl w:val="0"/>
      <w:ind w:left="284" w:hanging="284"/>
      <w:jc w:val="both"/>
    </w:pPr>
    <w:rPr>
      <w:rFonts w:ascii="Tahoma" w:hAnsi="Tahoma" w:cs="Tahoma"/>
      <w:sz w:val="24"/>
      <w:szCs w:val="22"/>
    </w:rPr>
  </w:style>
  <w:style w:type="paragraph" w:customStyle="1" w:styleId="Alineje">
    <w:name w:val="Alineje"/>
    <w:basedOn w:val="Navaden"/>
    <w:qFormat/>
    <w:rsid w:val="00483554"/>
    <w:pPr>
      <w:numPr>
        <w:numId w:val="16"/>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483554"/>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483554"/>
    <w:rPr>
      <w:lang w:eastAsia="en-US"/>
    </w:rPr>
  </w:style>
  <w:style w:type="character" w:styleId="Konnaopomba-sklic">
    <w:name w:val="endnote reference"/>
    <w:uiPriority w:val="99"/>
    <w:semiHidden/>
    <w:unhideWhenUsed/>
    <w:rsid w:val="00483554"/>
    <w:rPr>
      <w:vertAlign w:val="superscript"/>
    </w:rPr>
  </w:style>
  <w:style w:type="table" w:customStyle="1" w:styleId="Tabela-mrea1">
    <w:name w:val="Tabela - mreža1"/>
    <w:basedOn w:val="Navadnatabela"/>
    <w:rsid w:val="0048355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83554"/>
    <w:pPr>
      <w:widowControl w:val="0"/>
      <w:ind w:left="284" w:hanging="284"/>
      <w:jc w:val="both"/>
    </w:pPr>
    <w:rPr>
      <w:rFonts w:ascii="Tahoma" w:eastAsia="Calibri" w:hAnsi="Tahoma" w:cs="Tahoma"/>
      <w:sz w:val="24"/>
    </w:rPr>
  </w:style>
  <w:style w:type="paragraph" w:customStyle="1" w:styleId="cambriaalineje">
    <w:name w:val="cambria alineje"/>
    <w:basedOn w:val="Navaden"/>
    <w:link w:val="cambriaalinejeZnak"/>
    <w:qFormat/>
    <w:rsid w:val="00483554"/>
    <w:pPr>
      <w:numPr>
        <w:numId w:val="17"/>
      </w:numPr>
    </w:pPr>
    <w:rPr>
      <w:rFonts w:ascii="Cambria" w:hAnsi="Cambria" w:cs="Arial"/>
      <w:sz w:val="24"/>
      <w:szCs w:val="24"/>
      <w:u w:val="single"/>
    </w:rPr>
  </w:style>
  <w:style w:type="character" w:customStyle="1" w:styleId="cambriaalinejeZnak">
    <w:name w:val="cambria alineje Znak"/>
    <w:link w:val="cambriaalineje"/>
    <w:rsid w:val="00483554"/>
    <w:rPr>
      <w:rFonts w:ascii="Cambria" w:eastAsia="Times New Roman" w:hAnsi="Cambria" w:cs="Arial"/>
      <w:sz w:val="24"/>
      <w:szCs w:val="24"/>
      <w:u w:val="single"/>
    </w:rPr>
  </w:style>
  <w:style w:type="character" w:customStyle="1" w:styleId="WW8Num3z0">
    <w:name w:val="WW8Num3z0"/>
    <w:rsid w:val="00483554"/>
    <w:rPr>
      <w:rFonts w:ascii="Symbol" w:eastAsia="Times New Roman" w:hAnsi="Symbol" w:cs="Arial"/>
    </w:rPr>
  </w:style>
  <w:style w:type="character" w:customStyle="1" w:styleId="WW8Num4z0">
    <w:name w:val="WW8Num4z0"/>
    <w:rsid w:val="00483554"/>
    <w:rPr>
      <w:rFonts w:ascii="Symbol" w:hAnsi="Symbol"/>
    </w:rPr>
  </w:style>
  <w:style w:type="character" w:customStyle="1" w:styleId="WW8Num5z0">
    <w:name w:val="WW8Num5z0"/>
    <w:rsid w:val="00483554"/>
    <w:rPr>
      <w:rFonts w:ascii="Symbol" w:hAnsi="Symbol"/>
    </w:rPr>
  </w:style>
  <w:style w:type="character" w:customStyle="1" w:styleId="WW8Num6z0">
    <w:name w:val="WW8Num6z0"/>
    <w:rsid w:val="00483554"/>
    <w:rPr>
      <w:rFonts w:ascii="Symbol" w:hAnsi="Symbol"/>
    </w:rPr>
  </w:style>
  <w:style w:type="character" w:customStyle="1" w:styleId="WW8Num6z1">
    <w:name w:val="WW8Num6z1"/>
    <w:rsid w:val="00483554"/>
    <w:rPr>
      <w:rFonts w:ascii="Courier New" w:hAnsi="Courier New"/>
    </w:rPr>
  </w:style>
  <w:style w:type="character" w:customStyle="1" w:styleId="WW8Num6z2">
    <w:name w:val="WW8Num6z2"/>
    <w:rsid w:val="00483554"/>
    <w:rPr>
      <w:rFonts w:ascii="Wingdings" w:hAnsi="Wingdings"/>
    </w:rPr>
  </w:style>
  <w:style w:type="character" w:customStyle="1" w:styleId="WW8Num7z0">
    <w:name w:val="WW8Num7z0"/>
    <w:rsid w:val="00483554"/>
    <w:rPr>
      <w:rFonts w:ascii="Times New Roman" w:hAnsi="Times New Roman"/>
    </w:rPr>
  </w:style>
  <w:style w:type="character" w:customStyle="1" w:styleId="WW8Num9z0">
    <w:name w:val="WW8Num9z0"/>
    <w:rsid w:val="00483554"/>
    <w:rPr>
      <w:rFonts w:ascii="Symbol" w:hAnsi="Symbol"/>
    </w:rPr>
  </w:style>
  <w:style w:type="character" w:customStyle="1" w:styleId="WW8Num10z0">
    <w:name w:val="WW8Num10z0"/>
    <w:rsid w:val="00483554"/>
    <w:rPr>
      <w:rFonts w:ascii="Symbol" w:hAnsi="Symbol"/>
    </w:rPr>
  </w:style>
  <w:style w:type="character" w:customStyle="1" w:styleId="WW8Num11z0">
    <w:name w:val="WW8Num11z0"/>
    <w:rsid w:val="00483554"/>
    <w:rPr>
      <w:rFonts w:ascii="Wingdings" w:hAnsi="Wingdings"/>
    </w:rPr>
  </w:style>
  <w:style w:type="character" w:customStyle="1" w:styleId="WW8Num12z0">
    <w:name w:val="WW8Num12z0"/>
    <w:rsid w:val="00483554"/>
    <w:rPr>
      <w:rFonts w:ascii="Times New Roman" w:hAnsi="Times New Roman"/>
    </w:rPr>
  </w:style>
  <w:style w:type="character" w:customStyle="1" w:styleId="WW8Num13z0">
    <w:name w:val="WW8Num13z0"/>
    <w:rsid w:val="00483554"/>
    <w:rPr>
      <w:rFonts w:ascii="Times New Roman" w:hAnsi="Times New Roman"/>
    </w:rPr>
  </w:style>
  <w:style w:type="character" w:customStyle="1" w:styleId="WW8Num13z1">
    <w:name w:val="WW8Num13z1"/>
    <w:rsid w:val="00483554"/>
    <w:rPr>
      <w:rFonts w:ascii="Courier New" w:hAnsi="Courier New"/>
    </w:rPr>
  </w:style>
  <w:style w:type="character" w:customStyle="1" w:styleId="WW8Num14z0">
    <w:name w:val="WW8Num14z0"/>
    <w:rsid w:val="00483554"/>
    <w:rPr>
      <w:rFonts w:ascii="Symbol" w:hAnsi="Symbol"/>
    </w:rPr>
  </w:style>
  <w:style w:type="character" w:customStyle="1" w:styleId="WW8Num14z1">
    <w:name w:val="WW8Num14z1"/>
    <w:rsid w:val="00483554"/>
    <w:rPr>
      <w:rFonts w:ascii="OpenSymbol" w:hAnsi="OpenSymbol"/>
    </w:rPr>
  </w:style>
  <w:style w:type="character" w:customStyle="1" w:styleId="WW8Num15z0">
    <w:name w:val="WW8Num15z0"/>
    <w:rsid w:val="00483554"/>
    <w:rPr>
      <w:rFonts w:ascii="Times New Roman" w:hAnsi="Times New Roman"/>
    </w:rPr>
  </w:style>
  <w:style w:type="character" w:customStyle="1" w:styleId="WW8Num15z1">
    <w:name w:val="WW8Num15z1"/>
    <w:rsid w:val="00483554"/>
    <w:rPr>
      <w:rFonts w:ascii="OpenSymbol" w:hAnsi="OpenSymbol"/>
    </w:rPr>
  </w:style>
  <w:style w:type="character" w:customStyle="1" w:styleId="WW8Num16z0">
    <w:name w:val="WW8Num16z0"/>
    <w:rsid w:val="00483554"/>
    <w:rPr>
      <w:rFonts w:ascii="Wingdings" w:hAnsi="Wingdings"/>
      <w:sz w:val="16"/>
    </w:rPr>
  </w:style>
  <w:style w:type="character" w:customStyle="1" w:styleId="WW8Num16z1">
    <w:name w:val="WW8Num16z1"/>
    <w:rsid w:val="00483554"/>
    <w:rPr>
      <w:rFonts w:ascii="OpenSymbol" w:hAnsi="OpenSymbol" w:cs="OpenSymbol"/>
    </w:rPr>
  </w:style>
  <w:style w:type="character" w:customStyle="1" w:styleId="WW8Num17z0">
    <w:name w:val="WW8Num17z0"/>
    <w:rsid w:val="00483554"/>
    <w:rPr>
      <w:rFonts w:ascii="Times New Roman" w:eastAsia="Times New Roman" w:hAnsi="Times New Roman" w:cs="Times New Roman"/>
    </w:rPr>
  </w:style>
  <w:style w:type="character" w:customStyle="1" w:styleId="WW8Num17z1">
    <w:name w:val="WW8Num17z1"/>
    <w:rsid w:val="00483554"/>
    <w:rPr>
      <w:rFonts w:ascii="Courier New" w:hAnsi="Courier New"/>
    </w:rPr>
  </w:style>
  <w:style w:type="character" w:customStyle="1" w:styleId="WW8Num18z0">
    <w:name w:val="WW8Num18z0"/>
    <w:rsid w:val="00483554"/>
    <w:rPr>
      <w:rFonts w:ascii="Symbol" w:hAnsi="Symbol"/>
    </w:rPr>
  </w:style>
  <w:style w:type="character" w:customStyle="1" w:styleId="WW8Num18z1">
    <w:name w:val="WW8Num18z1"/>
    <w:rsid w:val="00483554"/>
    <w:rPr>
      <w:rFonts w:ascii="Courier New" w:hAnsi="Courier New"/>
    </w:rPr>
  </w:style>
  <w:style w:type="character" w:customStyle="1" w:styleId="WW8Num19z0">
    <w:name w:val="WW8Num19z0"/>
    <w:rsid w:val="00483554"/>
    <w:rPr>
      <w:rFonts w:ascii="Times New Roman" w:hAnsi="Times New Roman"/>
    </w:rPr>
  </w:style>
  <w:style w:type="character" w:customStyle="1" w:styleId="WW8Num19z1">
    <w:name w:val="WW8Num19z1"/>
    <w:rsid w:val="00483554"/>
    <w:rPr>
      <w:rFonts w:ascii="Courier New" w:hAnsi="Courier New"/>
    </w:rPr>
  </w:style>
  <w:style w:type="character" w:customStyle="1" w:styleId="WW8Num20z0">
    <w:name w:val="WW8Num20z0"/>
    <w:rsid w:val="00483554"/>
    <w:rPr>
      <w:rFonts w:ascii="Wingdings" w:hAnsi="Wingdings"/>
      <w:sz w:val="16"/>
    </w:rPr>
  </w:style>
  <w:style w:type="character" w:customStyle="1" w:styleId="WW8Num20z1">
    <w:name w:val="WW8Num20z1"/>
    <w:rsid w:val="00483554"/>
    <w:rPr>
      <w:rFonts w:ascii="OpenSymbol" w:hAnsi="OpenSymbol" w:cs="OpenSymbol"/>
    </w:rPr>
  </w:style>
  <w:style w:type="character" w:customStyle="1" w:styleId="WW8Num21z0">
    <w:name w:val="WW8Num21z0"/>
    <w:rsid w:val="00483554"/>
    <w:rPr>
      <w:rFonts w:ascii="Wingdings" w:hAnsi="Wingdings"/>
    </w:rPr>
  </w:style>
  <w:style w:type="character" w:customStyle="1" w:styleId="WW8Num21z1">
    <w:name w:val="WW8Num21z1"/>
    <w:rsid w:val="00483554"/>
    <w:rPr>
      <w:rFonts w:ascii="OpenSymbol" w:hAnsi="OpenSymbol" w:cs="OpenSymbol"/>
    </w:rPr>
  </w:style>
  <w:style w:type="character" w:customStyle="1" w:styleId="WW8Num22z0">
    <w:name w:val="WW8Num22z0"/>
    <w:rsid w:val="00483554"/>
    <w:rPr>
      <w:rFonts w:ascii="Times New Roman" w:eastAsia="Times New Roman" w:hAnsi="Times New Roman" w:cs="Times New Roman"/>
    </w:rPr>
  </w:style>
  <w:style w:type="character" w:customStyle="1" w:styleId="WW8Num22z1">
    <w:name w:val="WW8Num22z1"/>
    <w:rsid w:val="00483554"/>
    <w:rPr>
      <w:rFonts w:ascii="Courier New" w:hAnsi="Courier New"/>
    </w:rPr>
  </w:style>
  <w:style w:type="character" w:customStyle="1" w:styleId="WW8Num23z0">
    <w:name w:val="WW8Num23z0"/>
    <w:rsid w:val="00483554"/>
    <w:rPr>
      <w:rFonts w:ascii="Times New Roman" w:eastAsia="Times New Roman" w:hAnsi="Times New Roman" w:cs="Times New Roman"/>
    </w:rPr>
  </w:style>
  <w:style w:type="character" w:customStyle="1" w:styleId="WW8Num23z1">
    <w:name w:val="WW8Num23z1"/>
    <w:rsid w:val="00483554"/>
    <w:rPr>
      <w:rFonts w:ascii="Courier New" w:hAnsi="Courier New"/>
    </w:rPr>
  </w:style>
  <w:style w:type="character" w:customStyle="1" w:styleId="WW8Num24z0">
    <w:name w:val="WW8Num24z0"/>
    <w:rsid w:val="00483554"/>
    <w:rPr>
      <w:rFonts w:ascii="Symbol" w:hAnsi="Symbol"/>
    </w:rPr>
  </w:style>
  <w:style w:type="character" w:customStyle="1" w:styleId="WW8Num24z1">
    <w:name w:val="WW8Num24z1"/>
    <w:rsid w:val="00483554"/>
    <w:rPr>
      <w:rFonts w:ascii="Courier New" w:hAnsi="Courier New"/>
    </w:rPr>
  </w:style>
  <w:style w:type="character" w:customStyle="1" w:styleId="WW8Num25z0">
    <w:name w:val="WW8Num25z0"/>
    <w:rsid w:val="00483554"/>
    <w:rPr>
      <w:rFonts w:ascii="Symbol" w:hAnsi="Symbol"/>
    </w:rPr>
  </w:style>
  <w:style w:type="character" w:customStyle="1" w:styleId="WW8Num25z1">
    <w:name w:val="WW8Num25z1"/>
    <w:rsid w:val="00483554"/>
    <w:rPr>
      <w:rFonts w:ascii="Courier New" w:hAnsi="Courier New"/>
    </w:rPr>
  </w:style>
  <w:style w:type="character" w:customStyle="1" w:styleId="Absatz-Standardschriftart">
    <w:name w:val="Absatz-Standardschriftart"/>
    <w:rsid w:val="00483554"/>
  </w:style>
  <w:style w:type="character" w:customStyle="1" w:styleId="WW8Num26z0">
    <w:name w:val="WW8Num26z0"/>
    <w:rsid w:val="00483554"/>
    <w:rPr>
      <w:rFonts w:ascii="Symbol" w:hAnsi="Symbol"/>
    </w:rPr>
  </w:style>
  <w:style w:type="character" w:customStyle="1" w:styleId="WW8Num26z1">
    <w:name w:val="WW8Num26z1"/>
    <w:rsid w:val="00483554"/>
    <w:rPr>
      <w:rFonts w:ascii="Courier New" w:hAnsi="Courier New"/>
    </w:rPr>
  </w:style>
  <w:style w:type="character" w:customStyle="1" w:styleId="WW8Num27z0">
    <w:name w:val="WW8Num27z0"/>
    <w:rsid w:val="00483554"/>
    <w:rPr>
      <w:rFonts w:ascii="Times New Roman" w:eastAsia="Times New Roman" w:hAnsi="Times New Roman" w:cs="Times New Roman"/>
    </w:rPr>
  </w:style>
  <w:style w:type="character" w:customStyle="1" w:styleId="WW8Num27z1">
    <w:name w:val="WW8Num27z1"/>
    <w:rsid w:val="00483554"/>
    <w:rPr>
      <w:rFonts w:ascii="Courier New" w:hAnsi="Courier New"/>
    </w:rPr>
  </w:style>
  <w:style w:type="character" w:customStyle="1" w:styleId="WW8Num28z0">
    <w:name w:val="WW8Num28z0"/>
    <w:rsid w:val="00483554"/>
    <w:rPr>
      <w:rFonts w:ascii="Symbol" w:hAnsi="Symbol" w:cs="OpenSymbol"/>
    </w:rPr>
  </w:style>
  <w:style w:type="character" w:customStyle="1" w:styleId="WW8Num28z1">
    <w:name w:val="WW8Num28z1"/>
    <w:rsid w:val="00483554"/>
    <w:rPr>
      <w:rFonts w:ascii="OpenSymbol" w:hAnsi="OpenSymbol" w:cs="OpenSymbol"/>
    </w:rPr>
  </w:style>
  <w:style w:type="character" w:customStyle="1" w:styleId="WW8Num29z0">
    <w:name w:val="WW8Num29z0"/>
    <w:rsid w:val="00483554"/>
    <w:rPr>
      <w:rFonts w:eastAsia="Times New Roman"/>
    </w:rPr>
  </w:style>
  <w:style w:type="character" w:customStyle="1" w:styleId="WW8Num29z1">
    <w:name w:val="WW8Num29z1"/>
    <w:rsid w:val="00483554"/>
    <w:rPr>
      <w:rFonts w:ascii="OpenSymbol" w:hAnsi="OpenSymbol" w:cs="Courier New"/>
    </w:rPr>
  </w:style>
  <w:style w:type="character" w:customStyle="1" w:styleId="WW8Num30z0">
    <w:name w:val="WW8Num30z0"/>
    <w:rsid w:val="00483554"/>
    <w:rPr>
      <w:rFonts w:ascii="Symbol" w:hAnsi="Symbol"/>
    </w:rPr>
  </w:style>
  <w:style w:type="character" w:customStyle="1" w:styleId="WW8Num30z1">
    <w:name w:val="WW8Num30z1"/>
    <w:rsid w:val="00483554"/>
    <w:rPr>
      <w:rFonts w:ascii="Courier New" w:hAnsi="Courier New"/>
    </w:rPr>
  </w:style>
  <w:style w:type="character" w:customStyle="1" w:styleId="Privzetapisavaodstavka1">
    <w:name w:val="Privzeta pisava odstavka1"/>
    <w:rsid w:val="00483554"/>
  </w:style>
  <w:style w:type="character" w:customStyle="1" w:styleId="WW-Absatz-Standardschriftart">
    <w:name w:val="WW-Absatz-Standardschriftart"/>
    <w:rsid w:val="00483554"/>
  </w:style>
  <w:style w:type="character" w:customStyle="1" w:styleId="WW8Num10z1">
    <w:name w:val="WW8Num10z1"/>
    <w:rsid w:val="00483554"/>
    <w:rPr>
      <w:rFonts w:ascii="Courier New" w:hAnsi="Courier New"/>
    </w:rPr>
  </w:style>
  <w:style w:type="character" w:customStyle="1" w:styleId="WW8Num10z2">
    <w:name w:val="WW8Num10z2"/>
    <w:rsid w:val="00483554"/>
    <w:rPr>
      <w:rFonts w:ascii="Wingdings" w:hAnsi="Wingdings"/>
    </w:rPr>
  </w:style>
  <w:style w:type="character" w:customStyle="1" w:styleId="WW-Absatz-Standardschriftart1">
    <w:name w:val="WW-Absatz-Standardschriftart1"/>
    <w:rsid w:val="00483554"/>
  </w:style>
  <w:style w:type="character" w:customStyle="1" w:styleId="WW-Privzetapisavaodstavka">
    <w:name w:val="WW-Privzeta pisava odstavka"/>
    <w:rsid w:val="00483554"/>
  </w:style>
  <w:style w:type="character" w:customStyle="1" w:styleId="WW-Absatz-Standardschriftart11">
    <w:name w:val="WW-Absatz-Standardschriftart11"/>
    <w:rsid w:val="00483554"/>
  </w:style>
  <w:style w:type="character" w:customStyle="1" w:styleId="WW-Absatz-Standardschriftart111">
    <w:name w:val="WW-Absatz-Standardschriftart111"/>
    <w:rsid w:val="00483554"/>
  </w:style>
  <w:style w:type="character" w:customStyle="1" w:styleId="WW-Absatz-Standardschriftart1111">
    <w:name w:val="WW-Absatz-Standardschriftart1111"/>
    <w:rsid w:val="00483554"/>
  </w:style>
  <w:style w:type="character" w:customStyle="1" w:styleId="Privzetapisavaodstavka2">
    <w:name w:val="Privzeta pisava odstavka2"/>
    <w:rsid w:val="00483554"/>
  </w:style>
  <w:style w:type="character" w:customStyle="1" w:styleId="WW-Absatz-Standardschriftart11111">
    <w:name w:val="WW-Absatz-Standardschriftart11111"/>
    <w:rsid w:val="00483554"/>
  </w:style>
  <w:style w:type="character" w:customStyle="1" w:styleId="WW-Absatz-Standardschriftart111111">
    <w:name w:val="WW-Absatz-Standardschriftart111111"/>
    <w:rsid w:val="00483554"/>
  </w:style>
  <w:style w:type="character" w:customStyle="1" w:styleId="WW-Absatz-Standardschriftart1111111">
    <w:name w:val="WW-Absatz-Standardschriftart1111111"/>
    <w:rsid w:val="00483554"/>
  </w:style>
  <w:style w:type="character" w:customStyle="1" w:styleId="WW-Absatz-Standardschriftart11111111">
    <w:name w:val="WW-Absatz-Standardschriftart11111111"/>
    <w:rsid w:val="00483554"/>
  </w:style>
  <w:style w:type="character" w:customStyle="1" w:styleId="WW-Absatz-Standardschriftart111111111">
    <w:name w:val="WW-Absatz-Standardschriftart111111111"/>
    <w:rsid w:val="00483554"/>
  </w:style>
  <w:style w:type="character" w:customStyle="1" w:styleId="WW8Num8z0">
    <w:name w:val="WW8Num8z0"/>
    <w:rsid w:val="00483554"/>
    <w:rPr>
      <w:rFonts w:ascii="Symbol" w:hAnsi="Symbol"/>
    </w:rPr>
  </w:style>
  <w:style w:type="character" w:customStyle="1" w:styleId="WW8Num8z1">
    <w:name w:val="WW8Num8z1"/>
    <w:rsid w:val="00483554"/>
    <w:rPr>
      <w:rFonts w:ascii="Courier New" w:hAnsi="Courier New"/>
    </w:rPr>
  </w:style>
  <w:style w:type="character" w:customStyle="1" w:styleId="WW8Num8z2">
    <w:name w:val="WW8Num8z2"/>
    <w:rsid w:val="00483554"/>
    <w:rPr>
      <w:rFonts w:ascii="Wingdings" w:hAnsi="Wingdings"/>
    </w:rPr>
  </w:style>
  <w:style w:type="character" w:customStyle="1" w:styleId="WW8Num13z2">
    <w:name w:val="WW8Num13z2"/>
    <w:rsid w:val="00483554"/>
    <w:rPr>
      <w:rFonts w:ascii="Wingdings" w:hAnsi="Wingdings"/>
    </w:rPr>
  </w:style>
  <w:style w:type="character" w:customStyle="1" w:styleId="WW8Num31z0">
    <w:name w:val="WW8Num31z0"/>
    <w:rsid w:val="00483554"/>
    <w:rPr>
      <w:rFonts w:ascii="Symbol" w:hAnsi="Symbol"/>
    </w:rPr>
  </w:style>
  <w:style w:type="character" w:customStyle="1" w:styleId="WW8Num31z1">
    <w:name w:val="WW8Num31z1"/>
    <w:rsid w:val="00483554"/>
    <w:rPr>
      <w:rFonts w:ascii="Courier New" w:hAnsi="Courier New"/>
    </w:rPr>
  </w:style>
  <w:style w:type="character" w:customStyle="1" w:styleId="WW8Num32z0">
    <w:name w:val="WW8Num32z0"/>
    <w:rsid w:val="00483554"/>
    <w:rPr>
      <w:rFonts w:ascii="Times New Roman" w:hAnsi="Times New Roman"/>
    </w:rPr>
  </w:style>
  <w:style w:type="character" w:customStyle="1" w:styleId="WW8Num32z1">
    <w:name w:val="WW8Num32z1"/>
    <w:rsid w:val="00483554"/>
    <w:rPr>
      <w:rFonts w:ascii="Symbol" w:hAnsi="Symbol"/>
    </w:rPr>
  </w:style>
  <w:style w:type="character" w:customStyle="1" w:styleId="WW8Num33z0">
    <w:name w:val="WW8Num33z0"/>
    <w:rsid w:val="00483554"/>
    <w:rPr>
      <w:rFonts w:ascii="Times New Roman" w:hAnsi="Times New Roman"/>
    </w:rPr>
  </w:style>
  <w:style w:type="character" w:customStyle="1" w:styleId="WW8Num33z1">
    <w:name w:val="WW8Num33z1"/>
    <w:rsid w:val="00483554"/>
    <w:rPr>
      <w:rFonts w:ascii="Courier New" w:hAnsi="Courier New" w:cs="Courier New"/>
    </w:rPr>
  </w:style>
  <w:style w:type="character" w:customStyle="1" w:styleId="WW8Num35z0">
    <w:name w:val="WW8Num35z0"/>
    <w:rsid w:val="00483554"/>
    <w:rPr>
      <w:rFonts w:ascii="Symbol" w:hAnsi="Symbol"/>
    </w:rPr>
  </w:style>
  <w:style w:type="character" w:customStyle="1" w:styleId="WW8Num35z1">
    <w:name w:val="WW8Num35z1"/>
    <w:rsid w:val="00483554"/>
    <w:rPr>
      <w:rFonts w:ascii="Courier New" w:hAnsi="Courier New"/>
    </w:rPr>
  </w:style>
  <w:style w:type="character" w:customStyle="1" w:styleId="WW8Num36z0">
    <w:name w:val="WW8Num36z0"/>
    <w:rsid w:val="00483554"/>
    <w:rPr>
      <w:rFonts w:ascii="Wingdings" w:hAnsi="Wingdings"/>
      <w:sz w:val="16"/>
    </w:rPr>
  </w:style>
  <w:style w:type="character" w:customStyle="1" w:styleId="WW8Num36z1">
    <w:name w:val="WW8Num36z1"/>
    <w:rsid w:val="00483554"/>
    <w:rPr>
      <w:rFonts w:ascii="OpenSymbol" w:hAnsi="OpenSymbol" w:cs="OpenSymbol"/>
    </w:rPr>
  </w:style>
  <w:style w:type="character" w:customStyle="1" w:styleId="WW8Num37z0">
    <w:name w:val="WW8Num37z0"/>
    <w:rsid w:val="00483554"/>
    <w:rPr>
      <w:rFonts w:ascii="Times New Roman" w:hAnsi="Times New Roman"/>
    </w:rPr>
  </w:style>
  <w:style w:type="character" w:customStyle="1" w:styleId="WW8Num37z1">
    <w:name w:val="WW8Num37z1"/>
    <w:rsid w:val="00483554"/>
    <w:rPr>
      <w:rFonts w:ascii="Courier New" w:hAnsi="Courier New" w:cs="Courier New"/>
    </w:rPr>
  </w:style>
  <w:style w:type="character" w:customStyle="1" w:styleId="WW8Num38z0">
    <w:name w:val="WW8Num38z0"/>
    <w:rsid w:val="00483554"/>
    <w:rPr>
      <w:rFonts w:ascii="Symbol" w:hAnsi="Symbol"/>
    </w:rPr>
  </w:style>
  <w:style w:type="character" w:customStyle="1" w:styleId="WW8Num38z1">
    <w:name w:val="WW8Num38z1"/>
    <w:rsid w:val="00483554"/>
    <w:rPr>
      <w:rFonts w:ascii="Courier New" w:hAnsi="Courier New"/>
    </w:rPr>
  </w:style>
  <w:style w:type="character" w:customStyle="1" w:styleId="WW8Num39z0">
    <w:name w:val="WW8Num39z0"/>
    <w:rsid w:val="00483554"/>
    <w:rPr>
      <w:rFonts w:ascii="Wingdings" w:hAnsi="Wingdings"/>
    </w:rPr>
  </w:style>
  <w:style w:type="character" w:customStyle="1" w:styleId="WW8Num39z1">
    <w:name w:val="WW8Num39z1"/>
    <w:rsid w:val="00483554"/>
    <w:rPr>
      <w:rFonts w:ascii="OpenSymbol" w:hAnsi="OpenSymbol" w:cs="OpenSymbol"/>
    </w:rPr>
  </w:style>
  <w:style w:type="character" w:customStyle="1" w:styleId="WW-DefaultParagraphFont">
    <w:name w:val="WW-Default Paragraph Font"/>
    <w:rsid w:val="00483554"/>
  </w:style>
  <w:style w:type="character" w:customStyle="1" w:styleId="WW-Absatz-Standardschriftart1111111111">
    <w:name w:val="WW-Absatz-Standardschriftart1111111111"/>
    <w:rsid w:val="00483554"/>
  </w:style>
  <w:style w:type="character" w:customStyle="1" w:styleId="WW-Absatz-Standardschriftart11111111111">
    <w:name w:val="WW-Absatz-Standardschriftart11111111111"/>
    <w:rsid w:val="00483554"/>
  </w:style>
  <w:style w:type="character" w:customStyle="1" w:styleId="WW8Num34z0">
    <w:name w:val="WW8Num34z0"/>
    <w:rsid w:val="00483554"/>
    <w:rPr>
      <w:rFonts w:ascii="Times New Roman" w:hAnsi="Times New Roman"/>
    </w:rPr>
  </w:style>
  <w:style w:type="character" w:customStyle="1" w:styleId="WW8Num34z1">
    <w:name w:val="WW8Num34z1"/>
    <w:rsid w:val="00483554"/>
    <w:rPr>
      <w:rFonts w:ascii="Courier New" w:hAnsi="Courier New" w:cs="Courier New"/>
    </w:rPr>
  </w:style>
  <w:style w:type="character" w:customStyle="1" w:styleId="WW8Num40z0">
    <w:name w:val="WW8Num40z0"/>
    <w:rsid w:val="00483554"/>
    <w:rPr>
      <w:rFonts w:ascii="Wingdings" w:hAnsi="Wingdings"/>
      <w:sz w:val="16"/>
    </w:rPr>
  </w:style>
  <w:style w:type="character" w:customStyle="1" w:styleId="WW8Num40z1">
    <w:name w:val="WW8Num40z1"/>
    <w:rsid w:val="00483554"/>
    <w:rPr>
      <w:rFonts w:ascii="Courier New" w:hAnsi="Courier New" w:cs="Courier New"/>
    </w:rPr>
  </w:style>
  <w:style w:type="character" w:customStyle="1" w:styleId="WW8Num41z0">
    <w:name w:val="WW8Num41z0"/>
    <w:rsid w:val="00483554"/>
    <w:rPr>
      <w:rFonts w:ascii="Symbol" w:hAnsi="Symbol" w:cs="OpenSymbol"/>
    </w:rPr>
  </w:style>
  <w:style w:type="character" w:customStyle="1" w:styleId="WW8Num41z1">
    <w:name w:val="WW8Num41z1"/>
    <w:rsid w:val="00483554"/>
    <w:rPr>
      <w:rFonts w:ascii="OpenSymbol" w:hAnsi="OpenSymbol" w:cs="OpenSymbol"/>
    </w:rPr>
  </w:style>
  <w:style w:type="character" w:customStyle="1" w:styleId="WW8Num43z0">
    <w:name w:val="WW8Num43z0"/>
    <w:rsid w:val="00483554"/>
    <w:rPr>
      <w:rFonts w:ascii="Symbol" w:hAnsi="Symbol" w:cs="OpenSymbol"/>
    </w:rPr>
  </w:style>
  <w:style w:type="character" w:customStyle="1" w:styleId="WW8Num43z1">
    <w:name w:val="WW8Num43z1"/>
    <w:rsid w:val="00483554"/>
    <w:rPr>
      <w:rFonts w:ascii="OpenSymbol" w:hAnsi="OpenSymbol" w:cs="OpenSymbol"/>
    </w:rPr>
  </w:style>
  <w:style w:type="character" w:customStyle="1" w:styleId="WW8Num44z0">
    <w:name w:val="WW8Num44z0"/>
    <w:rsid w:val="00483554"/>
    <w:rPr>
      <w:rFonts w:ascii="Symbol" w:hAnsi="Symbol" w:cs="OpenSymbol"/>
    </w:rPr>
  </w:style>
  <w:style w:type="character" w:customStyle="1" w:styleId="WW8Num44z1">
    <w:name w:val="WW8Num44z1"/>
    <w:rsid w:val="00483554"/>
    <w:rPr>
      <w:rFonts w:ascii="OpenSymbol" w:hAnsi="OpenSymbol" w:cs="OpenSymbol"/>
    </w:rPr>
  </w:style>
  <w:style w:type="character" w:customStyle="1" w:styleId="WW8Num45z0">
    <w:name w:val="WW8Num45z0"/>
    <w:rsid w:val="00483554"/>
    <w:rPr>
      <w:rFonts w:ascii="Symbol" w:hAnsi="Symbol" w:cs="OpenSymbol"/>
    </w:rPr>
  </w:style>
  <w:style w:type="character" w:customStyle="1" w:styleId="WW8Num45z1">
    <w:name w:val="WW8Num45z1"/>
    <w:rsid w:val="00483554"/>
    <w:rPr>
      <w:rFonts w:ascii="OpenSymbol" w:hAnsi="OpenSymbol" w:cs="OpenSymbol"/>
    </w:rPr>
  </w:style>
  <w:style w:type="character" w:customStyle="1" w:styleId="WW-DefaultParagraphFont1">
    <w:name w:val="WW-Default Paragraph Font1"/>
    <w:rsid w:val="00483554"/>
  </w:style>
  <w:style w:type="character" w:customStyle="1" w:styleId="WW8Num2z0">
    <w:name w:val="WW8Num2z0"/>
    <w:rsid w:val="00483554"/>
    <w:rPr>
      <w:rFonts w:ascii="Wingdings" w:hAnsi="Wingdings"/>
      <w:sz w:val="16"/>
    </w:rPr>
  </w:style>
  <w:style w:type="character" w:customStyle="1" w:styleId="WW8Num19z2">
    <w:name w:val="WW8Num19z2"/>
    <w:rsid w:val="00483554"/>
    <w:rPr>
      <w:rFonts w:ascii="Wingdings" w:hAnsi="Wingdings"/>
    </w:rPr>
  </w:style>
  <w:style w:type="character" w:customStyle="1" w:styleId="WW8Num30z2">
    <w:name w:val="WW8Num30z2"/>
    <w:rsid w:val="00483554"/>
    <w:rPr>
      <w:rFonts w:ascii="Wingdings" w:hAnsi="Wingdings"/>
    </w:rPr>
  </w:style>
  <w:style w:type="character" w:customStyle="1" w:styleId="WW8Num32z2">
    <w:name w:val="WW8Num32z2"/>
    <w:rsid w:val="00483554"/>
    <w:rPr>
      <w:rFonts w:ascii="Wingdings" w:hAnsi="Wingdings"/>
    </w:rPr>
  </w:style>
  <w:style w:type="character" w:customStyle="1" w:styleId="WW8Num32z3">
    <w:name w:val="WW8Num32z3"/>
    <w:rsid w:val="00483554"/>
    <w:rPr>
      <w:rFonts w:ascii="Symbol" w:hAnsi="Symbol"/>
    </w:rPr>
  </w:style>
  <w:style w:type="character" w:customStyle="1" w:styleId="WW8Num33z2">
    <w:name w:val="WW8Num33z2"/>
    <w:rsid w:val="00483554"/>
    <w:rPr>
      <w:rFonts w:ascii="Wingdings" w:hAnsi="Wingdings"/>
    </w:rPr>
  </w:style>
  <w:style w:type="character" w:customStyle="1" w:styleId="WW8Num33z3">
    <w:name w:val="WW8Num33z3"/>
    <w:rsid w:val="00483554"/>
    <w:rPr>
      <w:rFonts w:ascii="Symbol" w:hAnsi="Symbol"/>
    </w:rPr>
  </w:style>
  <w:style w:type="character" w:customStyle="1" w:styleId="WW8Num34z2">
    <w:name w:val="WW8Num34z2"/>
    <w:rsid w:val="00483554"/>
    <w:rPr>
      <w:rFonts w:ascii="Wingdings" w:hAnsi="Wingdings"/>
    </w:rPr>
  </w:style>
  <w:style w:type="character" w:customStyle="1" w:styleId="WW8Num34z3">
    <w:name w:val="WW8Num34z3"/>
    <w:rsid w:val="00483554"/>
    <w:rPr>
      <w:rFonts w:ascii="Symbol" w:hAnsi="Symbol"/>
    </w:rPr>
  </w:style>
  <w:style w:type="character" w:customStyle="1" w:styleId="WW8Num35z2">
    <w:name w:val="WW8Num35z2"/>
    <w:rsid w:val="00483554"/>
    <w:rPr>
      <w:rFonts w:ascii="Wingdings" w:hAnsi="Wingdings"/>
    </w:rPr>
  </w:style>
  <w:style w:type="character" w:customStyle="1" w:styleId="WW8Num37z2">
    <w:name w:val="WW8Num37z2"/>
    <w:rsid w:val="00483554"/>
    <w:rPr>
      <w:rFonts w:ascii="Wingdings" w:hAnsi="Wingdings"/>
    </w:rPr>
  </w:style>
  <w:style w:type="character" w:customStyle="1" w:styleId="WW8Num37z3">
    <w:name w:val="WW8Num37z3"/>
    <w:rsid w:val="00483554"/>
    <w:rPr>
      <w:rFonts w:ascii="Symbol" w:hAnsi="Symbol"/>
    </w:rPr>
  </w:style>
  <w:style w:type="character" w:customStyle="1" w:styleId="WW8Num38z2">
    <w:name w:val="WW8Num38z2"/>
    <w:rsid w:val="00483554"/>
    <w:rPr>
      <w:rFonts w:ascii="Wingdings" w:hAnsi="Wingdings"/>
    </w:rPr>
  </w:style>
  <w:style w:type="character" w:customStyle="1" w:styleId="WW8Num38z4">
    <w:name w:val="WW8Num38z4"/>
    <w:rsid w:val="00483554"/>
    <w:rPr>
      <w:rFonts w:ascii="Courier New" w:hAnsi="Courier New" w:cs="Courier New"/>
    </w:rPr>
  </w:style>
  <w:style w:type="character" w:customStyle="1" w:styleId="WW8Num40z2">
    <w:name w:val="WW8Num40z2"/>
    <w:rsid w:val="00483554"/>
    <w:rPr>
      <w:rFonts w:ascii="Wingdings" w:hAnsi="Wingdings"/>
    </w:rPr>
  </w:style>
  <w:style w:type="character" w:customStyle="1" w:styleId="WW8Num40z3">
    <w:name w:val="WW8Num40z3"/>
    <w:rsid w:val="00483554"/>
    <w:rPr>
      <w:rFonts w:ascii="Symbol" w:hAnsi="Symbol"/>
    </w:rPr>
  </w:style>
  <w:style w:type="character" w:customStyle="1" w:styleId="WW8Num42z0">
    <w:name w:val="WW8Num42z0"/>
    <w:rsid w:val="00483554"/>
    <w:rPr>
      <w:rFonts w:ascii="Times New Roman" w:eastAsia="Times New Roman" w:hAnsi="Times New Roman" w:cs="Times New Roman"/>
    </w:rPr>
  </w:style>
  <w:style w:type="character" w:customStyle="1" w:styleId="WW8Num42z1">
    <w:name w:val="WW8Num42z1"/>
    <w:rsid w:val="00483554"/>
    <w:rPr>
      <w:rFonts w:ascii="Courier New" w:hAnsi="Courier New" w:cs="Courier New"/>
    </w:rPr>
  </w:style>
  <w:style w:type="character" w:customStyle="1" w:styleId="WW8Num42z2">
    <w:name w:val="WW8Num42z2"/>
    <w:rsid w:val="00483554"/>
    <w:rPr>
      <w:rFonts w:ascii="Wingdings" w:hAnsi="Wingdings"/>
    </w:rPr>
  </w:style>
  <w:style w:type="character" w:customStyle="1" w:styleId="WW8Num42z3">
    <w:name w:val="WW8Num42z3"/>
    <w:rsid w:val="00483554"/>
    <w:rPr>
      <w:rFonts w:ascii="Symbol" w:hAnsi="Symbol"/>
    </w:rPr>
  </w:style>
  <w:style w:type="character" w:customStyle="1" w:styleId="WW-DefaultParagraphFont11">
    <w:name w:val="WW-Default Paragraph Font11"/>
    <w:rsid w:val="00483554"/>
  </w:style>
  <w:style w:type="character" w:customStyle="1" w:styleId="WW-Privzetapisavaodstavka1">
    <w:name w:val="WW-Privzeta pisava odstavka1"/>
    <w:rsid w:val="00483554"/>
  </w:style>
  <w:style w:type="character" w:customStyle="1" w:styleId="WW8Num4z1">
    <w:name w:val="WW8Num4z1"/>
    <w:rsid w:val="00483554"/>
    <w:rPr>
      <w:rFonts w:ascii="Courier New" w:hAnsi="Courier New"/>
    </w:rPr>
  </w:style>
  <w:style w:type="character" w:customStyle="1" w:styleId="WW8Num4z2">
    <w:name w:val="WW8Num4z2"/>
    <w:rsid w:val="00483554"/>
    <w:rPr>
      <w:rFonts w:ascii="Wingdings" w:hAnsi="Wingdings"/>
    </w:rPr>
  </w:style>
  <w:style w:type="character" w:customStyle="1" w:styleId="WW8Num6z4">
    <w:name w:val="WW8Num6z4"/>
    <w:rsid w:val="00483554"/>
    <w:rPr>
      <w:rFonts w:ascii="Courier New" w:hAnsi="Courier New"/>
    </w:rPr>
  </w:style>
  <w:style w:type="character" w:customStyle="1" w:styleId="WW8Num9z1">
    <w:name w:val="WW8Num9z1"/>
    <w:rsid w:val="00483554"/>
    <w:rPr>
      <w:rFonts w:ascii="Courier New" w:hAnsi="Courier New"/>
    </w:rPr>
  </w:style>
  <w:style w:type="character" w:customStyle="1" w:styleId="WW8Num9z2">
    <w:name w:val="WW8Num9z2"/>
    <w:rsid w:val="00483554"/>
    <w:rPr>
      <w:rFonts w:ascii="Wingdings" w:hAnsi="Wingdings"/>
    </w:rPr>
  </w:style>
  <w:style w:type="character" w:customStyle="1" w:styleId="WW8Num17z2">
    <w:name w:val="WW8Num17z2"/>
    <w:rsid w:val="00483554"/>
    <w:rPr>
      <w:rFonts w:ascii="Wingdings" w:hAnsi="Wingdings"/>
    </w:rPr>
  </w:style>
  <w:style w:type="character" w:customStyle="1" w:styleId="WW8Num17z3">
    <w:name w:val="WW8Num17z3"/>
    <w:rsid w:val="00483554"/>
    <w:rPr>
      <w:rFonts w:ascii="Symbol" w:hAnsi="Symbol"/>
    </w:rPr>
  </w:style>
  <w:style w:type="character" w:customStyle="1" w:styleId="WW8Num22z2">
    <w:name w:val="WW8Num22z2"/>
    <w:rsid w:val="00483554"/>
    <w:rPr>
      <w:rFonts w:ascii="Wingdings" w:hAnsi="Wingdings"/>
    </w:rPr>
  </w:style>
  <w:style w:type="character" w:customStyle="1" w:styleId="WW8Num22z3">
    <w:name w:val="WW8Num22z3"/>
    <w:rsid w:val="00483554"/>
    <w:rPr>
      <w:rFonts w:ascii="Symbol" w:hAnsi="Symbol"/>
    </w:rPr>
  </w:style>
  <w:style w:type="character" w:customStyle="1" w:styleId="WW8Num23z2">
    <w:name w:val="WW8Num23z2"/>
    <w:rsid w:val="00483554"/>
    <w:rPr>
      <w:rFonts w:ascii="Wingdings" w:hAnsi="Wingdings"/>
    </w:rPr>
  </w:style>
  <w:style w:type="character" w:customStyle="1" w:styleId="WW8Num23z3">
    <w:name w:val="WW8Num23z3"/>
    <w:rsid w:val="00483554"/>
    <w:rPr>
      <w:rFonts w:ascii="Symbol" w:hAnsi="Symbol"/>
    </w:rPr>
  </w:style>
  <w:style w:type="character" w:customStyle="1" w:styleId="WW8Num24z2">
    <w:name w:val="WW8Num24z2"/>
    <w:rsid w:val="00483554"/>
    <w:rPr>
      <w:rFonts w:ascii="Wingdings" w:hAnsi="Wingdings"/>
    </w:rPr>
  </w:style>
  <w:style w:type="character" w:customStyle="1" w:styleId="WW8Num25z2">
    <w:name w:val="WW8Num25z2"/>
    <w:rsid w:val="00483554"/>
    <w:rPr>
      <w:rFonts w:ascii="Wingdings" w:hAnsi="Wingdings"/>
    </w:rPr>
  </w:style>
  <w:style w:type="character" w:customStyle="1" w:styleId="WW8Num26z2">
    <w:name w:val="WW8Num26z2"/>
    <w:rsid w:val="00483554"/>
    <w:rPr>
      <w:rFonts w:ascii="Wingdings" w:hAnsi="Wingdings"/>
    </w:rPr>
  </w:style>
  <w:style w:type="character" w:customStyle="1" w:styleId="WW8Num27z2">
    <w:name w:val="WW8Num27z2"/>
    <w:rsid w:val="00483554"/>
    <w:rPr>
      <w:rFonts w:ascii="Wingdings" w:hAnsi="Wingdings"/>
    </w:rPr>
  </w:style>
  <w:style w:type="character" w:customStyle="1" w:styleId="WW8Num27z3">
    <w:name w:val="WW8Num27z3"/>
    <w:rsid w:val="00483554"/>
    <w:rPr>
      <w:rFonts w:ascii="Symbol" w:hAnsi="Symbol"/>
    </w:rPr>
  </w:style>
  <w:style w:type="character" w:customStyle="1" w:styleId="WW8Num31z2">
    <w:name w:val="WW8Num31z2"/>
    <w:rsid w:val="00483554"/>
    <w:rPr>
      <w:rFonts w:ascii="Wingdings" w:hAnsi="Wingdings"/>
    </w:rPr>
  </w:style>
  <w:style w:type="character" w:customStyle="1" w:styleId="Oznake">
    <w:name w:val="Oznake"/>
    <w:rsid w:val="00483554"/>
    <w:rPr>
      <w:rFonts w:ascii="OpenSymbol" w:eastAsia="OpenSymbol" w:hAnsi="OpenSymbol" w:cs="OpenSymbol"/>
    </w:rPr>
  </w:style>
  <w:style w:type="character" w:customStyle="1" w:styleId="WW8Num2z1">
    <w:name w:val="WW8Num2z1"/>
    <w:rsid w:val="00483554"/>
    <w:rPr>
      <w:rFonts w:ascii="Courier New" w:hAnsi="Courier New"/>
    </w:rPr>
  </w:style>
  <w:style w:type="character" w:customStyle="1" w:styleId="WW8Num2z2">
    <w:name w:val="WW8Num2z2"/>
    <w:rsid w:val="00483554"/>
    <w:rPr>
      <w:rFonts w:ascii="Wingdings" w:hAnsi="Wingdings"/>
    </w:rPr>
  </w:style>
  <w:style w:type="character" w:customStyle="1" w:styleId="WW8Num3z1">
    <w:name w:val="WW8Num3z1"/>
    <w:rsid w:val="00483554"/>
    <w:rPr>
      <w:rFonts w:ascii="Courier New" w:hAnsi="Courier New" w:cs="Courier New"/>
    </w:rPr>
  </w:style>
  <w:style w:type="character" w:customStyle="1" w:styleId="WW8Num3z2">
    <w:name w:val="WW8Num3z2"/>
    <w:rsid w:val="00483554"/>
    <w:rPr>
      <w:rFonts w:ascii="Wingdings" w:hAnsi="Wingdings"/>
    </w:rPr>
  </w:style>
  <w:style w:type="character" w:customStyle="1" w:styleId="WW8Num3z3">
    <w:name w:val="WW8Num3z3"/>
    <w:rsid w:val="00483554"/>
    <w:rPr>
      <w:rFonts w:ascii="Symbol" w:hAnsi="Symbol"/>
    </w:rPr>
  </w:style>
  <w:style w:type="character" w:customStyle="1" w:styleId="WW8Num11z1">
    <w:name w:val="WW8Num11z1"/>
    <w:rsid w:val="00483554"/>
    <w:rPr>
      <w:rFonts w:ascii="Courier New" w:hAnsi="Courier New"/>
    </w:rPr>
  </w:style>
  <w:style w:type="character" w:customStyle="1" w:styleId="WW8Num11z2">
    <w:name w:val="WW8Num11z2"/>
    <w:rsid w:val="00483554"/>
    <w:rPr>
      <w:rFonts w:ascii="Wingdings" w:hAnsi="Wingdings"/>
    </w:rPr>
  </w:style>
  <w:style w:type="character" w:customStyle="1" w:styleId="WW8Num18z2">
    <w:name w:val="WW8Num18z2"/>
    <w:rsid w:val="00483554"/>
    <w:rPr>
      <w:rFonts w:ascii="Wingdings" w:hAnsi="Wingdings"/>
    </w:rPr>
  </w:style>
  <w:style w:type="character" w:customStyle="1" w:styleId="Simbolizaotevilevanje">
    <w:name w:val="Simboli za oštevilčevanje"/>
    <w:rsid w:val="00483554"/>
  </w:style>
  <w:style w:type="paragraph" w:customStyle="1" w:styleId="Naslov10">
    <w:name w:val="Naslov1"/>
    <w:next w:val="Podnaslov"/>
    <w:rsid w:val="00483554"/>
    <w:pPr>
      <w:keepNext/>
      <w:widowControl w:val="0"/>
      <w:suppressAutoHyphens/>
      <w:spacing w:before="240" w:after="120"/>
    </w:pPr>
    <w:rPr>
      <w:rFonts w:ascii="Arial" w:eastAsia="Lucida Sans Unicode" w:hAnsi="Arial"/>
      <w:sz w:val="28"/>
      <w:szCs w:val="28"/>
      <w:lang w:eastAsia="en-US"/>
    </w:rPr>
  </w:style>
  <w:style w:type="paragraph" w:styleId="Seznam">
    <w:name w:val="List"/>
    <w:basedOn w:val="Telobesedila"/>
    <w:semiHidden/>
    <w:rsid w:val="00483554"/>
    <w:pPr>
      <w:widowControl/>
      <w:tabs>
        <w:tab w:val="left" w:pos="7371"/>
        <w:tab w:val="left" w:pos="8364"/>
      </w:tabs>
      <w:suppressAutoHyphens/>
      <w:jc w:val="left"/>
    </w:pPr>
    <w:rPr>
      <w:rFonts w:ascii="Times New Roman" w:hAnsi="Times New Roman" w:cs="Tahoma"/>
      <w:b w:val="0"/>
      <w:sz w:val="24"/>
      <w:lang w:val="sl-SI" w:eastAsia="ar-SA"/>
    </w:rPr>
  </w:style>
  <w:style w:type="paragraph" w:customStyle="1" w:styleId="Napis1">
    <w:name w:val="Napis1"/>
    <w:basedOn w:val="Navaden"/>
    <w:rsid w:val="00483554"/>
    <w:pPr>
      <w:suppressLineNumbers/>
      <w:suppressAutoHyphens/>
      <w:spacing w:before="120" w:after="120"/>
    </w:pPr>
    <w:rPr>
      <w:rFonts w:cs="Tahoma"/>
      <w:i/>
      <w:iCs/>
      <w:sz w:val="24"/>
      <w:szCs w:val="24"/>
      <w:lang w:eastAsia="ar-SA"/>
    </w:rPr>
  </w:style>
  <w:style w:type="paragraph" w:customStyle="1" w:styleId="Kazalo">
    <w:name w:val="Kazalo"/>
    <w:basedOn w:val="Navaden"/>
    <w:rsid w:val="00483554"/>
    <w:pPr>
      <w:suppressLineNumbers/>
      <w:suppressAutoHyphens/>
    </w:pPr>
    <w:rPr>
      <w:rFonts w:cs="Tahoma"/>
      <w:lang w:eastAsia="ar-SA"/>
    </w:rPr>
  </w:style>
  <w:style w:type="paragraph" w:customStyle="1" w:styleId="Vsebinatabele">
    <w:name w:val="Vsebina tabele"/>
    <w:basedOn w:val="Navaden"/>
    <w:rsid w:val="00483554"/>
    <w:pPr>
      <w:suppressLineNumbers/>
      <w:suppressAutoHyphens/>
    </w:pPr>
    <w:rPr>
      <w:lang w:eastAsia="ar-SA"/>
    </w:rPr>
  </w:style>
  <w:style w:type="paragraph" w:customStyle="1" w:styleId="Naslovtabele">
    <w:name w:val="Naslov tabele"/>
    <w:basedOn w:val="Vsebinatabele"/>
    <w:rsid w:val="00483554"/>
    <w:pPr>
      <w:jc w:val="center"/>
    </w:pPr>
    <w:rPr>
      <w:b/>
      <w:bCs/>
      <w:i/>
      <w:iCs/>
    </w:rPr>
  </w:style>
  <w:style w:type="paragraph" w:customStyle="1" w:styleId="Vsebinaokvira">
    <w:name w:val="Vsebina okvira"/>
    <w:basedOn w:val="Telobesedila"/>
    <w:rsid w:val="00483554"/>
    <w:pPr>
      <w:widowControl/>
      <w:tabs>
        <w:tab w:val="left" w:pos="7371"/>
        <w:tab w:val="left" w:pos="8364"/>
      </w:tabs>
      <w:suppressAutoHyphens/>
      <w:jc w:val="left"/>
    </w:pPr>
    <w:rPr>
      <w:rFonts w:ascii="Times New Roman" w:hAnsi="Times New Roman"/>
      <w:b w:val="0"/>
      <w:sz w:val="24"/>
      <w:lang w:val="sl-SI" w:eastAsia="ar-SA"/>
    </w:rPr>
  </w:style>
  <w:style w:type="paragraph" w:customStyle="1" w:styleId="Telobesedila-zamik32">
    <w:name w:val="Telo besedila - zamik 32"/>
    <w:basedOn w:val="Navaden"/>
    <w:rsid w:val="00483554"/>
    <w:pPr>
      <w:tabs>
        <w:tab w:val="left" w:pos="6464"/>
      </w:tabs>
      <w:suppressAutoHyphens/>
      <w:ind w:left="3600" w:hanging="3600"/>
      <w:jc w:val="both"/>
    </w:pPr>
    <w:rPr>
      <w:sz w:val="24"/>
      <w:szCs w:val="24"/>
      <w:lang w:eastAsia="ar-SA"/>
    </w:rPr>
  </w:style>
  <w:style w:type="paragraph" w:customStyle="1" w:styleId="petra">
    <w:name w:val="petra"/>
    <w:basedOn w:val="Noga"/>
    <w:rsid w:val="00483554"/>
    <w:pPr>
      <w:suppressAutoHyphens/>
    </w:pPr>
    <w:rPr>
      <w:b/>
      <w:szCs w:val="24"/>
      <w:lang w:val="sl-SI" w:eastAsia="ar-SA"/>
    </w:rPr>
  </w:style>
  <w:style w:type="paragraph" w:styleId="Zgradbadokumenta">
    <w:name w:val="Document Map"/>
    <w:basedOn w:val="Navaden"/>
    <w:link w:val="ZgradbadokumentaZnak"/>
    <w:semiHidden/>
    <w:rsid w:val="00483554"/>
    <w:pPr>
      <w:shd w:val="clear" w:color="auto" w:fill="000080"/>
    </w:pPr>
    <w:rPr>
      <w:rFonts w:ascii="Tahoma" w:hAnsi="Tahoma"/>
      <w:sz w:val="24"/>
      <w:szCs w:val="24"/>
      <w:lang w:eastAsia="ar-SA"/>
    </w:rPr>
  </w:style>
  <w:style w:type="character" w:customStyle="1" w:styleId="ZgradbadokumentaZnak">
    <w:name w:val="Zgradba dokumenta Znak"/>
    <w:basedOn w:val="Privzetapisavaodstavka"/>
    <w:link w:val="Zgradbadokumenta"/>
    <w:semiHidden/>
    <w:rsid w:val="00483554"/>
    <w:rPr>
      <w:rFonts w:ascii="Tahoma" w:eastAsia="Times New Roman" w:hAnsi="Tahoma"/>
      <w:sz w:val="24"/>
      <w:szCs w:val="24"/>
      <w:shd w:val="clear" w:color="auto" w:fill="000080"/>
      <w:lang w:eastAsia="ar-SA"/>
    </w:rPr>
  </w:style>
  <w:style w:type="character" w:customStyle="1" w:styleId="BrezrazmikovZnak">
    <w:name w:val="Brez razmikov Znak"/>
    <w:link w:val="Brezrazmikov"/>
    <w:uiPriority w:val="1"/>
    <w:rsid w:val="00483554"/>
    <w:rPr>
      <w:sz w:val="22"/>
      <w:szCs w:val="22"/>
      <w:lang w:eastAsia="en-US"/>
    </w:rPr>
  </w:style>
  <w:style w:type="paragraph" w:customStyle="1" w:styleId="Standard">
    <w:name w:val="Standard"/>
    <w:rsid w:val="00483554"/>
    <w:pPr>
      <w:suppressAutoHyphens/>
      <w:autoSpaceDN w:val="0"/>
      <w:textAlignment w:val="baseline"/>
    </w:pPr>
    <w:rPr>
      <w:rFonts w:ascii="Times New Roman" w:eastAsia="Times New Roman" w:hAnsi="Times New Roman"/>
      <w:kern w:val="3"/>
    </w:rPr>
  </w:style>
  <w:style w:type="character" w:customStyle="1" w:styleId="GlavaZnak2">
    <w:name w:val="Glava Znak2"/>
    <w:uiPriority w:val="99"/>
    <w:rsid w:val="00483554"/>
    <w:rPr>
      <w:kern w:val="3"/>
      <w:lang w:bidi="ar-SA"/>
    </w:rPr>
  </w:style>
  <w:style w:type="paragraph" w:customStyle="1" w:styleId="Style1">
    <w:name w:val="Style 1"/>
    <w:uiPriority w:val="99"/>
    <w:rsid w:val="006E773A"/>
    <w:pPr>
      <w:widowControl w:val="0"/>
      <w:autoSpaceDE w:val="0"/>
      <w:autoSpaceDN w:val="0"/>
      <w:adjustRightInd w:val="0"/>
    </w:pPr>
    <w:rPr>
      <w:rFonts w:ascii="Times New Roman" w:eastAsiaTheme="minorEastAsia" w:hAnsi="Times New Roman"/>
      <w:lang w:val="en-US"/>
    </w:rPr>
  </w:style>
  <w:style w:type="character" w:customStyle="1" w:styleId="CharacterStyle1">
    <w:name w:val="Character Style 1"/>
    <w:uiPriority w:val="99"/>
    <w:rsid w:val="006E773A"/>
    <w:rPr>
      <w:rFonts w:ascii="Arial" w:hAnsi="Arial" w:cs="Arial"/>
      <w:sz w:val="20"/>
      <w:szCs w:val="20"/>
    </w:rPr>
  </w:style>
  <w:style w:type="paragraph" w:customStyle="1" w:styleId="tevilniseznam">
    <w:name w:val="Številčni seznam"/>
    <w:basedOn w:val="Navaden"/>
    <w:qFormat/>
    <w:rsid w:val="002924B5"/>
    <w:pPr>
      <w:widowControl w:val="0"/>
      <w:numPr>
        <w:numId w:val="22"/>
      </w:numPr>
      <w:spacing w:after="120" w:line="260" w:lineRule="exact"/>
      <w:jc w:val="both"/>
    </w:pPr>
    <w:rPr>
      <w:rFonts w:asciiTheme="minorHAnsi" w:eastAsiaTheme="minorHAnsi" w:hAnsiTheme="minorHAnsi" w:cstheme="minorBidi"/>
      <w:sz w:val="22"/>
      <w:szCs w:val="22"/>
      <w:lang w:eastAsia="en-US"/>
    </w:rPr>
  </w:style>
  <w:style w:type="paragraph" w:customStyle="1" w:styleId="Tokovniseznam">
    <w:name w:val="Točkovni seznam"/>
    <w:basedOn w:val="Odstavekseznama"/>
    <w:qFormat/>
    <w:rsid w:val="002924B5"/>
    <w:pPr>
      <w:widowControl w:val="0"/>
      <w:numPr>
        <w:numId w:val="23"/>
      </w:numPr>
      <w:spacing w:after="120" w:line="260" w:lineRule="exact"/>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68846259">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274042">
      <w:bodyDiv w:val="1"/>
      <w:marLeft w:val="0"/>
      <w:marRight w:val="0"/>
      <w:marTop w:val="0"/>
      <w:marBottom w:val="0"/>
      <w:divBdr>
        <w:top w:val="none" w:sz="0" w:space="0" w:color="auto"/>
        <w:left w:val="none" w:sz="0" w:space="0" w:color="auto"/>
        <w:bottom w:val="none" w:sz="0" w:space="0" w:color="auto"/>
        <w:right w:val="none" w:sz="0" w:space="0" w:color="auto"/>
      </w:divBdr>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0999663">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21941342">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640886275">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0709338">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8034494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7401848">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13660250">
      <w:bodyDiv w:val="1"/>
      <w:marLeft w:val="0"/>
      <w:marRight w:val="0"/>
      <w:marTop w:val="0"/>
      <w:marBottom w:val="0"/>
      <w:divBdr>
        <w:top w:val="none" w:sz="0" w:space="0" w:color="auto"/>
        <w:left w:val="none" w:sz="0" w:space="0" w:color="auto"/>
        <w:bottom w:val="none" w:sz="0" w:space="0" w:color="auto"/>
        <w:right w:val="none" w:sz="0" w:space="0" w:color="auto"/>
      </w:divBdr>
    </w:div>
    <w:div w:id="919294242">
      <w:bodyDiv w:val="1"/>
      <w:marLeft w:val="0"/>
      <w:marRight w:val="0"/>
      <w:marTop w:val="0"/>
      <w:marBottom w:val="0"/>
      <w:divBdr>
        <w:top w:val="none" w:sz="0" w:space="0" w:color="auto"/>
        <w:left w:val="none" w:sz="0" w:space="0" w:color="auto"/>
        <w:bottom w:val="none" w:sz="0" w:space="0" w:color="auto"/>
        <w:right w:val="none" w:sz="0" w:space="0" w:color="auto"/>
      </w:divBdr>
    </w:div>
    <w:div w:id="92033493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795437">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967972056">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5441355">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371731114">
                                          <w:marLeft w:val="0"/>
                                          <w:marRight w:val="0"/>
                                          <w:marTop w:val="240"/>
                                          <w:marBottom w:val="120"/>
                                          <w:divBdr>
                                            <w:top w:val="none" w:sz="0" w:space="0" w:color="auto"/>
                                            <w:left w:val="none" w:sz="0" w:space="0" w:color="auto"/>
                                            <w:bottom w:val="none" w:sz="0" w:space="0" w:color="auto"/>
                                            <w:right w:val="none" w:sz="0" w:space="0" w:color="auto"/>
                                          </w:divBdr>
                                        </w:div>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7362847">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rozle.rogelj@rogelj-romat.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E6DD0-BEEE-4131-A26E-E59B7F7C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48</Pages>
  <Words>18595</Words>
  <Characters>105992</Characters>
  <Application>Microsoft Office Word</Application>
  <DocSecurity>0</DocSecurity>
  <Lines>883</Lines>
  <Paragraphs>248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124339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dc:description/>
  <cp:lastModifiedBy>Helena Gorenc</cp:lastModifiedBy>
  <cp:revision>7</cp:revision>
  <cp:lastPrinted>2026-07-15T08:22:00Z</cp:lastPrinted>
  <dcterms:created xsi:type="dcterms:W3CDTF">2026-09-14T07:46:00Z</dcterms:created>
  <dcterms:modified xsi:type="dcterms:W3CDTF">2026-09-15T05:05:00Z</dcterms:modified>
</cp:coreProperties>
</file>